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horzAnchor="margin" w:tblpY="-747"/>
        <w:tblW w:w="0" w:type="auto"/>
        <w:tblLook w:val="04A0" w:firstRow="1" w:lastRow="0" w:firstColumn="1" w:lastColumn="0" w:noHBand="0" w:noVBand="1"/>
      </w:tblPr>
      <w:tblGrid>
        <w:gridCol w:w="1640"/>
        <w:gridCol w:w="3299"/>
        <w:gridCol w:w="4131"/>
      </w:tblGrid>
      <w:tr w:rsidR="004702FB" w:rsidRPr="006F1DA5" w14:paraId="0AC9FBE5" w14:textId="77777777" w:rsidTr="004F2927">
        <w:trPr>
          <w:trHeight w:val="1268"/>
        </w:trPr>
        <w:tc>
          <w:tcPr>
            <w:tcW w:w="1668" w:type="dxa"/>
          </w:tcPr>
          <w:p w14:paraId="1E249BD3" w14:textId="77777777" w:rsidR="004702FB" w:rsidRPr="006F1DA5" w:rsidRDefault="004702FB" w:rsidP="004702FB">
            <w:pPr>
              <w:pStyle w:val="Glava"/>
              <w:rPr>
                <w:rFonts w:ascii="Arial" w:hAnsi="Arial" w:cs="Arial"/>
                <w:b/>
                <w:color w:val="000000" w:themeColor="text1"/>
              </w:rPr>
            </w:pPr>
          </w:p>
        </w:tc>
        <w:tc>
          <w:tcPr>
            <w:tcW w:w="3361" w:type="dxa"/>
          </w:tcPr>
          <w:p w14:paraId="7D7ABE92" w14:textId="77777777" w:rsidR="004702FB" w:rsidRPr="006F1DA5" w:rsidRDefault="004702FB" w:rsidP="004702FB">
            <w:pPr>
              <w:pStyle w:val="Glava"/>
              <w:rPr>
                <w:rFonts w:ascii="Arial" w:hAnsi="Arial" w:cs="Arial"/>
                <w:b/>
                <w:color w:val="000000" w:themeColor="text1"/>
              </w:rPr>
            </w:pPr>
          </w:p>
        </w:tc>
        <w:tc>
          <w:tcPr>
            <w:tcW w:w="4209" w:type="dxa"/>
          </w:tcPr>
          <w:p w14:paraId="68EDEDD5" w14:textId="77777777" w:rsidR="004702FB" w:rsidRPr="006F1DA5" w:rsidRDefault="004702FB" w:rsidP="004702FB">
            <w:pPr>
              <w:pStyle w:val="Glava"/>
              <w:rPr>
                <w:rFonts w:ascii="Arial" w:hAnsi="Arial" w:cs="Arial"/>
                <w:b/>
                <w:color w:val="000000" w:themeColor="text1"/>
              </w:rPr>
            </w:pPr>
          </w:p>
        </w:tc>
      </w:tr>
    </w:tbl>
    <w:p w14:paraId="01D128CF" w14:textId="77777777" w:rsidR="004702FB" w:rsidRDefault="00AD72A7" w:rsidP="006975C6">
      <w:pPr>
        <w:pStyle w:val="Paragraf"/>
        <w:rPr>
          <w:rFonts w:ascii="Arial" w:hAnsi="Arial" w:cs="Arial"/>
        </w:rPr>
      </w:pPr>
      <w:r w:rsidRPr="00AD72A7">
        <w:rPr>
          <w:rFonts w:ascii="Times New Roman" w:eastAsia="Times New Roman" w:hAnsi="Times New Roman" w:cs="Times New Roman"/>
          <w:b/>
          <w:bCs/>
          <w:noProof/>
          <w:sz w:val="28"/>
          <w:szCs w:val="28"/>
          <w:lang w:eastAsia="sl-SI"/>
        </w:rPr>
        <w:drawing>
          <wp:anchor distT="0" distB="0" distL="114300" distR="114300" simplePos="0" relativeHeight="251658240" behindDoc="0" locked="0" layoutInCell="1" allowOverlap="1" wp14:anchorId="0F123C67" wp14:editId="49A3E334">
            <wp:simplePos x="0" y="0"/>
            <wp:positionH relativeFrom="column">
              <wp:posOffset>-681355</wp:posOffset>
            </wp:positionH>
            <wp:positionV relativeFrom="paragraph">
              <wp:posOffset>-1102360</wp:posOffset>
            </wp:positionV>
            <wp:extent cx="7134225" cy="582889"/>
            <wp:effectExtent l="0" t="0" r="0" b="8255"/>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8">
                      <a:extLst>
                        <a:ext uri="{28A0092B-C50C-407E-A947-70E740481C1C}">
                          <a14:useLocalDpi xmlns:a14="http://schemas.microsoft.com/office/drawing/2010/main" val="0"/>
                        </a:ext>
                      </a:extLst>
                    </a:blip>
                    <a:stretch>
                      <a:fillRect/>
                    </a:stretch>
                  </pic:blipFill>
                  <pic:spPr>
                    <a:xfrm>
                      <a:off x="0" y="0"/>
                      <a:ext cx="7134225" cy="582889"/>
                    </a:xfrm>
                    <a:prstGeom prst="rect">
                      <a:avLst/>
                    </a:prstGeom>
                  </pic:spPr>
                </pic:pic>
              </a:graphicData>
            </a:graphic>
            <wp14:sizeRelH relativeFrom="margin">
              <wp14:pctWidth>0</wp14:pctWidth>
            </wp14:sizeRelH>
            <wp14:sizeRelV relativeFrom="margin">
              <wp14:pctHeight>0</wp14:pctHeight>
            </wp14:sizeRelV>
          </wp:anchor>
        </w:drawing>
      </w:r>
    </w:p>
    <w:p w14:paraId="50172B8B" w14:textId="5CF7B04E" w:rsidR="00AF7FB0" w:rsidRPr="005F4D8C" w:rsidRDefault="00FB3258" w:rsidP="006975C6">
      <w:pPr>
        <w:pStyle w:val="Paragraf"/>
        <w:rPr>
          <w:rFonts w:ascii="Arial" w:hAnsi="Arial" w:cs="Arial"/>
          <w:b/>
        </w:rPr>
      </w:pPr>
      <w:r w:rsidRPr="005F4D8C">
        <w:rPr>
          <w:rFonts w:ascii="Arial" w:hAnsi="Arial" w:cs="Arial"/>
          <w:b/>
        </w:rPr>
        <w:t>Št.:</w:t>
      </w:r>
      <w:r w:rsidR="00127127" w:rsidRPr="005F4D8C">
        <w:rPr>
          <w:rFonts w:ascii="Arial" w:hAnsi="Arial" w:cs="Arial"/>
          <w:b/>
        </w:rPr>
        <w:t xml:space="preserve"> </w:t>
      </w:r>
      <w:bookmarkStart w:id="0" w:name="_GoBack"/>
      <w:r w:rsidR="00104DF3">
        <w:rPr>
          <w:rFonts w:ascii="Arial" w:hAnsi="Arial" w:cs="Arial"/>
          <w:b/>
        </w:rPr>
        <w:t>IP2505357</w:t>
      </w:r>
      <w:bookmarkEnd w:id="0"/>
    </w:p>
    <w:p w14:paraId="23EE62FE" w14:textId="287000B6" w:rsidR="00FB3258" w:rsidRPr="006F1DA5" w:rsidRDefault="00FB3258" w:rsidP="00FC2646">
      <w:pPr>
        <w:pStyle w:val="Paragraf"/>
        <w:tabs>
          <w:tab w:val="right" w:pos="9070"/>
        </w:tabs>
        <w:rPr>
          <w:rFonts w:ascii="Arial" w:hAnsi="Arial" w:cs="Arial"/>
        </w:rPr>
      </w:pPr>
      <w:r w:rsidRPr="005F4D8C">
        <w:rPr>
          <w:rFonts w:ascii="Arial" w:hAnsi="Arial" w:cs="Arial"/>
          <w:b/>
        </w:rPr>
        <w:t>Datum:</w:t>
      </w:r>
      <w:r w:rsidR="00C54599">
        <w:rPr>
          <w:rFonts w:ascii="Arial" w:hAnsi="Arial" w:cs="Arial"/>
          <w:b/>
        </w:rPr>
        <w:t xml:space="preserve"> 10.10.2025</w:t>
      </w:r>
      <w:r w:rsidR="00FC2646" w:rsidRPr="006F1DA5">
        <w:rPr>
          <w:rFonts w:ascii="Arial" w:hAnsi="Arial" w:cs="Arial"/>
        </w:rPr>
        <w:tab/>
      </w:r>
    </w:p>
    <w:p w14:paraId="0B587F8C" w14:textId="77777777" w:rsidR="00043DDE" w:rsidRPr="006F1DA5" w:rsidRDefault="00043DDE" w:rsidP="006975C6">
      <w:pPr>
        <w:pStyle w:val="Paragraf"/>
        <w:rPr>
          <w:rFonts w:ascii="Arial" w:hAnsi="Arial" w:cs="Arial"/>
        </w:rPr>
      </w:pPr>
    </w:p>
    <w:tbl>
      <w:tblPr>
        <w:tblW w:w="0" w:type="auto"/>
        <w:tblBorders>
          <w:top w:val="single" w:sz="12" w:space="0" w:color="548DD4" w:themeColor="text2" w:themeTint="99"/>
          <w:left w:val="single" w:sz="12" w:space="0" w:color="548DD4" w:themeColor="text2" w:themeTint="99"/>
          <w:bottom w:val="single" w:sz="12" w:space="0" w:color="548DD4" w:themeColor="text2" w:themeTint="99"/>
          <w:right w:val="single" w:sz="12" w:space="0" w:color="548DD4" w:themeColor="text2" w:themeTint="99"/>
        </w:tblBorders>
        <w:tblLook w:val="04A0" w:firstRow="1" w:lastRow="0" w:firstColumn="1" w:lastColumn="0" w:noHBand="0" w:noVBand="1"/>
      </w:tblPr>
      <w:tblGrid>
        <w:gridCol w:w="9040"/>
      </w:tblGrid>
      <w:tr w:rsidR="00FB3258" w:rsidRPr="006F1DA5" w14:paraId="2CD65BCD" w14:textId="77777777" w:rsidTr="00AD72A7">
        <w:trPr>
          <w:trHeight w:val="5670"/>
        </w:trPr>
        <w:tc>
          <w:tcPr>
            <w:tcW w:w="9210" w:type="dxa"/>
            <w:vAlign w:val="bottom"/>
          </w:tcPr>
          <w:p w14:paraId="5D21C618" w14:textId="77777777" w:rsidR="00FB3258" w:rsidRPr="00AD72A7" w:rsidRDefault="007533A3" w:rsidP="00AD72A7">
            <w:pPr>
              <w:pStyle w:val="Paragraf"/>
              <w:jc w:val="center"/>
              <w:rPr>
                <w:rFonts w:ascii="Arial" w:hAnsi="Arial" w:cs="Arial"/>
                <w:b/>
                <w:color w:val="000000" w:themeColor="text1"/>
              </w:rPr>
            </w:pPr>
            <w:r>
              <w:rPr>
                <w:rFonts w:ascii="Arial" w:hAnsi="Arial" w:cs="Arial"/>
                <w:b/>
                <w:noProof/>
                <w:color w:val="000000" w:themeColor="text1"/>
                <w:lang w:eastAsia="sl-SI"/>
              </w:rPr>
              <w:drawing>
                <wp:anchor distT="0" distB="0" distL="114300" distR="114300" simplePos="0" relativeHeight="251663360" behindDoc="0" locked="0" layoutInCell="1" allowOverlap="1" wp14:anchorId="2F502D0A" wp14:editId="3EBE11E4">
                  <wp:simplePos x="0" y="0"/>
                  <wp:positionH relativeFrom="column">
                    <wp:posOffset>1460500</wp:posOffset>
                  </wp:positionH>
                  <wp:positionV relativeFrom="paragraph">
                    <wp:posOffset>-2244090</wp:posOffset>
                  </wp:positionV>
                  <wp:extent cx="2687320" cy="2199005"/>
                  <wp:effectExtent l="190500" t="190500" r="189230" b="182245"/>
                  <wp:wrapNone/>
                  <wp:docPr id="1" name="Slika 1" descr="C:\Users\Joze.Manfreda\AppData\Local\Microsoft\Windows\INetCache\Content.Outlook\SE5PR0O1\20210414_120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ze.Manfreda\AppData\Local\Microsoft\Windows\INetCache\Content.Outlook\SE5PR0O1\20210414_12054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2687320" cy="219900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FB3258" w:rsidRPr="00AD72A7">
              <w:rPr>
                <w:rFonts w:ascii="Arial" w:hAnsi="Arial" w:cs="Arial"/>
                <w:b/>
                <w:color w:val="000000" w:themeColor="text1"/>
              </w:rPr>
              <w:t>RAZPISNA DOKUMENTACIJA</w:t>
            </w:r>
          </w:p>
          <w:p w14:paraId="0522C2B4" w14:textId="77777777" w:rsidR="00F83A71" w:rsidRDefault="00AD72A7" w:rsidP="005F73EF">
            <w:pPr>
              <w:pStyle w:val="Paragraf"/>
              <w:spacing w:before="0"/>
              <w:jc w:val="center"/>
              <w:rPr>
                <w:rFonts w:ascii="Arial" w:hAnsi="Arial" w:cs="Arial"/>
                <w:b/>
                <w:sz w:val="44"/>
                <w:szCs w:val="44"/>
              </w:rPr>
            </w:pPr>
            <w:r w:rsidRPr="00AD72A7">
              <w:rPr>
                <w:rFonts w:ascii="Arial" w:hAnsi="Arial" w:cs="Arial"/>
                <w:b/>
                <w:sz w:val="44"/>
                <w:szCs w:val="44"/>
              </w:rPr>
              <w:t>DOBAVA TEKSTILNIH IZDELKOV</w:t>
            </w:r>
            <w:r w:rsidR="00F83A71">
              <w:rPr>
                <w:rFonts w:ascii="Arial" w:hAnsi="Arial" w:cs="Arial"/>
                <w:b/>
                <w:sz w:val="44"/>
                <w:szCs w:val="44"/>
              </w:rPr>
              <w:t xml:space="preserve"> </w:t>
            </w:r>
          </w:p>
          <w:p w14:paraId="73B9754F" w14:textId="75381FA4" w:rsidR="00FB3258" w:rsidRPr="006F1DA5" w:rsidRDefault="00F83A71" w:rsidP="005F73EF">
            <w:pPr>
              <w:pStyle w:val="Paragraf"/>
              <w:spacing w:before="0"/>
              <w:jc w:val="center"/>
              <w:rPr>
                <w:rFonts w:ascii="Arial" w:hAnsi="Arial" w:cs="Arial"/>
                <w:sz w:val="44"/>
                <w:szCs w:val="44"/>
              </w:rPr>
            </w:pPr>
            <w:r>
              <w:rPr>
                <w:rFonts w:ascii="Arial" w:hAnsi="Arial" w:cs="Arial"/>
                <w:b/>
                <w:sz w:val="44"/>
                <w:szCs w:val="44"/>
              </w:rPr>
              <w:t>2026-2029</w:t>
            </w:r>
            <w:r w:rsidR="00AD72A7" w:rsidRPr="00AD72A7">
              <w:rPr>
                <w:rFonts w:ascii="Arial" w:hAnsi="Arial" w:cs="Arial"/>
                <w:b/>
                <w:sz w:val="44"/>
                <w:szCs w:val="44"/>
              </w:rPr>
              <w:t xml:space="preserve"> </w:t>
            </w:r>
          </w:p>
        </w:tc>
      </w:tr>
    </w:tbl>
    <w:p w14:paraId="368C83F1" w14:textId="77777777" w:rsidR="00FB3258" w:rsidRPr="006F1DA5" w:rsidRDefault="00FB3258" w:rsidP="006975C6">
      <w:pPr>
        <w:pStyle w:val="Paragraf"/>
        <w:rPr>
          <w:rFonts w:ascii="Arial" w:hAnsi="Arial" w:cs="Arial"/>
        </w:rPr>
      </w:pPr>
    </w:p>
    <w:p w14:paraId="47AE7E6E" w14:textId="77777777" w:rsidR="005F4D8C" w:rsidRDefault="00FB3258" w:rsidP="005F4D8C">
      <w:pPr>
        <w:pStyle w:val="Paragraf"/>
        <w:jc w:val="center"/>
        <w:rPr>
          <w:rFonts w:ascii="Arial" w:hAnsi="Arial" w:cs="Arial"/>
        </w:rPr>
      </w:pPr>
      <w:r w:rsidRPr="006F1DA5">
        <w:rPr>
          <w:rFonts w:ascii="Arial" w:hAnsi="Arial" w:cs="Arial"/>
        </w:rPr>
        <w:t xml:space="preserve">Vrsta postopka: </w:t>
      </w:r>
      <w:r w:rsidR="005F4D8C">
        <w:rPr>
          <w:rFonts w:ascii="Arial" w:hAnsi="Arial" w:cs="Arial"/>
        </w:rPr>
        <w:t xml:space="preserve">odprti </w:t>
      </w:r>
      <w:r w:rsidRPr="006F1DA5">
        <w:rPr>
          <w:rFonts w:ascii="Arial" w:hAnsi="Arial" w:cs="Arial"/>
        </w:rPr>
        <w:t xml:space="preserve">postopek </w:t>
      </w:r>
      <w:r w:rsidR="005F4D8C">
        <w:rPr>
          <w:rFonts w:ascii="Arial" w:hAnsi="Arial" w:cs="Arial"/>
        </w:rPr>
        <w:t>skladno s 40</w:t>
      </w:r>
      <w:r w:rsidRPr="006F1DA5">
        <w:rPr>
          <w:rFonts w:ascii="Arial" w:hAnsi="Arial" w:cs="Arial"/>
        </w:rPr>
        <w:t>. členom ZJN-3</w:t>
      </w:r>
    </w:p>
    <w:p w14:paraId="0C351F8D" w14:textId="77777777" w:rsidR="005F4D8C" w:rsidRDefault="005F4D8C" w:rsidP="005F4D8C">
      <w:pPr>
        <w:pStyle w:val="Paragraf"/>
        <w:jc w:val="center"/>
        <w:rPr>
          <w:rFonts w:ascii="Arial" w:hAnsi="Arial" w:cs="Arial"/>
        </w:rPr>
      </w:pPr>
    </w:p>
    <w:p w14:paraId="6D0812AD" w14:textId="77777777" w:rsidR="005F4D8C" w:rsidRDefault="005F4D8C" w:rsidP="005F4D8C">
      <w:pPr>
        <w:pStyle w:val="Paragraf"/>
        <w:jc w:val="center"/>
        <w:rPr>
          <w:rFonts w:ascii="Arial" w:hAnsi="Arial" w:cs="Arial"/>
        </w:rPr>
      </w:pPr>
    </w:p>
    <w:p w14:paraId="69C1685D" w14:textId="77777777" w:rsidR="005F4D8C" w:rsidRDefault="005F4D8C" w:rsidP="005F4D8C">
      <w:pPr>
        <w:pStyle w:val="Paragraf"/>
        <w:jc w:val="center"/>
        <w:rPr>
          <w:rFonts w:ascii="Arial" w:hAnsi="Arial" w:cs="Arial"/>
        </w:rPr>
      </w:pPr>
    </w:p>
    <w:p w14:paraId="3BCD98D1" w14:textId="77777777" w:rsidR="005F4D8C" w:rsidRDefault="005F4D8C" w:rsidP="005F4D8C">
      <w:pPr>
        <w:pStyle w:val="Paragraf"/>
        <w:jc w:val="center"/>
        <w:rPr>
          <w:rFonts w:ascii="Arial" w:hAnsi="Arial" w:cs="Arial"/>
        </w:rPr>
      </w:pPr>
    </w:p>
    <w:p w14:paraId="596C6C61" w14:textId="77777777" w:rsidR="005F4D8C" w:rsidRDefault="005F4D8C" w:rsidP="005F4D8C">
      <w:pPr>
        <w:pStyle w:val="Paragraf"/>
        <w:jc w:val="center"/>
        <w:rPr>
          <w:rFonts w:ascii="Arial" w:hAnsi="Arial" w:cs="Arial"/>
        </w:rPr>
      </w:pPr>
    </w:p>
    <w:p w14:paraId="2F86B901" w14:textId="77777777" w:rsidR="005F4D8C" w:rsidRDefault="005F4D8C" w:rsidP="005F4D8C">
      <w:pPr>
        <w:pStyle w:val="Paragraf"/>
        <w:jc w:val="center"/>
        <w:rPr>
          <w:rFonts w:ascii="Arial" w:hAnsi="Arial" w:cs="Arial"/>
        </w:rPr>
      </w:pPr>
    </w:p>
    <w:p w14:paraId="5E742730" w14:textId="77777777" w:rsidR="005F4D8C" w:rsidRDefault="005F4D8C" w:rsidP="005F4D8C">
      <w:pPr>
        <w:pStyle w:val="Paragraf"/>
        <w:jc w:val="center"/>
        <w:rPr>
          <w:rFonts w:ascii="Arial" w:hAnsi="Arial" w:cs="Arial"/>
        </w:rPr>
      </w:pPr>
    </w:p>
    <w:p w14:paraId="291055C0" w14:textId="77777777" w:rsidR="005F4D8C" w:rsidRDefault="005F4D8C" w:rsidP="005F4D8C">
      <w:pPr>
        <w:pStyle w:val="Paragraf"/>
        <w:jc w:val="center"/>
        <w:rPr>
          <w:rFonts w:ascii="Arial" w:hAnsi="Arial" w:cs="Arial"/>
        </w:rPr>
      </w:pPr>
    </w:p>
    <w:p w14:paraId="72B65D25" w14:textId="77777777" w:rsidR="005F4D8C" w:rsidRDefault="005F4D8C" w:rsidP="005F4D8C">
      <w:pPr>
        <w:pStyle w:val="Paragraf"/>
        <w:jc w:val="center"/>
        <w:rPr>
          <w:rFonts w:ascii="Arial" w:hAnsi="Arial" w:cs="Arial"/>
        </w:rPr>
      </w:pPr>
    </w:p>
    <w:p w14:paraId="59204FB2" w14:textId="77777777" w:rsidR="005F4D8C" w:rsidRDefault="005F4D8C" w:rsidP="005F4D8C">
      <w:pPr>
        <w:pStyle w:val="Paragraf"/>
        <w:jc w:val="center"/>
        <w:rPr>
          <w:rFonts w:ascii="Arial" w:hAnsi="Arial" w:cs="Arial"/>
        </w:rPr>
      </w:pPr>
    </w:p>
    <w:p w14:paraId="479E5839" w14:textId="77777777" w:rsidR="005F4D8C" w:rsidRDefault="005F4D8C" w:rsidP="005F4D8C">
      <w:pPr>
        <w:pStyle w:val="Paragraf"/>
        <w:jc w:val="center"/>
        <w:rPr>
          <w:rFonts w:ascii="Arial" w:hAnsi="Arial" w:cs="Arial"/>
        </w:rPr>
      </w:pPr>
    </w:p>
    <w:p w14:paraId="20AB6684" w14:textId="77777777" w:rsidR="005F4D8C" w:rsidRDefault="005F4D8C" w:rsidP="005F4D8C">
      <w:pPr>
        <w:pStyle w:val="Paragraf"/>
        <w:rPr>
          <w:rFonts w:ascii="Arial" w:hAnsi="Arial" w:cs="Arial"/>
        </w:rPr>
      </w:pPr>
    </w:p>
    <w:p w14:paraId="6A888754" w14:textId="001FBF15" w:rsidR="005F4D8C" w:rsidRPr="005F4D8C" w:rsidRDefault="00627FF8" w:rsidP="005F4D8C">
      <w:pPr>
        <w:pStyle w:val="Paragraf"/>
        <w:jc w:val="center"/>
        <w:rPr>
          <w:rFonts w:ascii="Arial" w:hAnsi="Arial" w:cs="Arial"/>
          <w:b/>
        </w:rPr>
      </w:pPr>
      <w:r w:rsidRPr="00627FF8">
        <w:rPr>
          <w:rFonts w:ascii="Arial" w:hAnsi="Arial" w:cs="Arial"/>
          <w:b/>
        </w:rPr>
        <w:t>Oktober, 2025</w:t>
      </w:r>
    </w:p>
    <w:p w14:paraId="12BC9642" w14:textId="77777777" w:rsidR="00337E4D" w:rsidRDefault="00337E4D">
      <w:pPr>
        <w:rPr>
          <w:rFonts w:ascii="Arial" w:hAnsi="Arial" w:cs="Arial"/>
          <w:sz w:val="18"/>
          <w:szCs w:val="18"/>
        </w:rPr>
      </w:pPr>
    </w:p>
    <w:p w14:paraId="67DD154D" w14:textId="77777777" w:rsidR="00960022" w:rsidRDefault="00E55B9D">
      <w:pPr>
        <w:rPr>
          <w:rFonts w:ascii="Arial" w:hAnsi="Arial" w:cs="Arial"/>
          <w:sz w:val="18"/>
          <w:szCs w:val="18"/>
        </w:rPr>
      </w:pPr>
      <w:r>
        <w:rPr>
          <w:rFonts w:ascii="Arial" w:hAnsi="Arial" w:cs="Arial"/>
        </w:rPr>
        <w:br w:type="page"/>
      </w:r>
    </w:p>
    <w:p w14:paraId="27871513" w14:textId="77777777" w:rsidR="005F4D8C" w:rsidRPr="006F1DA5" w:rsidRDefault="005F4D8C" w:rsidP="006975C6">
      <w:pPr>
        <w:pStyle w:val="Paragraf"/>
        <w:rPr>
          <w:rFonts w:ascii="Arial" w:hAnsi="Arial" w:cs="Arial"/>
        </w:rPr>
        <w:sectPr w:rsidR="005F4D8C" w:rsidRPr="006F1DA5" w:rsidSect="000011BD">
          <w:headerReference w:type="default" r:id="rId10"/>
          <w:footerReference w:type="default" r:id="rId11"/>
          <w:pgSz w:w="11906" w:h="16838"/>
          <w:pgMar w:top="1418" w:right="1418" w:bottom="1418" w:left="1418" w:header="567" w:footer="596" w:gutter="0"/>
          <w:cols w:space="708"/>
          <w:docGrid w:linePitch="360"/>
        </w:sectPr>
      </w:pPr>
    </w:p>
    <w:p w14:paraId="0440352D" w14:textId="77777777" w:rsidR="008F34FF" w:rsidRPr="002B6779" w:rsidRDefault="00D0678C"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Cs w:val="26"/>
        </w:rPr>
      </w:pPr>
      <w:r w:rsidRPr="00AD72A7">
        <w:rPr>
          <w:rFonts w:ascii="Times New Roman" w:eastAsia="Times New Roman" w:hAnsi="Times New Roman" w:cs="Times New Roman"/>
          <w:noProof/>
          <w:sz w:val="28"/>
          <w:lang w:eastAsia="sl-SI"/>
        </w:rPr>
        <w:lastRenderedPageBreak/>
        <w:drawing>
          <wp:anchor distT="0" distB="0" distL="114300" distR="114300" simplePos="0" relativeHeight="251660288" behindDoc="0" locked="0" layoutInCell="1" allowOverlap="1" wp14:anchorId="7941EE70" wp14:editId="71653D17">
            <wp:simplePos x="0" y="0"/>
            <wp:positionH relativeFrom="column">
              <wp:posOffset>-713740</wp:posOffset>
            </wp:positionH>
            <wp:positionV relativeFrom="paragraph">
              <wp:posOffset>-1092835</wp:posOffset>
            </wp:positionV>
            <wp:extent cx="7134225" cy="582295"/>
            <wp:effectExtent l="0" t="0" r="9525" b="8255"/>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8">
                      <a:extLst>
                        <a:ext uri="{28A0092B-C50C-407E-A947-70E740481C1C}">
                          <a14:useLocalDpi xmlns:a14="http://schemas.microsoft.com/office/drawing/2010/main" val="0"/>
                        </a:ext>
                      </a:extLst>
                    </a:blip>
                    <a:stretch>
                      <a:fillRect/>
                    </a:stretch>
                  </pic:blipFill>
                  <pic:spPr>
                    <a:xfrm>
                      <a:off x="0" y="0"/>
                      <a:ext cx="7134225" cy="582295"/>
                    </a:xfrm>
                    <a:prstGeom prst="rect">
                      <a:avLst/>
                    </a:prstGeom>
                  </pic:spPr>
                </pic:pic>
              </a:graphicData>
            </a:graphic>
            <wp14:sizeRelH relativeFrom="margin">
              <wp14:pctWidth>0</wp14:pctWidth>
            </wp14:sizeRelH>
            <wp14:sizeRelV relativeFrom="margin">
              <wp14:pctHeight>0</wp14:pctHeight>
            </wp14:sizeRelV>
          </wp:anchor>
        </w:drawing>
      </w:r>
      <w:r w:rsidR="008F34FF" w:rsidRPr="002B6779">
        <w:rPr>
          <w:rFonts w:ascii="Arial" w:hAnsi="Arial" w:cs="Arial"/>
          <w:color w:val="FFFFFF" w:themeColor="background1"/>
          <w:szCs w:val="26"/>
        </w:rPr>
        <w:t xml:space="preserve">Povabilo k oddaji ponudbe </w:t>
      </w:r>
    </w:p>
    <w:p w14:paraId="2E44A676" w14:textId="77777777" w:rsidR="008F34FF" w:rsidRPr="00D36F2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Pr>
          <w:rFonts w:ascii="Arial" w:hAnsi="Arial" w:cs="Arial"/>
          <w:color w:val="FFFFFF" w:themeColor="background1"/>
          <w:sz w:val="22"/>
          <w:szCs w:val="22"/>
        </w:rPr>
        <w:t>OSNOVNI PODATKI O NAROČILU</w:t>
      </w:r>
    </w:p>
    <w:p w14:paraId="1AB2CFAA" w14:textId="5329CD86" w:rsidR="00C66660" w:rsidRPr="00D439FB" w:rsidRDefault="008F34FF">
      <w:pPr>
        <w:spacing w:before="225" w:after="225" w:line="240" w:lineRule="auto"/>
        <w:jc w:val="both"/>
        <w:rPr>
          <w:b/>
        </w:rPr>
      </w:pPr>
      <w:r w:rsidRPr="00D439FB">
        <w:rPr>
          <w:rFonts w:ascii="Arial" w:hAnsi="Arial" w:cs="Arial"/>
          <w:b/>
          <w:color w:val="000000"/>
          <w:sz w:val="18"/>
          <w:szCs w:val="18"/>
        </w:rPr>
        <w:t xml:space="preserve">Dobava </w:t>
      </w:r>
      <w:r w:rsidR="005F73EF" w:rsidRPr="00D439FB">
        <w:rPr>
          <w:rFonts w:ascii="Arial" w:hAnsi="Arial" w:cs="Arial"/>
          <w:b/>
          <w:color w:val="000000"/>
          <w:sz w:val="18"/>
          <w:szCs w:val="18"/>
        </w:rPr>
        <w:t xml:space="preserve">tekstilnih izdelkov </w:t>
      </w:r>
      <w:r w:rsidR="00D439FB">
        <w:rPr>
          <w:rFonts w:ascii="Arial" w:hAnsi="Arial" w:cs="Arial"/>
          <w:b/>
          <w:color w:val="000000"/>
          <w:sz w:val="18"/>
          <w:szCs w:val="18"/>
        </w:rPr>
        <w:t>2026-2029</w:t>
      </w:r>
    </w:p>
    <w:p w14:paraId="58D57B95" w14:textId="43DC8350" w:rsidR="0058589B" w:rsidRDefault="008F34FF" w:rsidP="0058589B">
      <w:pPr>
        <w:spacing w:after="0" w:line="240" w:lineRule="auto"/>
        <w:jc w:val="both"/>
        <w:rPr>
          <w:rFonts w:ascii="Arial" w:hAnsi="Arial" w:cs="Arial"/>
          <w:color w:val="000000"/>
          <w:sz w:val="18"/>
          <w:szCs w:val="18"/>
        </w:rPr>
      </w:pPr>
      <w:r>
        <w:rPr>
          <w:rFonts w:ascii="Arial" w:hAnsi="Arial" w:cs="Arial"/>
          <w:color w:val="000000"/>
          <w:sz w:val="18"/>
          <w:szCs w:val="18"/>
        </w:rPr>
        <w:t>Na podlagi Zakona o javnem naročanju (ZJN-3,</w:t>
      </w:r>
      <w:r w:rsidR="00F83A71">
        <w:rPr>
          <w:rFonts w:ascii="Arial" w:hAnsi="Arial" w:cs="Arial"/>
          <w:color w:val="000000"/>
          <w:sz w:val="18"/>
          <w:szCs w:val="18"/>
        </w:rPr>
        <w:t xml:space="preserve"> </w:t>
      </w:r>
      <w:r w:rsidR="00F83A71" w:rsidRPr="00F83A71">
        <w:rPr>
          <w:rFonts w:ascii="Arial" w:hAnsi="Arial" w:cs="Arial"/>
          <w:color w:val="000000"/>
          <w:sz w:val="18"/>
          <w:szCs w:val="18"/>
        </w:rPr>
        <w:t xml:space="preserve">Uradni list RS, št. 91/15, 14/18, 121/21, 10/22, 74/22 – </w:t>
      </w:r>
      <w:proofErr w:type="spellStart"/>
      <w:r w:rsidR="00F83A71" w:rsidRPr="00F83A71">
        <w:rPr>
          <w:rFonts w:ascii="Arial" w:hAnsi="Arial" w:cs="Arial"/>
          <w:color w:val="000000"/>
          <w:sz w:val="18"/>
          <w:szCs w:val="18"/>
        </w:rPr>
        <w:t>odl</w:t>
      </w:r>
      <w:proofErr w:type="spellEnd"/>
      <w:r w:rsidR="00F83A71" w:rsidRPr="00F83A71">
        <w:rPr>
          <w:rFonts w:ascii="Arial" w:hAnsi="Arial" w:cs="Arial"/>
          <w:color w:val="000000"/>
          <w:sz w:val="18"/>
          <w:szCs w:val="18"/>
        </w:rPr>
        <w:t>. US, 100/22 – ZNUZSZS, 28/23 in 88/23 – ZOPNN-F</w:t>
      </w:r>
      <w:r>
        <w:rPr>
          <w:rFonts w:ascii="Arial" w:hAnsi="Arial" w:cs="Arial"/>
          <w:color w:val="000000"/>
          <w:sz w:val="18"/>
          <w:szCs w:val="18"/>
        </w:rPr>
        <w:t xml:space="preserve">), </w:t>
      </w:r>
      <w:r w:rsidR="0058589B">
        <w:rPr>
          <w:rFonts w:ascii="Arial" w:hAnsi="Arial" w:cs="Arial"/>
          <w:color w:val="000000"/>
          <w:sz w:val="18"/>
          <w:szCs w:val="18"/>
        </w:rPr>
        <w:t>Dom</w:t>
      </w:r>
      <w:r w:rsidR="0058589B" w:rsidRPr="0058589B">
        <w:rPr>
          <w:rFonts w:ascii="Arial" w:hAnsi="Arial" w:cs="Arial"/>
          <w:color w:val="000000"/>
          <w:sz w:val="18"/>
          <w:szCs w:val="18"/>
        </w:rPr>
        <w:t xml:space="preserve"> Danice Vogrinec Maribor</w:t>
      </w:r>
      <w:r w:rsidR="0058589B">
        <w:rPr>
          <w:rFonts w:ascii="Arial" w:hAnsi="Arial" w:cs="Arial"/>
          <w:color w:val="000000"/>
          <w:sz w:val="18"/>
          <w:szCs w:val="18"/>
        </w:rPr>
        <w:t xml:space="preserve">, Čufarjeva cesta 9, 2000 Maribor </w:t>
      </w:r>
      <w:r>
        <w:rPr>
          <w:rFonts w:ascii="Arial" w:hAnsi="Arial" w:cs="Arial"/>
          <w:color w:val="000000"/>
          <w:sz w:val="18"/>
          <w:szCs w:val="18"/>
        </w:rPr>
        <w:t>(v nadaljevanju: naročnik), vabi zainteresirane ponudnike, da predložijo svojo pisno ponudbo v skladu s to razpisno dokumentacijo in sodelujejo v postopku oddaje javnega naročila. Predmet javnega naročila je: Dobava</w:t>
      </w:r>
      <w:r w:rsidR="0058589B">
        <w:rPr>
          <w:rFonts w:ascii="Arial" w:hAnsi="Arial" w:cs="Arial"/>
          <w:color w:val="000000"/>
          <w:sz w:val="18"/>
          <w:szCs w:val="18"/>
        </w:rPr>
        <w:t xml:space="preserve"> tekstilnih izdelkov</w:t>
      </w:r>
      <w:r w:rsidR="005E3699">
        <w:rPr>
          <w:rFonts w:ascii="Arial" w:hAnsi="Arial" w:cs="Arial"/>
          <w:color w:val="000000"/>
          <w:sz w:val="18"/>
          <w:szCs w:val="18"/>
        </w:rPr>
        <w:t xml:space="preserve"> 2026-2029</w:t>
      </w:r>
      <w:r>
        <w:rPr>
          <w:rFonts w:ascii="Arial" w:hAnsi="Arial" w:cs="Arial"/>
          <w:color w:val="000000"/>
          <w:sz w:val="18"/>
          <w:szCs w:val="18"/>
        </w:rPr>
        <w:t>. Delitev naročila na sklope:</w:t>
      </w:r>
    </w:p>
    <w:p w14:paraId="10F2E045"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1</w:t>
      </w:r>
      <w:r w:rsidRPr="0058589B">
        <w:rPr>
          <w:rFonts w:ascii="Arial" w:hAnsi="Arial" w:cs="Arial"/>
          <w:color w:val="000000"/>
          <w:sz w:val="18"/>
          <w:szCs w:val="18"/>
        </w:rPr>
        <w:tab/>
        <w:t>METRAŽNO BLAGO - DELOVNA OBLAČILA ZAPOSLENI</w:t>
      </w:r>
      <w:r>
        <w:rPr>
          <w:rFonts w:ascii="Arial" w:hAnsi="Arial" w:cs="Arial"/>
          <w:color w:val="000000"/>
          <w:sz w:val="18"/>
          <w:szCs w:val="18"/>
        </w:rPr>
        <w:t>,</w:t>
      </w:r>
    </w:p>
    <w:p w14:paraId="50926213"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2</w:t>
      </w:r>
      <w:r w:rsidRPr="0058589B">
        <w:rPr>
          <w:rFonts w:ascii="Arial" w:hAnsi="Arial" w:cs="Arial"/>
          <w:color w:val="000000"/>
          <w:sz w:val="18"/>
          <w:szCs w:val="18"/>
        </w:rPr>
        <w:tab/>
        <w:t>METRAŽNO BLAGO - DELOVNA OBLAČILA STANOVALCI</w:t>
      </w:r>
      <w:r>
        <w:rPr>
          <w:rFonts w:ascii="Arial" w:hAnsi="Arial" w:cs="Arial"/>
          <w:color w:val="000000"/>
          <w:sz w:val="18"/>
          <w:szCs w:val="18"/>
        </w:rPr>
        <w:t>,</w:t>
      </w:r>
    </w:p>
    <w:p w14:paraId="1AC956C9"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3</w:t>
      </w:r>
      <w:r w:rsidRPr="0058589B">
        <w:rPr>
          <w:rFonts w:ascii="Arial" w:hAnsi="Arial" w:cs="Arial"/>
          <w:color w:val="000000"/>
          <w:sz w:val="18"/>
          <w:szCs w:val="18"/>
        </w:rPr>
        <w:tab/>
        <w:t xml:space="preserve">DELOVNA OBLEKA </w:t>
      </w:r>
      <w:r>
        <w:rPr>
          <w:rFonts w:ascii="Arial" w:hAnsi="Arial" w:cs="Arial"/>
          <w:color w:val="000000"/>
          <w:sz w:val="18"/>
          <w:szCs w:val="18"/>
        </w:rPr>
        <w:t>–</w:t>
      </w:r>
      <w:r w:rsidRPr="0058589B">
        <w:rPr>
          <w:rFonts w:ascii="Arial" w:hAnsi="Arial" w:cs="Arial"/>
          <w:color w:val="000000"/>
          <w:sz w:val="18"/>
          <w:szCs w:val="18"/>
        </w:rPr>
        <w:t xml:space="preserve"> LETNA</w:t>
      </w:r>
      <w:r>
        <w:rPr>
          <w:rFonts w:ascii="Arial" w:hAnsi="Arial" w:cs="Arial"/>
          <w:color w:val="000000"/>
          <w:sz w:val="18"/>
          <w:szCs w:val="18"/>
        </w:rPr>
        <w:t>,</w:t>
      </w:r>
    </w:p>
    <w:p w14:paraId="3913155E"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4</w:t>
      </w:r>
      <w:r w:rsidRPr="0058589B">
        <w:rPr>
          <w:rFonts w:ascii="Arial" w:hAnsi="Arial" w:cs="Arial"/>
          <w:color w:val="000000"/>
          <w:sz w:val="18"/>
          <w:szCs w:val="18"/>
        </w:rPr>
        <w:tab/>
        <w:t>DROBNI TEKSTILNI IZDELKI</w:t>
      </w:r>
      <w:r>
        <w:rPr>
          <w:rFonts w:ascii="Arial" w:hAnsi="Arial" w:cs="Arial"/>
          <w:color w:val="000000"/>
          <w:sz w:val="18"/>
          <w:szCs w:val="18"/>
        </w:rPr>
        <w:t>,</w:t>
      </w:r>
    </w:p>
    <w:p w14:paraId="2C278167"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5</w:t>
      </w:r>
      <w:r w:rsidRPr="0058589B">
        <w:rPr>
          <w:rFonts w:ascii="Arial" w:hAnsi="Arial" w:cs="Arial"/>
          <w:color w:val="000000"/>
          <w:sz w:val="18"/>
          <w:szCs w:val="18"/>
        </w:rPr>
        <w:tab/>
        <w:t>POSTELJNO PERILO</w:t>
      </w:r>
      <w:r>
        <w:rPr>
          <w:rFonts w:ascii="Arial" w:hAnsi="Arial" w:cs="Arial"/>
          <w:color w:val="000000"/>
          <w:sz w:val="18"/>
          <w:szCs w:val="18"/>
        </w:rPr>
        <w:t>,</w:t>
      </w:r>
    </w:p>
    <w:p w14:paraId="029C267C"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6</w:t>
      </w:r>
      <w:r w:rsidRPr="0058589B">
        <w:rPr>
          <w:rFonts w:ascii="Arial" w:hAnsi="Arial" w:cs="Arial"/>
          <w:color w:val="000000"/>
          <w:sz w:val="18"/>
          <w:szCs w:val="18"/>
        </w:rPr>
        <w:tab/>
        <w:t>ZAŠČITA ZA POSTELJO</w:t>
      </w:r>
      <w:r>
        <w:rPr>
          <w:rFonts w:ascii="Arial" w:hAnsi="Arial" w:cs="Arial"/>
          <w:color w:val="000000"/>
          <w:sz w:val="18"/>
          <w:szCs w:val="18"/>
        </w:rPr>
        <w:t>,</w:t>
      </w:r>
    </w:p>
    <w:p w14:paraId="3B7D2343"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7</w:t>
      </w:r>
      <w:r w:rsidRPr="0058589B">
        <w:rPr>
          <w:rFonts w:ascii="Arial" w:hAnsi="Arial" w:cs="Arial"/>
          <w:color w:val="000000"/>
          <w:sz w:val="18"/>
          <w:szCs w:val="18"/>
        </w:rPr>
        <w:tab/>
        <w:t>METRAŽNO BLAGO ZA PRTE IN NADPRTE</w:t>
      </w:r>
      <w:r>
        <w:rPr>
          <w:rFonts w:ascii="Arial" w:hAnsi="Arial" w:cs="Arial"/>
          <w:color w:val="000000"/>
          <w:sz w:val="18"/>
          <w:szCs w:val="18"/>
        </w:rPr>
        <w:t>.</w:t>
      </w:r>
    </w:p>
    <w:p w14:paraId="4ABE8E5E" w14:textId="09A6F032" w:rsidR="000316AB" w:rsidRPr="000316AB" w:rsidRDefault="000316AB">
      <w:pPr>
        <w:spacing w:before="225" w:after="225" w:line="240" w:lineRule="auto"/>
        <w:jc w:val="both"/>
        <w:rPr>
          <w:rFonts w:ascii="Arial" w:hAnsi="Arial" w:cs="Arial"/>
          <w:b/>
          <w:i/>
          <w:color w:val="000000"/>
          <w:sz w:val="18"/>
          <w:szCs w:val="18"/>
        </w:rPr>
      </w:pPr>
      <w:r w:rsidRPr="000316AB">
        <w:rPr>
          <w:rFonts w:ascii="Arial" w:hAnsi="Arial" w:cs="Arial"/>
          <w:b/>
          <w:i/>
          <w:color w:val="000000"/>
          <w:sz w:val="18"/>
          <w:szCs w:val="18"/>
        </w:rPr>
        <w:t>P</w:t>
      </w:r>
      <w:r w:rsidR="0058589B" w:rsidRPr="000316AB">
        <w:rPr>
          <w:rFonts w:ascii="Arial" w:hAnsi="Arial" w:cs="Arial"/>
          <w:b/>
          <w:i/>
          <w:color w:val="000000"/>
          <w:sz w:val="18"/>
          <w:szCs w:val="18"/>
        </w:rPr>
        <w:t>onudnik se lahko prijavi na posamični sklop</w:t>
      </w:r>
      <w:r w:rsidR="001548AA">
        <w:rPr>
          <w:rFonts w:ascii="Arial" w:hAnsi="Arial" w:cs="Arial"/>
          <w:b/>
          <w:i/>
          <w:color w:val="000000"/>
          <w:sz w:val="18"/>
          <w:szCs w:val="18"/>
        </w:rPr>
        <w:t xml:space="preserve"> ali več sklopov</w:t>
      </w:r>
      <w:r w:rsidRPr="000316AB">
        <w:rPr>
          <w:rFonts w:ascii="Arial" w:hAnsi="Arial" w:cs="Arial"/>
          <w:b/>
          <w:i/>
          <w:color w:val="000000"/>
          <w:sz w:val="18"/>
          <w:szCs w:val="18"/>
        </w:rPr>
        <w:t>, vendar mora ponuditi vse artikle posamičnega sklopa.</w:t>
      </w:r>
    </w:p>
    <w:p w14:paraId="0B689281" w14:textId="77777777" w:rsidR="00C66660" w:rsidRPr="0058589B"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Skrbno preverite, da ste prejeli celotno razpisno dokumentacijo in da ste na ta način seznanjeni z vsemi zahtevami naročnika. </w:t>
      </w:r>
    </w:p>
    <w:p w14:paraId="45C916FC" w14:textId="77777777" w:rsidR="008F34FF" w:rsidRDefault="008F34FF" w:rsidP="008F34FF">
      <w:pPr>
        <w:pStyle w:val="Paragraf"/>
        <w:rPr>
          <w:rFonts w:ascii="Arial" w:hAnsi="Arial" w:cs="Arial"/>
        </w:rPr>
      </w:pPr>
      <w:r w:rsidRPr="00445A62">
        <w:rPr>
          <w:rFonts w:ascii="Arial" w:hAnsi="Arial" w:cs="Arial"/>
        </w:rPr>
        <w:t>Naročnik je predvidel, da se bo javno naročilo izvedlo skladno z načrtovanim terminskim načrtom:</w:t>
      </w:r>
    </w:p>
    <w:tbl>
      <w:tblPr>
        <w:tblStyle w:val="NormalTablePHPDOCX"/>
        <w:tblW w:w="5000" w:type="pct"/>
        <w:tblInd w:w="108" w:type="dxa"/>
        <w:tblLook w:val="04A0" w:firstRow="1" w:lastRow="0" w:firstColumn="1" w:lastColumn="0" w:noHBand="0" w:noVBand="1"/>
      </w:tblPr>
      <w:tblGrid>
        <w:gridCol w:w="4781"/>
        <w:gridCol w:w="4277"/>
      </w:tblGrid>
      <w:tr w:rsidR="00C66660" w14:paraId="479EFBDF" w14:textId="77777777">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E839D42" w14:textId="77777777" w:rsidR="00C66660" w:rsidRDefault="008F34FF">
            <w:r>
              <w:rPr>
                <w:rFonts w:ascii="Arial" w:hAnsi="Arial" w:cs="Arial"/>
                <w:b/>
                <w:bCs/>
                <w:color w:val="000000"/>
                <w:position w:val="-2"/>
                <w:sz w:val="18"/>
                <w:szCs w:val="18"/>
                <w:shd w:val="clear" w:color="auto" w:fill="D1D1D1"/>
              </w:rPr>
              <w:t>Stadij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A34D368" w14:textId="77777777" w:rsidR="00C66660" w:rsidRDefault="008F34FF">
            <w:pPr>
              <w:jc w:val="right"/>
            </w:pPr>
            <w:r>
              <w:rPr>
                <w:rFonts w:ascii="Arial" w:hAnsi="Arial" w:cs="Arial"/>
                <w:b/>
                <w:bCs/>
                <w:color w:val="000000"/>
                <w:position w:val="-2"/>
                <w:sz w:val="18"/>
                <w:szCs w:val="18"/>
                <w:shd w:val="clear" w:color="auto" w:fill="D1D1D1"/>
              </w:rPr>
              <w:t>Datumi</w:t>
            </w:r>
          </w:p>
        </w:tc>
      </w:tr>
      <w:tr w:rsidR="00C66660" w14:paraId="05960C52"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31719B" w14:textId="77777777" w:rsidR="00C66660" w:rsidRDefault="008F34FF">
            <w:r>
              <w:rPr>
                <w:rFonts w:ascii="Arial" w:hAnsi="Arial" w:cs="Arial"/>
                <w:color w:val="000000"/>
                <w:position w:val="-2"/>
                <w:sz w:val="18"/>
                <w:szCs w:val="18"/>
              </w:rPr>
              <w:t>Rok za postavitev vprašanj</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E007BF" w14:textId="338405F9" w:rsidR="00C66660" w:rsidRPr="00E05781" w:rsidRDefault="00B85C60">
            <w:pPr>
              <w:jc w:val="right"/>
              <w:rPr>
                <w:highlight w:val="yellow"/>
              </w:rPr>
            </w:pPr>
            <w:r w:rsidRPr="001548AA">
              <w:rPr>
                <w:rFonts w:ascii="Arial" w:hAnsi="Arial" w:cs="Arial"/>
                <w:color w:val="000000"/>
                <w:position w:val="-2"/>
                <w:sz w:val="18"/>
                <w:szCs w:val="18"/>
              </w:rPr>
              <w:t>do 7.11.2025</w:t>
            </w:r>
            <w:r w:rsidR="00E05781" w:rsidRPr="001548AA">
              <w:rPr>
                <w:rFonts w:ascii="Arial" w:hAnsi="Arial" w:cs="Arial"/>
                <w:color w:val="000000"/>
                <w:position w:val="-2"/>
                <w:sz w:val="18"/>
                <w:szCs w:val="18"/>
              </w:rPr>
              <w:t xml:space="preserve"> do 10</w:t>
            </w:r>
            <w:r w:rsidR="008F34FF" w:rsidRPr="001548AA">
              <w:rPr>
                <w:rFonts w:ascii="Arial" w:hAnsi="Arial" w:cs="Arial"/>
                <w:color w:val="000000"/>
                <w:position w:val="-2"/>
                <w:sz w:val="18"/>
                <w:szCs w:val="18"/>
              </w:rPr>
              <w:t>:00</w:t>
            </w:r>
          </w:p>
        </w:tc>
      </w:tr>
      <w:tr w:rsidR="00C66660" w14:paraId="3D6876A2"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6368C6" w14:textId="77777777" w:rsidR="00C66660" w:rsidRDefault="008F34FF">
            <w:r>
              <w:rPr>
                <w:rFonts w:ascii="Arial" w:hAnsi="Arial" w:cs="Arial"/>
                <w:color w:val="000000"/>
                <w:position w:val="-2"/>
                <w:sz w:val="18"/>
                <w:szCs w:val="18"/>
              </w:rPr>
              <w:t>Rok za predložitev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8B75C9B" w14:textId="73EE339A" w:rsidR="00C66660" w:rsidRPr="00E05781" w:rsidRDefault="001F550E" w:rsidP="00FC4650">
            <w:pPr>
              <w:jc w:val="right"/>
              <w:rPr>
                <w:highlight w:val="yellow"/>
              </w:rPr>
            </w:pPr>
            <w:r w:rsidRPr="001548AA">
              <w:rPr>
                <w:rFonts w:ascii="Arial" w:hAnsi="Arial" w:cs="Arial"/>
                <w:color w:val="000000"/>
                <w:position w:val="-2"/>
                <w:sz w:val="18"/>
                <w:szCs w:val="18"/>
              </w:rPr>
              <w:t>do 14.11.2025</w:t>
            </w:r>
            <w:r w:rsidR="00FC4650" w:rsidRPr="001548AA">
              <w:rPr>
                <w:rFonts w:ascii="Arial" w:hAnsi="Arial" w:cs="Arial"/>
                <w:color w:val="000000"/>
                <w:position w:val="-2"/>
                <w:sz w:val="18"/>
                <w:szCs w:val="18"/>
              </w:rPr>
              <w:t xml:space="preserve"> do 10</w:t>
            </w:r>
            <w:r w:rsidR="008F34FF" w:rsidRPr="001548AA">
              <w:rPr>
                <w:rFonts w:ascii="Arial" w:hAnsi="Arial" w:cs="Arial"/>
                <w:color w:val="000000"/>
                <w:position w:val="-2"/>
                <w:sz w:val="18"/>
                <w:szCs w:val="18"/>
              </w:rPr>
              <w:t>:00</w:t>
            </w:r>
          </w:p>
        </w:tc>
      </w:tr>
      <w:tr w:rsidR="00C66660" w14:paraId="71CBA2BD"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9BF3E6" w14:textId="77777777" w:rsidR="00C66660" w:rsidRDefault="008F34FF" w:rsidP="00FE58A9">
            <w:r>
              <w:rPr>
                <w:rFonts w:ascii="Arial" w:hAnsi="Arial" w:cs="Arial"/>
                <w:color w:val="000000"/>
                <w:position w:val="-2"/>
                <w:sz w:val="18"/>
                <w:szCs w:val="18"/>
              </w:rPr>
              <w:t>Odpiranje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E8B098" w14:textId="051D2D34" w:rsidR="00C66660" w:rsidRPr="00E05781" w:rsidRDefault="00A4664C" w:rsidP="00FE58A9">
            <w:pPr>
              <w:jc w:val="right"/>
              <w:rPr>
                <w:highlight w:val="yellow"/>
              </w:rPr>
            </w:pPr>
            <w:r w:rsidRPr="001548AA">
              <w:rPr>
                <w:rFonts w:ascii="Arial" w:hAnsi="Arial" w:cs="Arial"/>
                <w:color w:val="000000"/>
                <w:position w:val="-2"/>
                <w:sz w:val="18"/>
                <w:szCs w:val="18"/>
              </w:rPr>
              <w:t>14.11.2025 ob 11:00</w:t>
            </w:r>
          </w:p>
        </w:tc>
      </w:tr>
    </w:tbl>
    <w:p w14:paraId="2C2F1F9A" w14:textId="77777777" w:rsidR="008F34FF" w:rsidRDefault="008F34FF" w:rsidP="00FE58A9">
      <w:pPr>
        <w:pStyle w:val="Paragraf"/>
        <w:spacing w:before="0" w:after="0" w:line="240" w:lineRule="auto"/>
        <w:rPr>
          <w:rFonts w:ascii="Arial" w:hAnsi="Arial" w:cs="Arial"/>
        </w:rPr>
      </w:pPr>
    </w:p>
    <w:p w14:paraId="26DC2300" w14:textId="77777777" w:rsidR="008F34FF" w:rsidRPr="008806CE" w:rsidRDefault="008F34FF" w:rsidP="00FE58A9">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before="0" w:line="240" w:lineRule="auto"/>
        <w:ind w:right="4250"/>
        <w:rPr>
          <w:rFonts w:ascii="Arial" w:hAnsi="Arial" w:cs="Arial"/>
          <w:color w:val="FFFFFF" w:themeColor="background1"/>
          <w:sz w:val="22"/>
          <w:szCs w:val="22"/>
        </w:rPr>
      </w:pPr>
      <w:r>
        <w:rPr>
          <w:rFonts w:ascii="Arial" w:hAnsi="Arial" w:cs="Arial"/>
          <w:color w:val="FFFFFF" w:themeColor="background1"/>
          <w:sz w:val="22"/>
          <w:szCs w:val="22"/>
        </w:rPr>
        <w:t>KONTAKTNA OSEBA</w:t>
      </w:r>
    </w:p>
    <w:p w14:paraId="6637787C" w14:textId="66B4C3F0" w:rsidR="008F34FF" w:rsidRDefault="00D00F89" w:rsidP="008F34FF">
      <w:pPr>
        <w:pStyle w:val="Paragraf"/>
        <w:spacing w:line="240" w:lineRule="auto"/>
        <w:rPr>
          <w:rFonts w:ascii="Arial" w:hAnsi="Arial" w:cs="Arial"/>
        </w:rPr>
      </w:pPr>
      <w:r>
        <w:rPr>
          <w:rFonts w:ascii="Arial" w:hAnsi="Arial" w:cs="Arial"/>
        </w:rPr>
        <w:t>Kontaktne osebe</w:t>
      </w:r>
      <w:r w:rsidR="008F34FF">
        <w:rPr>
          <w:rFonts w:ascii="Arial" w:hAnsi="Arial" w:cs="Arial"/>
        </w:rPr>
        <w:t xml:space="preserve">: </w:t>
      </w:r>
      <w:r w:rsidR="00BB799D">
        <w:rPr>
          <w:rFonts w:ascii="Arial" w:hAnsi="Arial" w:cs="Arial"/>
        </w:rPr>
        <w:t>Jože Manfreda in Tatjana Dobaja ter Maja Kovačič.</w:t>
      </w:r>
    </w:p>
    <w:p w14:paraId="791623CE" w14:textId="4D86E455" w:rsidR="008F34FF" w:rsidRDefault="008F34FF" w:rsidP="008041BE">
      <w:pPr>
        <w:pStyle w:val="Paragraf"/>
        <w:spacing w:line="240" w:lineRule="auto"/>
        <w:jc w:val="both"/>
        <w:rPr>
          <w:rFonts w:ascii="Arial" w:hAnsi="Arial" w:cs="Arial"/>
        </w:rPr>
      </w:pPr>
      <w:r>
        <w:rPr>
          <w:rFonts w:ascii="Arial" w:hAnsi="Arial" w:cs="Arial"/>
        </w:rPr>
        <w:t xml:space="preserve">E-poštni naslov: </w:t>
      </w:r>
      <w:hyperlink r:id="rId12" w:history="1">
        <w:r w:rsidR="00FE58A9" w:rsidRPr="00C1601C">
          <w:rPr>
            <w:rStyle w:val="Hiperpovezava"/>
            <w:rFonts w:ascii="Arial" w:hAnsi="Arial" w:cs="Arial"/>
          </w:rPr>
          <w:t>joze.manfreda@danica-vogrinec.si</w:t>
        </w:r>
      </w:hyperlink>
      <w:r w:rsidR="00FE58A9">
        <w:rPr>
          <w:rFonts w:ascii="Arial" w:hAnsi="Arial" w:cs="Arial"/>
        </w:rPr>
        <w:t xml:space="preserve"> in </w:t>
      </w:r>
      <w:hyperlink r:id="rId13" w:history="1">
        <w:r w:rsidR="00FE58A9" w:rsidRPr="00C1601C">
          <w:rPr>
            <w:rStyle w:val="Hiperpovezava"/>
            <w:rFonts w:ascii="Arial" w:hAnsi="Arial" w:cs="Arial"/>
          </w:rPr>
          <w:t>tatjana.dobaja@danica-vogrinec.si</w:t>
        </w:r>
      </w:hyperlink>
      <w:r w:rsidR="008041BE">
        <w:rPr>
          <w:rFonts w:ascii="Arial" w:hAnsi="Arial" w:cs="Arial"/>
        </w:rPr>
        <w:t xml:space="preserve"> ter </w:t>
      </w:r>
      <w:hyperlink r:id="rId14" w:history="1">
        <w:r w:rsidR="008041BE" w:rsidRPr="007235BB">
          <w:rPr>
            <w:rStyle w:val="Hiperpovezava"/>
            <w:rFonts w:ascii="Arial" w:hAnsi="Arial" w:cs="Arial"/>
          </w:rPr>
          <w:t>maja.kovacic@danica-vogrinec.si</w:t>
        </w:r>
      </w:hyperlink>
      <w:r w:rsidR="008041BE">
        <w:rPr>
          <w:rFonts w:ascii="Arial" w:hAnsi="Arial" w:cs="Arial"/>
        </w:rPr>
        <w:t>.</w:t>
      </w:r>
    </w:p>
    <w:p w14:paraId="61689237" w14:textId="42DAA7CC" w:rsidR="008F34FF" w:rsidRDefault="008F34FF" w:rsidP="008F34FF">
      <w:pPr>
        <w:pStyle w:val="Paragraf"/>
        <w:spacing w:line="240" w:lineRule="auto"/>
        <w:rPr>
          <w:rFonts w:ascii="Arial" w:hAnsi="Arial" w:cs="Arial"/>
        </w:rPr>
      </w:pPr>
      <w:r>
        <w:rPr>
          <w:rFonts w:ascii="Arial" w:hAnsi="Arial" w:cs="Arial"/>
        </w:rPr>
        <w:t xml:space="preserve">Telefonska št: </w:t>
      </w:r>
      <w:r w:rsidR="00FE58A9" w:rsidRPr="00FE58A9">
        <w:rPr>
          <w:rFonts w:ascii="Arial" w:hAnsi="Arial" w:cs="Arial"/>
        </w:rPr>
        <w:t>02/480 61 84</w:t>
      </w:r>
      <w:r w:rsidR="00FE58A9">
        <w:rPr>
          <w:rFonts w:ascii="Arial" w:hAnsi="Arial" w:cs="Arial"/>
        </w:rPr>
        <w:t xml:space="preserve"> in </w:t>
      </w:r>
      <w:r w:rsidR="00173D20">
        <w:rPr>
          <w:rFonts w:ascii="Arial" w:hAnsi="Arial" w:cs="Arial"/>
        </w:rPr>
        <w:t xml:space="preserve">02/480 61 74 ter </w:t>
      </w:r>
      <w:r w:rsidR="00173D20" w:rsidRPr="00173D20">
        <w:rPr>
          <w:rFonts w:ascii="Arial" w:hAnsi="Arial" w:cs="Arial"/>
        </w:rPr>
        <w:t>02/480 61 18</w:t>
      </w:r>
      <w:r w:rsidR="00173D20">
        <w:rPr>
          <w:rFonts w:ascii="Arial" w:hAnsi="Arial" w:cs="Arial"/>
        </w:rPr>
        <w:t>.</w:t>
      </w:r>
    </w:p>
    <w:p w14:paraId="15A042F5" w14:textId="2B825AEE" w:rsidR="00751B82" w:rsidRPr="00894BCE" w:rsidRDefault="00751B82" w:rsidP="006569A5">
      <w:pPr>
        <w:pStyle w:val="Paragraf"/>
        <w:spacing w:before="0" w:after="0" w:line="240" w:lineRule="auto"/>
        <w:jc w:val="both"/>
        <w:rPr>
          <w:rFonts w:ascii="Arial" w:hAnsi="Arial" w:cs="Arial"/>
          <w:b/>
        </w:rPr>
      </w:pPr>
      <w:r w:rsidRPr="00894BCE">
        <w:rPr>
          <w:rFonts w:ascii="Arial" w:hAnsi="Arial" w:cs="Arial"/>
          <w:b/>
        </w:rPr>
        <w:t xml:space="preserve">Ponudnik si lahko obstoječo uniformo ogleda pri naročniku po predhodni najavi pri Tatjani Dobaja,  </w:t>
      </w:r>
      <w:r w:rsidR="00894BCE">
        <w:rPr>
          <w:rFonts w:ascii="Arial" w:hAnsi="Arial" w:cs="Arial"/>
          <w:b/>
        </w:rPr>
        <w:br/>
      </w:r>
      <w:r w:rsidRPr="00894BCE">
        <w:rPr>
          <w:rFonts w:ascii="Arial" w:hAnsi="Arial" w:cs="Arial"/>
          <w:b/>
        </w:rPr>
        <w:t>e-poštni naslov:</w:t>
      </w:r>
      <w:r w:rsidR="00894BCE">
        <w:rPr>
          <w:rFonts w:ascii="Arial" w:hAnsi="Arial" w:cs="Arial"/>
          <w:b/>
        </w:rPr>
        <w:t xml:space="preserve"> </w:t>
      </w:r>
      <w:hyperlink r:id="rId15" w:history="1">
        <w:r w:rsidRPr="00894BCE">
          <w:rPr>
            <w:rStyle w:val="Hiperpovezava"/>
            <w:rFonts w:ascii="Arial" w:hAnsi="Arial" w:cs="Arial"/>
            <w:b/>
          </w:rPr>
          <w:t>tatjana.dobaja@danica-vogrinec.si</w:t>
        </w:r>
      </w:hyperlink>
      <w:r w:rsidRPr="00894BCE">
        <w:rPr>
          <w:rFonts w:ascii="Arial" w:hAnsi="Arial" w:cs="Arial"/>
          <w:b/>
        </w:rPr>
        <w:t xml:space="preserve">, </w:t>
      </w:r>
      <w:r w:rsidR="006569A5" w:rsidRPr="00894BCE">
        <w:rPr>
          <w:rFonts w:ascii="Arial" w:hAnsi="Arial" w:cs="Arial"/>
          <w:b/>
        </w:rPr>
        <w:t>telefonska št. 02/480 61 74 ali mobitel: 041 479 389.</w:t>
      </w:r>
    </w:p>
    <w:p w14:paraId="5D8F4B5F" w14:textId="116A049A" w:rsidR="00851DBA" w:rsidRPr="00751B82"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Kontaktna oseba je navedena zgolj za primere tehničnih težav v zvezi s pridobivanjem razpisne dokumentacije ali uporabo razpisne dokumentacije (npr. težave pri odpiranju dokumentov). Vsa pojasnila v zvezi z vsebino razpisne dokumentacije lahko ponudniki zahtevajo zgolj preko portala javnih naročil. Prav tako so za vsebino razpisne dokumentacije relevantna zgolj pojasnila, ki jih potencialnim ponudnikom posreduje naročnik preko portala javnih naročil. Vsa ostala pojasnila, ki niso posredovana na zgoraj predviden način so zgolj informativne narave in niso pravno zavezujoča.</w:t>
      </w:r>
    </w:p>
    <w:p w14:paraId="3326A44D" w14:textId="77777777" w:rsidR="008F34FF" w:rsidRPr="008806CE" w:rsidRDefault="00FE58A9" w:rsidP="00851DBA">
      <w:pPr>
        <w:pStyle w:val="Naslov1"/>
        <w:pBdr>
          <w:top w:val="single" w:sz="18" w:space="0" w:color="000000" w:themeColor="text1"/>
          <w:left w:val="single" w:sz="18" w:space="4" w:color="000000" w:themeColor="text1"/>
          <w:bottom w:val="single" w:sz="18" w:space="1" w:color="000000" w:themeColor="text1"/>
          <w:right w:val="single" w:sz="18" w:space="31"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lastRenderedPageBreak/>
        <w:t xml:space="preserve">NAČIN ODDAJE JAVNEGA NAROČILA </w:t>
      </w:r>
      <w:r w:rsidR="008F34FF" w:rsidRPr="008806CE">
        <w:rPr>
          <w:rFonts w:ascii="Arial" w:hAnsi="Arial" w:cs="Arial"/>
          <w:color w:val="FFFFFF" w:themeColor="background1"/>
          <w:sz w:val="22"/>
          <w:szCs w:val="22"/>
        </w:rPr>
        <w:t>PREDLOŽITEV PONUDBE</w:t>
      </w:r>
    </w:p>
    <w:p w14:paraId="6C79FF74" w14:textId="77777777" w:rsidR="008F34FF" w:rsidRDefault="008F34FF" w:rsidP="008F34FF">
      <w:pPr>
        <w:spacing w:before="120" w:after="120"/>
        <w:jc w:val="both"/>
        <w:rPr>
          <w:rFonts w:ascii="Arial" w:hAnsi="Arial" w:cs="Arial"/>
          <w:sz w:val="18"/>
          <w:szCs w:val="18"/>
        </w:rPr>
      </w:pPr>
      <w:r w:rsidRPr="00445A62">
        <w:rPr>
          <w:rFonts w:ascii="Arial" w:hAnsi="Arial" w:cs="Arial"/>
          <w:sz w:val="18"/>
          <w:szCs w:val="18"/>
        </w:rPr>
        <w:t>Ponudnik odda ponudbo</w:t>
      </w:r>
      <w:r>
        <w:rPr>
          <w:rFonts w:ascii="Arial" w:hAnsi="Arial" w:cs="Arial"/>
          <w:sz w:val="18"/>
          <w:szCs w:val="18"/>
        </w:rPr>
        <w:t xml:space="preserve"> </w:t>
      </w:r>
      <w:r w:rsidRPr="00445A62">
        <w:rPr>
          <w:rFonts w:ascii="Arial" w:hAnsi="Arial" w:cs="Arial"/>
          <w:sz w:val="18"/>
          <w:szCs w:val="18"/>
        </w:rPr>
        <w:t xml:space="preserve">do </w:t>
      </w:r>
      <w:r>
        <w:rPr>
          <w:rFonts w:ascii="Arial" w:hAnsi="Arial" w:cs="Arial"/>
          <w:b/>
          <w:sz w:val="18"/>
          <w:szCs w:val="18"/>
        </w:rPr>
        <w:t>roka za predložitev ponudb</w:t>
      </w:r>
      <w:r w:rsidRPr="00445A62">
        <w:rPr>
          <w:rFonts w:ascii="Arial" w:hAnsi="Arial" w:cs="Arial"/>
          <w:sz w:val="18"/>
          <w:szCs w:val="18"/>
        </w:rPr>
        <w:t xml:space="preserve"> na </w:t>
      </w:r>
      <w:r>
        <w:rPr>
          <w:rFonts w:ascii="Arial" w:hAnsi="Arial" w:cs="Arial"/>
          <w:sz w:val="18"/>
          <w:szCs w:val="18"/>
        </w:rPr>
        <w:t>način</w:t>
      </w:r>
      <w:r w:rsidRPr="00445A62">
        <w:rPr>
          <w:rFonts w:ascii="Arial" w:hAnsi="Arial" w:cs="Arial"/>
          <w:sz w:val="18"/>
          <w:szCs w:val="18"/>
        </w:rPr>
        <w:t>:</w:t>
      </w:r>
    </w:p>
    <w:tbl>
      <w:tblPr>
        <w:tblStyle w:val="NormalTablePHPDOCX"/>
        <w:tblW w:w="0" w:type="auto"/>
        <w:tblInd w:w="108" w:type="dxa"/>
        <w:tblLook w:val="04A0" w:firstRow="1" w:lastRow="0" w:firstColumn="1" w:lastColumn="0" w:noHBand="0" w:noVBand="1"/>
      </w:tblPr>
      <w:tblGrid>
        <w:gridCol w:w="4559"/>
      </w:tblGrid>
      <w:tr w:rsidR="00C66660" w14:paraId="71CAE008" w14:textId="77777777">
        <w:tc>
          <w:tcPr>
            <w:tcW w:w="0" w:type="auto"/>
            <w:tcMar>
              <w:top w:w="0" w:type="auto"/>
              <w:bottom w:w="0" w:type="auto"/>
            </w:tcMar>
          </w:tcPr>
          <w:p w14:paraId="1F49EB0C" w14:textId="77777777" w:rsidR="00C66660" w:rsidRDefault="008F34FF" w:rsidP="00DA0DBC">
            <w:pPr>
              <w:numPr>
                <w:ilvl w:val="0"/>
                <w:numId w:val="1"/>
              </w:numPr>
              <w:rPr>
                <w:rFonts w:ascii="Arial" w:hAnsi="Arial" w:cs="Arial"/>
                <w:color w:val="000000"/>
                <w:sz w:val="18"/>
                <w:szCs w:val="18"/>
              </w:rPr>
            </w:pPr>
            <w:r>
              <w:rPr>
                <w:rFonts w:ascii="Arial" w:hAnsi="Arial" w:cs="Arial"/>
                <w:color w:val="000000"/>
                <w:sz w:val="18"/>
                <w:szCs w:val="18"/>
              </w:rPr>
              <w:t xml:space="preserve">elektronska oddaja na URL: </w:t>
            </w:r>
            <w:hyperlink r:id="rId16" w:history="1">
              <w:r w:rsidR="00FE58A9" w:rsidRPr="00C1601C">
                <w:rPr>
                  <w:rStyle w:val="Hiperpovezava"/>
                  <w:rFonts w:ascii="Arial" w:hAnsi="Arial" w:cs="Arial"/>
                  <w:sz w:val="18"/>
                  <w:szCs w:val="18"/>
                </w:rPr>
                <w:t>https://ejn.gov.si</w:t>
              </w:r>
            </w:hyperlink>
            <w:r w:rsidR="00FE58A9">
              <w:rPr>
                <w:rFonts w:ascii="Arial" w:hAnsi="Arial" w:cs="Arial"/>
                <w:color w:val="000000"/>
                <w:sz w:val="18"/>
                <w:szCs w:val="18"/>
              </w:rPr>
              <w:t xml:space="preserve">. </w:t>
            </w:r>
          </w:p>
        </w:tc>
      </w:tr>
      <w:tr w:rsidR="00FE58A9" w14:paraId="48B21F4C" w14:textId="77777777">
        <w:tc>
          <w:tcPr>
            <w:tcW w:w="0" w:type="auto"/>
            <w:tcMar>
              <w:top w:w="0" w:type="auto"/>
              <w:bottom w:w="0" w:type="auto"/>
            </w:tcMar>
          </w:tcPr>
          <w:p w14:paraId="0F018759" w14:textId="77777777" w:rsidR="00FE58A9" w:rsidRDefault="00FE58A9" w:rsidP="00FE58A9">
            <w:pPr>
              <w:ind w:left="720"/>
              <w:rPr>
                <w:rFonts w:ascii="Arial" w:hAnsi="Arial" w:cs="Arial"/>
                <w:color w:val="000000"/>
                <w:sz w:val="18"/>
                <w:szCs w:val="18"/>
              </w:rPr>
            </w:pPr>
          </w:p>
        </w:tc>
      </w:tr>
    </w:tbl>
    <w:p w14:paraId="746788C3" w14:textId="77B48C3A"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Za oddajo predmetnega naročila se v skladu s 40. členom Zakona o javnem naročanju (</w:t>
      </w:r>
      <w:r w:rsidR="00335BE4" w:rsidRPr="00335BE4">
        <w:rPr>
          <w:rFonts w:ascii="Arial" w:eastAsia="Calibri" w:hAnsi="Arial" w:cs="Times New Roman"/>
          <w:sz w:val="18"/>
          <w:szCs w:val="18"/>
        </w:rPr>
        <w:t xml:space="preserve">Uradni list RS, št. 91/15, 14/18, 121/21, 10/22, 74/22 – </w:t>
      </w:r>
      <w:proofErr w:type="spellStart"/>
      <w:r w:rsidR="00335BE4" w:rsidRPr="00335BE4">
        <w:rPr>
          <w:rFonts w:ascii="Arial" w:eastAsia="Calibri" w:hAnsi="Arial" w:cs="Times New Roman"/>
          <w:sz w:val="18"/>
          <w:szCs w:val="18"/>
        </w:rPr>
        <w:t>odl</w:t>
      </w:r>
      <w:proofErr w:type="spellEnd"/>
      <w:r w:rsidR="00335BE4" w:rsidRPr="00335BE4">
        <w:rPr>
          <w:rFonts w:ascii="Arial" w:eastAsia="Calibri" w:hAnsi="Arial" w:cs="Times New Roman"/>
          <w:sz w:val="18"/>
          <w:szCs w:val="18"/>
        </w:rPr>
        <w:t>. US, 100/22 – ZNUZSZS, 28/23 in 88/23 – ZOPNN-F</w:t>
      </w:r>
      <w:r w:rsidRPr="00FE58A9">
        <w:rPr>
          <w:rFonts w:ascii="Arial" w:eastAsia="Calibri" w:hAnsi="Arial" w:cs="Times New Roman"/>
          <w:sz w:val="18"/>
          <w:szCs w:val="18"/>
        </w:rPr>
        <w:t xml:space="preserve">) izvede </w:t>
      </w:r>
      <w:r w:rsidRPr="00FE58A9">
        <w:rPr>
          <w:rFonts w:ascii="Arial" w:eastAsia="Calibri" w:hAnsi="Arial" w:cs="Times New Roman"/>
          <w:b/>
          <w:sz w:val="18"/>
          <w:szCs w:val="18"/>
        </w:rPr>
        <w:t>odprti postopek</w:t>
      </w:r>
      <w:r w:rsidRPr="00FE58A9">
        <w:rPr>
          <w:rFonts w:ascii="Arial" w:eastAsia="Calibri" w:hAnsi="Arial" w:cs="Times New Roman"/>
          <w:sz w:val="18"/>
          <w:szCs w:val="18"/>
        </w:rPr>
        <w:t>.</w:t>
      </w:r>
    </w:p>
    <w:p w14:paraId="42F69F18" w14:textId="77777777" w:rsidR="00FE58A9" w:rsidRPr="00FE58A9" w:rsidRDefault="00FE58A9" w:rsidP="00FE58A9">
      <w:pPr>
        <w:spacing w:after="0" w:line="260" w:lineRule="atLeast"/>
        <w:jc w:val="both"/>
        <w:rPr>
          <w:rFonts w:ascii="Arial" w:eastAsia="Calibri" w:hAnsi="Arial" w:cs="Arial"/>
          <w:i/>
          <w:sz w:val="18"/>
          <w:szCs w:val="18"/>
          <w:highlight w:val="yellow"/>
        </w:rPr>
      </w:pPr>
    </w:p>
    <w:p w14:paraId="0A42381C" w14:textId="77777777"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 xml:space="preserve">Ponudnik lahko odda ponudbo </w:t>
      </w:r>
      <w:r w:rsidRPr="00FE58A9">
        <w:rPr>
          <w:rFonts w:ascii="Arial" w:eastAsia="Calibri" w:hAnsi="Arial" w:cs="Times New Roman"/>
          <w:i/>
          <w:sz w:val="18"/>
          <w:szCs w:val="18"/>
        </w:rPr>
        <w:t>za en sklop, več sklopov ali za vse sklope</w:t>
      </w:r>
      <w:r w:rsidRPr="00FE58A9">
        <w:rPr>
          <w:rFonts w:ascii="Arial" w:eastAsia="Calibri" w:hAnsi="Arial" w:cs="Times New Roman"/>
          <w:sz w:val="18"/>
          <w:szCs w:val="18"/>
        </w:rPr>
        <w:t>. Ponudnik v obrazcu »Enotni evropski dokument v zvezi z oddajo javnega naročila – ESPD« (v nadaljevanju: ESPD) navede, za kateri sklop se prijavlja. Kadar to ne bo izrecno označeno, bo naročnik štel, da se ponudnik prijavlja na sklop, za katerega je v obrazcu</w:t>
      </w:r>
      <w:r w:rsidR="00CF40FE">
        <w:rPr>
          <w:rFonts w:ascii="Arial" w:eastAsia="Calibri" w:hAnsi="Arial" w:cs="Times New Roman"/>
          <w:sz w:val="18"/>
          <w:szCs w:val="18"/>
        </w:rPr>
        <w:t xml:space="preserve"> Predračun rekapitulacija (OBR-2) in Specifikacija predračuna (OBR-2A)</w:t>
      </w:r>
      <w:r w:rsidRPr="00FE58A9">
        <w:rPr>
          <w:rFonts w:ascii="Arial" w:eastAsia="Calibri" w:hAnsi="Arial" w:cs="Times New Roman"/>
          <w:sz w:val="18"/>
          <w:szCs w:val="18"/>
        </w:rPr>
        <w:t xml:space="preserve"> navedel cene. </w:t>
      </w:r>
    </w:p>
    <w:p w14:paraId="296F3C3A" w14:textId="77777777" w:rsidR="00FE58A9" w:rsidRPr="00FE58A9" w:rsidRDefault="00FE58A9" w:rsidP="00FE58A9">
      <w:pPr>
        <w:spacing w:after="0" w:line="260" w:lineRule="atLeast"/>
        <w:jc w:val="both"/>
        <w:rPr>
          <w:rFonts w:ascii="Arial" w:eastAsia="Calibri" w:hAnsi="Arial" w:cs="Times New Roman"/>
          <w:sz w:val="18"/>
          <w:szCs w:val="18"/>
          <w:highlight w:val="yellow"/>
        </w:rPr>
      </w:pPr>
    </w:p>
    <w:p w14:paraId="2B663D6F" w14:textId="77777777" w:rsidR="00FE58A9" w:rsidRPr="00E31C42" w:rsidRDefault="00FE58A9" w:rsidP="00FE58A9">
      <w:pPr>
        <w:spacing w:after="0" w:line="260" w:lineRule="atLeast"/>
        <w:jc w:val="both"/>
        <w:rPr>
          <w:rFonts w:ascii="Arial" w:eastAsia="Calibri" w:hAnsi="Arial" w:cs="Times New Roman"/>
          <w:i/>
          <w:sz w:val="18"/>
          <w:szCs w:val="18"/>
        </w:rPr>
      </w:pPr>
      <w:r w:rsidRPr="00FE58A9">
        <w:rPr>
          <w:rFonts w:ascii="Arial" w:eastAsia="Calibri" w:hAnsi="Arial" w:cs="Times New Roman"/>
          <w:sz w:val="18"/>
          <w:szCs w:val="18"/>
        </w:rPr>
        <w:t xml:space="preserve">Za vsakega od sklopov se zahteva neobstoj vseh razlogov za izključitev, ki so navedeni v </w:t>
      </w:r>
      <w:r w:rsidR="00E31C42">
        <w:rPr>
          <w:rFonts w:ascii="Arial" w:eastAsia="Calibri" w:hAnsi="Arial" w:cs="Times New Roman"/>
          <w:sz w:val="18"/>
          <w:szCs w:val="18"/>
        </w:rPr>
        <w:t xml:space="preserve">poglavju </w:t>
      </w:r>
      <w:r w:rsidR="00E31C42" w:rsidRPr="00E31C42">
        <w:rPr>
          <w:rFonts w:ascii="Arial" w:eastAsia="Calibri" w:hAnsi="Arial" w:cs="Times New Roman"/>
          <w:b/>
          <w:i/>
          <w:sz w:val="18"/>
          <w:szCs w:val="18"/>
          <w:u w:val="single"/>
        </w:rPr>
        <w:t>Pogoji za priznanje usposobljenosti</w:t>
      </w:r>
      <w:r w:rsidR="00E31C42">
        <w:rPr>
          <w:rFonts w:ascii="Arial" w:eastAsia="Calibri" w:hAnsi="Arial" w:cs="Times New Roman"/>
          <w:i/>
          <w:sz w:val="18"/>
          <w:szCs w:val="18"/>
        </w:rPr>
        <w:t xml:space="preserve"> </w:t>
      </w:r>
      <w:r w:rsidRPr="00FE58A9">
        <w:rPr>
          <w:rFonts w:ascii="Arial" w:eastAsia="Calibri" w:hAnsi="Arial" w:cs="Times New Roman"/>
          <w:sz w:val="18"/>
          <w:szCs w:val="18"/>
        </w:rPr>
        <w:t>te</w:t>
      </w:r>
      <w:r w:rsidR="00E31C42">
        <w:rPr>
          <w:rFonts w:ascii="Arial" w:eastAsia="Calibri" w:hAnsi="Arial" w:cs="Times New Roman"/>
          <w:sz w:val="18"/>
          <w:szCs w:val="18"/>
        </w:rPr>
        <w:t xml:space="preserve"> razpisne dokumentacije. </w:t>
      </w:r>
      <w:r w:rsidRPr="00FE58A9">
        <w:rPr>
          <w:rFonts w:ascii="Arial" w:eastAsia="Calibri" w:hAnsi="Arial" w:cs="Times New Roman"/>
          <w:sz w:val="18"/>
          <w:szCs w:val="18"/>
        </w:rPr>
        <w:t>Ostale zahteve naročnika (</w:t>
      </w:r>
      <w:r w:rsidR="00E31C42">
        <w:rPr>
          <w:rFonts w:ascii="Arial" w:eastAsia="Calibri" w:hAnsi="Arial" w:cs="Times New Roman"/>
          <w:sz w:val="18"/>
          <w:szCs w:val="18"/>
        </w:rPr>
        <w:t>tehnične specifikacije</w:t>
      </w:r>
      <w:r w:rsidRPr="00FE58A9">
        <w:rPr>
          <w:rFonts w:ascii="Arial" w:eastAsia="Calibri" w:hAnsi="Arial" w:cs="Times New Roman"/>
          <w:sz w:val="18"/>
          <w:szCs w:val="18"/>
        </w:rPr>
        <w:t>) morajo ponudniki izpolnjevati, kot so zapisane za posamezen sklop</w:t>
      </w:r>
      <w:r w:rsidR="00CF40FE">
        <w:rPr>
          <w:rFonts w:ascii="Arial" w:eastAsia="Calibri" w:hAnsi="Arial" w:cs="Times New Roman"/>
          <w:sz w:val="18"/>
          <w:szCs w:val="18"/>
        </w:rPr>
        <w:t xml:space="preserve">. </w:t>
      </w:r>
      <w:r w:rsidRPr="00FE58A9">
        <w:rPr>
          <w:rFonts w:ascii="Arial" w:eastAsia="Calibri" w:hAnsi="Arial" w:cs="Times New Roman"/>
          <w:sz w:val="18"/>
          <w:szCs w:val="18"/>
        </w:rPr>
        <w:t>Naročnik bo izbral najugodnejšega ponudnika na podlagi meril za izbiro za posamezen sklop in oddal naročilo po posameznem sklopu.</w:t>
      </w:r>
    </w:p>
    <w:p w14:paraId="0C4FA64A" w14:textId="77777777" w:rsidR="00FE58A9" w:rsidRPr="00FE58A9" w:rsidRDefault="00FE58A9" w:rsidP="00FE58A9">
      <w:pPr>
        <w:spacing w:after="0" w:line="260" w:lineRule="atLeast"/>
        <w:jc w:val="both"/>
        <w:rPr>
          <w:rFonts w:ascii="Arial" w:eastAsia="Calibri" w:hAnsi="Arial" w:cs="Times New Roman"/>
          <w:sz w:val="18"/>
          <w:szCs w:val="18"/>
        </w:rPr>
      </w:pPr>
    </w:p>
    <w:p w14:paraId="66AB2BFD" w14:textId="77777777"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Naročnik bo na podlagi pogojev in meril določenih v razpisni dokumentaciji, izbral ponudnika, s katerim bo</w:t>
      </w:r>
    </w:p>
    <w:p w14:paraId="4FC37136" w14:textId="0159F3BC" w:rsidR="00FE58A9" w:rsidRPr="00A12CA2" w:rsidRDefault="00FE58A9" w:rsidP="00DA0DBC">
      <w:pPr>
        <w:numPr>
          <w:ilvl w:val="0"/>
          <w:numId w:val="26"/>
        </w:numPr>
        <w:spacing w:after="0" w:line="260" w:lineRule="atLeast"/>
        <w:jc w:val="both"/>
        <w:rPr>
          <w:rFonts w:ascii="Arial" w:eastAsia="Calibri" w:hAnsi="Arial" w:cs="Arial"/>
          <w:i/>
          <w:sz w:val="18"/>
          <w:szCs w:val="18"/>
        </w:rPr>
      </w:pPr>
      <w:r w:rsidRPr="00FE58A9">
        <w:rPr>
          <w:rFonts w:ascii="Arial" w:eastAsia="Calibri" w:hAnsi="Arial" w:cs="Times New Roman"/>
          <w:sz w:val="18"/>
          <w:szCs w:val="18"/>
        </w:rPr>
        <w:t>sklenil pogodbo</w:t>
      </w:r>
      <w:r w:rsidR="00CF40FE">
        <w:rPr>
          <w:rFonts w:ascii="Arial" w:eastAsia="Calibri" w:hAnsi="Arial" w:cs="Times New Roman"/>
          <w:sz w:val="18"/>
          <w:szCs w:val="18"/>
        </w:rPr>
        <w:t xml:space="preserve"> predvidoma za obdobje od </w:t>
      </w:r>
      <w:r w:rsidR="00480176" w:rsidRPr="00A12CA2">
        <w:rPr>
          <w:rFonts w:ascii="Arial" w:eastAsia="Calibri" w:hAnsi="Arial" w:cs="Times New Roman"/>
          <w:b/>
          <w:sz w:val="18"/>
          <w:szCs w:val="18"/>
        </w:rPr>
        <w:t>1.1.2026 do 31.12.2029</w:t>
      </w:r>
      <w:r w:rsidR="00CF40FE" w:rsidRPr="00A12CA2">
        <w:rPr>
          <w:rFonts w:ascii="Arial" w:eastAsia="Calibri" w:hAnsi="Arial" w:cs="Times New Roman"/>
          <w:b/>
          <w:sz w:val="18"/>
          <w:szCs w:val="18"/>
        </w:rPr>
        <w:t>.</w:t>
      </w:r>
    </w:p>
    <w:p w14:paraId="0C5F5A2D" w14:textId="761ACD23" w:rsidR="004D380B" w:rsidRDefault="004D380B" w:rsidP="004D380B">
      <w:pPr>
        <w:spacing w:after="0" w:line="260" w:lineRule="atLeast"/>
        <w:jc w:val="both"/>
        <w:rPr>
          <w:rFonts w:ascii="Arial" w:eastAsia="Calibri" w:hAnsi="Arial" w:cs="Arial"/>
          <w:sz w:val="18"/>
          <w:szCs w:val="18"/>
        </w:rPr>
      </w:pPr>
    </w:p>
    <w:p w14:paraId="1592B59D" w14:textId="271A5EEB" w:rsidR="004D380B" w:rsidRPr="004D380B" w:rsidRDefault="004D380B" w:rsidP="004D380B">
      <w:pPr>
        <w:spacing w:after="0" w:line="260" w:lineRule="atLeast"/>
        <w:jc w:val="both"/>
        <w:rPr>
          <w:rFonts w:ascii="Arial" w:eastAsia="Calibri" w:hAnsi="Arial" w:cs="Arial"/>
          <w:sz w:val="18"/>
          <w:szCs w:val="18"/>
        </w:rPr>
      </w:pPr>
      <w:r w:rsidRPr="004D380B">
        <w:rPr>
          <w:rFonts w:ascii="Arial" w:eastAsia="Calibri" w:hAnsi="Arial" w:cs="Arial"/>
          <w:sz w:val="18"/>
          <w:szCs w:val="18"/>
        </w:rPr>
        <w:t xml:space="preserve">Ponudniki morajo ponudbe predložiti v informacijski sistem e-JN na spletnem naslovu </w:t>
      </w:r>
      <w:hyperlink r:id="rId17" w:history="1">
        <w:r w:rsidRPr="006503D0">
          <w:rPr>
            <w:rStyle w:val="Hiperpovezava"/>
            <w:rFonts w:ascii="Arial" w:eastAsia="Calibri" w:hAnsi="Arial" w:cs="Arial"/>
            <w:sz w:val="18"/>
            <w:szCs w:val="18"/>
          </w:rPr>
          <w:t>https://ejn.gov.si</w:t>
        </w:r>
      </w:hyperlink>
      <w:r w:rsidRPr="004D380B">
        <w:rPr>
          <w:rFonts w:ascii="Arial" w:eastAsia="Calibri" w:hAnsi="Arial" w:cs="Arial"/>
          <w:sz w:val="18"/>
          <w:szCs w:val="18"/>
        </w:rPr>
        <w:t>,</w:t>
      </w:r>
      <w:r>
        <w:rPr>
          <w:rFonts w:ascii="Arial" w:eastAsia="Calibri" w:hAnsi="Arial" w:cs="Arial"/>
          <w:sz w:val="18"/>
          <w:szCs w:val="18"/>
        </w:rPr>
        <w:t xml:space="preserve"> </w:t>
      </w:r>
      <w:r w:rsidRPr="004D380B">
        <w:rPr>
          <w:rFonts w:ascii="Arial" w:eastAsia="Calibri" w:hAnsi="Arial" w:cs="Arial"/>
          <w:sz w:val="18"/>
          <w:szCs w:val="18"/>
        </w:rPr>
        <w:t xml:space="preserve">v skladu s točko 4 dokumenta Navodila za uporabo informacijskega sistema za uporabo funkcionalnosti elektronske oddaje ponudb e-JN: PONUDNIKI (v nadaljevanju: Navodila za uporabo e-JN), ki je objavljen na spletnem naslovu </w:t>
      </w:r>
      <w:hyperlink r:id="rId18" w:history="1">
        <w:r w:rsidRPr="006503D0">
          <w:rPr>
            <w:rStyle w:val="Hiperpovezava"/>
            <w:rFonts w:ascii="Arial" w:eastAsia="Calibri" w:hAnsi="Arial" w:cs="Arial"/>
            <w:sz w:val="18"/>
            <w:szCs w:val="18"/>
          </w:rPr>
          <w:t>https://ejn.gov.si</w:t>
        </w:r>
      </w:hyperlink>
      <w:r w:rsidRPr="004D380B">
        <w:rPr>
          <w:rFonts w:ascii="Arial" w:eastAsia="Calibri" w:hAnsi="Arial" w:cs="Arial"/>
          <w:sz w:val="18"/>
          <w:szCs w:val="18"/>
        </w:rPr>
        <w:t>.</w:t>
      </w:r>
      <w:r>
        <w:rPr>
          <w:rFonts w:ascii="Arial" w:eastAsia="Calibri" w:hAnsi="Arial" w:cs="Arial"/>
          <w:sz w:val="18"/>
          <w:szCs w:val="18"/>
        </w:rPr>
        <w:t xml:space="preserve"> </w:t>
      </w:r>
    </w:p>
    <w:p w14:paraId="6AECA07B" w14:textId="77777777" w:rsidR="009D6CA3" w:rsidRPr="009D6CA3" w:rsidRDefault="009D6CA3" w:rsidP="009D6CA3">
      <w:pPr>
        <w:spacing w:after="0" w:line="260" w:lineRule="atLeast"/>
        <w:jc w:val="both"/>
        <w:rPr>
          <w:rFonts w:ascii="Arial" w:eastAsia="Calibri" w:hAnsi="Arial" w:cs="Times New Roman"/>
          <w:sz w:val="18"/>
          <w:szCs w:val="18"/>
        </w:rPr>
      </w:pPr>
    </w:p>
    <w:p w14:paraId="12D58BAB" w14:textId="77777777" w:rsidR="009D6CA3" w:rsidRPr="009D6CA3" w:rsidRDefault="009D6CA3" w:rsidP="009D6CA3">
      <w:pPr>
        <w:spacing w:after="0" w:line="260" w:lineRule="atLeast"/>
        <w:jc w:val="both"/>
        <w:rPr>
          <w:rFonts w:ascii="Arial" w:eastAsia="Calibri" w:hAnsi="Arial" w:cs="Arial"/>
          <w:sz w:val="18"/>
          <w:szCs w:val="18"/>
        </w:rPr>
      </w:pPr>
      <w:r w:rsidRPr="009D6CA3">
        <w:rPr>
          <w:rFonts w:ascii="Arial" w:eastAsia="Calibri" w:hAnsi="Arial" w:cs="Arial"/>
          <w:sz w:val="18"/>
          <w:szCs w:val="18"/>
        </w:rPr>
        <w:t xml:space="preserve">Ponudnik se mora pred oddajo ponudbe registrirati na spletnem naslovu </w:t>
      </w:r>
      <w:hyperlink r:id="rId19"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 v skladu z Navodili za uporabo e-JN. Če je ponudnik že registriran v sistem e-JN, se v aplikacijo prijavi na istem naslovu.</w:t>
      </w:r>
    </w:p>
    <w:p w14:paraId="255BD1B3" w14:textId="77777777" w:rsidR="009D6CA3" w:rsidRPr="009D6CA3" w:rsidRDefault="009D6CA3" w:rsidP="009D6CA3">
      <w:pPr>
        <w:spacing w:after="0" w:line="260" w:lineRule="atLeast"/>
        <w:jc w:val="both"/>
        <w:rPr>
          <w:rFonts w:ascii="Arial" w:eastAsia="Calibri" w:hAnsi="Arial" w:cs="Arial"/>
          <w:sz w:val="18"/>
          <w:szCs w:val="18"/>
        </w:rPr>
      </w:pPr>
    </w:p>
    <w:p w14:paraId="4E888ACE"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9D6CA3">
        <w:rPr>
          <w:rFonts w:ascii="Arial" w:eastAsia="Calibri" w:hAnsi="Arial" w:cs="Times New Roman"/>
          <w:i/>
          <w:sz w:val="18"/>
          <w:szCs w:val="18"/>
          <w:vertAlign w:val="superscript"/>
        </w:rPr>
        <w:footnoteReference w:id="1"/>
      </w:r>
      <w:r w:rsidRPr="009D6CA3">
        <w:rPr>
          <w:rFonts w:ascii="Arial" w:eastAsia="Calibri" w:hAnsi="Arial" w:cs="Times New Roman"/>
          <w:sz w:val="18"/>
          <w:szCs w:val="18"/>
        </w:rPr>
        <w:t>). Z oddajo ponudbe je le-ta zavezujoča za čas, naveden v ponudbi, razen če jo uporabnik ponudnika umakne ali spremeni pred potekom roka za oddajo ponudb.</w:t>
      </w:r>
    </w:p>
    <w:p w14:paraId="6741E550" w14:textId="77777777" w:rsidR="009D6CA3" w:rsidRPr="009D6CA3" w:rsidRDefault="009D6CA3" w:rsidP="009D6CA3">
      <w:pPr>
        <w:spacing w:after="0" w:line="260" w:lineRule="atLeast"/>
        <w:jc w:val="both"/>
        <w:rPr>
          <w:rFonts w:ascii="Arial" w:eastAsia="Calibri" w:hAnsi="Arial" w:cs="Arial"/>
          <w:sz w:val="18"/>
          <w:szCs w:val="18"/>
          <w:lang w:eastAsia="sl-SI"/>
        </w:rPr>
      </w:pPr>
    </w:p>
    <w:p w14:paraId="66071E27" w14:textId="3A923029" w:rsidR="009D6CA3" w:rsidRPr="009D6CA3" w:rsidRDefault="009D6CA3" w:rsidP="009D6CA3">
      <w:pPr>
        <w:spacing w:after="0" w:line="260" w:lineRule="atLeast"/>
        <w:jc w:val="both"/>
        <w:rPr>
          <w:rFonts w:ascii="Arial" w:eastAsia="Calibri" w:hAnsi="Arial" w:cs="Arial"/>
          <w:b/>
          <w:sz w:val="18"/>
          <w:szCs w:val="18"/>
          <w:lang w:eastAsia="sl-SI"/>
        </w:rPr>
      </w:pPr>
      <w:r w:rsidRPr="009D6CA3">
        <w:rPr>
          <w:rFonts w:ascii="Arial" w:eastAsia="Calibri" w:hAnsi="Arial" w:cs="Arial"/>
          <w:sz w:val="18"/>
          <w:szCs w:val="18"/>
          <w:lang w:eastAsia="sl-SI"/>
        </w:rPr>
        <w:t xml:space="preserve">Ponudba se šteje za pravočasno oddano, če jo naročnik prejme preko sistema e-JN </w:t>
      </w:r>
      <w:hyperlink r:id="rId20" w:history="1">
        <w:r w:rsidRPr="009D6CA3">
          <w:rPr>
            <w:rFonts w:ascii="Arial" w:eastAsia="Calibri" w:hAnsi="Arial" w:cs="Arial"/>
            <w:color w:val="0000FF"/>
            <w:sz w:val="18"/>
            <w:szCs w:val="18"/>
            <w:u w:val="single"/>
            <w:lang w:eastAsia="sl-SI"/>
          </w:rPr>
          <w:t>https://ejn.gov.si</w:t>
        </w:r>
      </w:hyperlink>
      <w:r w:rsidRPr="009D6CA3">
        <w:rPr>
          <w:rFonts w:ascii="Arial" w:eastAsia="Calibri" w:hAnsi="Arial" w:cs="Arial"/>
          <w:sz w:val="18"/>
          <w:szCs w:val="18"/>
          <w:lang w:eastAsia="sl-SI"/>
        </w:rPr>
        <w:t xml:space="preserve"> </w:t>
      </w:r>
      <w:r w:rsidRPr="009D6CA3">
        <w:rPr>
          <w:rFonts w:ascii="Arial" w:eastAsia="Calibri" w:hAnsi="Arial" w:cs="Arial"/>
          <w:b/>
          <w:sz w:val="18"/>
          <w:szCs w:val="18"/>
          <w:lang w:eastAsia="sl-SI"/>
        </w:rPr>
        <w:t>najkasneje do</w:t>
      </w:r>
      <w:r w:rsidRPr="009D6CA3">
        <w:rPr>
          <w:rFonts w:ascii="Arial" w:eastAsia="Calibri" w:hAnsi="Arial" w:cs="Arial"/>
          <w:sz w:val="18"/>
          <w:szCs w:val="18"/>
          <w:lang w:eastAsia="sl-SI"/>
        </w:rPr>
        <w:t xml:space="preserve"> </w:t>
      </w:r>
      <w:r w:rsidR="006605E7" w:rsidRPr="00D751DF">
        <w:rPr>
          <w:rFonts w:ascii="Arial" w:eastAsia="Calibri" w:hAnsi="Arial" w:cs="Arial"/>
          <w:b/>
          <w:sz w:val="18"/>
          <w:szCs w:val="18"/>
          <w:lang w:eastAsia="sl-SI"/>
        </w:rPr>
        <w:t>14.11.2025</w:t>
      </w:r>
      <w:r w:rsidRPr="00D751DF">
        <w:rPr>
          <w:rFonts w:ascii="Arial" w:eastAsia="Calibri" w:hAnsi="Arial" w:cs="Arial"/>
          <w:b/>
          <w:sz w:val="18"/>
          <w:szCs w:val="18"/>
          <w:lang w:eastAsia="sl-SI"/>
        </w:rPr>
        <w:t xml:space="preserve"> do 10.00 ure.</w:t>
      </w:r>
      <w:r w:rsidR="00A6529D">
        <w:rPr>
          <w:rFonts w:ascii="Arial" w:eastAsia="Calibri" w:hAnsi="Arial" w:cs="Arial"/>
          <w:b/>
          <w:sz w:val="18"/>
          <w:szCs w:val="18"/>
          <w:lang w:eastAsia="sl-SI"/>
        </w:rPr>
        <w:t xml:space="preserve"> </w:t>
      </w:r>
      <w:r w:rsidRPr="009D6CA3">
        <w:rPr>
          <w:rFonts w:ascii="Arial" w:eastAsia="Calibri" w:hAnsi="Arial" w:cs="Times New Roman"/>
          <w:sz w:val="18"/>
          <w:szCs w:val="18"/>
        </w:rPr>
        <w:t xml:space="preserve"> Za oddano ponudbo se šteje ponudba, ki je v sistemu e-JN označena s statusom »ODDANO«.</w:t>
      </w:r>
    </w:p>
    <w:p w14:paraId="3A1CB42E" w14:textId="77777777" w:rsidR="009D6CA3" w:rsidRPr="009D6CA3" w:rsidRDefault="009D6CA3" w:rsidP="009D6CA3">
      <w:pPr>
        <w:spacing w:after="0" w:line="260" w:lineRule="atLeast"/>
        <w:jc w:val="both"/>
        <w:rPr>
          <w:rFonts w:ascii="Arial" w:eastAsia="Calibri" w:hAnsi="Arial" w:cs="Times New Roman"/>
          <w:sz w:val="18"/>
          <w:szCs w:val="18"/>
        </w:rPr>
      </w:pPr>
    </w:p>
    <w:p w14:paraId="7A3925C5"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7D6AE754" w14:textId="77777777" w:rsidR="009D6CA3" w:rsidRPr="009D6CA3" w:rsidRDefault="009D6CA3" w:rsidP="009D6CA3">
      <w:pPr>
        <w:spacing w:after="0" w:line="260" w:lineRule="atLeast"/>
        <w:jc w:val="both"/>
        <w:rPr>
          <w:rFonts w:ascii="Arial" w:eastAsia="Calibri" w:hAnsi="Arial" w:cs="Times New Roman"/>
          <w:sz w:val="18"/>
          <w:szCs w:val="18"/>
        </w:rPr>
      </w:pPr>
    </w:p>
    <w:p w14:paraId="09398FF5"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Po preteku roka za predložitev ponudb ponudbe ne bo več mogoče oddati.</w:t>
      </w:r>
    </w:p>
    <w:p w14:paraId="00546906" w14:textId="77777777" w:rsidR="009D6CA3" w:rsidRPr="009D6CA3" w:rsidRDefault="009D6CA3" w:rsidP="009D6CA3">
      <w:pPr>
        <w:spacing w:after="0" w:line="260" w:lineRule="atLeast"/>
        <w:jc w:val="both"/>
        <w:rPr>
          <w:rFonts w:ascii="Arial" w:eastAsia="Calibri" w:hAnsi="Arial" w:cs="Times New Roman"/>
          <w:sz w:val="20"/>
        </w:rPr>
      </w:pPr>
    </w:p>
    <w:p w14:paraId="5D36749C" w14:textId="6B71544B" w:rsidR="00E31C42" w:rsidRDefault="00E31C42" w:rsidP="009D6CA3">
      <w:pPr>
        <w:spacing w:after="0" w:line="260" w:lineRule="atLeast"/>
        <w:jc w:val="both"/>
        <w:rPr>
          <w:rFonts w:ascii="Arial" w:eastAsia="Calibri" w:hAnsi="Arial" w:cs="Times New Roman"/>
          <w:i/>
          <w:sz w:val="20"/>
        </w:rPr>
      </w:pPr>
    </w:p>
    <w:p w14:paraId="75BBA6B2" w14:textId="77777777" w:rsidR="0037300A" w:rsidRDefault="0037300A" w:rsidP="009D6CA3">
      <w:pPr>
        <w:spacing w:after="0" w:line="260" w:lineRule="atLeast"/>
        <w:jc w:val="both"/>
        <w:rPr>
          <w:rFonts w:ascii="Arial" w:eastAsia="Calibri" w:hAnsi="Arial" w:cs="Times New Roman"/>
          <w:i/>
          <w:sz w:val="20"/>
        </w:rPr>
      </w:pPr>
    </w:p>
    <w:p w14:paraId="7A7A7873" w14:textId="77777777" w:rsidR="00790BAC" w:rsidRPr="009D6CA3" w:rsidRDefault="00790BAC" w:rsidP="009D6CA3">
      <w:pPr>
        <w:spacing w:after="0" w:line="260" w:lineRule="atLeast"/>
        <w:jc w:val="both"/>
        <w:rPr>
          <w:rFonts w:ascii="Arial" w:eastAsia="Calibri" w:hAnsi="Arial" w:cs="Times New Roman"/>
          <w:i/>
          <w:sz w:val="20"/>
        </w:rPr>
      </w:pPr>
    </w:p>
    <w:p w14:paraId="0D24749E" w14:textId="77777777" w:rsidR="00E31C42" w:rsidRPr="00E31C42"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lastRenderedPageBreak/>
        <w:t xml:space="preserve">Celotno podpisano ponudbeno dokumentacijo (razen obrazca ESPD in OBR-2), vključno z vsemi obrazci, dokazili in ostalim zahtevanim s predmetno dokumentacijo v zvezi z oddajo javnega naročila mora ponudnik »naložiti« v informacijski sistem e-JN v razdelek »Druge priloge«. Omejitev velikost datotek je omejena na 200 MB na posamezno datoteko in 300 MB na celotno ponudbeno dokumentacijo – vse datoteke skupaj (v kolikor je potrebno naj ponudniki velikost datotek z ustreznim programom skrčijo). Dokumentacijo se »POSKENIRA«, zaželena je </w:t>
      </w:r>
      <w:proofErr w:type="spellStart"/>
      <w:r w:rsidRPr="00E31C42">
        <w:rPr>
          <w:rFonts w:ascii="Arial" w:eastAsia="Times New Roman" w:hAnsi="Arial" w:cs="Arial"/>
          <w:b/>
          <w:sz w:val="18"/>
          <w:szCs w:val="18"/>
          <w:lang w:eastAsia="sl-SI"/>
        </w:rPr>
        <w:t>pdf</w:t>
      </w:r>
      <w:proofErr w:type="spellEnd"/>
      <w:r w:rsidRPr="00E31C42">
        <w:rPr>
          <w:rFonts w:ascii="Arial" w:eastAsia="Times New Roman" w:hAnsi="Arial" w:cs="Arial"/>
          <w:b/>
          <w:sz w:val="18"/>
          <w:szCs w:val="18"/>
          <w:lang w:eastAsia="sl-SI"/>
        </w:rPr>
        <w:t>. oblika. Zaželeno je, da naročnik celotno ponudbeno dokumentacijo s popisom in prilogami naloži v obliki enega »stisnjenega« dokumenta v *.</w:t>
      </w:r>
      <w:proofErr w:type="spellStart"/>
      <w:r w:rsidRPr="00E31C42">
        <w:rPr>
          <w:rFonts w:ascii="Arial" w:eastAsia="Times New Roman" w:hAnsi="Arial" w:cs="Arial"/>
          <w:b/>
          <w:sz w:val="18"/>
          <w:szCs w:val="18"/>
          <w:lang w:eastAsia="sl-SI"/>
        </w:rPr>
        <w:t>zip</w:t>
      </w:r>
      <w:proofErr w:type="spellEnd"/>
      <w:r w:rsidRPr="00E31C42">
        <w:rPr>
          <w:rFonts w:ascii="Arial" w:eastAsia="Times New Roman" w:hAnsi="Arial" w:cs="Arial"/>
          <w:b/>
          <w:sz w:val="18"/>
          <w:szCs w:val="18"/>
          <w:lang w:eastAsia="sl-SI"/>
        </w:rPr>
        <w:t xml:space="preserve"> obliki.</w:t>
      </w:r>
    </w:p>
    <w:p w14:paraId="4A9A931C"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270A7E7A" w14:textId="77777777" w:rsidR="00E31C42" w:rsidRPr="00E31C42" w:rsidRDefault="00E31C42" w:rsidP="00E31C42">
      <w:pPr>
        <w:widowControl w:val="0"/>
        <w:spacing w:after="0" w:line="240" w:lineRule="auto"/>
        <w:jc w:val="both"/>
        <w:rPr>
          <w:rFonts w:ascii="Arial" w:eastAsia="Times New Roman" w:hAnsi="Arial" w:cs="Arial"/>
          <w:b/>
          <w:color w:val="000000"/>
          <w:sz w:val="18"/>
          <w:szCs w:val="18"/>
          <w:lang w:eastAsia="sl-SI"/>
        </w:rPr>
      </w:pPr>
      <w:r w:rsidRPr="00E31C42">
        <w:rPr>
          <w:rFonts w:ascii="Arial" w:eastAsia="Times New Roman" w:hAnsi="Arial" w:cs="Arial"/>
          <w:b/>
          <w:sz w:val="18"/>
          <w:szCs w:val="18"/>
          <w:lang w:eastAsia="sl-SI"/>
        </w:rPr>
        <w:t xml:space="preserve">Podpisan in izpolnjen obrazec </w:t>
      </w:r>
      <w:r w:rsidRPr="00E31C42">
        <w:rPr>
          <w:rFonts w:ascii="Arial" w:eastAsia="Times New Roman" w:hAnsi="Arial" w:cs="Arial"/>
          <w:b/>
          <w:color w:val="000000"/>
          <w:sz w:val="18"/>
          <w:szCs w:val="18"/>
          <w:lang w:eastAsia="sl-SI"/>
        </w:rPr>
        <w:t>»</w:t>
      </w:r>
      <w:hyperlink r:id="rId21" w:history="1">
        <w:r w:rsidRPr="00E31C42">
          <w:rPr>
            <w:rFonts w:ascii="Arial" w:eastAsia="Times New Roman" w:hAnsi="Arial" w:cs="Arial"/>
            <w:b/>
            <w:color w:val="000000"/>
            <w:sz w:val="18"/>
            <w:szCs w:val="18"/>
            <w:u w:val="single"/>
            <w:lang w:eastAsia="sl-SI"/>
          </w:rPr>
          <w:t>Povzetek predračuna (rekapitulacija</w:t>
        </w:r>
      </w:hyperlink>
      <w:r w:rsidRPr="00E31C42">
        <w:rPr>
          <w:rFonts w:ascii="Arial" w:eastAsia="Times New Roman" w:hAnsi="Arial" w:cs="Arial"/>
          <w:b/>
          <w:color w:val="000000"/>
          <w:sz w:val="18"/>
          <w:szCs w:val="18"/>
          <w:lang w:eastAsia="sl-SI"/>
        </w:rPr>
        <w:t xml:space="preserve">)« </w:t>
      </w:r>
      <w:r w:rsidRPr="00E31C42">
        <w:rPr>
          <w:rFonts w:ascii="Arial" w:eastAsia="Times New Roman" w:hAnsi="Arial" w:cs="Arial"/>
          <w:b/>
          <w:sz w:val="18"/>
          <w:szCs w:val="18"/>
          <w:lang w:eastAsia="sl-SI"/>
        </w:rPr>
        <w:t xml:space="preserve">(OBR-2) pa ponudnik »naloži« v </w:t>
      </w:r>
      <w:proofErr w:type="spellStart"/>
      <w:r w:rsidRPr="00E31C42">
        <w:rPr>
          <w:rFonts w:ascii="Arial" w:eastAsia="Times New Roman" w:hAnsi="Arial" w:cs="Arial"/>
          <w:b/>
          <w:sz w:val="18"/>
          <w:szCs w:val="18"/>
          <w:lang w:eastAsia="sl-SI"/>
        </w:rPr>
        <w:t>pdf</w:t>
      </w:r>
      <w:proofErr w:type="spellEnd"/>
      <w:r w:rsidRPr="00E31C42">
        <w:rPr>
          <w:rFonts w:ascii="Arial" w:eastAsia="Times New Roman" w:hAnsi="Arial" w:cs="Arial"/>
          <w:b/>
          <w:sz w:val="18"/>
          <w:szCs w:val="18"/>
          <w:lang w:eastAsia="sl-SI"/>
        </w:rPr>
        <w:t xml:space="preserve">. obliki v informacijski sistem e-JN v razdelek »Predračun«, ki bo dostopen na javnem odpiranju ponudb, </w:t>
      </w:r>
      <w:r w:rsidRPr="00E31C42">
        <w:rPr>
          <w:rFonts w:ascii="Arial" w:eastAsia="Times New Roman" w:hAnsi="Arial" w:cs="Arial"/>
          <w:b/>
          <w:color w:val="000000"/>
          <w:sz w:val="18"/>
          <w:szCs w:val="18"/>
          <w:lang w:eastAsia="sl-SI"/>
        </w:rPr>
        <w:t>zato opozarjamo, da ne sme vsebovati poslovnih skrivnosti, osebnih ali tajnih podatkov.</w:t>
      </w:r>
    </w:p>
    <w:p w14:paraId="58A2D7F9" w14:textId="77777777" w:rsidR="00E31C42" w:rsidRPr="00E31C42" w:rsidRDefault="00E31C42" w:rsidP="00E31C42">
      <w:pPr>
        <w:widowControl w:val="0"/>
        <w:spacing w:after="0" w:line="240" w:lineRule="auto"/>
        <w:jc w:val="both"/>
        <w:rPr>
          <w:rFonts w:ascii="Arial" w:eastAsia="Times New Roman" w:hAnsi="Arial" w:cs="Arial"/>
          <w:b/>
          <w:color w:val="000000"/>
          <w:sz w:val="18"/>
          <w:szCs w:val="18"/>
          <w:lang w:eastAsia="sl-SI"/>
        </w:rPr>
      </w:pPr>
    </w:p>
    <w:p w14:paraId="7A445A7F" w14:textId="77777777" w:rsidR="00E31C42" w:rsidRPr="00E31C42"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 xml:space="preserve">»Specifikacija predračuna« (OBR-2a) – Excelovo datoteko naročnika ponudnik izpolnjeno, </w:t>
      </w:r>
      <w:proofErr w:type="spellStart"/>
      <w:r w:rsidRPr="00E31C42">
        <w:rPr>
          <w:rFonts w:ascii="Arial" w:eastAsia="Times New Roman" w:hAnsi="Arial" w:cs="Arial"/>
          <w:b/>
          <w:sz w:val="18"/>
          <w:szCs w:val="18"/>
          <w:lang w:eastAsia="sl-SI"/>
        </w:rPr>
        <w:t>požigosano</w:t>
      </w:r>
      <w:proofErr w:type="spellEnd"/>
      <w:r w:rsidRPr="00E31C42">
        <w:rPr>
          <w:rFonts w:ascii="Arial" w:eastAsia="Times New Roman" w:hAnsi="Arial" w:cs="Arial"/>
          <w:b/>
          <w:sz w:val="18"/>
          <w:szCs w:val="18"/>
          <w:lang w:eastAsia="sl-SI"/>
        </w:rPr>
        <w:t xml:space="preserve"> in podpisano naloži v informacijski sistem e-JN v razdelek »Druge priloge« v </w:t>
      </w:r>
      <w:proofErr w:type="spellStart"/>
      <w:r w:rsidRPr="00E31C42">
        <w:rPr>
          <w:rFonts w:ascii="Arial" w:eastAsia="Times New Roman" w:hAnsi="Arial" w:cs="Arial"/>
          <w:b/>
          <w:sz w:val="18"/>
          <w:szCs w:val="18"/>
          <w:lang w:eastAsia="sl-SI"/>
        </w:rPr>
        <w:t>pdf</w:t>
      </w:r>
      <w:proofErr w:type="spellEnd"/>
      <w:r w:rsidRPr="00E31C42">
        <w:rPr>
          <w:rFonts w:ascii="Arial" w:eastAsia="Times New Roman" w:hAnsi="Arial" w:cs="Arial"/>
          <w:b/>
          <w:sz w:val="18"/>
          <w:szCs w:val="18"/>
          <w:lang w:eastAsia="sl-SI"/>
        </w:rPr>
        <w:t>. obliki. Prav tako mora ponudnik izpolnjeno »Specifikacijo predračuna« v obliki Microsoft Excel datoteke naložiti v razdelek »Druge priloge«.</w:t>
      </w:r>
    </w:p>
    <w:p w14:paraId="2B50C1AF"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542320AD" w14:textId="77777777" w:rsidR="00E31C42" w:rsidRPr="00E31C42" w:rsidRDefault="00E31C42" w:rsidP="00E31C42">
      <w:pPr>
        <w:widowControl w:val="0"/>
        <w:spacing w:after="0" w:line="240" w:lineRule="auto"/>
        <w:jc w:val="both"/>
        <w:rPr>
          <w:rFonts w:ascii="Arial" w:eastAsia="Times New Roman" w:hAnsi="Arial" w:cs="Arial"/>
          <w:b/>
          <w:sz w:val="18"/>
          <w:szCs w:val="18"/>
          <w:u w:val="single"/>
          <w:lang w:eastAsia="sl-SI"/>
        </w:rPr>
      </w:pPr>
      <w:r w:rsidRPr="00E31C42">
        <w:rPr>
          <w:rFonts w:ascii="Arial" w:eastAsia="Times New Roman" w:hAnsi="Arial" w:cs="Arial"/>
          <w:sz w:val="18"/>
          <w:szCs w:val="18"/>
          <w:lang w:eastAsia="sl-SI"/>
        </w:rPr>
        <w:t xml:space="preserve">V primeru razlik med </w:t>
      </w:r>
      <w:r w:rsidRPr="00E31C42">
        <w:rPr>
          <w:rFonts w:ascii="Arial" w:eastAsia="Times New Roman" w:hAnsi="Arial" w:cs="Arial"/>
          <w:b/>
          <w:sz w:val="18"/>
          <w:szCs w:val="18"/>
          <w:lang w:eastAsia="sl-SI"/>
        </w:rPr>
        <w:t>(OBR-2) obrazcem »Povzetek predračuna (rekapitulacija)«</w:t>
      </w:r>
      <w:r w:rsidRPr="00E31C42">
        <w:rPr>
          <w:rFonts w:ascii="Arial" w:eastAsia="Times New Roman" w:hAnsi="Arial" w:cs="Arial"/>
          <w:sz w:val="18"/>
          <w:szCs w:val="18"/>
          <w:lang w:eastAsia="sl-SI"/>
        </w:rPr>
        <w:t xml:space="preserve"> in</w:t>
      </w:r>
      <w:r w:rsidRPr="00E31C42">
        <w:rPr>
          <w:rFonts w:ascii="Arial" w:eastAsia="Times New Roman" w:hAnsi="Arial" w:cs="Arial"/>
          <w:b/>
          <w:sz w:val="18"/>
          <w:szCs w:val="18"/>
          <w:lang w:eastAsia="sl-SI"/>
        </w:rPr>
        <w:t xml:space="preserve"> obrazcem (OBR-2a) »Specifikacija predračuna« </w:t>
      </w:r>
      <w:r w:rsidRPr="00E31C42">
        <w:rPr>
          <w:rFonts w:ascii="Arial" w:eastAsia="Times New Roman" w:hAnsi="Arial" w:cs="Arial"/>
          <w:sz w:val="18"/>
          <w:szCs w:val="18"/>
          <w:lang w:eastAsia="sl-SI"/>
        </w:rPr>
        <w:t xml:space="preserve">se upošteva </w:t>
      </w:r>
      <w:r w:rsidRPr="00E31C42">
        <w:rPr>
          <w:rFonts w:ascii="Arial" w:eastAsia="Times New Roman" w:hAnsi="Arial" w:cs="Arial"/>
          <w:b/>
          <w:sz w:val="18"/>
          <w:szCs w:val="18"/>
          <w:lang w:eastAsia="sl-SI"/>
        </w:rPr>
        <w:t>(OBR-2a)</w:t>
      </w:r>
      <w:r w:rsidRPr="00E31C42">
        <w:rPr>
          <w:rFonts w:ascii="Arial" w:eastAsia="Times New Roman" w:hAnsi="Arial" w:cs="Arial"/>
          <w:sz w:val="18"/>
          <w:szCs w:val="18"/>
          <w:lang w:eastAsia="sl-SI"/>
        </w:rPr>
        <w:t xml:space="preserve"> »</w:t>
      </w:r>
      <w:r w:rsidRPr="00E31C42">
        <w:rPr>
          <w:rFonts w:ascii="Arial" w:eastAsia="Times New Roman" w:hAnsi="Arial" w:cs="Arial"/>
          <w:b/>
          <w:sz w:val="18"/>
          <w:szCs w:val="18"/>
          <w:lang w:eastAsia="sl-SI"/>
        </w:rPr>
        <w:t>Specifikacija predračuna</w:t>
      </w:r>
      <w:r w:rsidRPr="00E31C42">
        <w:rPr>
          <w:rFonts w:ascii="Arial" w:eastAsia="Times New Roman" w:hAnsi="Arial" w:cs="Arial"/>
          <w:sz w:val="18"/>
          <w:szCs w:val="18"/>
          <w:lang w:eastAsia="sl-SI"/>
        </w:rPr>
        <w:t>«.</w:t>
      </w:r>
    </w:p>
    <w:p w14:paraId="62A97F56" w14:textId="77777777" w:rsidR="00E31C42" w:rsidRPr="00E31C42" w:rsidRDefault="00E31C42" w:rsidP="00E31C42">
      <w:pPr>
        <w:widowControl w:val="0"/>
        <w:spacing w:after="0" w:line="240" w:lineRule="auto"/>
        <w:jc w:val="both"/>
        <w:rPr>
          <w:rFonts w:ascii="Arial" w:eastAsia="Times New Roman" w:hAnsi="Arial" w:cs="Arial"/>
          <w:sz w:val="18"/>
          <w:szCs w:val="18"/>
          <w:highlight w:val="yellow"/>
          <w:lang w:eastAsia="sl-SI"/>
        </w:rPr>
      </w:pPr>
      <w:r w:rsidRPr="00E31C42">
        <w:rPr>
          <w:rFonts w:ascii="Arial" w:eastAsia="Times New Roman" w:hAnsi="Arial" w:cs="Arial"/>
          <w:sz w:val="18"/>
          <w:szCs w:val="18"/>
          <w:highlight w:val="yellow"/>
          <w:lang w:eastAsia="sl-SI"/>
        </w:rPr>
        <w:t xml:space="preserve"> </w:t>
      </w:r>
    </w:p>
    <w:p w14:paraId="1B86F510"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 xml:space="preserve">. obliki ali nepodpisan ESPD v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 xml:space="preserve">. obliki, pri čemer se v slednjem primeru v skladu Splošnimi pogoji uporabe informacijskega sistema e-JN šteje, da je oddan pravno zavezujoč dokument, ki ima enako veljavnost kot podpisan. </w:t>
      </w:r>
    </w:p>
    <w:p w14:paraId="23743317" w14:textId="77777777" w:rsidR="00E31C42" w:rsidRPr="00E31C42" w:rsidRDefault="00E31C42" w:rsidP="00E31C42">
      <w:pPr>
        <w:widowControl w:val="0"/>
        <w:spacing w:after="0" w:line="240" w:lineRule="auto"/>
        <w:jc w:val="both"/>
        <w:rPr>
          <w:rFonts w:ascii="Arial" w:eastAsia="Times New Roman" w:hAnsi="Arial" w:cs="Arial"/>
          <w:b/>
          <w:sz w:val="18"/>
          <w:szCs w:val="18"/>
          <w:u w:val="single"/>
          <w:lang w:eastAsia="sl-SI"/>
        </w:rPr>
      </w:pPr>
    </w:p>
    <w:p w14:paraId="3BD8CFC0"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 xml:space="preserve">Za ostale sodelujoče ponudnik v razdelek »ESPD – ostali sodelujoči« priloži podpisane ESPD v </w:t>
      </w:r>
      <w:proofErr w:type="spellStart"/>
      <w:r w:rsidRPr="00E31C42">
        <w:rPr>
          <w:rFonts w:ascii="Arial" w:eastAsia="Times New Roman" w:hAnsi="Arial" w:cs="Arial"/>
          <w:sz w:val="18"/>
          <w:szCs w:val="18"/>
          <w:lang w:eastAsia="sl-SI"/>
        </w:rPr>
        <w:t>pdf</w:t>
      </w:r>
      <w:proofErr w:type="spellEnd"/>
      <w:r w:rsidRPr="00E31C42">
        <w:rPr>
          <w:rFonts w:ascii="Arial" w:eastAsia="Times New Roman" w:hAnsi="Arial" w:cs="Arial"/>
          <w:sz w:val="18"/>
          <w:szCs w:val="18"/>
          <w:lang w:eastAsia="sl-SI"/>
        </w:rPr>
        <w:t xml:space="preserve">. obliki, ali v elektronski obliki podpisan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w:t>
      </w:r>
    </w:p>
    <w:p w14:paraId="07A6BCCA"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22A5422A"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V kolikor določen obrazec/dokazilo v sistemu e-JN ni naložen v razdelek »Druge priloge« je pa naložen oz. vsebovan v drugem razdelku (npr. Predračun, ESPD ponudnik) se šteje, da je ponudnik predložil/naložil ustrezen obrazec/dokazilo in ga naročnik ne bo pozival na dopolnitev ponudbe.</w:t>
      </w:r>
    </w:p>
    <w:p w14:paraId="38E80240"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37AB258C" w14:textId="77777777" w:rsidR="009D6CA3"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sz w:val="18"/>
          <w:szCs w:val="18"/>
          <w:lang w:eastAsia="sl-SI"/>
        </w:rPr>
        <w:t>Ponudniki naj pred oddajo ponudbe preverijo, ali so oddani podatki</w:t>
      </w:r>
      <w:r w:rsidRPr="00E31C42">
        <w:rPr>
          <w:rFonts w:ascii="Arial" w:eastAsia="Times New Roman" w:hAnsi="Arial" w:cs="Arial"/>
          <w:b/>
          <w:sz w:val="18"/>
          <w:szCs w:val="18"/>
          <w:lang w:eastAsia="sl-SI"/>
        </w:rPr>
        <w:t xml:space="preserve"> ustrezno skenirani, zapisani in berljivi.</w:t>
      </w:r>
    </w:p>
    <w:p w14:paraId="3BCC2C99" w14:textId="77777777" w:rsidR="00E31C42" w:rsidRDefault="00E31C42" w:rsidP="00E31C42">
      <w:pPr>
        <w:widowControl w:val="0"/>
        <w:spacing w:after="0" w:line="240" w:lineRule="auto"/>
        <w:jc w:val="both"/>
        <w:rPr>
          <w:rFonts w:ascii="Arial" w:eastAsia="Times New Roman" w:hAnsi="Arial" w:cs="Arial"/>
          <w:b/>
          <w:sz w:val="18"/>
          <w:szCs w:val="18"/>
          <w:lang w:eastAsia="sl-SI"/>
        </w:rPr>
      </w:pPr>
    </w:p>
    <w:p w14:paraId="22D7C107" w14:textId="77777777" w:rsidR="00E31C42" w:rsidRPr="00E31C42"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Zaželeno je, da je ponudba zložena (skenirana) po vrstnem redu, tako kot je navedeno v tej razpisni dokumentaciji.</w:t>
      </w:r>
    </w:p>
    <w:p w14:paraId="4A14DC0B"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ODPIRANJE PONUDB</w:t>
      </w:r>
    </w:p>
    <w:p w14:paraId="1D4A7C2C" w14:textId="6F8E27E6" w:rsidR="008D4017" w:rsidRPr="008D4017" w:rsidRDefault="008D4017" w:rsidP="008D4017">
      <w:pPr>
        <w:spacing w:before="120" w:after="120"/>
        <w:jc w:val="both"/>
        <w:rPr>
          <w:rFonts w:ascii="Arial" w:hAnsi="Arial" w:cs="Arial"/>
          <w:sz w:val="18"/>
          <w:szCs w:val="18"/>
        </w:rPr>
      </w:pPr>
      <w:r w:rsidRPr="008D4017">
        <w:rPr>
          <w:rFonts w:ascii="Arial" w:hAnsi="Arial" w:cs="Arial"/>
          <w:sz w:val="18"/>
          <w:szCs w:val="18"/>
        </w:rPr>
        <w:t>Odpiranje ponudb bo potekalo avtom</w:t>
      </w:r>
      <w:r>
        <w:rPr>
          <w:rFonts w:ascii="Arial" w:hAnsi="Arial" w:cs="Arial"/>
          <w:sz w:val="18"/>
          <w:szCs w:val="18"/>
        </w:rPr>
        <w:t xml:space="preserve">atično v sistemu e-JN dne </w:t>
      </w:r>
      <w:r w:rsidR="00525446" w:rsidRPr="00D751DF">
        <w:rPr>
          <w:rFonts w:ascii="Arial" w:hAnsi="Arial" w:cs="Arial"/>
          <w:b/>
          <w:sz w:val="18"/>
          <w:szCs w:val="18"/>
        </w:rPr>
        <w:t>14</w:t>
      </w:r>
      <w:r w:rsidR="00061669" w:rsidRPr="00D751DF">
        <w:rPr>
          <w:rFonts w:ascii="Arial" w:hAnsi="Arial" w:cs="Arial"/>
          <w:b/>
          <w:sz w:val="18"/>
          <w:szCs w:val="18"/>
        </w:rPr>
        <w:t>.11</w:t>
      </w:r>
      <w:r w:rsidR="00525446" w:rsidRPr="00D751DF">
        <w:rPr>
          <w:rFonts w:ascii="Arial" w:hAnsi="Arial" w:cs="Arial"/>
          <w:b/>
          <w:sz w:val="18"/>
          <w:szCs w:val="18"/>
        </w:rPr>
        <w:t>.2025 ob 11.00</w:t>
      </w:r>
      <w:r>
        <w:rPr>
          <w:rFonts w:ascii="Arial" w:hAnsi="Arial" w:cs="Arial"/>
          <w:sz w:val="18"/>
          <w:szCs w:val="18"/>
        </w:rPr>
        <w:t xml:space="preserve"> uri </w:t>
      </w:r>
      <w:r w:rsidRPr="008D4017">
        <w:rPr>
          <w:rFonts w:ascii="Arial" w:hAnsi="Arial" w:cs="Arial"/>
          <w:sz w:val="18"/>
          <w:szCs w:val="18"/>
        </w:rPr>
        <w:t xml:space="preserve">na spletnem naslovu </w:t>
      </w:r>
      <w:hyperlink r:id="rId22" w:history="1">
        <w:r w:rsidRPr="00C1601C">
          <w:rPr>
            <w:rStyle w:val="Hiperpovezava"/>
            <w:rFonts w:ascii="Arial" w:hAnsi="Arial" w:cs="Arial"/>
            <w:sz w:val="18"/>
            <w:szCs w:val="18"/>
          </w:rPr>
          <w:t>https://ejn.gov.si</w:t>
        </w:r>
      </w:hyperlink>
      <w:r w:rsidRPr="008D4017">
        <w:rPr>
          <w:rFonts w:ascii="Arial" w:hAnsi="Arial" w:cs="Arial"/>
          <w:sz w:val="18"/>
          <w:szCs w:val="18"/>
        </w:rPr>
        <w:t>.</w:t>
      </w:r>
      <w:r>
        <w:rPr>
          <w:rFonts w:ascii="Arial" w:hAnsi="Arial" w:cs="Arial"/>
          <w:sz w:val="18"/>
          <w:szCs w:val="18"/>
        </w:rPr>
        <w:t xml:space="preserve"> </w:t>
      </w:r>
      <w:r w:rsidRPr="008D4017">
        <w:rPr>
          <w:rFonts w:ascii="Arial" w:hAnsi="Arial" w:cs="Arial"/>
          <w:sz w:val="18"/>
          <w:szCs w:val="18"/>
        </w:rPr>
        <w:t xml:space="preserve"> </w:t>
      </w:r>
    </w:p>
    <w:p w14:paraId="4D8A6638" w14:textId="77777777" w:rsidR="008D4017" w:rsidRDefault="008D4017" w:rsidP="008D4017">
      <w:pPr>
        <w:spacing w:before="120" w:after="120"/>
        <w:jc w:val="both"/>
        <w:rPr>
          <w:rFonts w:ascii="Arial" w:hAnsi="Arial" w:cs="Arial"/>
          <w:sz w:val="18"/>
          <w:szCs w:val="18"/>
        </w:rPr>
      </w:pPr>
      <w:r w:rsidRPr="008D4017">
        <w:rPr>
          <w:rFonts w:ascii="Arial" w:hAnsi="Arial" w:cs="Arial"/>
          <w:sz w:val="18"/>
          <w:szCs w:val="18"/>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»Predračun«.</w:t>
      </w:r>
    </w:p>
    <w:p w14:paraId="51806210" w14:textId="77777777" w:rsidR="00C66660" w:rsidRPr="008C238B" w:rsidRDefault="008F34FF">
      <w:pPr>
        <w:spacing w:before="225" w:after="225" w:line="240" w:lineRule="auto"/>
        <w:jc w:val="both"/>
        <w:rPr>
          <w:rFonts w:ascii="Arial" w:hAnsi="Arial" w:cs="Arial"/>
          <w:color w:val="000000"/>
          <w:sz w:val="18"/>
          <w:szCs w:val="18"/>
        </w:rPr>
      </w:pPr>
      <w:r w:rsidRPr="008C238B">
        <w:rPr>
          <w:rFonts w:ascii="Arial" w:hAnsi="Arial" w:cs="Arial"/>
          <w:color w:val="000000"/>
          <w:sz w:val="18"/>
          <w:szCs w:val="18"/>
        </w:rPr>
        <w:t>Ponudniki si lahko prenesejo zapisnik o odpiranju ponudb in ponudbene predračune iz</w:t>
      </w:r>
      <w:r w:rsidR="008C238B" w:rsidRPr="008C238B">
        <w:t xml:space="preserve"> </w:t>
      </w:r>
      <w:r w:rsidR="008C238B" w:rsidRPr="008C238B">
        <w:rPr>
          <w:rFonts w:ascii="Arial" w:hAnsi="Arial" w:cs="Arial"/>
          <w:color w:val="000000"/>
          <w:sz w:val="18"/>
          <w:szCs w:val="18"/>
        </w:rPr>
        <w:t>sistem</w:t>
      </w:r>
      <w:r w:rsidR="008C238B">
        <w:rPr>
          <w:rFonts w:ascii="Arial" w:hAnsi="Arial" w:cs="Arial"/>
          <w:color w:val="000000"/>
          <w:sz w:val="18"/>
          <w:szCs w:val="18"/>
        </w:rPr>
        <w:t>a</w:t>
      </w:r>
      <w:r w:rsidR="008C238B" w:rsidRPr="008C238B">
        <w:rPr>
          <w:rFonts w:ascii="Arial" w:hAnsi="Arial" w:cs="Arial"/>
          <w:color w:val="000000"/>
          <w:sz w:val="18"/>
          <w:szCs w:val="18"/>
        </w:rPr>
        <w:t xml:space="preserve"> e-JN</w:t>
      </w:r>
      <w:r w:rsidRPr="008C238B">
        <w:rPr>
          <w:rFonts w:ascii="Arial" w:hAnsi="Arial" w:cs="Arial"/>
          <w:color w:val="000000"/>
          <w:sz w:val="18"/>
          <w:szCs w:val="18"/>
        </w:rPr>
        <w:t>. Ponudnike opozarjamo, da poskrbijo za pravilno umestitev ponudbenih dokumentov pri oddaji ponudbe. Predračun je javno viden po poteku roka za predložitev ponudb, ostala dokumentacija (»Druge priloge«) pa je vidna samo naročniku.</w:t>
      </w:r>
    </w:p>
    <w:p w14:paraId="453ED2FC"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VELJAVNOST</w:t>
      </w:r>
      <w:r w:rsidRPr="008806CE">
        <w:rPr>
          <w:rFonts w:ascii="Arial" w:hAnsi="Arial" w:cs="Arial"/>
          <w:color w:val="FFFFFF" w:themeColor="background1"/>
          <w:sz w:val="22"/>
          <w:szCs w:val="22"/>
        </w:rPr>
        <w:t xml:space="preserve"> PONUDB</w:t>
      </w:r>
      <w:r>
        <w:rPr>
          <w:rFonts w:ascii="Arial" w:hAnsi="Arial" w:cs="Arial"/>
          <w:color w:val="FFFFFF" w:themeColor="background1"/>
          <w:sz w:val="22"/>
          <w:szCs w:val="22"/>
        </w:rPr>
        <w:t>E</w:t>
      </w:r>
    </w:p>
    <w:p w14:paraId="1630D8DA" w14:textId="77777777" w:rsidR="008F34FF" w:rsidRPr="00445A62" w:rsidRDefault="008F34FF" w:rsidP="008F34FF">
      <w:pPr>
        <w:spacing w:before="120" w:after="120"/>
        <w:jc w:val="both"/>
        <w:rPr>
          <w:rFonts w:ascii="Arial" w:hAnsi="Arial" w:cs="Arial"/>
          <w:b/>
          <w:sz w:val="18"/>
          <w:szCs w:val="18"/>
        </w:rPr>
      </w:pPr>
      <w:r>
        <w:rPr>
          <w:rFonts w:ascii="Arial" w:hAnsi="Arial" w:cs="Arial"/>
          <w:sz w:val="18"/>
          <w:szCs w:val="18"/>
        </w:rPr>
        <w:t>Čas veljavnosti</w:t>
      </w:r>
      <w:r w:rsidRPr="00445A62">
        <w:rPr>
          <w:rFonts w:ascii="Arial" w:hAnsi="Arial" w:cs="Arial"/>
          <w:sz w:val="18"/>
          <w:szCs w:val="18"/>
        </w:rPr>
        <w:t>:</w:t>
      </w:r>
      <w:r>
        <w:rPr>
          <w:rFonts w:ascii="Arial" w:hAnsi="Arial" w:cs="Arial"/>
          <w:sz w:val="18"/>
          <w:szCs w:val="18"/>
        </w:rPr>
        <w:t xml:space="preserve"> </w:t>
      </w:r>
      <w:r w:rsidRPr="00445A62">
        <w:rPr>
          <w:rFonts w:ascii="Arial" w:hAnsi="Arial" w:cs="Arial"/>
          <w:b/>
          <w:sz w:val="18"/>
          <w:szCs w:val="18"/>
        </w:rPr>
        <w:t>najmanj 90 dni od roka za predložitev ponudb.</w:t>
      </w:r>
    </w:p>
    <w:p w14:paraId="6AFBEBB9" w14:textId="77777777" w:rsidR="00C66660" w:rsidRDefault="008F34FF">
      <w:pPr>
        <w:spacing w:before="225" w:after="225" w:line="240" w:lineRule="auto"/>
        <w:jc w:val="both"/>
      </w:pPr>
      <w:r>
        <w:rPr>
          <w:rFonts w:ascii="Arial" w:hAnsi="Arial" w:cs="Arial"/>
          <w:color w:val="000000"/>
          <w:sz w:val="18"/>
          <w:szCs w:val="18"/>
        </w:rPr>
        <w:t>Ponudba mora biti veljavna najmanj do navedenega roka. Prekratka veljavnost ponudbe pomeni razlog za zavrnitev ponudbe.</w:t>
      </w:r>
    </w:p>
    <w:p w14:paraId="5D8F11D0"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lastRenderedPageBreak/>
        <w:t>PREVZEM RAZPISNE DOKUMENTACIJE</w:t>
      </w:r>
    </w:p>
    <w:p w14:paraId="54AB5145" w14:textId="77777777" w:rsidR="008F34FF" w:rsidRPr="00445A62" w:rsidRDefault="008F34FF" w:rsidP="008F34FF">
      <w:pPr>
        <w:pStyle w:val="Paragraf"/>
        <w:jc w:val="both"/>
        <w:rPr>
          <w:rFonts w:ascii="Arial" w:hAnsi="Arial" w:cs="Arial"/>
        </w:rPr>
      </w:pPr>
      <w:r w:rsidRPr="00445A62">
        <w:rPr>
          <w:rFonts w:ascii="Arial" w:hAnsi="Arial" w:cs="Arial"/>
        </w:rPr>
        <w:t xml:space="preserve">Razpisna dokumentacija </w:t>
      </w:r>
      <w:r w:rsidRPr="00445A62">
        <w:rPr>
          <w:rFonts w:ascii="Arial" w:hAnsi="Arial" w:cs="Arial"/>
          <w:b/>
        </w:rPr>
        <w:t>je brezplačna.</w:t>
      </w:r>
    </w:p>
    <w:p w14:paraId="4B59B5CF" w14:textId="77777777" w:rsidR="00C66660" w:rsidRDefault="008F34FF">
      <w:pPr>
        <w:spacing w:before="225" w:after="225" w:line="240" w:lineRule="auto"/>
        <w:jc w:val="both"/>
      </w:pPr>
      <w:r>
        <w:rPr>
          <w:rFonts w:ascii="Arial" w:hAnsi="Arial" w:cs="Arial"/>
          <w:color w:val="000000"/>
          <w:sz w:val="18"/>
          <w:szCs w:val="18"/>
        </w:rPr>
        <w:t>Naročnik si pridržuje pravico, da razpisno dokumentacijo delno spremeni ali dopolni ter po potrebi podaljša rok za oddajo ponudb. Spremembe in dopolnitve razpisne dokumentacije so sestavni del razpisne dokumentacije. Ponudniki morajo spremljati morebitne spremembe razpisne dokumentacije, objavljene na portalu javnih naročil, saj pojasnila in spremembe predstavljajo sestavni del razpisne dokumentacije.</w:t>
      </w:r>
    </w:p>
    <w:p w14:paraId="4BA095B3"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VPRAŠANJA IN ODGOVORI / POJASNILA</w:t>
      </w:r>
    </w:p>
    <w:p w14:paraId="6A9BC326" w14:textId="77777777" w:rsidR="00C66660" w:rsidRDefault="008F34FF">
      <w:pPr>
        <w:spacing w:before="225" w:after="225" w:line="240" w:lineRule="auto"/>
        <w:jc w:val="both"/>
      </w:pPr>
      <w:r>
        <w:rPr>
          <w:rFonts w:ascii="Arial" w:hAnsi="Arial" w:cs="Arial"/>
          <w:color w:val="000000"/>
          <w:sz w:val="18"/>
          <w:szCs w:val="18"/>
        </w:rPr>
        <w:t>Način postavljanja zahtev za pojasnila:</w:t>
      </w:r>
    </w:p>
    <w:tbl>
      <w:tblPr>
        <w:tblStyle w:val="NormalTablePHPDOCX"/>
        <w:tblW w:w="0" w:type="auto"/>
        <w:tblInd w:w="108" w:type="dxa"/>
        <w:tblLook w:val="04A0" w:firstRow="1" w:lastRow="0" w:firstColumn="1" w:lastColumn="0" w:noHBand="0" w:noVBand="1"/>
      </w:tblPr>
      <w:tblGrid>
        <w:gridCol w:w="2507"/>
      </w:tblGrid>
      <w:tr w:rsidR="00C66660" w14:paraId="6672EFD0" w14:textId="77777777">
        <w:tc>
          <w:tcPr>
            <w:tcW w:w="0" w:type="auto"/>
            <w:tcMar>
              <w:top w:w="0" w:type="auto"/>
              <w:bottom w:w="0" w:type="auto"/>
            </w:tcMar>
          </w:tcPr>
          <w:p w14:paraId="749A81D0" w14:textId="77777777" w:rsidR="00C66660" w:rsidRDefault="008F34FF" w:rsidP="00DA0DBC">
            <w:pPr>
              <w:numPr>
                <w:ilvl w:val="0"/>
                <w:numId w:val="2"/>
              </w:numPr>
              <w:rPr>
                <w:rFonts w:ascii="Arial" w:hAnsi="Arial" w:cs="Arial"/>
                <w:color w:val="000000"/>
                <w:sz w:val="18"/>
                <w:szCs w:val="18"/>
              </w:rPr>
            </w:pPr>
            <w:r>
              <w:rPr>
                <w:rFonts w:ascii="Arial" w:hAnsi="Arial" w:cs="Arial"/>
                <w:color w:val="000000"/>
                <w:sz w:val="18"/>
                <w:szCs w:val="18"/>
              </w:rPr>
              <w:t>Portal javnih naročil</w:t>
            </w:r>
          </w:p>
        </w:tc>
      </w:tr>
    </w:tbl>
    <w:p w14:paraId="6266E417" w14:textId="7364C9B4" w:rsidR="00C66660" w:rsidRDefault="001D7884">
      <w:pPr>
        <w:spacing w:before="225" w:after="225" w:line="240" w:lineRule="auto"/>
        <w:jc w:val="both"/>
      </w:pPr>
      <w:r w:rsidRPr="00A110AA">
        <w:rPr>
          <w:rFonts w:ascii="Calibri" w:eastAsia="Calibri" w:hAnsi="Calibri" w:cs="Times New Roman"/>
          <w:noProof/>
          <w:lang w:eastAsia="sl-SI"/>
        </w:rPr>
        <w:drawing>
          <wp:anchor distT="0" distB="0" distL="114300" distR="114300" simplePos="0" relativeHeight="251662336" behindDoc="0" locked="0" layoutInCell="1" allowOverlap="1" wp14:anchorId="53E585AE" wp14:editId="71987058">
            <wp:simplePos x="0" y="0"/>
            <wp:positionH relativeFrom="column">
              <wp:posOffset>2006324</wp:posOffset>
            </wp:positionH>
            <wp:positionV relativeFrom="paragraph">
              <wp:posOffset>986707</wp:posOffset>
            </wp:positionV>
            <wp:extent cx="2912110" cy="1939925"/>
            <wp:effectExtent l="0" t="0" r="2540" b="3175"/>
            <wp:wrapNone/>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912110" cy="1939925"/>
                    </a:xfrm>
                    <a:prstGeom prst="rect">
                      <a:avLst/>
                    </a:prstGeom>
                  </pic:spPr>
                </pic:pic>
              </a:graphicData>
            </a:graphic>
            <wp14:sizeRelH relativeFrom="margin">
              <wp14:pctWidth>0</wp14:pctWidth>
            </wp14:sizeRelH>
            <wp14:sizeRelV relativeFrom="margin">
              <wp14:pctHeight>0</wp14:pctHeight>
            </wp14:sizeRelV>
          </wp:anchor>
        </w:drawing>
      </w:r>
      <w:r w:rsidR="008F34FF">
        <w:rPr>
          <w:rFonts w:ascii="Arial" w:hAnsi="Arial" w:cs="Arial"/>
          <w:color w:val="000000"/>
          <w:sz w:val="18"/>
          <w:szCs w:val="18"/>
        </w:rPr>
        <w:t>Naročnik bo v zakonskem roku na Portal javnih naročil posredoval pisni odgovor. Naročnik si pridržuje pravico, da razpisno dokumentacijo delno spremeni ali dopolni ter po potrebi podaljša rok za oddajo ponudb. Spremembe in dopolnitve razpisne dokumentacije so sestavni del razpisne dokumentacije. Odgovornost ponudnika je, da izpostavi morebitne nejasnosti, protislovja, opustitve in podobno, pred oddajo svoje ponudbe (do roka za zahtevanje pojasnil), tako da se lahko zagotovi predložitev dopustne ponudbe, ki je v celoti skladna z zahtevami iz razpisne dokumentacije, vključno z vso spremljajočo dokumentacijo.</w:t>
      </w:r>
    </w:p>
    <w:p w14:paraId="204924EB" w14:textId="4F2FAF4C" w:rsidR="008F34FF" w:rsidRPr="00BB1848" w:rsidRDefault="008F34FF" w:rsidP="008F34FF">
      <w:pPr>
        <w:pStyle w:val="Paragraf"/>
        <w:spacing w:before="0" w:after="0"/>
        <w:rPr>
          <w:rFonts w:cs="Arial"/>
        </w:rPr>
      </w:pPr>
    </w:p>
    <w:p w14:paraId="311A07B1" w14:textId="77777777" w:rsidR="008F34FF" w:rsidRPr="00445A62" w:rsidRDefault="008F34FF" w:rsidP="008F34FF">
      <w:pPr>
        <w:pStyle w:val="Paragraf"/>
        <w:spacing w:before="0" w:after="0"/>
        <w:jc w:val="both"/>
        <w:rPr>
          <w:rFonts w:ascii="Arial" w:hAnsi="Arial" w:cs="Arial"/>
        </w:rPr>
      </w:pPr>
    </w:p>
    <w:p w14:paraId="4EA5CD3E" w14:textId="08EFE7EA" w:rsidR="00C66660" w:rsidRDefault="008F34FF">
      <w:pPr>
        <w:spacing w:after="0" w:line="240" w:lineRule="auto"/>
        <w:rPr>
          <w:rFonts w:ascii="Arial" w:hAnsi="Arial" w:cs="Arial"/>
          <w:color w:val="000000"/>
          <w:sz w:val="18"/>
          <w:szCs w:val="18"/>
        </w:rPr>
      </w:pPr>
      <w:r>
        <w:rPr>
          <w:rFonts w:ascii="Arial" w:hAnsi="Arial" w:cs="Arial"/>
          <w:color w:val="000000"/>
          <w:sz w:val="18"/>
          <w:szCs w:val="18"/>
        </w:rPr>
        <w:t xml:space="preserve">Datum: </w:t>
      </w:r>
      <w:r w:rsidR="00A110AA">
        <w:rPr>
          <w:rFonts w:ascii="Arial" w:hAnsi="Arial" w:cs="Arial"/>
          <w:color w:val="000000"/>
          <w:sz w:val="18"/>
          <w:szCs w:val="18"/>
        </w:rPr>
        <w:t xml:space="preserve"> </w:t>
      </w:r>
      <w:r w:rsidR="006A6412" w:rsidRPr="00D751DF">
        <w:rPr>
          <w:rFonts w:ascii="Arial" w:hAnsi="Arial" w:cs="Arial"/>
          <w:color w:val="000000"/>
          <w:sz w:val="18"/>
          <w:szCs w:val="18"/>
        </w:rPr>
        <w:t>10.10</w:t>
      </w:r>
      <w:r w:rsidR="00352F67" w:rsidRPr="00D751DF">
        <w:rPr>
          <w:rFonts w:ascii="Arial" w:hAnsi="Arial" w:cs="Arial"/>
          <w:color w:val="000000"/>
          <w:sz w:val="18"/>
          <w:szCs w:val="18"/>
        </w:rPr>
        <w:t>.2025</w:t>
      </w:r>
      <w:r>
        <w:rPr>
          <w:rFonts w:ascii="Arial" w:hAnsi="Arial" w:cs="Arial"/>
          <w:color w:val="000000"/>
          <w:sz w:val="18"/>
          <w:szCs w:val="18"/>
        </w:rPr>
        <w:br/>
        <w:t xml:space="preserve">Kraj: </w:t>
      </w:r>
      <w:r w:rsidR="00A110AA">
        <w:rPr>
          <w:rFonts w:ascii="Arial" w:hAnsi="Arial" w:cs="Arial"/>
          <w:color w:val="000000"/>
          <w:sz w:val="18"/>
          <w:szCs w:val="18"/>
        </w:rPr>
        <w:t>Maribor</w:t>
      </w:r>
    </w:p>
    <w:p w14:paraId="49BFA95A" w14:textId="77777777" w:rsidR="008F34FF" w:rsidRDefault="008F34FF">
      <w:pPr>
        <w:spacing w:after="0" w:line="240" w:lineRule="auto"/>
      </w:pPr>
    </w:p>
    <w:p w14:paraId="58D0B5C3" w14:textId="77777777" w:rsidR="00C66660" w:rsidRDefault="001634C9" w:rsidP="001634C9">
      <w:pPr>
        <w:pageBreakBefore/>
        <w:tabs>
          <w:tab w:val="left" w:pos="2520"/>
        </w:tabs>
        <w:spacing w:before="225" w:after="225" w:line="240" w:lineRule="auto"/>
        <w:jc w:val="both"/>
      </w:pPr>
      <w:r>
        <w:lastRenderedPageBreak/>
        <w:tab/>
      </w:r>
    </w:p>
    <w:tbl>
      <w:tblPr>
        <w:tblStyle w:val="NormalTablePHPDOCX"/>
        <w:tblW w:w="5000" w:type="pct"/>
        <w:tblInd w:w="108" w:type="dxa"/>
        <w:tblLook w:val="04A0" w:firstRow="1" w:lastRow="0" w:firstColumn="1" w:lastColumn="0" w:noHBand="0" w:noVBand="1"/>
      </w:tblPr>
      <w:tblGrid>
        <w:gridCol w:w="1814"/>
        <w:gridCol w:w="7256"/>
      </w:tblGrid>
      <w:tr w:rsidR="00C66660" w14:paraId="24BACDAA" w14:textId="77777777">
        <w:tc>
          <w:tcPr>
            <w:tcW w:w="0" w:type="auto"/>
            <w:tcMar>
              <w:top w:w="135" w:type="dxa"/>
              <w:bottom w:w="135" w:type="dxa"/>
            </w:tcMar>
            <w:vAlign w:val="center"/>
          </w:tcPr>
          <w:p w14:paraId="59D9F266" w14:textId="77777777" w:rsidR="00C66660" w:rsidRDefault="00C66660"/>
        </w:tc>
        <w:tc>
          <w:tcPr>
            <w:tcW w:w="4000" w:type="pct"/>
            <w:shd w:val="clear" w:color="auto" w:fill="3E8BC9"/>
            <w:tcMar>
              <w:top w:w="135" w:type="dxa"/>
              <w:bottom w:w="135" w:type="dxa"/>
            </w:tcMar>
            <w:vAlign w:val="center"/>
          </w:tcPr>
          <w:p w14:paraId="193516DD" w14:textId="77777777" w:rsidR="00C66660" w:rsidRDefault="008F34FF">
            <w:r>
              <w:rPr>
                <w:rFonts w:ascii="Arial" w:hAnsi="Arial" w:cs="Arial"/>
                <w:color w:val="FFFFFF"/>
                <w:position w:val="-2"/>
                <w:sz w:val="18"/>
                <w:szCs w:val="18"/>
                <w:shd w:val="clear" w:color="auto" w:fill="3E8BC9"/>
              </w:rPr>
              <w:t>Sklopi</w:t>
            </w:r>
          </w:p>
        </w:tc>
      </w:tr>
    </w:tbl>
    <w:p w14:paraId="2D70C122" w14:textId="77777777" w:rsidR="00C66660" w:rsidRDefault="008F34FF">
      <w:pPr>
        <w:spacing w:before="225" w:after="225" w:line="240" w:lineRule="auto"/>
        <w:jc w:val="both"/>
      </w:pPr>
      <w:r>
        <w:rPr>
          <w:rFonts w:ascii="Arial" w:hAnsi="Arial" w:cs="Arial"/>
          <w:color w:val="000000"/>
          <w:sz w:val="18"/>
          <w:szCs w:val="18"/>
        </w:rPr>
        <w:t>Naročilo se oddaja po posameznih sklopih. Ponudniki lahko oddajo ponudbo za vsak posamezni sklop. Ponudniki v ponudbi navedejo, za katere sklope oddajajo ponudbo.</w:t>
      </w:r>
    </w:p>
    <w:tbl>
      <w:tblPr>
        <w:tblStyle w:val="NormalTablePHPDOCX"/>
        <w:tblW w:w="5000" w:type="pct"/>
        <w:tblInd w:w="108" w:type="dxa"/>
        <w:tblLook w:val="04A0" w:firstRow="1" w:lastRow="0" w:firstColumn="1" w:lastColumn="0" w:noHBand="0" w:noVBand="1"/>
      </w:tblPr>
      <w:tblGrid>
        <w:gridCol w:w="1812"/>
        <w:gridCol w:w="7246"/>
      </w:tblGrid>
      <w:tr w:rsidR="00C66660" w:rsidRPr="00E1796A" w14:paraId="2EB7D391" w14:textId="77777777">
        <w:tc>
          <w:tcPr>
            <w:tcW w:w="1000"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9AE0F0A" w14:textId="77777777" w:rsidR="00C66660" w:rsidRPr="00E1796A" w:rsidRDefault="008F34FF">
            <w:pPr>
              <w:rPr>
                <w:rFonts w:ascii="Arial" w:hAnsi="Arial" w:cs="Arial"/>
                <w:sz w:val="18"/>
                <w:szCs w:val="18"/>
              </w:rPr>
            </w:pPr>
            <w:proofErr w:type="spellStart"/>
            <w:r w:rsidRPr="00E1796A">
              <w:rPr>
                <w:rFonts w:ascii="Arial" w:hAnsi="Arial" w:cs="Arial"/>
                <w:b/>
                <w:bCs/>
                <w:color w:val="000000"/>
                <w:position w:val="-2"/>
                <w:sz w:val="18"/>
                <w:szCs w:val="18"/>
                <w:shd w:val="clear" w:color="auto" w:fill="D1D1D1"/>
              </w:rPr>
              <w:t>Zap</w:t>
            </w:r>
            <w:proofErr w:type="spellEnd"/>
            <w:r w:rsidRPr="00E1796A">
              <w:rPr>
                <w:rFonts w:ascii="Arial" w:hAnsi="Arial" w:cs="Arial"/>
                <w:b/>
                <w:bCs/>
                <w:color w:val="000000"/>
                <w:position w:val="-2"/>
                <w:sz w:val="18"/>
                <w:szCs w:val="18"/>
                <w:shd w:val="clear" w:color="auto" w:fill="D1D1D1"/>
              </w:rPr>
              <w:t>. številka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583DCBC" w14:textId="77777777" w:rsidR="00C66660" w:rsidRPr="00E1796A" w:rsidRDefault="008F34FF">
            <w:pPr>
              <w:jc w:val="center"/>
              <w:rPr>
                <w:rFonts w:ascii="Arial" w:hAnsi="Arial" w:cs="Arial"/>
                <w:sz w:val="18"/>
                <w:szCs w:val="18"/>
              </w:rPr>
            </w:pPr>
            <w:r w:rsidRPr="00E1796A">
              <w:rPr>
                <w:rFonts w:ascii="Arial" w:hAnsi="Arial" w:cs="Arial"/>
                <w:b/>
                <w:bCs/>
                <w:color w:val="000000"/>
                <w:position w:val="-2"/>
                <w:sz w:val="18"/>
                <w:szCs w:val="18"/>
                <w:shd w:val="clear" w:color="auto" w:fill="D1D1D1"/>
              </w:rPr>
              <w:t>Naziv sklopa</w:t>
            </w:r>
          </w:p>
        </w:tc>
      </w:tr>
      <w:tr w:rsidR="00C66660" w:rsidRPr="00E1796A" w14:paraId="6A297B8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3C2F26" w14:textId="77777777" w:rsidR="00C66660" w:rsidRPr="00E1796A" w:rsidRDefault="008F34FF">
            <w:pPr>
              <w:rPr>
                <w:rFonts w:ascii="Arial" w:hAnsi="Arial" w:cs="Arial"/>
                <w:sz w:val="18"/>
                <w:szCs w:val="18"/>
              </w:rPr>
            </w:pPr>
            <w:r w:rsidRPr="00E1796A">
              <w:rPr>
                <w:rFonts w:ascii="Arial" w:hAnsi="Arial" w:cs="Arial"/>
                <w:color w:val="000000"/>
                <w:position w:val="-2"/>
                <w:sz w:val="18"/>
                <w:szCs w:val="18"/>
              </w:rPr>
              <w:t>1</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E9BDF6" w14:textId="77777777" w:rsidR="00C66660" w:rsidRPr="00E1796A" w:rsidRDefault="00E1796A" w:rsidP="00E1796A">
            <w:pPr>
              <w:rPr>
                <w:rFonts w:ascii="Arial" w:hAnsi="Arial" w:cs="Arial"/>
                <w:sz w:val="18"/>
                <w:szCs w:val="18"/>
              </w:rPr>
            </w:pPr>
            <w:r w:rsidRPr="00E1796A">
              <w:rPr>
                <w:rFonts w:ascii="Arial" w:hAnsi="Arial" w:cs="Arial"/>
                <w:sz w:val="18"/>
                <w:szCs w:val="18"/>
              </w:rPr>
              <w:t>SKLOP 1: METRAŽNO BLAGO - DELOVNA OBLAČILA ZAPOSLENI</w:t>
            </w:r>
          </w:p>
        </w:tc>
      </w:tr>
      <w:tr w:rsidR="00C66660" w:rsidRPr="00E1796A" w14:paraId="37A2DEA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75D3B9" w14:textId="77777777" w:rsidR="00C66660" w:rsidRPr="00E1796A" w:rsidRDefault="008F34FF">
            <w:pPr>
              <w:rPr>
                <w:rFonts w:ascii="Arial" w:hAnsi="Arial" w:cs="Arial"/>
                <w:sz w:val="18"/>
                <w:szCs w:val="18"/>
              </w:rPr>
            </w:pPr>
            <w:r w:rsidRPr="00E1796A">
              <w:rPr>
                <w:rFonts w:ascii="Arial" w:hAnsi="Arial" w:cs="Arial"/>
                <w:color w:val="000000"/>
                <w:position w:val="-2"/>
                <w:sz w:val="18"/>
                <w:szCs w:val="18"/>
              </w:rPr>
              <w:t>2</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7483194" w14:textId="77777777" w:rsidR="00C66660" w:rsidRPr="00E1796A" w:rsidRDefault="00E1796A" w:rsidP="00E1796A">
            <w:pPr>
              <w:rPr>
                <w:rFonts w:ascii="Arial" w:hAnsi="Arial" w:cs="Arial"/>
                <w:sz w:val="18"/>
                <w:szCs w:val="18"/>
              </w:rPr>
            </w:pPr>
            <w:r w:rsidRPr="00E1796A">
              <w:rPr>
                <w:rFonts w:ascii="Arial" w:hAnsi="Arial" w:cs="Arial"/>
                <w:sz w:val="18"/>
                <w:szCs w:val="18"/>
              </w:rPr>
              <w:t>SKLOP 2: METRAŽNO BLAGO - DELOVNA OBLAČILA STANOVALCI</w:t>
            </w:r>
          </w:p>
        </w:tc>
      </w:tr>
      <w:tr w:rsidR="00C66660" w:rsidRPr="00E1796A" w14:paraId="5C2775D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443EA6" w14:textId="77777777" w:rsidR="00C66660" w:rsidRPr="00E1796A" w:rsidRDefault="008F34FF">
            <w:pPr>
              <w:rPr>
                <w:rFonts w:ascii="Arial" w:hAnsi="Arial" w:cs="Arial"/>
                <w:sz w:val="18"/>
                <w:szCs w:val="18"/>
              </w:rPr>
            </w:pPr>
            <w:r w:rsidRPr="00E1796A">
              <w:rPr>
                <w:rFonts w:ascii="Arial" w:hAnsi="Arial" w:cs="Arial"/>
                <w:color w:val="000000"/>
                <w:position w:val="-2"/>
                <w:sz w:val="18"/>
                <w:szCs w:val="18"/>
              </w:rPr>
              <w:t>3</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2456ED" w14:textId="77777777" w:rsidR="00C66660" w:rsidRPr="00E1796A" w:rsidRDefault="00E1796A" w:rsidP="00E1796A">
            <w:pPr>
              <w:rPr>
                <w:rFonts w:ascii="Arial" w:hAnsi="Arial" w:cs="Arial"/>
                <w:sz w:val="18"/>
                <w:szCs w:val="18"/>
              </w:rPr>
            </w:pPr>
            <w:r w:rsidRPr="00E1796A">
              <w:rPr>
                <w:rFonts w:ascii="Arial" w:hAnsi="Arial" w:cs="Arial"/>
                <w:sz w:val="18"/>
                <w:szCs w:val="18"/>
              </w:rPr>
              <w:t>SKLOP 3: DELOVNA OBLEKA – LETNA</w:t>
            </w:r>
          </w:p>
        </w:tc>
      </w:tr>
      <w:tr w:rsidR="00E1796A" w:rsidRPr="00E1796A" w14:paraId="5027A05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E1D98E"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4</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640BDB" w14:textId="77777777" w:rsidR="00E1796A" w:rsidRPr="00E1796A" w:rsidRDefault="00E1796A" w:rsidP="00E1796A">
            <w:pPr>
              <w:rPr>
                <w:rFonts w:ascii="Arial" w:hAnsi="Arial" w:cs="Arial"/>
                <w:color w:val="000000"/>
                <w:position w:val="-2"/>
                <w:sz w:val="18"/>
                <w:szCs w:val="18"/>
              </w:rPr>
            </w:pPr>
            <w:r w:rsidRPr="00E1796A">
              <w:rPr>
                <w:rFonts w:ascii="Arial" w:hAnsi="Arial" w:cs="Arial"/>
                <w:color w:val="000000"/>
                <w:position w:val="-2"/>
                <w:sz w:val="18"/>
                <w:szCs w:val="18"/>
              </w:rPr>
              <w:t>SKLOP 4: DROBNI TEKSTILNI IZDELKI</w:t>
            </w:r>
          </w:p>
        </w:tc>
      </w:tr>
      <w:tr w:rsidR="00E1796A" w:rsidRPr="00E1796A" w14:paraId="6433446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3FAE0F"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5</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505379C" w14:textId="77777777" w:rsidR="00E1796A" w:rsidRPr="00E1796A" w:rsidRDefault="00E1796A" w:rsidP="00E1796A">
            <w:pPr>
              <w:rPr>
                <w:rFonts w:ascii="Arial" w:hAnsi="Arial" w:cs="Arial"/>
                <w:color w:val="000000"/>
                <w:position w:val="-2"/>
                <w:sz w:val="18"/>
                <w:szCs w:val="18"/>
              </w:rPr>
            </w:pPr>
            <w:r w:rsidRPr="00E1796A">
              <w:rPr>
                <w:rFonts w:ascii="Arial" w:hAnsi="Arial" w:cs="Arial"/>
                <w:color w:val="000000"/>
                <w:position w:val="-2"/>
                <w:sz w:val="18"/>
                <w:szCs w:val="18"/>
              </w:rPr>
              <w:t>SKLOP 5: POSTELJNO PERILO</w:t>
            </w:r>
          </w:p>
        </w:tc>
      </w:tr>
      <w:tr w:rsidR="00E1796A" w:rsidRPr="00E1796A" w14:paraId="78D3CB4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DD4BAAE"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6</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0A57B7" w14:textId="77777777" w:rsidR="00E1796A" w:rsidRPr="00E1796A" w:rsidRDefault="00E1796A" w:rsidP="00E1796A">
            <w:pPr>
              <w:rPr>
                <w:rFonts w:ascii="Arial" w:hAnsi="Arial" w:cs="Arial"/>
                <w:color w:val="000000"/>
                <w:position w:val="-2"/>
                <w:sz w:val="18"/>
                <w:szCs w:val="18"/>
              </w:rPr>
            </w:pPr>
            <w:r w:rsidRPr="00E1796A">
              <w:rPr>
                <w:rFonts w:ascii="Arial" w:hAnsi="Arial" w:cs="Arial"/>
                <w:color w:val="000000"/>
                <w:position w:val="-2"/>
                <w:sz w:val="18"/>
                <w:szCs w:val="18"/>
              </w:rPr>
              <w:t>SKLOP 6: ZAŠČITA ZA POSTELJO</w:t>
            </w:r>
          </w:p>
        </w:tc>
      </w:tr>
      <w:tr w:rsidR="00E1796A" w:rsidRPr="00E1796A" w14:paraId="7F4A96A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2ABE7B"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7</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DA6467"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SKLOP 7: METRAŽNO BLAGO ZA PRTE IN NADPRTE</w:t>
            </w:r>
          </w:p>
        </w:tc>
      </w:tr>
    </w:tbl>
    <w:p w14:paraId="6B82CA07" w14:textId="77777777" w:rsidR="00C66660" w:rsidRDefault="00C66660">
      <w:pPr>
        <w:sectPr w:rsidR="00C66660" w:rsidSect="000011BD">
          <w:headerReference w:type="default" r:id="rId24"/>
          <w:footerReference w:type="default" r:id="rId25"/>
          <w:pgSz w:w="11906" w:h="16838"/>
          <w:pgMar w:top="1418" w:right="1418" w:bottom="1418" w:left="1418" w:header="567" w:footer="596" w:gutter="0"/>
          <w:cols w:space="708"/>
          <w:docGrid w:linePitch="360"/>
        </w:sectPr>
      </w:pPr>
    </w:p>
    <w:p w14:paraId="138D5978" w14:textId="77777777" w:rsidR="008F34FF" w:rsidRPr="00EF740C" w:rsidRDefault="008F34FF" w:rsidP="008F34FF">
      <w:pPr>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360" w:after="0"/>
        <w:ind w:left="1985"/>
        <w:rPr>
          <w:rFonts w:ascii="Arial" w:hAnsi="Arial" w:cs="Arial"/>
          <w:b/>
          <w:color w:val="FFFFFF" w:themeColor="background1"/>
          <w:sz w:val="26"/>
          <w:szCs w:val="26"/>
        </w:rPr>
      </w:pPr>
      <w:r>
        <w:rPr>
          <w:rFonts w:ascii="Arial" w:hAnsi="Arial" w:cs="Arial"/>
          <w:b/>
          <w:color w:val="FFFFFF" w:themeColor="background1"/>
          <w:sz w:val="26"/>
          <w:szCs w:val="26"/>
        </w:rPr>
        <w:lastRenderedPageBreak/>
        <w:t>Navodila ponudnikom za izdelavo ponudbe</w:t>
      </w:r>
    </w:p>
    <w:p w14:paraId="30AE0BDD" w14:textId="77777777" w:rsidR="008F34FF" w:rsidRDefault="008F34FF" w:rsidP="008F34FF">
      <w:pPr>
        <w:spacing w:before="120" w:after="120"/>
        <w:rPr>
          <w:rFonts w:ascii="Arial" w:hAnsi="Arial" w:cs="Arial"/>
          <w:sz w:val="18"/>
          <w:szCs w:val="18"/>
        </w:rPr>
      </w:pPr>
    </w:p>
    <w:tbl>
      <w:tblPr>
        <w:tblStyle w:val="NormalTablePHPDOCX"/>
        <w:tblW w:w="2500" w:type="pct"/>
        <w:tblInd w:w="108" w:type="dxa"/>
        <w:tblLook w:val="04A0" w:firstRow="1" w:lastRow="0" w:firstColumn="1" w:lastColumn="0" w:noHBand="0" w:noVBand="1"/>
      </w:tblPr>
      <w:tblGrid>
        <w:gridCol w:w="4535"/>
      </w:tblGrid>
      <w:tr w:rsidR="00C66660" w14:paraId="37800DA3" w14:textId="77777777">
        <w:tc>
          <w:tcPr>
            <w:tcW w:w="0" w:type="auto"/>
            <w:shd w:val="clear" w:color="auto" w:fill="000000"/>
            <w:tcMar>
              <w:top w:w="150" w:type="dxa"/>
              <w:bottom w:w="150" w:type="dxa"/>
            </w:tcMar>
            <w:vAlign w:val="center"/>
          </w:tcPr>
          <w:p w14:paraId="2009EAC3" w14:textId="77777777" w:rsidR="00C66660" w:rsidRDefault="008F34FF">
            <w:r>
              <w:rPr>
                <w:rFonts w:ascii="Arial" w:hAnsi="Arial" w:cs="Arial"/>
                <w:b/>
                <w:bCs/>
                <w:color w:val="FFFFFF"/>
                <w:position w:val="-2"/>
                <w:sz w:val="18"/>
                <w:szCs w:val="18"/>
                <w:shd w:val="clear" w:color="auto" w:fill="000000"/>
              </w:rPr>
              <w:t>1. Splošna navodila</w:t>
            </w:r>
          </w:p>
        </w:tc>
      </w:tr>
    </w:tbl>
    <w:p w14:paraId="4697F50A" w14:textId="77777777" w:rsidR="00C66660" w:rsidRDefault="008F34FF">
      <w:pPr>
        <w:spacing w:before="225" w:after="225" w:line="240" w:lineRule="auto"/>
        <w:jc w:val="both"/>
      </w:pPr>
      <w:r>
        <w:rPr>
          <w:rFonts w:ascii="Arial" w:hAnsi="Arial" w:cs="Arial"/>
          <w:color w:val="000000"/>
          <w:sz w:val="18"/>
          <w:szCs w:val="18"/>
        </w:rPr>
        <w:t>Navodila so namenjena za pomoč pri pripravi ponudbe. Prosimo, da poskrbite, da bo ponudba sestavljena v skladu s temi navodili. Predložite vse zahtevane podatke v obliki in po vrstnem redu, kot je zahtevano.</w:t>
      </w:r>
    </w:p>
    <w:p w14:paraId="4EA05DC5" w14:textId="77777777" w:rsidR="00C66660" w:rsidRDefault="008F34FF">
      <w:pPr>
        <w:spacing w:before="225" w:after="225" w:line="240" w:lineRule="auto"/>
        <w:jc w:val="both"/>
      </w:pPr>
      <w:r>
        <w:rPr>
          <w:rFonts w:ascii="Arial" w:hAnsi="Arial" w:cs="Arial"/>
          <w:color w:val="000000"/>
          <w:sz w:val="18"/>
          <w:szCs w:val="18"/>
        </w:rPr>
        <w:t>Ponudba se sestavi tako, da ponudnik vpiše zahtevane podatke v obrazce, ki so sestavni del razpisne dokumentacije oz. posameznih delov le-te. </w:t>
      </w:r>
    </w:p>
    <w:p w14:paraId="793A1FEF" w14:textId="77777777" w:rsidR="00C66660" w:rsidRDefault="008F34FF">
      <w:pPr>
        <w:spacing w:before="225" w:after="225" w:line="240" w:lineRule="auto"/>
        <w:jc w:val="both"/>
      </w:pPr>
      <w:r>
        <w:rPr>
          <w:rFonts w:ascii="Arial" w:hAnsi="Arial" w:cs="Arial"/>
          <w:color w:val="000000"/>
          <w:sz w:val="18"/>
          <w:szCs w:val="18"/>
        </w:rPr>
        <w:t>Ponudba mora biti izdelana na obrazcih iz prilog razpisne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14:paraId="45E81E11" w14:textId="77777777" w:rsidR="00C66660" w:rsidRDefault="008F34FF">
      <w:pPr>
        <w:spacing w:before="225" w:after="225" w:line="240" w:lineRule="auto"/>
        <w:jc w:val="both"/>
      </w:pPr>
      <w:r>
        <w:rPr>
          <w:rFonts w:ascii="Arial" w:hAnsi="Arial" w:cs="Arial"/>
          <w:color w:val="000000"/>
          <w:sz w:val="18"/>
          <w:szCs w:val="18"/>
        </w:rPr>
        <w:t xml:space="preserve">V primeru elektronske oddaje ponudbe se kot original štejejo tudi dokumenti, ki so podpisani (verificirani) z elektronskim podpisom (certifikatom). Kot original pa ne štejejo </w:t>
      </w:r>
      <w:proofErr w:type="spellStart"/>
      <w:r>
        <w:rPr>
          <w:rFonts w:ascii="Arial" w:hAnsi="Arial" w:cs="Arial"/>
          <w:color w:val="000000"/>
          <w:sz w:val="18"/>
          <w:szCs w:val="18"/>
        </w:rPr>
        <w:t>skeni</w:t>
      </w:r>
      <w:proofErr w:type="spellEnd"/>
      <w:r>
        <w:rPr>
          <w:rFonts w:ascii="Arial" w:hAnsi="Arial" w:cs="Arial"/>
          <w:color w:val="000000"/>
          <w:sz w:val="18"/>
          <w:szCs w:val="18"/>
        </w:rPr>
        <w:t xml:space="preserve"> dokumentov z izpisom elektronske potrditve.</w:t>
      </w:r>
    </w:p>
    <w:p w14:paraId="74D650F5" w14:textId="77777777" w:rsidR="00C66660" w:rsidRDefault="008F34FF">
      <w:pPr>
        <w:spacing w:before="225" w:after="225" w:line="240" w:lineRule="auto"/>
        <w:jc w:val="both"/>
      </w:pPr>
      <w:r>
        <w:rPr>
          <w:rFonts w:ascii="Arial" w:hAnsi="Arial" w:cs="Arial"/>
          <w:color w:val="000000"/>
          <w:sz w:val="18"/>
          <w:szCs w:val="18"/>
        </w:rPr>
        <w:t>Ponudba ne sme vsebovati nobenih sprememb in dodatkov, ki niso v skladu z razpisno dokumentacijo. Popravljene napake morajo biti označene s parafo osebe, ki podpiše ponudbo.</w:t>
      </w:r>
    </w:p>
    <w:tbl>
      <w:tblPr>
        <w:tblStyle w:val="NormalTablePHPDOCX"/>
        <w:tblW w:w="2500" w:type="pct"/>
        <w:tblInd w:w="108" w:type="dxa"/>
        <w:tblLook w:val="04A0" w:firstRow="1" w:lastRow="0" w:firstColumn="1" w:lastColumn="0" w:noHBand="0" w:noVBand="1"/>
      </w:tblPr>
      <w:tblGrid>
        <w:gridCol w:w="4535"/>
      </w:tblGrid>
      <w:tr w:rsidR="00C66660" w14:paraId="01587CCD" w14:textId="77777777">
        <w:tc>
          <w:tcPr>
            <w:tcW w:w="0" w:type="auto"/>
            <w:shd w:val="clear" w:color="auto" w:fill="000000"/>
            <w:tcMar>
              <w:top w:w="150" w:type="dxa"/>
              <w:bottom w:w="150" w:type="dxa"/>
            </w:tcMar>
            <w:vAlign w:val="center"/>
          </w:tcPr>
          <w:p w14:paraId="5CECBE97" w14:textId="77777777" w:rsidR="00C66660" w:rsidRDefault="008F34FF">
            <w:r>
              <w:rPr>
                <w:rFonts w:ascii="Arial" w:hAnsi="Arial" w:cs="Arial"/>
                <w:b/>
                <w:bCs/>
                <w:color w:val="FFFFFF"/>
                <w:position w:val="-2"/>
                <w:sz w:val="18"/>
                <w:szCs w:val="18"/>
                <w:shd w:val="clear" w:color="auto" w:fill="000000"/>
              </w:rPr>
              <w:t>2. Zakoni in predpisi</w:t>
            </w:r>
          </w:p>
        </w:tc>
      </w:tr>
    </w:tbl>
    <w:p w14:paraId="3AB88510" w14:textId="77777777" w:rsidR="00C66660" w:rsidRDefault="008F34FF">
      <w:pPr>
        <w:spacing w:before="225" w:after="225" w:line="240" w:lineRule="auto"/>
        <w:jc w:val="both"/>
      </w:pPr>
      <w:r>
        <w:rPr>
          <w:rFonts w:ascii="Arial" w:hAnsi="Arial" w:cs="Arial"/>
          <w:color w:val="000000"/>
          <w:sz w:val="18"/>
          <w:szCs w:val="18"/>
        </w:rPr>
        <w:t>Oddaja javnega naročila se izvaja predvsem po določbah naslednjih zakonov in na njihovi podlagi sprejetih podzakonskih predpisov:</w:t>
      </w:r>
    </w:p>
    <w:tbl>
      <w:tblPr>
        <w:tblStyle w:val="NormalTablePHPDOCX"/>
        <w:tblW w:w="0" w:type="auto"/>
        <w:tblInd w:w="108" w:type="dxa"/>
        <w:tblLook w:val="04A0" w:firstRow="1" w:lastRow="0" w:firstColumn="1" w:lastColumn="0" w:noHBand="0" w:noVBand="1"/>
      </w:tblPr>
      <w:tblGrid>
        <w:gridCol w:w="8962"/>
      </w:tblGrid>
      <w:tr w:rsidR="00C66660" w14:paraId="1170F350" w14:textId="77777777">
        <w:tc>
          <w:tcPr>
            <w:tcW w:w="0" w:type="auto"/>
            <w:tcMar>
              <w:top w:w="0" w:type="auto"/>
              <w:bottom w:w="0" w:type="auto"/>
            </w:tcMar>
          </w:tcPr>
          <w:p w14:paraId="53D58051" w14:textId="41E57DE3" w:rsidR="00C66660" w:rsidRPr="00A42015" w:rsidRDefault="008F34FF" w:rsidP="00F57AE0">
            <w:pPr>
              <w:numPr>
                <w:ilvl w:val="0"/>
                <w:numId w:val="3"/>
              </w:numPr>
              <w:jc w:val="both"/>
              <w:rPr>
                <w:rFonts w:ascii="Arial" w:hAnsi="Arial" w:cs="Arial"/>
                <w:color w:val="000000"/>
                <w:sz w:val="18"/>
                <w:szCs w:val="18"/>
              </w:rPr>
            </w:pPr>
            <w:r>
              <w:rPr>
                <w:rFonts w:ascii="Arial" w:hAnsi="Arial" w:cs="Arial"/>
                <w:color w:val="000000"/>
                <w:sz w:val="18"/>
                <w:szCs w:val="18"/>
              </w:rPr>
              <w:t>Za</w:t>
            </w:r>
            <w:r w:rsidR="00A42015">
              <w:rPr>
                <w:rFonts w:ascii="Arial" w:hAnsi="Arial" w:cs="Arial"/>
                <w:color w:val="000000"/>
                <w:sz w:val="18"/>
                <w:szCs w:val="18"/>
              </w:rPr>
              <w:t xml:space="preserve">kon o javnem naročanju (ZJN-3; </w:t>
            </w:r>
            <w:r w:rsidR="00A42015" w:rsidRPr="00A42015">
              <w:rPr>
                <w:rFonts w:ascii="Arial" w:hAnsi="Arial" w:cs="Arial"/>
                <w:color w:val="000000"/>
                <w:sz w:val="18"/>
                <w:szCs w:val="18"/>
              </w:rPr>
              <w:t xml:space="preserve">Uradni list RS, št. 91/15, 14/18, 121/21, 10/22, 74/22 – </w:t>
            </w:r>
            <w:proofErr w:type="spellStart"/>
            <w:r w:rsidR="00A42015" w:rsidRPr="00A42015">
              <w:rPr>
                <w:rFonts w:ascii="Arial" w:hAnsi="Arial" w:cs="Arial"/>
                <w:color w:val="000000"/>
                <w:sz w:val="18"/>
                <w:szCs w:val="18"/>
              </w:rPr>
              <w:t>odl</w:t>
            </w:r>
            <w:proofErr w:type="spellEnd"/>
            <w:r w:rsidR="00A42015" w:rsidRPr="00A42015">
              <w:rPr>
                <w:rFonts w:ascii="Arial" w:hAnsi="Arial" w:cs="Arial"/>
                <w:color w:val="000000"/>
                <w:sz w:val="18"/>
                <w:szCs w:val="18"/>
              </w:rPr>
              <w:t>. US, 100/22 – ZNUZSZS, 28/23 in 88/23 – ZOPNN-F</w:t>
            </w:r>
            <w:r w:rsidRPr="00A42015">
              <w:rPr>
                <w:rFonts w:ascii="Arial" w:hAnsi="Arial" w:cs="Arial"/>
                <w:color w:val="000000"/>
                <w:sz w:val="18"/>
                <w:szCs w:val="18"/>
              </w:rPr>
              <w:t>)</w:t>
            </w:r>
            <w:r w:rsidR="007009C6" w:rsidRPr="00A42015">
              <w:rPr>
                <w:rFonts w:ascii="Arial" w:hAnsi="Arial" w:cs="Arial"/>
                <w:color w:val="000000"/>
                <w:sz w:val="18"/>
                <w:szCs w:val="18"/>
              </w:rPr>
              <w:t>;</w:t>
            </w:r>
          </w:p>
          <w:p w14:paraId="40A88FFF" w14:textId="77777777" w:rsidR="007009C6" w:rsidRDefault="008F34FF" w:rsidP="00F57AE0">
            <w:pPr>
              <w:numPr>
                <w:ilvl w:val="0"/>
                <w:numId w:val="3"/>
              </w:numPr>
              <w:jc w:val="both"/>
              <w:rPr>
                <w:rFonts w:ascii="Arial" w:hAnsi="Arial" w:cs="Arial"/>
                <w:color w:val="000000"/>
                <w:sz w:val="18"/>
                <w:szCs w:val="18"/>
              </w:rPr>
            </w:pPr>
            <w:r w:rsidRPr="007009C6">
              <w:rPr>
                <w:rFonts w:ascii="Arial" w:hAnsi="Arial" w:cs="Arial"/>
                <w:color w:val="000000"/>
                <w:sz w:val="18"/>
                <w:szCs w:val="18"/>
              </w:rPr>
              <w:t>Zakon o pravnem varstvu v postopkih javnega naročanja </w:t>
            </w:r>
            <w:r w:rsidR="007009C6" w:rsidRPr="007009C6">
              <w:rPr>
                <w:rFonts w:ascii="Arial" w:hAnsi="Arial" w:cs="Arial"/>
                <w:color w:val="000000"/>
                <w:sz w:val="18"/>
                <w:szCs w:val="18"/>
              </w:rPr>
              <w:t>(Uradni list RS, št. 43/11, 60/11 – ZTP-D, 63/13, 90/14 – ZDU-1I, 60/17 in 72/19)</w:t>
            </w:r>
            <w:r w:rsidR="007009C6">
              <w:rPr>
                <w:rFonts w:ascii="Arial" w:hAnsi="Arial" w:cs="Arial"/>
                <w:color w:val="000000"/>
                <w:sz w:val="18"/>
                <w:szCs w:val="18"/>
              </w:rPr>
              <w:t>;</w:t>
            </w:r>
          </w:p>
          <w:p w14:paraId="1DA90B0C" w14:textId="31751A64" w:rsidR="007009C6" w:rsidRDefault="008F34FF" w:rsidP="00F57AE0">
            <w:pPr>
              <w:numPr>
                <w:ilvl w:val="0"/>
                <w:numId w:val="3"/>
              </w:numPr>
              <w:jc w:val="both"/>
              <w:rPr>
                <w:rFonts w:ascii="Arial" w:hAnsi="Arial" w:cs="Arial"/>
                <w:color w:val="000000"/>
                <w:sz w:val="18"/>
                <w:szCs w:val="18"/>
              </w:rPr>
            </w:pPr>
            <w:r w:rsidRPr="007009C6">
              <w:rPr>
                <w:rFonts w:ascii="Arial" w:hAnsi="Arial" w:cs="Arial"/>
                <w:color w:val="000000"/>
                <w:sz w:val="18"/>
                <w:szCs w:val="18"/>
              </w:rPr>
              <w:t xml:space="preserve">Zakon o javnih financah </w:t>
            </w:r>
            <w:r w:rsidR="007009C6" w:rsidRPr="007009C6">
              <w:rPr>
                <w:rFonts w:ascii="Arial" w:hAnsi="Arial" w:cs="Arial"/>
                <w:color w:val="000000"/>
                <w:sz w:val="18"/>
                <w:szCs w:val="18"/>
              </w:rPr>
              <w:t>(</w:t>
            </w:r>
            <w:r w:rsidR="00F57AE0" w:rsidRPr="00F57AE0">
              <w:rPr>
                <w:rFonts w:ascii="Arial" w:hAnsi="Arial" w:cs="Arial"/>
                <w:color w:val="000000"/>
                <w:sz w:val="18"/>
                <w:szCs w:val="18"/>
              </w:rPr>
              <w:t xml:space="preserve">Uradni list RS, št. 11/11 – uradno prečiščeno besedilo, 14/13 – </w:t>
            </w:r>
            <w:proofErr w:type="spellStart"/>
            <w:r w:rsidR="00F57AE0" w:rsidRPr="00F57AE0">
              <w:rPr>
                <w:rFonts w:ascii="Arial" w:hAnsi="Arial" w:cs="Arial"/>
                <w:color w:val="000000"/>
                <w:sz w:val="18"/>
                <w:szCs w:val="18"/>
              </w:rPr>
              <w:t>popr</w:t>
            </w:r>
            <w:proofErr w:type="spellEnd"/>
            <w:r w:rsidR="00F57AE0" w:rsidRPr="00F57AE0">
              <w:rPr>
                <w:rFonts w:ascii="Arial" w:hAnsi="Arial" w:cs="Arial"/>
                <w:color w:val="000000"/>
                <w:sz w:val="18"/>
                <w:szCs w:val="18"/>
              </w:rPr>
              <w:t xml:space="preserve">., 101/13, 55/15 – </w:t>
            </w:r>
            <w:proofErr w:type="spellStart"/>
            <w:r w:rsidR="00F57AE0" w:rsidRPr="00F57AE0">
              <w:rPr>
                <w:rFonts w:ascii="Arial" w:hAnsi="Arial" w:cs="Arial"/>
                <w:color w:val="000000"/>
                <w:sz w:val="18"/>
                <w:szCs w:val="18"/>
              </w:rPr>
              <w:t>ZFisP</w:t>
            </w:r>
            <w:proofErr w:type="spellEnd"/>
            <w:r w:rsidR="00F57AE0" w:rsidRPr="00F57AE0">
              <w:rPr>
                <w:rFonts w:ascii="Arial" w:hAnsi="Arial" w:cs="Arial"/>
                <w:color w:val="000000"/>
                <w:sz w:val="18"/>
                <w:szCs w:val="18"/>
              </w:rPr>
              <w:t xml:space="preserve">, 96/15 – ZIPRS1617, 13/18, 195/20 – </w:t>
            </w:r>
            <w:proofErr w:type="spellStart"/>
            <w:r w:rsidR="00F57AE0" w:rsidRPr="00F57AE0">
              <w:rPr>
                <w:rFonts w:ascii="Arial" w:hAnsi="Arial" w:cs="Arial"/>
                <w:color w:val="000000"/>
                <w:sz w:val="18"/>
                <w:szCs w:val="18"/>
              </w:rPr>
              <w:t>odl</w:t>
            </w:r>
            <w:proofErr w:type="spellEnd"/>
            <w:r w:rsidR="00F57AE0" w:rsidRPr="00F57AE0">
              <w:rPr>
                <w:rFonts w:ascii="Arial" w:hAnsi="Arial" w:cs="Arial"/>
                <w:color w:val="000000"/>
                <w:sz w:val="18"/>
                <w:szCs w:val="18"/>
              </w:rPr>
              <w:t>. US, 18/23 – ZDU-1O, 76/23, 24/25 – ZFisP-1 in 39/25</w:t>
            </w:r>
            <w:r w:rsidR="007009C6" w:rsidRPr="00F57AE0">
              <w:rPr>
                <w:rFonts w:ascii="Arial" w:hAnsi="Arial" w:cs="Arial"/>
                <w:color w:val="000000"/>
                <w:sz w:val="18"/>
                <w:szCs w:val="18"/>
              </w:rPr>
              <w:t>);</w:t>
            </w:r>
          </w:p>
          <w:p w14:paraId="74822FBD" w14:textId="4C080F17" w:rsidR="00F57AE0" w:rsidRPr="00F57AE0" w:rsidRDefault="00F57AE0" w:rsidP="00F57AE0">
            <w:pPr>
              <w:numPr>
                <w:ilvl w:val="0"/>
                <w:numId w:val="3"/>
              </w:numPr>
              <w:jc w:val="both"/>
              <w:rPr>
                <w:rFonts w:ascii="Arial" w:hAnsi="Arial" w:cs="Arial"/>
                <w:color w:val="000000"/>
                <w:sz w:val="18"/>
                <w:szCs w:val="18"/>
              </w:rPr>
            </w:pPr>
            <w:r w:rsidRPr="00F57AE0">
              <w:rPr>
                <w:rFonts w:ascii="Arial" w:hAnsi="Arial" w:cs="Arial"/>
                <w:color w:val="000000"/>
                <w:sz w:val="18"/>
                <w:szCs w:val="18"/>
              </w:rPr>
              <w:t>Zakon o izvrševanju proračunov Republike Slovenije za leti 2025 in 2026 (ZIPRS2526)</w:t>
            </w:r>
            <w:r>
              <w:rPr>
                <w:rFonts w:ascii="Arial" w:hAnsi="Arial" w:cs="Arial"/>
                <w:color w:val="000000"/>
                <w:sz w:val="18"/>
                <w:szCs w:val="18"/>
              </w:rPr>
              <w:t xml:space="preserve"> (</w:t>
            </w:r>
            <w:r w:rsidRPr="00F57AE0">
              <w:rPr>
                <w:rFonts w:ascii="Arial" w:hAnsi="Arial" w:cs="Arial"/>
                <w:color w:val="000000"/>
                <w:sz w:val="18"/>
                <w:szCs w:val="18"/>
              </w:rPr>
              <w:t>Uradni list RS, št. 104/24, 17/25 – ZFO-1E in 32/25 – ZJU-1</w:t>
            </w:r>
            <w:r>
              <w:rPr>
                <w:rFonts w:ascii="Arial" w:hAnsi="Arial" w:cs="Arial"/>
                <w:color w:val="000000"/>
                <w:sz w:val="18"/>
                <w:szCs w:val="18"/>
              </w:rPr>
              <w:t>);</w:t>
            </w:r>
          </w:p>
          <w:p w14:paraId="791983ED" w14:textId="067A66D2" w:rsidR="00C66660" w:rsidRPr="00062A32" w:rsidRDefault="008F34FF" w:rsidP="00062A32">
            <w:pPr>
              <w:numPr>
                <w:ilvl w:val="0"/>
                <w:numId w:val="3"/>
              </w:numPr>
              <w:jc w:val="both"/>
              <w:rPr>
                <w:rFonts w:ascii="Arial" w:hAnsi="Arial" w:cs="Arial"/>
                <w:color w:val="000000"/>
                <w:sz w:val="18"/>
                <w:szCs w:val="18"/>
              </w:rPr>
            </w:pPr>
            <w:r>
              <w:rPr>
                <w:rFonts w:ascii="Arial" w:hAnsi="Arial" w:cs="Arial"/>
                <w:color w:val="000000"/>
                <w:sz w:val="18"/>
                <w:szCs w:val="18"/>
              </w:rPr>
              <w:t xml:space="preserve">Zakon o integriteti in preprečevanju korupcije </w:t>
            </w:r>
            <w:r w:rsidR="007009C6" w:rsidRPr="007009C6">
              <w:rPr>
                <w:rFonts w:ascii="Arial" w:hAnsi="Arial" w:cs="Arial"/>
                <w:color w:val="000000"/>
                <w:sz w:val="18"/>
                <w:szCs w:val="18"/>
              </w:rPr>
              <w:t>(</w:t>
            </w:r>
            <w:r w:rsidR="00062A32" w:rsidRPr="00062A32">
              <w:rPr>
                <w:rFonts w:ascii="Arial" w:hAnsi="Arial" w:cs="Arial"/>
                <w:color w:val="000000"/>
                <w:sz w:val="18"/>
                <w:szCs w:val="18"/>
              </w:rPr>
              <w:t xml:space="preserve">Uradni list RS, št. 69/11 – uradno prečiščeno besedilo, 158/20, 3/22 – </w:t>
            </w:r>
            <w:proofErr w:type="spellStart"/>
            <w:r w:rsidR="00062A32" w:rsidRPr="00062A32">
              <w:rPr>
                <w:rFonts w:ascii="Arial" w:hAnsi="Arial" w:cs="Arial"/>
                <w:color w:val="000000"/>
                <w:sz w:val="18"/>
                <w:szCs w:val="18"/>
              </w:rPr>
              <w:t>ZDeb</w:t>
            </w:r>
            <w:proofErr w:type="spellEnd"/>
            <w:r w:rsidR="00062A32" w:rsidRPr="00062A32">
              <w:rPr>
                <w:rFonts w:ascii="Arial" w:hAnsi="Arial" w:cs="Arial"/>
                <w:color w:val="000000"/>
                <w:sz w:val="18"/>
                <w:szCs w:val="18"/>
              </w:rPr>
              <w:t xml:space="preserve"> in 16/23 – </w:t>
            </w:r>
            <w:proofErr w:type="spellStart"/>
            <w:r w:rsidR="00062A32" w:rsidRPr="00062A32">
              <w:rPr>
                <w:rFonts w:ascii="Arial" w:hAnsi="Arial" w:cs="Arial"/>
                <w:color w:val="000000"/>
                <w:sz w:val="18"/>
                <w:szCs w:val="18"/>
              </w:rPr>
              <w:t>ZZPri</w:t>
            </w:r>
            <w:proofErr w:type="spellEnd"/>
            <w:r w:rsidR="007009C6" w:rsidRPr="00062A32">
              <w:rPr>
                <w:rFonts w:ascii="Arial" w:hAnsi="Arial" w:cs="Arial"/>
                <w:color w:val="000000"/>
                <w:sz w:val="18"/>
                <w:szCs w:val="18"/>
              </w:rPr>
              <w:t>);</w:t>
            </w:r>
          </w:p>
          <w:p w14:paraId="62E7209E" w14:textId="77777777" w:rsidR="00C66660" w:rsidRDefault="008F34FF" w:rsidP="00DA0DBC">
            <w:pPr>
              <w:numPr>
                <w:ilvl w:val="0"/>
                <w:numId w:val="3"/>
              </w:numPr>
              <w:rPr>
                <w:rFonts w:ascii="Arial" w:hAnsi="Arial" w:cs="Arial"/>
                <w:color w:val="000000"/>
                <w:sz w:val="18"/>
                <w:szCs w:val="18"/>
              </w:rPr>
            </w:pPr>
            <w:r>
              <w:rPr>
                <w:rFonts w:ascii="Arial" w:hAnsi="Arial" w:cs="Arial"/>
                <w:color w:val="000000"/>
                <w:sz w:val="18"/>
                <w:szCs w:val="18"/>
              </w:rPr>
              <w:t xml:space="preserve">Obligacijski zakonik </w:t>
            </w:r>
            <w:r w:rsidR="007009C6" w:rsidRPr="007009C6">
              <w:rPr>
                <w:rFonts w:ascii="Arial" w:hAnsi="Arial" w:cs="Arial"/>
                <w:color w:val="000000"/>
                <w:sz w:val="18"/>
                <w:szCs w:val="18"/>
              </w:rPr>
              <w:t xml:space="preserve">(Uradni list RS, št. 97/07 – uradno prečiščeno besedilo, 64/16 – </w:t>
            </w:r>
            <w:proofErr w:type="spellStart"/>
            <w:r w:rsidR="007009C6" w:rsidRPr="007009C6">
              <w:rPr>
                <w:rFonts w:ascii="Arial" w:hAnsi="Arial" w:cs="Arial"/>
                <w:color w:val="000000"/>
                <w:sz w:val="18"/>
                <w:szCs w:val="18"/>
              </w:rPr>
              <w:t>odl</w:t>
            </w:r>
            <w:proofErr w:type="spellEnd"/>
            <w:r w:rsidR="007009C6" w:rsidRPr="007009C6">
              <w:rPr>
                <w:rFonts w:ascii="Arial" w:hAnsi="Arial" w:cs="Arial"/>
                <w:color w:val="000000"/>
                <w:sz w:val="18"/>
                <w:szCs w:val="18"/>
              </w:rPr>
              <w:t xml:space="preserve">. US in 20/18 – OROZ631) </w:t>
            </w:r>
            <w:r>
              <w:rPr>
                <w:rFonts w:ascii="Arial" w:hAnsi="Arial" w:cs="Arial"/>
                <w:color w:val="000000"/>
                <w:sz w:val="18"/>
                <w:szCs w:val="18"/>
              </w:rPr>
              <w:t>ter</w:t>
            </w:r>
          </w:p>
          <w:p w14:paraId="57DB419C" w14:textId="77777777" w:rsidR="007009C6" w:rsidRPr="007009C6" w:rsidRDefault="008F34FF" w:rsidP="00DA0DBC">
            <w:pPr>
              <w:numPr>
                <w:ilvl w:val="0"/>
                <w:numId w:val="3"/>
              </w:numPr>
              <w:rPr>
                <w:rFonts w:ascii="Arial" w:hAnsi="Arial" w:cs="Arial"/>
                <w:color w:val="000000"/>
                <w:sz w:val="18"/>
                <w:szCs w:val="18"/>
              </w:rPr>
            </w:pPr>
            <w:r>
              <w:rPr>
                <w:rFonts w:ascii="Arial" w:hAnsi="Arial" w:cs="Arial"/>
                <w:color w:val="000000"/>
                <w:sz w:val="18"/>
                <w:szCs w:val="18"/>
              </w:rPr>
              <w:t>vsa ostala veljavna zakonodaja, ki velja v Republiki Sloveniji in ureja zadevno področje.</w:t>
            </w:r>
          </w:p>
        </w:tc>
      </w:tr>
    </w:tbl>
    <w:p w14:paraId="3532FE48" w14:textId="77777777" w:rsidR="00C66660" w:rsidRDefault="008F34FF">
      <w:pPr>
        <w:spacing w:before="225" w:after="225" w:line="240" w:lineRule="auto"/>
        <w:jc w:val="both"/>
      </w:pPr>
      <w:r>
        <w:rPr>
          <w:rFonts w:ascii="Arial" w:hAnsi="Arial" w:cs="Arial"/>
          <w:color w:val="000000"/>
          <w:sz w:val="18"/>
          <w:szCs w:val="18"/>
        </w:rPr>
        <w:t>Pri izvedbi javnega naročila ne more nastopati subjekt, za katerega je podana absolutna prepoved poslovanja na podlagi določbe 35. člena ZIntPK. V primeru nastopanja subjekta za katerega je na podlagi določbe 35. člena ZIntPK dovoljeno pogojno poslovanje, se morajo takšni subjekti vzdržati vseh dejanj, ki bi lahko pomenila vpliv na odločanje o sklenitvi in izvedbi postopka ali posla. V zvezi s tem morajo biti dosledno upoštevana določila ZIntPK in relevantne določbe ZJN-3 (3. odstavek 91. člena). V primeru kršitev navedenih določb bo takšna ponudba izločena iz nadaljnjega postopka.</w:t>
      </w:r>
    </w:p>
    <w:p w14:paraId="0051EF2B" w14:textId="77777777" w:rsidR="00C66660" w:rsidRDefault="000F7192">
      <w:pPr>
        <w:spacing w:before="225" w:after="225" w:line="240" w:lineRule="auto"/>
        <w:jc w:val="both"/>
      </w:pPr>
      <w:r>
        <w:rPr>
          <w:rFonts w:ascii="Arial" w:hAnsi="Arial" w:cs="Arial"/>
          <w:color w:val="000000"/>
          <w:sz w:val="18"/>
          <w:szCs w:val="18"/>
        </w:rPr>
        <w:t>P</w:t>
      </w:r>
      <w:r w:rsidR="008F34FF">
        <w:rPr>
          <w:rFonts w:ascii="Arial" w:hAnsi="Arial" w:cs="Arial"/>
          <w:color w:val="000000"/>
          <w:sz w:val="18"/>
          <w:szCs w:val="18"/>
        </w:rPr>
        <w:t xml:space="preserve">onudnik </w:t>
      </w:r>
      <w:r>
        <w:rPr>
          <w:rFonts w:ascii="Arial" w:hAnsi="Arial" w:cs="Arial"/>
          <w:color w:val="000000"/>
          <w:sz w:val="18"/>
          <w:szCs w:val="18"/>
        </w:rPr>
        <w:t xml:space="preserve">mora pri oddaji ponudbe </w:t>
      </w:r>
      <w:r w:rsidR="008F34FF">
        <w:rPr>
          <w:rFonts w:ascii="Arial" w:hAnsi="Arial" w:cs="Arial"/>
          <w:color w:val="000000"/>
          <w:sz w:val="18"/>
          <w:szCs w:val="18"/>
        </w:rPr>
        <w:t>posredovati podatke o:</w:t>
      </w:r>
    </w:p>
    <w:tbl>
      <w:tblPr>
        <w:tblStyle w:val="NormalTablePHPDOCX"/>
        <w:tblW w:w="0" w:type="auto"/>
        <w:tblInd w:w="108" w:type="dxa"/>
        <w:tblLook w:val="04A0" w:firstRow="1" w:lastRow="0" w:firstColumn="1" w:lastColumn="0" w:noHBand="0" w:noVBand="1"/>
      </w:tblPr>
      <w:tblGrid>
        <w:gridCol w:w="8962"/>
      </w:tblGrid>
      <w:tr w:rsidR="00C66660" w14:paraId="0B54B1F6" w14:textId="77777777">
        <w:tc>
          <w:tcPr>
            <w:tcW w:w="0" w:type="auto"/>
            <w:tcMar>
              <w:top w:w="0" w:type="auto"/>
              <w:bottom w:w="0" w:type="auto"/>
            </w:tcMar>
          </w:tcPr>
          <w:p w14:paraId="62510462" w14:textId="77777777" w:rsidR="00C66660" w:rsidRDefault="008F34FF" w:rsidP="00DA0DBC">
            <w:pPr>
              <w:numPr>
                <w:ilvl w:val="0"/>
                <w:numId w:val="4"/>
              </w:numPr>
              <w:jc w:val="both"/>
              <w:rPr>
                <w:rFonts w:ascii="Arial" w:hAnsi="Arial" w:cs="Arial"/>
                <w:color w:val="000000"/>
                <w:sz w:val="18"/>
                <w:szCs w:val="18"/>
              </w:rPr>
            </w:pPr>
            <w:r>
              <w:rPr>
                <w:rFonts w:ascii="Arial" w:hAnsi="Arial" w:cs="Arial"/>
                <w:color w:val="000000"/>
                <w:sz w:val="18"/>
                <w:szCs w:val="18"/>
              </w:rPr>
              <w:t xml:space="preserve">svojih ustanoviteljih, družbenikih, delničarjih, </w:t>
            </w:r>
            <w:proofErr w:type="spellStart"/>
            <w:r>
              <w:rPr>
                <w:rFonts w:ascii="Arial" w:hAnsi="Arial" w:cs="Arial"/>
                <w:color w:val="000000"/>
                <w:sz w:val="18"/>
                <w:szCs w:val="18"/>
              </w:rPr>
              <w:t>komanditistih</w:t>
            </w:r>
            <w:proofErr w:type="spellEnd"/>
            <w:r>
              <w:rPr>
                <w:rFonts w:ascii="Arial" w:hAnsi="Arial" w:cs="Arial"/>
                <w:color w:val="000000"/>
                <w:sz w:val="18"/>
                <w:szCs w:val="18"/>
              </w:rPr>
              <w:t xml:space="preserve"> ali drugih lastnikih in podatke o lastniških deležih navedenih oseb in</w:t>
            </w:r>
          </w:p>
          <w:p w14:paraId="5922138B" w14:textId="77777777" w:rsidR="00C66660" w:rsidRDefault="008F34FF" w:rsidP="00DA0DBC">
            <w:pPr>
              <w:numPr>
                <w:ilvl w:val="0"/>
                <w:numId w:val="4"/>
              </w:numPr>
              <w:jc w:val="both"/>
              <w:rPr>
                <w:rFonts w:ascii="Arial" w:hAnsi="Arial" w:cs="Arial"/>
                <w:color w:val="000000"/>
                <w:sz w:val="18"/>
                <w:szCs w:val="18"/>
              </w:rPr>
            </w:pPr>
            <w:r>
              <w:rPr>
                <w:rFonts w:ascii="Arial" w:hAnsi="Arial" w:cs="Arial"/>
                <w:color w:val="000000"/>
                <w:sz w:val="18"/>
                <w:szCs w:val="18"/>
              </w:rPr>
              <w:t>gospodarskih subjektih, za katere se glede na določbe zakona, ki ureja gospodarske družbe, šteje, da so z njim povezane družbe.</w:t>
            </w:r>
          </w:p>
        </w:tc>
      </w:tr>
    </w:tbl>
    <w:p w14:paraId="4B3BE483" w14:textId="77777777" w:rsidR="00C66660" w:rsidRDefault="008F34FF">
      <w:pPr>
        <w:spacing w:before="225" w:after="225" w:line="240" w:lineRule="auto"/>
        <w:jc w:val="both"/>
      </w:pPr>
      <w:r>
        <w:rPr>
          <w:rFonts w:ascii="Arial" w:hAnsi="Arial" w:cs="Arial"/>
          <w:color w:val="000000"/>
          <w:sz w:val="18"/>
          <w:szCs w:val="18"/>
        </w:rPr>
        <w:lastRenderedPageBreak/>
        <w:t>Zaradi zagotovitve transparentnosti posla in preprečitve korupcijskih tveganj je naročnik dolžan skladno s 6. odstavkom 14. člena ZIntPK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53BA4DA1" w14:textId="77777777" w:rsidR="00C66660" w:rsidRDefault="008F34FF">
      <w:pPr>
        <w:spacing w:before="225" w:after="225" w:line="240" w:lineRule="auto"/>
        <w:jc w:val="both"/>
      </w:pPr>
      <w:r>
        <w:rPr>
          <w:rFonts w:ascii="Arial" w:hAnsi="Arial" w:cs="Arial"/>
          <w:color w:val="000000"/>
          <w:sz w:val="18"/>
          <w:szCs w:val="18"/>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2D4103BD" w14:textId="77777777" w:rsidR="00C66660" w:rsidRDefault="008F34FF">
      <w:pPr>
        <w:spacing w:before="225" w:after="225" w:line="240" w:lineRule="auto"/>
        <w:jc w:val="both"/>
      </w:pPr>
      <w:r>
        <w:rPr>
          <w:rFonts w:ascii="Arial" w:hAnsi="Arial" w:cs="Arial"/>
          <w:color w:val="000000"/>
          <w:sz w:val="18"/>
          <w:szCs w:val="18"/>
        </w:rPr>
        <w:t>V primeru ustavitve postopka nobena stran ne sme začenjati in izvajati postopkov, ki bi oteževali razveljavitev ali spremembo odločitve o izbiri izvajalca ali bi vplivali na nepristranskost naročnika in/ali Državne revizijske komisije.</w:t>
      </w:r>
    </w:p>
    <w:tbl>
      <w:tblPr>
        <w:tblStyle w:val="NormalTablePHPDOCX"/>
        <w:tblW w:w="2500" w:type="pct"/>
        <w:tblInd w:w="108" w:type="dxa"/>
        <w:tblLook w:val="04A0" w:firstRow="1" w:lastRow="0" w:firstColumn="1" w:lastColumn="0" w:noHBand="0" w:noVBand="1"/>
      </w:tblPr>
      <w:tblGrid>
        <w:gridCol w:w="4535"/>
      </w:tblGrid>
      <w:tr w:rsidR="00C66660" w14:paraId="576133E2" w14:textId="77777777">
        <w:tc>
          <w:tcPr>
            <w:tcW w:w="0" w:type="auto"/>
            <w:shd w:val="clear" w:color="auto" w:fill="000000"/>
            <w:tcMar>
              <w:top w:w="150" w:type="dxa"/>
              <w:bottom w:w="150" w:type="dxa"/>
            </w:tcMar>
            <w:vAlign w:val="center"/>
          </w:tcPr>
          <w:p w14:paraId="323932DE" w14:textId="77777777" w:rsidR="00C66660" w:rsidRDefault="008F34FF">
            <w:r>
              <w:rPr>
                <w:rFonts w:ascii="Arial" w:hAnsi="Arial" w:cs="Arial"/>
                <w:b/>
                <w:bCs/>
                <w:color w:val="FFFFFF"/>
                <w:position w:val="-2"/>
                <w:sz w:val="18"/>
                <w:szCs w:val="18"/>
                <w:shd w:val="clear" w:color="auto" w:fill="000000"/>
              </w:rPr>
              <w:t>3. Jezik razpisne dokumentacije in ponudbe ter oblika</w:t>
            </w:r>
          </w:p>
        </w:tc>
      </w:tr>
    </w:tbl>
    <w:p w14:paraId="471038A6" w14:textId="77777777" w:rsidR="00C66660" w:rsidRDefault="008F34FF">
      <w:pPr>
        <w:spacing w:before="225" w:after="225" w:line="240" w:lineRule="auto"/>
        <w:jc w:val="both"/>
      </w:pPr>
      <w:r>
        <w:rPr>
          <w:rFonts w:ascii="Arial" w:hAnsi="Arial" w:cs="Arial"/>
          <w:color w:val="000000"/>
          <w:sz w:val="18"/>
          <w:szCs w:val="18"/>
        </w:rPr>
        <w:t>Razpisna dokumentacija je pripravljena v slovenskem jeziku. Ponudbe se oddajo v slovenskem jeziku.</w:t>
      </w:r>
    </w:p>
    <w:p w14:paraId="545A0016" w14:textId="77777777" w:rsidR="00C66660" w:rsidRPr="00FE470F" w:rsidRDefault="008F34FF">
      <w:pPr>
        <w:spacing w:before="225" w:after="225" w:line="240" w:lineRule="auto"/>
        <w:jc w:val="both"/>
      </w:pPr>
      <w:r w:rsidRPr="00FE470F">
        <w:rPr>
          <w:rFonts w:ascii="Arial" w:hAnsi="Arial" w:cs="Arial"/>
          <w:color w:val="000000"/>
          <w:sz w:val="18"/>
          <w:szCs w:val="18"/>
        </w:rPr>
        <w:t>Ponudba je lahko v delu, ki se nanaša na tehnične značilnosti, kakovost in tehnično dokumentacijo, kot so na primer prospekti, propagandni ter tehnični material in drugo, predložena v tujem jeziku. </w:t>
      </w:r>
    </w:p>
    <w:p w14:paraId="465E7D4F" w14:textId="01F5F12F" w:rsidR="00FE470F" w:rsidRDefault="00FE470F">
      <w:pPr>
        <w:spacing w:before="225" w:after="225" w:line="240" w:lineRule="auto"/>
        <w:jc w:val="both"/>
        <w:rPr>
          <w:rFonts w:ascii="Arial" w:hAnsi="Arial" w:cs="Arial"/>
          <w:color w:val="000000"/>
          <w:sz w:val="18"/>
          <w:szCs w:val="18"/>
          <w:highlight w:val="yellow"/>
        </w:rPr>
      </w:pPr>
      <w:r w:rsidRPr="00FE470F">
        <w:rPr>
          <w:rFonts w:ascii="Arial" w:hAnsi="Arial" w:cs="Arial"/>
          <w:color w:val="000000"/>
          <w:sz w:val="18"/>
          <w:szCs w:val="18"/>
        </w:rPr>
        <w:t>Ponudnik mora na predloženi dokumentaciji jasno označiti podatek, ki potrjuje skladnost predloženih materialov z našo zahtevo v tehnični specifikaciji.</w:t>
      </w:r>
    </w:p>
    <w:p w14:paraId="02436D47" w14:textId="77777777" w:rsidR="00C66660" w:rsidRDefault="008F34FF">
      <w:pPr>
        <w:spacing w:before="225" w:after="225" w:line="240" w:lineRule="auto"/>
        <w:jc w:val="both"/>
      </w:pPr>
      <w:r w:rsidRPr="00250289">
        <w:rPr>
          <w:rFonts w:ascii="Arial" w:hAnsi="Arial" w:cs="Arial"/>
          <w:color w:val="000000"/>
          <w:sz w:val="18"/>
          <w:szCs w:val="18"/>
        </w:rPr>
        <w:t>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14:paraId="6FC3FD74" w14:textId="77777777" w:rsidR="00C66660" w:rsidRDefault="008F34FF">
      <w:pPr>
        <w:spacing w:before="225" w:after="225" w:line="240" w:lineRule="auto"/>
        <w:jc w:val="both"/>
      </w:pPr>
      <w:r>
        <w:rPr>
          <w:rFonts w:ascii="Arial" w:hAnsi="Arial" w:cs="Arial"/>
          <w:color w:val="000000"/>
          <w:sz w:val="18"/>
          <w:szCs w:val="18"/>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tbl>
      <w:tblPr>
        <w:tblStyle w:val="NormalTablePHPDOCX"/>
        <w:tblW w:w="2500" w:type="pct"/>
        <w:tblInd w:w="108" w:type="dxa"/>
        <w:tblLook w:val="04A0" w:firstRow="1" w:lastRow="0" w:firstColumn="1" w:lastColumn="0" w:noHBand="0" w:noVBand="1"/>
      </w:tblPr>
      <w:tblGrid>
        <w:gridCol w:w="4535"/>
      </w:tblGrid>
      <w:tr w:rsidR="00C66660" w14:paraId="2BF307E3" w14:textId="77777777">
        <w:tc>
          <w:tcPr>
            <w:tcW w:w="0" w:type="auto"/>
            <w:shd w:val="clear" w:color="auto" w:fill="000000"/>
            <w:tcMar>
              <w:top w:w="150" w:type="dxa"/>
              <w:bottom w:w="150" w:type="dxa"/>
            </w:tcMar>
            <w:vAlign w:val="center"/>
          </w:tcPr>
          <w:p w14:paraId="4CDF41FB" w14:textId="77777777" w:rsidR="00C66660" w:rsidRDefault="008F34FF">
            <w:r>
              <w:rPr>
                <w:rFonts w:ascii="Arial" w:hAnsi="Arial" w:cs="Arial"/>
                <w:b/>
                <w:bCs/>
                <w:color w:val="FFFFFF"/>
                <w:position w:val="-2"/>
                <w:sz w:val="18"/>
                <w:szCs w:val="18"/>
                <w:shd w:val="clear" w:color="auto" w:fill="000000"/>
              </w:rPr>
              <w:t>4. Skupna ponudba</w:t>
            </w:r>
          </w:p>
        </w:tc>
      </w:tr>
    </w:tbl>
    <w:p w14:paraId="258250CE" w14:textId="77777777" w:rsidR="00C66660" w:rsidRDefault="008F34FF">
      <w:pPr>
        <w:spacing w:before="225" w:after="225" w:line="240" w:lineRule="auto"/>
        <w:jc w:val="both"/>
      </w:pPr>
      <w:r>
        <w:rPr>
          <w:rFonts w:ascii="Arial" w:hAnsi="Arial" w:cs="Arial"/>
          <w:color w:val="000000"/>
          <w:sz w:val="18"/>
          <w:szCs w:val="18"/>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tbl>
      <w:tblPr>
        <w:tblStyle w:val="NormalTablePHPDOCX"/>
        <w:tblW w:w="0" w:type="auto"/>
        <w:tblInd w:w="108" w:type="dxa"/>
        <w:tblLook w:val="04A0" w:firstRow="1" w:lastRow="0" w:firstColumn="1" w:lastColumn="0" w:noHBand="0" w:noVBand="1"/>
      </w:tblPr>
      <w:tblGrid>
        <w:gridCol w:w="8962"/>
      </w:tblGrid>
      <w:tr w:rsidR="00C66660" w14:paraId="701C00F2" w14:textId="77777777">
        <w:tc>
          <w:tcPr>
            <w:tcW w:w="0" w:type="auto"/>
            <w:tcMar>
              <w:top w:w="0" w:type="auto"/>
              <w:bottom w:w="0" w:type="auto"/>
            </w:tcMar>
          </w:tcPr>
          <w:p w14:paraId="1362B14D"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imenovanje nosilca posla pri izvedbi javnega naročila,</w:t>
            </w:r>
          </w:p>
          <w:p w14:paraId="4C388EDE"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pooblastilo nosilcu posla in odgovorni osebi za podpis ponudbe, za komunikacijo z naročnikom, za zastopnika za sprejem pošiljk ter podpis pogodbe,</w:t>
            </w:r>
          </w:p>
          <w:p w14:paraId="30CDC7D2"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obseg posla (natančna navedba vrste in obsega del), ki ga bo opravil posamezni gospodarski subjekt v skupni ponudbi prevzel in odgovornosti posameznega gospodarskega subjekta v skupni ponudbi,</w:t>
            </w:r>
          </w:p>
          <w:p w14:paraId="61778FB7"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izjava, da so vsi gospodarski subjekti v skupni ponudbi seznanjeni z navodili ponudnikom in razpisnimi pogoji ter merili za dodelitev javnega naročila in da z njimi v celoti soglašajo,</w:t>
            </w:r>
          </w:p>
          <w:p w14:paraId="42D143CF"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izjava, da so vsi gospodarski subjekti v skupni ponudbi seznanjeni s plačilnimi pogoji iz razpisne dokumentacije, in</w:t>
            </w:r>
          </w:p>
          <w:p w14:paraId="71233E5A"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navedba, da gospodarski subjekti odgovarjajo naročniku neomejeno solidarno za izvedbo celotnega naročila.</w:t>
            </w:r>
          </w:p>
        </w:tc>
      </w:tr>
    </w:tbl>
    <w:p w14:paraId="7D5D46A9" w14:textId="77777777" w:rsidR="00C66660" w:rsidRDefault="008F34FF">
      <w:pPr>
        <w:spacing w:before="225" w:after="225" w:line="240" w:lineRule="auto"/>
        <w:jc w:val="both"/>
      </w:pPr>
      <w:r>
        <w:rPr>
          <w:rFonts w:ascii="Arial" w:hAnsi="Arial" w:cs="Arial"/>
          <w:color w:val="000000"/>
          <w:sz w:val="18"/>
          <w:szCs w:val="18"/>
        </w:rPr>
        <w:t>Izkazovanje, da niso podani razlogi za izključitev, kot jih opredeljuje 75. člen ZJN-3 in so navedeni v poglavju Pogoji za ugotavljanje sposobnosti te razpisne dokumentacije, mora biti podano s strani vseh sodelujočih gospodarskih subjektov v skupni ponudbi. </w:t>
      </w:r>
    </w:p>
    <w:p w14:paraId="7E6CC03F" w14:textId="77777777" w:rsidR="00C66660" w:rsidRDefault="008F34FF">
      <w:pPr>
        <w:spacing w:before="225" w:after="225" w:line="240" w:lineRule="auto"/>
        <w:jc w:val="both"/>
      </w:pPr>
      <w:r>
        <w:rPr>
          <w:rFonts w:ascii="Arial" w:hAnsi="Arial" w:cs="Arial"/>
          <w:color w:val="000000"/>
          <w:sz w:val="18"/>
          <w:szCs w:val="18"/>
        </w:rPr>
        <w:lastRenderedPageBreak/>
        <w:t>Izpolnjevanje pogojev za sodelovanje, kot jih opredeljuje 76. člen ZJN-3, se, če ni pri posameznem pogoju te razpisne dokumentacije določeno drugače, ugotavlja kumulativno, za vse gospodarske subjekte v skupni ponudbi. </w:t>
      </w:r>
    </w:p>
    <w:tbl>
      <w:tblPr>
        <w:tblStyle w:val="NormalTablePHPDOCX"/>
        <w:tblW w:w="2500" w:type="pct"/>
        <w:tblInd w:w="108" w:type="dxa"/>
        <w:tblLook w:val="04A0" w:firstRow="1" w:lastRow="0" w:firstColumn="1" w:lastColumn="0" w:noHBand="0" w:noVBand="1"/>
      </w:tblPr>
      <w:tblGrid>
        <w:gridCol w:w="4535"/>
      </w:tblGrid>
      <w:tr w:rsidR="00C66660" w14:paraId="115CF0EB" w14:textId="77777777">
        <w:tc>
          <w:tcPr>
            <w:tcW w:w="0" w:type="auto"/>
            <w:shd w:val="clear" w:color="auto" w:fill="000000"/>
            <w:tcMar>
              <w:top w:w="150" w:type="dxa"/>
              <w:bottom w:w="150" w:type="dxa"/>
            </w:tcMar>
            <w:vAlign w:val="center"/>
          </w:tcPr>
          <w:p w14:paraId="2D181EA8" w14:textId="77777777" w:rsidR="00C66660" w:rsidRDefault="008F34FF">
            <w:r>
              <w:rPr>
                <w:rFonts w:ascii="Arial" w:hAnsi="Arial" w:cs="Arial"/>
                <w:b/>
                <w:bCs/>
                <w:color w:val="FFFFFF"/>
                <w:position w:val="-2"/>
                <w:sz w:val="18"/>
                <w:szCs w:val="18"/>
                <w:shd w:val="clear" w:color="auto" w:fill="000000"/>
              </w:rPr>
              <w:t>5. Ponudba s podizvajalci</w:t>
            </w:r>
          </w:p>
        </w:tc>
      </w:tr>
    </w:tbl>
    <w:p w14:paraId="359331B3" w14:textId="77777777" w:rsidR="00C66660" w:rsidRDefault="008F34FF">
      <w:pPr>
        <w:spacing w:before="225" w:after="225" w:line="240" w:lineRule="auto"/>
        <w:jc w:val="both"/>
      </w:pPr>
      <w:r>
        <w:rPr>
          <w:rFonts w:ascii="Arial" w:hAnsi="Arial" w:cs="Arial"/>
          <w:color w:val="000000"/>
          <w:sz w:val="18"/>
          <w:szCs w:val="18"/>
        </w:rPr>
        <w:t xml:space="preserve">Za </w:t>
      </w:r>
      <w:proofErr w:type="spellStart"/>
      <w:r>
        <w:rPr>
          <w:rFonts w:ascii="Arial" w:hAnsi="Arial" w:cs="Arial"/>
          <w:color w:val="000000"/>
          <w:sz w:val="18"/>
          <w:szCs w:val="18"/>
        </w:rPr>
        <w:t>podizvajalsko</w:t>
      </w:r>
      <w:proofErr w:type="spellEnd"/>
      <w:r>
        <w:rPr>
          <w:rFonts w:ascii="Arial" w:hAnsi="Arial" w:cs="Arial"/>
          <w:color w:val="000000"/>
          <w:sz w:val="18"/>
          <w:szCs w:val="18"/>
        </w:rPr>
        <w:t xml:space="preserve"> razmerje gre v vseh primerih, ko glavni izvajalec del javnega naročila odda v izvajanje drugi osebi, to je podizvajalcu. Podizvajalec je gospodarski subjekt, ki je pravna ali fizična oseba in za ponudnika, s katerim je naročnik sklenil pogodbo o izvedbi javnega naročila, dobavlja blago ali izvaja storitev oziroma gradnjo, ki je neposredno povezana s predmetom javnega naročila. V razmerju do naročnika ponudnik kot glavni ponudnik v celoti odgovarja za izvedbo prevzetega naročila ne glede na število podizvajalcev.</w:t>
      </w:r>
    </w:p>
    <w:tbl>
      <w:tblPr>
        <w:tblStyle w:val="NormalTablePHPDOCX"/>
        <w:tblW w:w="2500" w:type="pct"/>
        <w:tblInd w:w="108" w:type="dxa"/>
        <w:tblLook w:val="04A0" w:firstRow="1" w:lastRow="0" w:firstColumn="1" w:lastColumn="0" w:noHBand="0" w:noVBand="1"/>
      </w:tblPr>
      <w:tblGrid>
        <w:gridCol w:w="4535"/>
      </w:tblGrid>
      <w:tr w:rsidR="00C66660" w14:paraId="27F1FEE8" w14:textId="77777777">
        <w:tc>
          <w:tcPr>
            <w:tcW w:w="0" w:type="auto"/>
            <w:shd w:val="clear" w:color="auto" w:fill="000000"/>
            <w:tcMar>
              <w:top w:w="150" w:type="dxa"/>
              <w:bottom w:w="150" w:type="dxa"/>
            </w:tcMar>
            <w:vAlign w:val="center"/>
          </w:tcPr>
          <w:p w14:paraId="6AE6810F" w14:textId="77777777" w:rsidR="00C66660" w:rsidRDefault="008F34FF">
            <w:r>
              <w:rPr>
                <w:rFonts w:ascii="Arial" w:hAnsi="Arial" w:cs="Arial"/>
                <w:b/>
                <w:bCs/>
                <w:color w:val="FFFFFF"/>
                <w:position w:val="-2"/>
                <w:sz w:val="18"/>
                <w:szCs w:val="18"/>
                <w:shd w:val="clear" w:color="auto" w:fill="000000"/>
              </w:rPr>
              <w:t>6. Ustavitev postopka, zavrnitev vseh ponudb, odstop od izvedbe javnega naročila</w:t>
            </w:r>
          </w:p>
        </w:tc>
      </w:tr>
    </w:tbl>
    <w:p w14:paraId="09CCD7D6" w14:textId="77777777" w:rsidR="00C66660" w:rsidRDefault="008F34FF">
      <w:pPr>
        <w:spacing w:before="225" w:after="225" w:line="240" w:lineRule="auto"/>
        <w:jc w:val="both"/>
      </w:pPr>
      <w:r>
        <w:rPr>
          <w:rFonts w:ascii="Arial" w:hAnsi="Arial" w:cs="Arial"/>
          <w:color w:val="000000"/>
          <w:sz w:val="18"/>
          <w:szCs w:val="18"/>
        </w:rPr>
        <w:t>Naročnik lahko skladno z določili 90. člena ZJN-3 ustavi postopek oddaje javnega naročila, zavrne vse ponudbe ali odstopi od izvedbe javnega naročila.</w:t>
      </w:r>
    </w:p>
    <w:tbl>
      <w:tblPr>
        <w:tblStyle w:val="NormalTablePHPDOCX"/>
        <w:tblW w:w="2500" w:type="pct"/>
        <w:tblInd w:w="108" w:type="dxa"/>
        <w:tblLook w:val="04A0" w:firstRow="1" w:lastRow="0" w:firstColumn="1" w:lastColumn="0" w:noHBand="0" w:noVBand="1"/>
      </w:tblPr>
      <w:tblGrid>
        <w:gridCol w:w="4535"/>
      </w:tblGrid>
      <w:tr w:rsidR="00C66660" w14:paraId="7523B624" w14:textId="77777777">
        <w:tc>
          <w:tcPr>
            <w:tcW w:w="0" w:type="auto"/>
            <w:shd w:val="clear" w:color="auto" w:fill="000000"/>
            <w:tcMar>
              <w:top w:w="150" w:type="dxa"/>
              <w:bottom w:w="150" w:type="dxa"/>
            </w:tcMar>
            <w:vAlign w:val="center"/>
          </w:tcPr>
          <w:p w14:paraId="1280E025" w14:textId="77777777" w:rsidR="00C66660" w:rsidRDefault="008F34FF">
            <w:r>
              <w:rPr>
                <w:rFonts w:ascii="Arial" w:hAnsi="Arial" w:cs="Arial"/>
                <w:b/>
                <w:bCs/>
                <w:color w:val="FFFFFF"/>
                <w:position w:val="-2"/>
                <w:sz w:val="18"/>
                <w:szCs w:val="18"/>
                <w:shd w:val="clear" w:color="auto" w:fill="000000"/>
              </w:rPr>
              <w:t>7. Zmanjšanje obsega naročila</w:t>
            </w:r>
          </w:p>
        </w:tc>
      </w:tr>
    </w:tbl>
    <w:p w14:paraId="760F86F3" w14:textId="77777777" w:rsidR="00C66660" w:rsidRDefault="008F34FF">
      <w:pPr>
        <w:spacing w:before="225" w:after="225" w:line="240" w:lineRule="auto"/>
        <w:jc w:val="both"/>
      </w:pPr>
      <w:r>
        <w:rPr>
          <w:rFonts w:ascii="Arial" w:hAnsi="Arial" w:cs="Arial"/>
          <w:color w:val="000000"/>
          <w:sz w:val="18"/>
          <w:szCs w:val="18"/>
        </w:rPr>
        <w:t>Naročnik si pridržuje pravico, da zmanjša obseg naročila, ne da bi zato moral navajati posebne razloge. Ponudniki morajo to dejstvo upoštevati pri sestavi ponudbenih cen.</w:t>
      </w:r>
    </w:p>
    <w:p w14:paraId="4CB90C7E" w14:textId="77777777" w:rsidR="00C66660" w:rsidRDefault="008F34FF">
      <w:pPr>
        <w:spacing w:before="225" w:after="225" w:line="240" w:lineRule="auto"/>
        <w:jc w:val="both"/>
      </w:pPr>
      <w:r>
        <w:rPr>
          <w:rFonts w:ascii="Arial" w:hAnsi="Arial" w:cs="Arial"/>
          <w:color w:val="000000"/>
          <w:sz w:val="18"/>
          <w:szCs w:val="18"/>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tbl>
      <w:tblPr>
        <w:tblStyle w:val="NormalTablePHPDOCX"/>
        <w:tblW w:w="2500" w:type="pct"/>
        <w:tblInd w:w="108" w:type="dxa"/>
        <w:tblLook w:val="04A0" w:firstRow="1" w:lastRow="0" w:firstColumn="1" w:lastColumn="0" w:noHBand="0" w:noVBand="1"/>
      </w:tblPr>
      <w:tblGrid>
        <w:gridCol w:w="4535"/>
      </w:tblGrid>
      <w:tr w:rsidR="00C66660" w14:paraId="790145CF" w14:textId="77777777">
        <w:tc>
          <w:tcPr>
            <w:tcW w:w="0" w:type="auto"/>
            <w:shd w:val="clear" w:color="auto" w:fill="000000"/>
            <w:tcMar>
              <w:top w:w="150" w:type="dxa"/>
              <w:bottom w:w="150" w:type="dxa"/>
            </w:tcMar>
            <w:vAlign w:val="center"/>
          </w:tcPr>
          <w:p w14:paraId="72210D1F" w14:textId="77777777" w:rsidR="00C66660" w:rsidRDefault="008F34FF">
            <w:r>
              <w:rPr>
                <w:rFonts w:ascii="Arial" w:hAnsi="Arial" w:cs="Arial"/>
                <w:b/>
                <w:bCs/>
                <w:color w:val="FFFFFF"/>
                <w:position w:val="-2"/>
                <w:sz w:val="18"/>
                <w:szCs w:val="18"/>
                <w:shd w:val="clear" w:color="auto" w:fill="000000"/>
              </w:rPr>
              <w:t>8. Dopolnjevanje, spreminjanje ter pojasnjevanje ponudb</w:t>
            </w:r>
          </w:p>
        </w:tc>
      </w:tr>
    </w:tbl>
    <w:p w14:paraId="40E0179A" w14:textId="77777777" w:rsidR="00C66660" w:rsidRDefault="008F34FF">
      <w:pPr>
        <w:spacing w:before="225" w:after="225" w:line="240" w:lineRule="auto"/>
        <w:jc w:val="both"/>
      </w:pPr>
      <w:r>
        <w:rPr>
          <w:rFonts w:ascii="Arial" w:hAnsi="Arial" w:cs="Arial"/>
          <w:color w:val="000000"/>
          <w:sz w:val="18"/>
          <w:szCs w:val="18"/>
        </w:rPr>
        <w:t>Naročnik bo v primeru dopolnjevanja ter pojasnjevanja ponudbe ravnal skladno z določili 89. člena ZJN-3.</w:t>
      </w:r>
    </w:p>
    <w:p w14:paraId="6FF63D18" w14:textId="77777777" w:rsidR="00C66660" w:rsidRDefault="008F34FF">
      <w:pPr>
        <w:spacing w:before="225" w:after="225" w:line="240" w:lineRule="auto"/>
        <w:jc w:val="both"/>
      </w:pPr>
      <w:r>
        <w:rPr>
          <w:rFonts w:ascii="Arial" w:hAnsi="Arial" w:cs="Arial"/>
          <w:color w:val="000000"/>
          <w:sz w:val="18"/>
          <w:szCs w:val="18"/>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 </w:t>
      </w:r>
    </w:p>
    <w:p w14:paraId="5492ACDE" w14:textId="77777777" w:rsidR="00C66660" w:rsidRDefault="008F34FF">
      <w:pPr>
        <w:spacing w:before="225" w:after="225" w:line="240" w:lineRule="auto"/>
        <w:jc w:val="both"/>
      </w:pPr>
      <w:r>
        <w:rPr>
          <w:rFonts w:ascii="Arial" w:hAnsi="Arial" w:cs="Arial"/>
          <w:color w:val="000000"/>
          <w:sz w:val="18"/>
          <w:szCs w:val="18"/>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Če gospodarski subjekt ne predloži manjkajočega dokumenta ali ne dopolni, popravi ali pojasni ustrezne informacije ali dokumentacije, bo naročnik gospodarski subjekt izključil iz nadaljnjega ocenjevanja.</w:t>
      </w:r>
    </w:p>
    <w:p w14:paraId="19FE90E6" w14:textId="77777777" w:rsidR="00C66660" w:rsidRDefault="008F34FF">
      <w:pPr>
        <w:spacing w:before="225" w:after="225" w:line="240" w:lineRule="auto"/>
        <w:jc w:val="both"/>
      </w:pPr>
      <w:r>
        <w:rPr>
          <w:rFonts w:ascii="Arial" w:hAnsi="Arial" w:cs="Arial"/>
          <w:color w:val="000000"/>
          <w:sz w:val="18"/>
          <w:szCs w:val="18"/>
        </w:rPr>
        <w:t>Razen kadar gre za popravek ali dopolnitev očitne napake, če zaradi tega popravka ali dopolnitve ni dejansko predlagana nova ponudba, ponudnik ne sme dopolnjevati ali popravljati:</w:t>
      </w:r>
    </w:p>
    <w:tbl>
      <w:tblPr>
        <w:tblStyle w:val="NormalTablePHPDOCX"/>
        <w:tblW w:w="0" w:type="auto"/>
        <w:tblInd w:w="108" w:type="dxa"/>
        <w:tblLook w:val="04A0" w:firstRow="1" w:lastRow="0" w:firstColumn="1" w:lastColumn="0" w:noHBand="0" w:noVBand="1"/>
      </w:tblPr>
      <w:tblGrid>
        <w:gridCol w:w="8962"/>
      </w:tblGrid>
      <w:tr w:rsidR="00C66660" w14:paraId="3F0D0A84" w14:textId="77777777">
        <w:tc>
          <w:tcPr>
            <w:tcW w:w="0" w:type="auto"/>
            <w:tcMar>
              <w:top w:w="0" w:type="auto"/>
              <w:bottom w:w="0" w:type="auto"/>
            </w:tcMar>
          </w:tcPr>
          <w:p w14:paraId="56098FA2" w14:textId="77777777" w:rsidR="00C66660" w:rsidRDefault="008F34FF" w:rsidP="00DA0DBC">
            <w:pPr>
              <w:numPr>
                <w:ilvl w:val="0"/>
                <w:numId w:val="6"/>
              </w:numPr>
              <w:jc w:val="both"/>
              <w:rPr>
                <w:rFonts w:ascii="Arial" w:hAnsi="Arial" w:cs="Arial"/>
                <w:color w:val="000000"/>
                <w:sz w:val="18"/>
                <w:szCs w:val="18"/>
              </w:rPr>
            </w:pPr>
            <w:r>
              <w:rPr>
                <w:rFonts w:ascii="Arial" w:hAnsi="Arial" w:cs="Arial"/>
                <w:color w:val="000000"/>
                <w:sz w:val="18"/>
                <w:szCs w:val="18"/>
              </w:rPr>
              <w:t>svoje cene brez DDV na enoto, vrednosti postavke brez DDV, skupne vrednosti ponudbe brez DDV, razen kadar se skupna vrednost spremeni v skladu s sedmim odstavkom 89. člena ZJN-3 in ponudbe v okviru meril,</w:t>
            </w:r>
          </w:p>
          <w:p w14:paraId="47D83003" w14:textId="77777777" w:rsidR="00C66660" w:rsidRDefault="008F34FF" w:rsidP="00DA0DBC">
            <w:pPr>
              <w:numPr>
                <w:ilvl w:val="0"/>
                <w:numId w:val="6"/>
              </w:numPr>
              <w:jc w:val="both"/>
              <w:rPr>
                <w:rFonts w:ascii="Arial" w:hAnsi="Arial" w:cs="Arial"/>
                <w:color w:val="000000"/>
                <w:sz w:val="18"/>
                <w:szCs w:val="18"/>
              </w:rPr>
            </w:pPr>
            <w:r>
              <w:rPr>
                <w:rFonts w:ascii="Arial" w:hAnsi="Arial" w:cs="Arial"/>
                <w:color w:val="000000"/>
                <w:sz w:val="18"/>
                <w:szCs w:val="18"/>
              </w:rPr>
              <w:t>tistega dela ponudbe, ki se veže na tehnične specifikacije predmeta javnega naročila,</w:t>
            </w:r>
          </w:p>
          <w:p w14:paraId="4BB6CE16" w14:textId="77777777" w:rsidR="00C66660" w:rsidRDefault="008F34FF" w:rsidP="00DA0DBC">
            <w:pPr>
              <w:numPr>
                <w:ilvl w:val="0"/>
                <w:numId w:val="6"/>
              </w:numPr>
              <w:jc w:val="both"/>
              <w:rPr>
                <w:rFonts w:ascii="Arial" w:hAnsi="Arial" w:cs="Arial"/>
                <w:color w:val="000000"/>
                <w:sz w:val="18"/>
                <w:szCs w:val="18"/>
              </w:rPr>
            </w:pPr>
            <w:r>
              <w:rPr>
                <w:rFonts w:ascii="Arial" w:hAnsi="Arial" w:cs="Arial"/>
                <w:color w:val="000000"/>
                <w:sz w:val="18"/>
                <w:szCs w:val="18"/>
              </w:rPr>
              <w:t>tistih elementov ponudbe, ki vplivajo ali bi lahko vplivali na drugačno razvrstitev njegove ponudbe glede na preostale ponudbe, ki jih je naročnik prejel v postopku javnega naročanja.</w:t>
            </w:r>
          </w:p>
        </w:tc>
      </w:tr>
    </w:tbl>
    <w:p w14:paraId="725952B3" w14:textId="77777777" w:rsidR="00C66660" w:rsidRDefault="008F34FF">
      <w:pPr>
        <w:spacing w:before="225" w:after="225" w:line="240" w:lineRule="auto"/>
        <w:jc w:val="both"/>
      </w:pPr>
      <w:r>
        <w:rPr>
          <w:rFonts w:ascii="Arial" w:hAnsi="Arial" w:cs="Arial"/>
          <w:color w:val="000000"/>
          <w:sz w:val="18"/>
          <w:szCs w:val="18"/>
        </w:rPr>
        <w:t xml:space="preserve">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w:t>
      </w:r>
      <w:r>
        <w:rPr>
          <w:rFonts w:ascii="Arial" w:hAnsi="Arial" w:cs="Arial"/>
          <w:color w:val="000000"/>
          <w:sz w:val="18"/>
          <w:szCs w:val="18"/>
        </w:rPr>
        <w:lastRenderedPageBreak/>
        <w:t>napako tako, da ob upoštevanju cen na enoto brez DDV in količin, ki jih ponudi ponudnik, izračuna vrednost ponudbe z upoštevanjem pravilne matematične operacije. Naročnik lahko ob pisnem soglasju ponudnika napačno zapisano stopnjo DDV popravi v pravilno.</w:t>
      </w:r>
    </w:p>
    <w:p w14:paraId="67C69AAE" w14:textId="77777777" w:rsidR="00C66660" w:rsidRDefault="008F34FF">
      <w:pPr>
        <w:spacing w:before="225" w:after="225" w:line="240" w:lineRule="auto"/>
        <w:jc w:val="both"/>
      </w:pPr>
      <w:r>
        <w:rPr>
          <w:rFonts w:ascii="Arial" w:hAnsi="Arial" w:cs="Arial"/>
          <w:b/>
          <w:bCs/>
          <w:color w:val="000000"/>
          <w:sz w:val="18"/>
          <w:szCs w:val="18"/>
        </w:rPr>
        <w:t xml:space="preserve">V primeru, da ponudniki v razpisni dokumentaciji ugotovijo napake v </w:t>
      </w:r>
      <w:proofErr w:type="spellStart"/>
      <w:r>
        <w:rPr>
          <w:rFonts w:ascii="Arial" w:hAnsi="Arial" w:cs="Arial"/>
          <w:b/>
          <w:bCs/>
          <w:color w:val="000000"/>
          <w:sz w:val="18"/>
          <w:szCs w:val="18"/>
        </w:rPr>
        <w:t>prednastavljenih</w:t>
      </w:r>
      <w:proofErr w:type="spellEnd"/>
      <w:r>
        <w:rPr>
          <w:rFonts w:ascii="Arial" w:hAnsi="Arial" w:cs="Arial"/>
          <w:b/>
          <w:bCs/>
          <w:color w:val="000000"/>
          <w:sz w:val="18"/>
          <w:szCs w:val="18"/>
        </w:rPr>
        <w:t xml:space="preserve"> formulah za izračune ponudbenih cen, naj o tem čim prej obvestijo naročnika.</w:t>
      </w:r>
      <w:r>
        <w:rPr>
          <w:rFonts w:ascii="Arial" w:hAnsi="Arial" w:cs="Arial"/>
          <w:color w:val="000000"/>
          <w:sz w:val="18"/>
          <w:szCs w:val="18"/>
        </w:rPr>
        <w:t xml:space="preserve"> Ponudniki lahko ugotovljene napake tudi sami odpravijo, če gre za očitno računske napake v smislu določil 89. člena ZJN-3, pri čemer je zaželeno, da označijo, na katerih mestih in na kakšen način so odpravili napake. V nobenem primeru pa ponudniki pri odpravi napak ne smejo spreminjati </w:t>
      </w:r>
      <w:proofErr w:type="spellStart"/>
      <w:r>
        <w:rPr>
          <w:rFonts w:ascii="Arial" w:hAnsi="Arial" w:cs="Arial"/>
          <w:color w:val="000000"/>
          <w:sz w:val="18"/>
          <w:szCs w:val="18"/>
        </w:rPr>
        <w:t>predizpolnjenih</w:t>
      </w:r>
      <w:proofErr w:type="spellEnd"/>
      <w:r>
        <w:rPr>
          <w:rFonts w:ascii="Arial" w:hAnsi="Arial" w:cs="Arial"/>
          <w:color w:val="000000"/>
          <w:sz w:val="18"/>
          <w:szCs w:val="18"/>
        </w:rPr>
        <w:t xml:space="preserve"> količin ali na kakršenkoli način posegati v same vsebinske zahteve predmeta naročila. </w:t>
      </w:r>
    </w:p>
    <w:tbl>
      <w:tblPr>
        <w:tblStyle w:val="NormalTablePHPDOCX"/>
        <w:tblW w:w="2500" w:type="pct"/>
        <w:tblInd w:w="108" w:type="dxa"/>
        <w:tblLook w:val="04A0" w:firstRow="1" w:lastRow="0" w:firstColumn="1" w:lastColumn="0" w:noHBand="0" w:noVBand="1"/>
      </w:tblPr>
      <w:tblGrid>
        <w:gridCol w:w="4535"/>
      </w:tblGrid>
      <w:tr w:rsidR="00C66660" w14:paraId="43885EC9" w14:textId="77777777">
        <w:tc>
          <w:tcPr>
            <w:tcW w:w="0" w:type="auto"/>
            <w:shd w:val="clear" w:color="auto" w:fill="000000"/>
            <w:tcMar>
              <w:top w:w="150" w:type="dxa"/>
              <w:bottom w:w="150" w:type="dxa"/>
            </w:tcMar>
            <w:vAlign w:val="center"/>
          </w:tcPr>
          <w:p w14:paraId="4928F694" w14:textId="77777777" w:rsidR="00C66660" w:rsidRDefault="008F34FF">
            <w:r>
              <w:rPr>
                <w:rFonts w:ascii="Arial" w:hAnsi="Arial" w:cs="Arial"/>
                <w:b/>
                <w:bCs/>
                <w:color w:val="FFFFFF"/>
                <w:position w:val="-2"/>
                <w:sz w:val="18"/>
                <w:szCs w:val="18"/>
                <w:shd w:val="clear" w:color="auto" w:fill="000000"/>
              </w:rPr>
              <w:t>9. Obvestilo o oddaji naročila</w:t>
            </w:r>
          </w:p>
        </w:tc>
      </w:tr>
    </w:tbl>
    <w:p w14:paraId="61A928BF" w14:textId="77777777" w:rsidR="00C66660" w:rsidRDefault="008F34FF">
      <w:pPr>
        <w:spacing w:before="225" w:after="225" w:line="240" w:lineRule="auto"/>
        <w:jc w:val="both"/>
      </w:pPr>
      <w:r>
        <w:rPr>
          <w:rFonts w:ascii="Arial" w:hAnsi="Arial" w:cs="Arial"/>
          <w:color w:val="000000"/>
          <w:sz w:val="18"/>
          <w:szCs w:val="18"/>
        </w:rPr>
        <w:t xml:space="preserve">Po sprejemu odločitve o oddaji naročila bo naročnik slednjo </w:t>
      </w:r>
      <w:r>
        <w:rPr>
          <w:rFonts w:ascii="Arial" w:hAnsi="Arial" w:cs="Arial"/>
          <w:b/>
          <w:bCs/>
          <w:color w:val="000000"/>
          <w:sz w:val="18"/>
          <w:szCs w:val="18"/>
          <w:u w:val="single"/>
        </w:rPr>
        <w:t>objavil na portalu javnih naročil</w:t>
      </w:r>
      <w:r>
        <w:rPr>
          <w:rFonts w:ascii="Arial" w:hAnsi="Arial" w:cs="Arial"/>
          <w:color w:val="000000"/>
          <w:sz w:val="18"/>
          <w:szCs w:val="18"/>
        </w:rPr>
        <w:t xml:space="preserve">. Naročnik o vseh odločitvah obvesti ponudnike in kandidate na način, da odločitev objavi na portalu javnih naročil. </w:t>
      </w:r>
      <w:r>
        <w:rPr>
          <w:rFonts w:ascii="Arial" w:hAnsi="Arial" w:cs="Arial"/>
          <w:b/>
          <w:bCs/>
          <w:color w:val="000000"/>
          <w:sz w:val="18"/>
          <w:szCs w:val="18"/>
          <w:u w:val="single"/>
        </w:rPr>
        <w:t>Odločitev se šteje za vročeno z dnem objave na portalu javnih naročil. </w:t>
      </w:r>
    </w:p>
    <w:p w14:paraId="318D1E86" w14:textId="77777777" w:rsidR="00C66660" w:rsidRDefault="008F34FF">
      <w:pPr>
        <w:spacing w:before="225" w:after="225" w:line="240" w:lineRule="auto"/>
        <w:jc w:val="both"/>
      </w:pPr>
      <w:r>
        <w:rPr>
          <w:rFonts w:ascii="Arial" w:hAnsi="Arial" w:cs="Arial"/>
          <w:b/>
          <w:bCs/>
          <w:color w:val="000000"/>
          <w:sz w:val="18"/>
          <w:szCs w:val="18"/>
        </w:rPr>
        <w:t>Ponudnike opozarjamo, da so sami dolžni spremljati objave odločitev na portalu javnih naročil.</w:t>
      </w:r>
    </w:p>
    <w:p w14:paraId="0DD8CD2E" w14:textId="77777777" w:rsidR="00C66660" w:rsidRDefault="008F34FF">
      <w:pPr>
        <w:spacing w:before="225" w:after="225" w:line="240" w:lineRule="auto"/>
        <w:jc w:val="both"/>
      </w:pPr>
      <w:r>
        <w:rPr>
          <w:rFonts w:ascii="Arial" w:hAnsi="Arial" w:cs="Arial"/>
          <w:color w:val="000000"/>
          <w:sz w:val="18"/>
          <w:szCs w:val="18"/>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514410A9" w14:textId="77777777" w:rsidR="00C66660" w:rsidRDefault="008F34FF">
      <w:pPr>
        <w:spacing w:before="225" w:after="225" w:line="240" w:lineRule="auto"/>
        <w:jc w:val="both"/>
      </w:pPr>
      <w:r>
        <w:rPr>
          <w:rFonts w:ascii="Arial" w:hAnsi="Arial" w:cs="Arial"/>
          <w:color w:val="000000"/>
          <w:sz w:val="18"/>
          <w:szCs w:val="18"/>
        </w:rPr>
        <w:t>Naročnik lahko do pravnomočnosti odločitve o oddaji javnega naročila z namenom odprave nezakonitosti po predhodni ugotovitvi utemeljenosti, svojo odločitev na lastno pobudo spremeni in sprejme novo odločitev, s katero nadomesti prejšnjo. </w:t>
      </w:r>
    </w:p>
    <w:tbl>
      <w:tblPr>
        <w:tblStyle w:val="NormalTablePHPDOCX"/>
        <w:tblW w:w="2500" w:type="pct"/>
        <w:tblInd w:w="108" w:type="dxa"/>
        <w:tblLook w:val="04A0" w:firstRow="1" w:lastRow="0" w:firstColumn="1" w:lastColumn="0" w:noHBand="0" w:noVBand="1"/>
      </w:tblPr>
      <w:tblGrid>
        <w:gridCol w:w="4535"/>
      </w:tblGrid>
      <w:tr w:rsidR="00C66660" w14:paraId="23D99654" w14:textId="77777777">
        <w:tc>
          <w:tcPr>
            <w:tcW w:w="0" w:type="auto"/>
            <w:shd w:val="clear" w:color="auto" w:fill="000000"/>
            <w:tcMar>
              <w:top w:w="150" w:type="dxa"/>
              <w:bottom w:w="150" w:type="dxa"/>
            </w:tcMar>
            <w:vAlign w:val="center"/>
          </w:tcPr>
          <w:p w14:paraId="3B401104" w14:textId="77777777" w:rsidR="00C66660" w:rsidRDefault="008F34FF">
            <w:r>
              <w:rPr>
                <w:rFonts w:ascii="Arial" w:hAnsi="Arial" w:cs="Arial"/>
                <w:b/>
                <w:bCs/>
                <w:color w:val="FFFFFF"/>
                <w:position w:val="-2"/>
                <w:sz w:val="18"/>
                <w:szCs w:val="18"/>
                <w:shd w:val="clear" w:color="auto" w:fill="000000"/>
              </w:rPr>
              <w:t>10. Sklenitev pogodbe in spremembe pogodbe</w:t>
            </w:r>
          </w:p>
        </w:tc>
      </w:tr>
    </w:tbl>
    <w:p w14:paraId="6D68E01E" w14:textId="77777777" w:rsidR="00C66660" w:rsidRDefault="008F34FF">
      <w:pPr>
        <w:spacing w:before="225" w:after="225" w:line="240" w:lineRule="auto"/>
        <w:jc w:val="both"/>
      </w:pPr>
      <w:r>
        <w:rPr>
          <w:rFonts w:ascii="Arial" w:hAnsi="Arial" w:cs="Arial"/>
          <w:color w:val="000000"/>
          <w:sz w:val="18"/>
          <w:szCs w:val="18"/>
        </w:rPr>
        <w:t xml:space="preserve">Izbrani ponudnik bo pozvan k podpisu pogodbe. Pogodba bo v primeru zahtevanega zavarovanja za dobro izvedbo sklenjena pod </w:t>
      </w:r>
      <w:proofErr w:type="spellStart"/>
      <w:r>
        <w:rPr>
          <w:rFonts w:ascii="Arial" w:hAnsi="Arial" w:cs="Arial"/>
          <w:color w:val="000000"/>
          <w:sz w:val="18"/>
          <w:szCs w:val="18"/>
        </w:rPr>
        <w:t>odložnim</w:t>
      </w:r>
      <w:proofErr w:type="spellEnd"/>
      <w:r>
        <w:rPr>
          <w:rFonts w:ascii="Arial" w:hAnsi="Arial" w:cs="Arial"/>
          <w:color w:val="000000"/>
          <w:sz w:val="18"/>
          <w:szCs w:val="18"/>
        </w:rPr>
        <w:t xml:space="preserve"> pogojem do predložitve zahtevanega zavarovanja naročniku in do izpolnitve morebitnih drugih pogojev, kot izhajajo iz vzorca pogodbe in te razpisne dokumentacije.</w:t>
      </w:r>
    </w:p>
    <w:p w14:paraId="6B6AC34D" w14:textId="77777777" w:rsidR="00C66660" w:rsidRDefault="008F34FF">
      <w:pPr>
        <w:spacing w:before="225" w:after="225" w:line="240" w:lineRule="auto"/>
        <w:jc w:val="both"/>
      </w:pPr>
      <w:r>
        <w:rPr>
          <w:rFonts w:ascii="Arial" w:hAnsi="Arial" w:cs="Arial"/>
          <w:color w:val="000000"/>
          <w:sz w:val="18"/>
          <w:szCs w:val="18"/>
        </w:rPr>
        <w:t>Če se izbrani ponudnik v osmih (8) delovnih dneh od prejema poziva k podpisu pogodbe ne bo odzval z vračilom podpisane verzije pogodbe in jo poslal ali izročil na naslov/sedež naročnika (oddajna teorija), lahko naročnik šteje, da je izbrani ponudnik odstopil od ponudbe.</w:t>
      </w:r>
    </w:p>
    <w:p w14:paraId="39CE74ED" w14:textId="77777777" w:rsidR="00C66660" w:rsidRDefault="008F34FF">
      <w:pPr>
        <w:spacing w:before="225" w:after="225" w:line="240" w:lineRule="auto"/>
        <w:jc w:val="both"/>
      </w:pPr>
      <w:r>
        <w:rPr>
          <w:rFonts w:ascii="Arial" w:hAnsi="Arial" w:cs="Arial"/>
          <w:color w:val="000000"/>
          <w:sz w:val="18"/>
          <w:szCs w:val="18"/>
        </w:rPr>
        <w:t>V skladu z ZJN-3 se lahko pogodba o izvedbi javnega naročila spremeni brez novega postopka javnega naročanja v katerem koli od naslednjih primerov:</w:t>
      </w:r>
    </w:p>
    <w:tbl>
      <w:tblPr>
        <w:tblStyle w:val="NormalTablePHPDOCX"/>
        <w:tblW w:w="0" w:type="auto"/>
        <w:tblInd w:w="108" w:type="dxa"/>
        <w:tblLook w:val="04A0" w:firstRow="1" w:lastRow="0" w:firstColumn="1" w:lastColumn="0" w:noHBand="0" w:noVBand="1"/>
      </w:tblPr>
      <w:tblGrid>
        <w:gridCol w:w="8962"/>
      </w:tblGrid>
      <w:tr w:rsidR="00C66660" w14:paraId="0E2F5BE2" w14:textId="77777777">
        <w:tc>
          <w:tcPr>
            <w:tcW w:w="0" w:type="auto"/>
            <w:tcMar>
              <w:top w:w="0" w:type="auto"/>
              <w:bottom w:w="0" w:type="auto"/>
            </w:tcMar>
          </w:tcPr>
          <w:p w14:paraId="40688BD4" w14:textId="77777777" w:rsidR="00C66660" w:rsidRDefault="008F34FF" w:rsidP="00DA0DBC">
            <w:pPr>
              <w:numPr>
                <w:ilvl w:val="0"/>
                <w:numId w:val="7"/>
              </w:numPr>
              <w:jc w:val="both"/>
              <w:rPr>
                <w:rFonts w:ascii="Arial" w:hAnsi="Arial" w:cs="Arial"/>
                <w:color w:val="000000"/>
                <w:sz w:val="18"/>
                <w:szCs w:val="18"/>
              </w:rPr>
            </w:pPr>
            <w:r>
              <w:rPr>
                <w:rFonts w:ascii="Arial" w:hAnsi="Arial" w:cs="Arial"/>
                <w:color w:val="000000"/>
                <w:sz w:val="18"/>
                <w:szCs w:val="18"/>
              </w:rPr>
              <w:t>če je sprememba, ne glede na njeno denarno vrednost, predvidena v razpisni dokumentaciji v zvezi z oddajo javnega naročila v jasnih, natančnih in nedvoumnih določbah o reviziji, ki lahko vključujejo določbe o reviziji cen, ali opcijah. V takih določbah morajo biti navedeni obseg in vrsta možnih sprememb ali opcij ter pogoji, pod katerimi se lahko uporabijo, ne smejo pa biti predvidene spremembe ali opcije, ki bi spremenile splošno naravo pogodbe o izvedbi javnega naročila ali okvirnega sporazuma;</w:t>
            </w:r>
          </w:p>
          <w:p w14:paraId="05C914CB" w14:textId="77777777" w:rsidR="00C66660" w:rsidRDefault="008F34FF" w:rsidP="00DA0DBC">
            <w:pPr>
              <w:numPr>
                <w:ilvl w:val="0"/>
                <w:numId w:val="7"/>
              </w:numPr>
              <w:jc w:val="both"/>
              <w:rPr>
                <w:rFonts w:ascii="Arial" w:hAnsi="Arial" w:cs="Arial"/>
                <w:color w:val="000000"/>
                <w:sz w:val="18"/>
                <w:szCs w:val="18"/>
              </w:rPr>
            </w:pPr>
            <w:r>
              <w:rPr>
                <w:rFonts w:ascii="Arial" w:hAnsi="Arial" w:cs="Arial"/>
                <w:color w:val="000000"/>
                <w:sz w:val="18"/>
                <w:szCs w:val="18"/>
              </w:rPr>
              <w:t>za dodatne dobave blaga, ki jih izvede prvotni dobavitelj, če so potrebne, čeprav niso bile vključene v prvotno javno naročilo, in če zamenjava dobavitelja:</w:t>
            </w:r>
          </w:p>
        </w:tc>
      </w:tr>
    </w:tbl>
    <w:p w14:paraId="49E4A00D" w14:textId="77777777" w:rsidR="00C66660" w:rsidRDefault="00C66660" w:rsidP="00231EF1">
      <w:pPr>
        <w:spacing w:after="0" w:line="240" w:lineRule="auto"/>
      </w:pPr>
    </w:p>
    <w:tbl>
      <w:tblPr>
        <w:tblStyle w:val="NormalTablePHPDOCX"/>
        <w:tblW w:w="0" w:type="auto"/>
        <w:tblInd w:w="108" w:type="dxa"/>
        <w:tblLook w:val="04A0" w:firstRow="1" w:lastRow="0" w:firstColumn="1" w:lastColumn="0" w:noHBand="0" w:noVBand="1"/>
      </w:tblPr>
      <w:tblGrid>
        <w:gridCol w:w="8962"/>
      </w:tblGrid>
      <w:tr w:rsidR="00C66660" w14:paraId="17FDCD13" w14:textId="77777777">
        <w:tc>
          <w:tcPr>
            <w:tcW w:w="0" w:type="auto"/>
            <w:tcMar>
              <w:top w:w="0" w:type="auto"/>
              <w:bottom w:w="0" w:type="auto"/>
            </w:tcMar>
          </w:tcPr>
          <w:p w14:paraId="62DD0057" w14:textId="77777777" w:rsidR="00C66660" w:rsidRDefault="008F34FF" w:rsidP="00DA0DBC">
            <w:pPr>
              <w:numPr>
                <w:ilvl w:val="0"/>
                <w:numId w:val="8"/>
              </w:numPr>
              <w:jc w:val="both"/>
              <w:rPr>
                <w:rFonts w:ascii="Arial" w:hAnsi="Arial" w:cs="Arial"/>
                <w:color w:val="000000"/>
                <w:sz w:val="18"/>
                <w:szCs w:val="18"/>
              </w:rPr>
            </w:pPr>
            <w:r>
              <w:rPr>
                <w:rFonts w:ascii="Arial" w:hAnsi="Arial" w:cs="Arial"/>
                <w:color w:val="000000"/>
                <w:sz w:val="18"/>
                <w:szCs w:val="18"/>
              </w:rPr>
              <w:t xml:space="preserve">ni mogoča iz ekonomskih ali tehničnih razlogov, kot so zahteve glede zamenljivosti ali </w:t>
            </w:r>
            <w:proofErr w:type="spellStart"/>
            <w:r>
              <w:rPr>
                <w:rFonts w:ascii="Arial" w:hAnsi="Arial" w:cs="Arial"/>
                <w:color w:val="000000"/>
                <w:sz w:val="18"/>
                <w:szCs w:val="18"/>
              </w:rPr>
              <w:t>interoperabilnosti</w:t>
            </w:r>
            <w:proofErr w:type="spellEnd"/>
            <w:r>
              <w:rPr>
                <w:rFonts w:ascii="Arial" w:hAnsi="Arial" w:cs="Arial"/>
                <w:color w:val="000000"/>
                <w:sz w:val="18"/>
                <w:szCs w:val="18"/>
              </w:rPr>
              <w:t xml:space="preserve"> z obstoječo opremo, storitvami ali inštalacijami, naročenimi v okviru prvotnega javnega naročila, ter</w:t>
            </w:r>
          </w:p>
          <w:p w14:paraId="5362FFD7" w14:textId="77777777" w:rsidR="00C66660" w:rsidRDefault="008F34FF" w:rsidP="00DA0DBC">
            <w:pPr>
              <w:numPr>
                <w:ilvl w:val="0"/>
                <w:numId w:val="8"/>
              </w:numPr>
              <w:jc w:val="both"/>
              <w:rPr>
                <w:rFonts w:ascii="Arial" w:hAnsi="Arial" w:cs="Arial"/>
                <w:color w:val="000000"/>
                <w:sz w:val="18"/>
                <w:szCs w:val="18"/>
              </w:rPr>
            </w:pPr>
            <w:r>
              <w:rPr>
                <w:rFonts w:ascii="Arial" w:hAnsi="Arial" w:cs="Arial"/>
                <w:color w:val="000000"/>
                <w:sz w:val="18"/>
                <w:szCs w:val="18"/>
              </w:rPr>
              <w:t>bi naročniku povzročila velike nevšečnosti ali znatno podvajanje stroškov;</w:t>
            </w:r>
          </w:p>
        </w:tc>
      </w:tr>
    </w:tbl>
    <w:p w14:paraId="7EB10FF1" w14:textId="77777777" w:rsidR="00C66660" w:rsidRDefault="00C66660" w:rsidP="00231EF1">
      <w:pPr>
        <w:spacing w:after="0" w:line="240" w:lineRule="auto"/>
      </w:pPr>
    </w:p>
    <w:tbl>
      <w:tblPr>
        <w:tblStyle w:val="NormalTablePHPDOCX"/>
        <w:tblW w:w="0" w:type="auto"/>
        <w:tblInd w:w="108" w:type="dxa"/>
        <w:tblLook w:val="04A0" w:firstRow="1" w:lastRow="0" w:firstColumn="1" w:lastColumn="0" w:noHBand="0" w:noVBand="1"/>
      </w:tblPr>
      <w:tblGrid>
        <w:gridCol w:w="8962"/>
      </w:tblGrid>
      <w:tr w:rsidR="00C66660" w14:paraId="67D42AF4" w14:textId="77777777">
        <w:tc>
          <w:tcPr>
            <w:tcW w:w="0" w:type="auto"/>
            <w:tcMar>
              <w:top w:w="0" w:type="auto"/>
              <w:bottom w:w="0" w:type="auto"/>
            </w:tcMar>
          </w:tcPr>
          <w:p w14:paraId="69BD79AC" w14:textId="77777777" w:rsidR="00C66660" w:rsidRDefault="008F34FF" w:rsidP="00DA0DBC">
            <w:pPr>
              <w:numPr>
                <w:ilvl w:val="0"/>
                <w:numId w:val="9"/>
              </w:numPr>
              <w:jc w:val="both"/>
              <w:rPr>
                <w:rFonts w:ascii="Arial" w:hAnsi="Arial" w:cs="Arial"/>
                <w:color w:val="000000"/>
                <w:sz w:val="18"/>
                <w:szCs w:val="18"/>
              </w:rPr>
            </w:pPr>
            <w:r>
              <w:rPr>
                <w:rFonts w:ascii="Arial" w:hAnsi="Arial" w:cs="Arial"/>
                <w:color w:val="000000"/>
                <w:sz w:val="18"/>
                <w:szCs w:val="18"/>
              </w:rPr>
              <w:t>če je sprememba potrebna zaradi okoliščin, ki jih skrben naročnik ni mogel predvideti, in sprememba ne spreminja splošne narave javnega naročila;</w:t>
            </w:r>
          </w:p>
          <w:p w14:paraId="24F1B5B2" w14:textId="77777777" w:rsidR="00C66660" w:rsidRDefault="008F34FF" w:rsidP="00DA0DBC">
            <w:pPr>
              <w:numPr>
                <w:ilvl w:val="0"/>
                <w:numId w:val="9"/>
              </w:numPr>
              <w:jc w:val="both"/>
              <w:rPr>
                <w:rFonts w:ascii="Arial" w:hAnsi="Arial" w:cs="Arial"/>
                <w:color w:val="000000"/>
                <w:sz w:val="18"/>
                <w:szCs w:val="18"/>
              </w:rPr>
            </w:pPr>
            <w:r>
              <w:rPr>
                <w:rFonts w:ascii="Arial" w:hAnsi="Arial" w:cs="Arial"/>
                <w:color w:val="000000"/>
                <w:sz w:val="18"/>
                <w:szCs w:val="18"/>
              </w:rPr>
              <w:t>če izvajalca, ki mu je naročnik prvotno oddal javno naročilo, zamenja nov dobavitelj kot posledica enega od naslednjih razlogov:</w:t>
            </w:r>
          </w:p>
        </w:tc>
      </w:tr>
    </w:tbl>
    <w:p w14:paraId="5180C2CF" w14:textId="77777777" w:rsidR="00C66660" w:rsidRDefault="00C66660" w:rsidP="00231EF1">
      <w:pPr>
        <w:spacing w:after="0" w:line="240" w:lineRule="auto"/>
      </w:pPr>
    </w:p>
    <w:tbl>
      <w:tblPr>
        <w:tblStyle w:val="NormalTablePHPDOCX"/>
        <w:tblW w:w="0" w:type="auto"/>
        <w:tblInd w:w="108" w:type="dxa"/>
        <w:tblLook w:val="04A0" w:firstRow="1" w:lastRow="0" w:firstColumn="1" w:lastColumn="0" w:noHBand="0" w:noVBand="1"/>
      </w:tblPr>
      <w:tblGrid>
        <w:gridCol w:w="8962"/>
      </w:tblGrid>
      <w:tr w:rsidR="00C66660" w14:paraId="38A70E6D" w14:textId="77777777">
        <w:tc>
          <w:tcPr>
            <w:tcW w:w="0" w:type="auto"/>
            <w:tcMar>
              <w:top w:w="0" w:type="auto"/>
              <w:bottom w:w="0" w:type="auto"/>
            </w:tcMar>
          </w:tcPr>
          <w:p w14:paraId="53BE55D1" w14:textId="77777777" w:rsidR="00C66660" w:rsidRDefault="008F34FF" w:rsidP="00DA0DBC">
            <w:pPr>
              <w:numPr>
                <w:ilvl w:val="0"/>
                <w:numId w:val="10"/>
              </w:numPr>
              <w:jc w:val="both"/>
              <w:rPr>
                <w:rFonts w:ascii="Arial" w:hAnsi="Arial" w:cs="Arial"/>
                <w:color w:val="000000"/>
                <w:sz w:val="18"/>
                <w:szCs w:val="18"/>
              </w:rPr>
            </w:pPr>
            <w:r>
              <w:rPr>
                <w:rFonts w:ascii="Arial" w:hAnsi="Arial" w:cs="Arial"/>
                <w:color w:val="000000"/>
                <w:sz w:val="18"/>
                <w:szCs w:val="18"/>
              </w:rPr>
              <w:t>nedvoumna določba o reviziji ali opcija v skladu z a. točko;</w:t>
            </w:r>
          </w:p>
          <w:p w14:paraId="47EF0BDE" w14:textId="77777777" w:rsidR="00C66660" w:rsidRDefault="008F34FF" w:rsidP="00DA0DBC">
            <w:pPr>
              <w:numPr>
                <w:ilvl w:val="0"/>
                <w:numId w:val="10"/>
              </w:numPr>
              <w:jc w:val="both"/>
              <w:rPr>
                <w:rFonts w:ascii="Arial" w:hAnsi="Arial" w:cs="Arial"/>
                <w:color w:val="000000"/>
                <w:sz w:val="18"/>
                <w:szCs w:val="18"/>
              </w:rPr>
            </w:pPr>
            <w:r>
              <w:rPr>
                <w:rFonts w:ascii="Arial" w:hAnsi="Arial" w:cs="Arial"/>
                <w:color w:val="000000"/>
                <w:sz w:val="18"/>
                <w:szCs w:val="18"/>
              </w:rPr>
              <w:t xml:space="preserve">drug gospodarski subjekt, ki izpolnjuje prvotno določene pogoje za sodelovanje, standarde za zagotavljanje kakovosti in standarde za okoljsko ravnanje ter zanj ne obstajajo prvotno določeni razlogi za izključitev, v celoti ali delno nasledi prvotnega izvajalca po prestrukturiranju podjetja, vključno s prevzemom, združitvijo, pripojitvijo ali insolventnostjo, če to ne vključuje drugih bistvenih sprememb javnega naročila in ni namenjeno </w:t>
            </w:r>
            <w:proofErr w:type="spellStart"/>
            <w:r>
              <w:rPr>
                <w:rFonts w:ascii="Arial" w:hAnsi="Arial" w:cs="Arial"/>
                <w:color w:val="000000"/>
                <w:sz w:val="18"/>
                <w:szCs w:val="18"/>
              </w:rPr>
              <w:t>obidu</w:t>
            </w:r>
            <w:proofErr w:type="spellEnd"/>
            <w:r>
              <w:rPr>
                <w:rFonts w:ascii="Arial" w:hAnsi="Arial" w:cs="Arial"/>
                <w:color w:val="000000"/>
                <w:sz w:val="18"/>
                <w:szCs w:val="18"/>
              </w:rPr>
              <w:t xml:space="preserve"> določb tega zakona;</w:t>
            </w:r>
          </w:p>
        </w:tc>
      </w:tr>
    </w:tbl>
    <w:p w14:paraId="7BE15013" w14:textId="77777777" w:rsidR="00C66660" w:rsidRDefault="00C66660" w:rsidP="00231EF1">
      <w:pPr>
        <w:spacing w:after="0" w:line="240" w:lineRule="auto"/>
      </w:pPr>
    </w:p>
    <w:tbl>
      <w:tblPr>
        <w:tblStyle w:val="NormalTablePHPDOCX"/>
        <w:tblW w:w="0" w:type="auto"/>
        <w:tblInd w:w="108" w:type="dxa"/>
        <w:tblLook w:val="04A0" w:firstRow="1" w:lastRow="0" w:firstColumn="1" w:lastColumn="0" w:noHBand="0" w:noVBand="1"/>
      </w:tblPr>
      <w:tblGrid>
        <w:gridCol w:w="5309"/>
      </w:tblGrid>
      <w:tr w:rsidR="00C66660" w14:paraId="13967E4A" w14:textId="77777777">
        <w:tc>
          <w:tcPr>
            <w:tcW w:w="0" w:type="auto"/>
            <w:tcMar>
              <w:top w:w="0" w:type="auto"/>
              <w:bottom w:w="0" w:type="auto"/>
            </w:tcMar>
          </w:tcPr>
          <w:p w14:paraId="0DC9D900" w14:textId="77777777" w:rsidR="00C66660" w:rsidRDefault="008F34FF" w:rsidP="00DA0DBC">
            <w:pPr>
              <w:numPr>
                <w:ilvl w:val="0"/>
                <w:numId w:val="11"/>
              </w:numPr>
              <w:jc w:val="both"/>
              <w:rPr>
                <w:rFonts w:ascii="Arial" w:hAnsi="Arial" w:cs="Arial"/>
                <w:color w:val="000000"/>
                <w:sz w:val="18"/>
                <w:szCs w:val="18"/>
              </w:rPr>
            </w:pPr>
            <w:r>
              <w:rPr>
                <w:rFonts w:ascii="Arial" w:hAnsi="Arial" w:cs="Arial"/>
                <w:color w:val="000000"/>
                <w:sz w:val="18"/>
                <w:szCs w:val="18"/>
              </w:rPr>
              <w:t>če sprememba ne glede na njeno vrednost ni bistvena.</w:t>
            </w:r>
          </w:p>
        </w:tc>
      </w:tr>
    </w:tbl>
    <w:p w14:paraId="0F779395" w14:textId="77777777" w:rsidR="00C66660" w:rsidRDefault="008F34FF" w:rsidP="00231EF1">
      <w:pPr>
        <w:spacing w:after="0" w:line="240" w:lineRule="auto"/>
        <w:jc w:val="both"/>
      </w:pPr>
      <w:r>
        <w:rPr>
          <w:rFonts w:ascii="Arial" w:hAnsi="Arial" w:cs="Arial"/>
          <w:color w:val="000000"/>
          <w:sz w:val="18"/>
          <w:szCs w:val="18"/>
        </w:rPr>
        <w:t>V primeru iz b. in c. točke kakršno koli zvišanje cene ne sme presegati 30 odstotkov vrednosti prvotne pogodbe o izvedbi javnega naročila. Če je v primeru iz b. ali c. točke opravljenih več zaporednih sprememb, velja ta omejitev za vrednost vseh sprememb skupaj. Če vključuje pogodba o izvedbi javnega naročila določbo o valorizaciji denarnih obveznosti, se kot referenčna vrednost za izračun najvišje dovoljene vrednosti sprememb v primeru iz b. ali c. točke uporabi vrednost pogodbe s posodobljenimi cenami.</w:t>
      </w:r>
    </w:p>
    <w:p w14:paraId="79658588" w14:textId="77777777" w:rsidR="00C66660" w:rsidRDefault="008F34FF" w:rsidP="00231EF1">
      <w:pPr>
        <w:spacing w:after="0" w:line="240" w:lineRule="auto"/>
        <w:jc w:val="both"/>
      </w:pPr>
      <w:r>
        <w:rPr>
          <w:rFonts w:ascii="Arial" w:hAnsi="Arial" w:cs="Arial"/>
          <w:color w:val="000000"/>
          <w:sz w:val="18"/>
          <w:szCs w:val="18"/>
        </w:rPr>
        <w:t>Sprememba pogodbe o izvedbi javnega naročila med njegovo veljavnostjo se šteje za bistveno, če se zaradi te spremembe pogodba znatno razlikuje od prvotno oddanega javnega naročila. Ne glede na prejšnje odstavke tega člena sprememba v vsakem primeru šteje za bistveno, če je izpolnjen vsaj eden od naslednjih pogojev:</w:t>
      </w:r>
    </w:p>
    <w:tbl>
      <w:tblPr>
        <w:tblStyle w:val="NormalTablePHPDOCX"/>
        <w:tblW w:w="0" w:type="auto"/>
        <w:tblInd w:w="108" w:type="dxa"/>
        <w:tblLook w:val="04A0" w:firstRow="1" w:lastRow="0" w:firstColumn="1" w:lastColumn="0" w:noHBand="0" w:noVBand="1"/>
      </w:tblPr>
      <w:tblGrid>
        <w:gridCol w:w="8962"/>
      </w:tblGrid>
      <w:tr w:rsidR="00C66660" w14:paraId="501327DF" w14:textId="77777777">
        <w:tc>
          <w:tcPr>
            <w:tcW w:w="0" w:type="auto"/>
            <w:tcMar>
              <w:top w:w="0" w:type="auto"/>
              <w:bottom w:w="0" w:type="auto"/>
            </w:tcMar>
          </w:tcPr>
          <w:p w14:paraId="46C09A68" w14:textId="77777777" w:rsidR="00C66660" w:rsidRDefault="008F34FF" w:rsidP="00DA0DBC">
            <w:pPr>
              <w:numPr>
                <w:ilvl w:val="0"/>
                <w:numId w:val="12"/>
              </w:numPr>
              <w:jc w:val="both"/>
              <w:rPr>
                <w:rFonts w:ascii="Arial" w:hAnsi="Arial" w:cs="Arial"/>
                <w:color w:val="000000"/>
                <w:sz w:val="18"/>
                <w:szCs w:val="18"/>
              </w:rPr>
            </w:pPr>
            <w:r>
              <w:rPr>
                <w:rFonts w:ascii="Arial" w:hAnsi="Arial" w:cs="Arial"/>
                <w:color w:val="000000"/>
                <w:sz w:val="18"/>
                <w:szCs w:val="18"/>
              </w:rPr>
              <w:t>sprememba uvaja pogoje, ki bi, če bi bili del prvotnega postopka javnega naročanja, omogočili udeležbo drugih kandidatov kot tistih, ki so bili prvotno izbrani, ali sprejem druge ponudbe kot tiste, ki je bila prvotno izbrana, ali pa bi k sodelovanju v postopku javnega naročanja pritegnili še druge udeležence;</w:t>
            </w:r>
          </w:p>
          <w:p w14:paraId="65F0661D" w14:textId="77777777" w:rsidR="00C66660" w:rsidRDefault="008F34FF" w:rsidP="00DA0DBC">
            <w:pPr>
              <w:numPr>
                <w:ilvl w:val="0"/>
                <w:numId w:val="12"/>
              </w:numPr>
              <w:jc w:val="both"/>
              <w:rPr>
                <w:rFonts w:ascii="Arial" w:hAnsi="Arial" w:cs="Arial"/>
                <w:color w:val="000000"/>
                <w:sz w:val="18"/>
                <w:szCs w:val="18"/>
              </w:rPr>
            </w:pPr>
            <w:r>
              <w:rPr>
                <w:rFonts w:ascii="Arial" w:hAnsi="Arial" w:cs="Arial"/>
                <w:color w:val="000000"/>
                <w:sz w:val="18"/>
                <w:szCs w:val="18"/>
              </w:rPr>
              <w:t>sprememba spreminja ekonomsko ravnotežje pogodbe o izvedbi javnega naročila v korist izvajalca na način, ki ni bil predviden v prvotni pogodbi;</w:t>
            </w:r>
          </w:p>
          <w:p w14:paraId="528A5AAC" w14:textId="77777777" w:rsidR="00C66660" w:rsidRDefault="008F34FF" w:rsidP="00DA0DBC">
            <w:pPr>
              <w:numPr>
                <w:ilvl w:val="0"/>
                <w:numId w:val="12"/>
              </w:numPr>
              <w:jc w:val="both"/>
              <w:rPr>
                <w:rFonts w:ascii="Arial" w:hAnsi="Arial" w:cs="Arial"/>
                <w:color w:val="000000"/>
                <w:sz w:val="18"/>
                <w:szCs w:val="18"/>
              </w:rPr>
            </w:pPr>
            <w:r>
              <w:rPr>
                <w:rFonts w:ascii="Arial" w:hAnsi="Arial" w:cs="Arial"/>
                <w:color w:val="000000"/>
                <w:sz w:val="18"/>
                <w:szCs w:val="18"/>
              </w:rPr>
              <w:t>zaradi spremembe je znatno razširjen obseg pogodbe o izvedbi javnega naročila;</w:t>
            </w:r>
          </w:p>
          <w:p w14:paraId="20C56728" w14:textId="77777777" w:rsidR="00C66660" w:rsidRDefault="008F34FF" w:rsidP="00DA0DBC">
            <w:pPr>
              <w:numPr>
                <w:ilvl w:val="0"/>
                <w:numId w:val="12"/>
              </w:numPr>
              <w:jc w:val="both"/>
              <w:rPr>
                <w:rFonts w:ascii="Arial" w:hAnsi="Arial" w:cs="Arial"/>
                <w:color w:val="000000"/>
                <w:sz w:val="18"/>
                <w:szCs w:val="18"/>
              </w:rPr>
            </w:pPr>
            <w:r>
              <w:rPr>
                <w:rFonts w:ascii="Arial" w:hAnsi="Arial" w:cs="Arial"/>
                <w:color w:val="000000"/>
                <w:sz w:val="18"/>
                <w:szCs w:val="18"/>
              </w:rPr>
              <w:t>drug gospodarski subjekt zamenja prvotnega izvajalca v primeru, ki ni naveden v d. točki.</w:t>
            </w:r>
          </w:p>
        </w:tc>
      </w:tr>
    </w:tbl>
    <w:p w14:paraId="09ED74A6" w14:textId="77777777" w:rsidR="00C66660" w:rsidRDefault="00C66660"/>
    <w:tbl>
      <w:tblPr>
        <w:tblStyle w:val="NormalTablePHPDOCX"/>
        <w:tblW w:w="2500" w:type="pct"/>
        <w:tblInd w:w="108" w:type="dxa"/>
        <w:tblLook w:val="04A0" w:firstRow="1" w:lastRow="0" w:firstColumn="1" w:lastColumn="0" w:noHBand="0" w:noVBand="1"/>
      </w:tblPr>
      <w:tblGrid>
        <w:gridCol w:w="4535"/>
      </w:tblGrid>
      <w:tr w:rsidR="00C66660" w14:paraId="3415CA0B" w14:textId="77777777">
        <w:tc>
          <w:tcPr>
            <w:tcW w:w="0" w:type="auto"/>
            <w:shd w:val="clear" w:color="auto" w:fill="000000"/>
            <w:tcMar>
              <w:top w:w="150" w:type="dxa"/>
              <w:bottom w:w="150" w:type="dxa"/>
            </w:tcMar>
            <w:vAlign w:val="center"/>
          </w:tcPr>
          <w:p w14:paraId="75A0C796" w14:textId="77777777" w:rsidR="00C66660" w:rsidRDefault="008F34FF">
            <w:r>
              <w:rPr>
                <w:rFonts w:ascii="Arial" w:hAnsi="Arial" w:cs="Arial"/>
                <w:b/>
                <w:bCs/>
                <w:color w:val="FFFFFF"/>
                <w:position w:val="-2"/>
                <w:sz w:val="18"/>
                <w:szCs w:val="18"/>
                <w:shd w:val="clear" w:color="auto" w:fill="000000"/>
              </w:rPr>
              <w:t>11. Zaupnost ponudbene dokumentacije</w:t>
            </w:r>
          </w:p>
        </w:tc>
      </w:tr>
    </w:tbl>
    <w:p w14:paraId="42F4C7E9" w14:textId="77777777" w:rsidR="00C66660" w:rsidRDefault="008F34FF">
      <w:pPr>
        <w:spacing w:before="225" w:after="225" w:line="240" w:lineRule="auto"/>
        <w:jc w:val="both"/>
      </w:pPr>
      <w:r>
        <w:rPr>
          <w:rFonts w:ascii="Arial" w:hAnsi="Arial" w:cs="Arial"/>
          <w:color w:val="000000"/>
          <w:sz w:val="18"/>
          <w:szCs w:val="18"/>
        </w:rPr>
        <w:t>Ponudniki, ki z udeležbo v postopku oziroma izvajanju pogodbenih obveznosti izvedo za zaupne podatke oziroma poslovne skrivnosti, so jih dolžni varovati v skladu s predpisi, ki urejajo varovanje poslovne skrivnosti.</w:t>
      </w:r>
    </w:p>
    <w:p w14:paraId="43A60D29" w14:textId="77777777" w:rsidR="00C66660" w:rsidRDefault="008F34FF">
      <w:pPr>
        <w:spacing w:before="225" w:after="225" w:line="240" w:lineRule="auto"/>
        <w:jc w:val="both"/>
      </w:pPr>
      <w:r>
        <w:rPr>
          <w:rFonts w:ascii="Arial" w:hAnsi="Arial" w:cs="Arial"/>
          <w:color w:val="000000"/>
          <w:sz w:val="18"/>
          <w:szCs w:val="18"/>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razen v primeru, da bo ponudnik sam oddal ponudbo na način, da bodo poslovne skrivnosti in ostali podatki vidni javnosti.</w:t>
      </w:r>
    </w:p>
    <w:p w14:paraId="5453BDBA" w14:textId="77777777" w:rsidR="00C66660" w:rsidRDefault="008F34FF">
      <w:pPr>
        <w:spacing w:before="225" w:after="225" w:line="240" w:lineRule="auto"/>
        <w:jc w:val="both"/>
      </w:pPr>
      <w:r>
        <w:rPr>
          <w:rFonts w:ascii="Arial" w:hAnsi="Arial" w:cs="Arial"/>
          <w:color w:val="000000"/>
          <w:sz w:val="18"/>
          <w:szCs w:val="18"/>
        </w:rPr>
        <w:t>Skladno z določili zakona, ki ureja poslovna skrivnost, poslovna skrivnost zajema nerazkrito strokovno znanje, izkušnje in poslovne informacije, ki izpolnjuje naslednje zahteve:</w:t>
      </w:r>
    </w:p>
    <w:tbl>
      <w:tblPr>
        <w:tblStyle w:val="NormalTablePHPDOCX"/>
        <w:tblW w:w="0" w:type="auto"/>
        <w:tblInd w:w="108" w:type="dxa"/>
        <w:tblLook w:val="04A0" w:firstRow="1" w:lastRow="0" w:firstColumn="1" w:lastColumn="0" w:noHBand="0" w:noVBand="1"/>
      </w:tblPr>
      <w:tblGrid>
        <w:gridCol w:w="8962"/>
      </w:tblGrid>
      <w:tr w:rsidR="00C66660" w14:paraId="2F5D40B4" w14:textId="77777777">
        <w:tc>
          <w:tcPr>
            <w:tcW w:w="0" w:type="auto"/>
            <w:tcMar>
              <w:top w:w="0" w:type="auto"/>
              <w:bottom w:w="0" w:type="auto"/>
            </w:tcMar>
          </w:tcPr>
          <w:p w14:paraId="2BA26EA0" w14:textId="77777777" w:rsidR="00C66660" w:rsidRDefault="008F34FF" w:rsidP="00DA0DBC">
            <w:pPr>
              <w:numPr>
                <w:ilvl w:val="0"/>
                <w:numId w:val="13"/>
              </w:numPr>
              <w:rPr>
                <w:rFonts w:ascii="Arial" w:hAnsi="Arial" w:cs="Arial"/>
                <w:color w:val="000000"/>
                <w:sz w:val="18"/>
                <w:szCs w:val="18"/>
              </w:rPr>
            </w:pPr>
            <w:r>
              <w:rPr>
                <w:rFonts w:ascii="Arial" w:hAnsi="Arial" w:cs="Arial"/>
                <w:color w:val="000000"/>
                <w:sz w:val="18"/>
                <w:szCs w:val="18"/>
              </w:rPr>
              <w:t>je skrivnost, ki ni splošno znana ali lahko dosegljiva osebam v krogih, ki se običajno ukvarjajo s to vrsto informacij;</w:t>
            </w:r>
          </w:p>
          <w:p w14:paraId="117AB2BD" w14:textId="77777777" w:rsidR="00C66660" w:rsidRDefault="008F34FF" w:rsidP="00DA0DBC">
            <w:pPr>
              <w:numPr>
                <w:ilvl w:val="0"/>
                <w:numId w:val="13"/>
              </w:numPr>
              <w:rPr>
                <w:rFonts w:ascii="Arial" w:hAnsi="Arial" w:cs="Arial"/>
                <w:color w:val="000000"/>
                <w:sz w:val="18"/>
                <w:szCs w:val="18"/>
              </w:rPr>
            </w:pPr>
            <w:r>
              <w:rPr>
                <w:rFonts w:ascii="Arial" w:hAnsi="Arial" w:cs="Arial"/>
                <w:color w:val="000000"/>
                <w:sz w:val="18"/>
                <w:szCs w:val="18"/>
              </w:rPr>
              <w:t>ima tržno vrednost;</w:t>
            </w:r>
          </w:p>
          <w:p w14:paraId="2B27C27F" w14:textId="77777777" w:rsidR="00C66660" w:rsidRDefault="008F34FF" w:rsidP="00DA0DBC">
            <w:pPr>
              <w:numPr>
                <w:ilvl w:val="0"/>
                <w:numId w:val="13"/>
              </w:numPr>
              <w:rPr>
                <w:rFonts w:ascii="Arial" w:hAnsi="Arial" w:cs="Arial"/>
                <w:color w:val="000000"/>
                <w:sz w:val="18"/>
                <w:szCs w:val="18"/>
              </w:rPr>
            </w:pPr>
            <w:r>
              <w:rPr>
                <w:rFonts w:ascii="Arial" w:hAnsi="Arial" w:cs="Arial"/>
                <w:color w:val="000000"/>
                <w:sz w:val="18"/>
                <w:szCs w:val="18"/>
              </w:rPr>
              <w:t>imetnik poslovne skrivnosti je v danih okoliščinah razumno ukrepal, da jo ohrani kot skrivnost.</w:t>
            </w:r>
          </w:p>
        </w:tc>
      </w:tr>
    </w:tbl>
    <w:p w14:paraId="27880692" w14:textId="77777777" w:rsidR="00C66660" w:rsidRDefault="008F34FF">
      <w:pPr>
        <w:spacing w:before="225" w:after="225" w:line="240" w:lineRule="auto"/>
        <w:jc w:val="both"/>
      </w:pPr>
      <w:r>
        <w:rPr>
          <w:rFonts w:ascii="Arial" w:hAnsi="Arial" w:cs="Arial"/>
          <w:color w:val="000000"/>
          <w:sz w:val="18"/>
          <w:szCs w:val="18"/>
        </w:rPr>
        <w:t>Domneva se, da je zahteva iz tretje alineje prejšnjega odstavka izpolnjena, če je imetnik poslovne skrivnosti informacijo določil kot poslovno skrivnost v pisni obliki in o tem seznanil naročnika in vse osebe, ki prihajajo v stik ali se seznanijo s to informacijo, zlasti družbenike, delavce, člane organov družbe in druge osebe. Za poslovno skrivnost se ne morejo določiti informacije, ki so po zakonu javne, ali informacije o kršitvi zakona ali dobrih poslovnih običajev. </w:t>
      </w:r>
    </w:p>
    <w:p w14:paraId="2870C5F7" w14:textId="77777777" w:rsidR="00C66660" w:rsidRDefault="008F34FF">
      <w:pPr>
        <w:spacing w:before="225" w:after="225" w:line="240" w:lineRule="auto"/>
        <w:jc w:val="both"/>
      </w:pPr>
      <w:r>
        <w:rPr>
          <w:rFonts w:ascii="Arial" w:hAnsi="Arial" w:cs="Arial"/>
          <w:color w:val="000000"/>
          <w:sz w:val="18"/>
          <w:szCs w:val="18"/>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 Vsi podatki, ki so na podlagi ZJN-3 javni oziroma podatki, ki so javni na podlagi drugega zakona, ne bodo obravnavani kot poslovna skrivnost, ne glede na to, ali jih bo ponudnik opredelil oziroma označil kot take.</w:t>
      </w:r>
    </w:p>
    <w:p w14:paraId="09674DAE" w14:textId="77777777" w:rsidR="00C66660" w:rsidRDefault="008F34FF">
      <w:pPr>
        <w:spacing w:before="225" w:after="225" w:line="240" w:lineRule="auto"/>
        <w:jc w:val="both"/>
      </w:pPr>
      <w:r>
        <w:rPr>
          <w:rFonts w:ascii="Arial" w:hAnsi="Arial" w:cs="Arial"/>
          <w:color w:val="000000"/>
          <w:sz w:val="18"/>
          <w:szCs w:val="18"/>
        </w:rPr>
        <w:t>Naročnik bo obravnaval kot poslovno skrivnost tiste dokumente v prijavni oz. ponudbeni dokumentaciji, ki bodo kot taki opredeljeni v sklepu ali na drug način v pisni obliki, tako da bo jasno, da ponudnik takšno informacijo šteje za poslovno skrivnost.</w:t>
      </w:r>
    </w:p>
    <w:tbl>
      <w:tblPr>
        <w:tblStyle w:val="NormalTablePHPDOCX"/>
        <w:tblW w:w="2500" w:type="pct"/>
        <w:tblInd w:w="108" w:type="dxa"/>
        <w:tblLook w:val="04A0" w:firstRow="1" w:lastRow="0" w:firstColumn="1" w:lastColumn="0" w:noHBand="0" w:noVBand="1"/>
      </w:tblPr>
      <w:tblGrid>
        <w:gridCol w:w="4535"/>
      </w:tblGrid>
      <w:tr w:rsidR="00C66660" w14:paraId="52DA9181" w14:textId="77777777">
        <w:tc>
          <w:tcPr>
            <w:tcW w:w="0" w:type="auto"/>
            <w:shd w:val="clear" w:color="auto" w:fill="000000"/>
            <w:tcMar>
              <w:top w:w="150" w:type="dxa"/>
              <w:bottom w:w="150" w:type="dxa"/>
            </w:tcMar>
            <w:vAlign w:val="center"/>
          </w:tcPr>
          <w:p w14:paraId="5B1BC17C" w14:textId="77777777" w:rsidR="00C66660" w:rsidRDefault="008F34FF">
            <w:r>
              <w:rPr>
                <w:rFonts w:ascii="Arial" w:hAnsi="Arial" w:cs="Arial"/>
                <w:b/>
                <w:bCs/>
                <w:color w:val="FFFFFF"/>
                <w:position w:val="-2"/>
                <w:sz w:val="18"/>
                <w:szCs w:val="18"/>
                <w:shd w:val="clear" w:color="auto" w:fill="000000"/>
              </w:rPr>
              <w:lastRenderedPageBreak/>
              <w:t>12. Naknadne podražitve</w:t>
            </w:r>
          </w:p>
        </w:tc>
      </w:tr>
    </w:tbl>
    <w:p w14:paraId="260CEB70" w14:textId="77777777" w:rsidR="00C66660" w:rsidRDefault="008F34FF">
      <w:pPr>
        <w:spacing w:before="225" w:after="225" w:line="240" w:lineRule="auto"/>
        <w:jc w:val="both"/>
      </w:pPr>
      <w:r w:rsidRPr="003C5AB1">
        <w:rPr>
          <w:rFonts w:ascii="Arial" w:hAnsi="Arial" w:cs="Arial"/>
          <w:color w:val="000000"/>
          <w:sz w:val="18"/>
          <w:szCs w:val="18"/>
        </w:rPr>
        <w:t>Ponudnik</w:t>
      </w:r>
      <w:r>
        <w:rPr>
          <w:rFonts w:ascii="Arial" w:hAnsi="Arial" w:cs="Arial"/>
          <w:color w:val="000000"/>
          <w:sz w:val="18"/>
          <w:szCs w:val="18"/>
        </w:rPr>
        <w:t xml:space="preserve"> ne bo mogel uveljavljati naknadnih podražitev iz naslova nepopolne ali neustrezne razpisne dokumentacije, za tiste dele izvedbe javnega naročila, ki v razpisni dokumentaciji niso bili opredeljeni, pa bi jih glede na predmet javnega naročila in na celotno dokumentacijo ponudnik lahko predvidel.</w:t>
      </w:r>
    </w:p>
    <w:tbl>
      <w:tblPr>
        <w:tblStyle w:val="NormalTablePHPDOCX"/>
        <w:tblW w:w="2500" w:type="pct"/>
        <w:tblInd w:w="108" w:type="dxa"/>
        <w:tblLook w:val="04A0" w:firstRow="1" w:lastRow="0" w:firstColumn="1" w:lastColumn="0" w:noHBand="0" w:noVBand="1"/>
      </w:tblPr>
      <w:tblGrid>
        <w:gridCol w:w="4535"/>
      </w:tblGrid>
      <w:tr w:rsidR="00C66660" w14:paraId="192FCE3E" w14:textId="77777777">
        <w:tc>
          <w:tcPr>
            <w:tcW w:w="0" w:type="auto"/>
            <w:shd w:val="clear" w:color="auto" w:fill="000000"/>
            <w:tcMar>
              <w:top w:w="150" w:type="dxa"/>
              <w:bottom w:w="150" w:type="dxa"/>
            </w:tcMar>
            <w:vAlign w:val="center"/>
          </w:tcPr>
          <w:p w14:paraId="58B0FEE7" w14:textId="77777777" w:rsidR="00C66660" w:rsidRDefault="008F34FF">
            <w:r>
              <w:rPr>
                <w:rFonts w:ascii="Arial" w:hAnsi="Arial" w:cs="Arial"/>
                <w:b/>
                <w:bCs/>
                <w:color w:val="FFFFFF"/>
                <w:position w:val="-2"/>
                <w:sz w:val="18"/>
                <w:szCs w:val="18"/>
                <w:shd w:val="clear" w:color="auto" w:fill="000000"/>
              </w:rPr>
              <w:t>13. Način predložitve dokumentov v ponudbi</w:t>
            </w:r>
          </w:p>
        </w:tc>
      </w:tr>
    </w:tbl>
    <w:p w14:paraId="5A07F0B2" w14:textId="77777777" w:rsidR="00C66660" w:rsidRDefault="008F34FF">
      <w:pPr>
        <w:spacing w:before="225" w:after="225" w:line="240" w:lineRule="auto"/>
        <w:jc w:val="both"/>
      </w:pPr>
      <w:r>
        <w:rPr>
          <w:rFonts w:ascii="Arial" w:hAnsi="Arial" w:cs="Arial"/>
          <w:color w:val="000000"/>
          <w:sz w:val="18"/>
          <w:szCs w:val="18"/>
        </w:rPr>
        <w:t>Zaželeno je:</w:t>
      </w:r>
    </w:p>
    <w:tbl>
      <w:tblPr>
        <w:tblStyle w:val="NormalTablePHPDOCX"/>
        <w:tblW w:w="0" w:type="auto"/>
        <w:tblInd w:w="108" w:type="dxa"/>
        <w:tblLook w:val="04A0" w:firstRow="1" w:lastRow="0" w:firstColumn="1" w:lastColumn="0" w:noHBand="0" w:noVBand="1"/>
      </w:tblPr>
      <w:tblGrid>
        <w:gridCol w:w="8962"/>
      </w:tblGrid>
      <w:tr w:rsidR="00C66660" w14:paraId="31A69919" w14:textId="77777777">
        <w:tc>
          <w:tcPr>
            <w:tcW w:w="0" w:type="auto"/>
            <w:tcMar>
              <w:top w:w="0" w:type="auto"/>
              <w:bottom w:w="0" w:type="auto"/>
            </w:tcMar>
          </w:tcPr>
          <w:p w14:paraId="7DA9C423" w14:textId="77777777" w:rsidR="00C66660" w:rsidRDefault="008F34FF" w:rsidP="00DA0DBC">
            <w:pPr>
              <w:numPr>
                <w:ilvl w:val="0"/>
                <w:numId w:val="14"/>
              </w:numPr>
              <w:jc w:val="both"/>
              <w:rPr>
                <w:rFonts w:ascii="Arial" w:hAnsi="Arial" w:cs="Arial"/>
                <w:color w:val="000000"/>
                <w:sz w:val="18"/>
                <w:szCs w:val="18"/>
              </w:rPr>
            </w:pPr>
            <w:r>
              <w:rPr>
                <w:rFonts w:ascii="Arial" w:hAnsi="Arial" w:cs="Arial"/>
                <w:color w:val="000000"/>
                <w:sz w:val="18"/>
                <w:szCs w:val="18"/>
              </w:rPr>
              <w:t>da so vsi dokumenti na mestih, kjer je to označeno, podpisani s strani pooblaščene osebe in žigosani z žigom ponudnika;</w:t>
            </w:r>
          </w:p>
          <w:p w14:paraId="74D66CFF" w14:textId="77777777" w:rsidR="00C66660" w:rsidRDefault="008F34FF" w:rsidP="00DA0DBC">
            <w:pPr>
              <w:numPr>
                <w:ilvl w:val="0"/>
                <w:numId w:val="14"/>
              </w:numPr>
              <w:jc w:val="both"/>
              <w:rPr>
                <w:rFonts w:ascii="Arial" w:hAnsi="Arial" w:cs="Arial"/>
                <w:color w:val="000000"/>
                <w:sz w:val="18"/>
                <w:szCs w:val="18"/>
              </w:rPr>
            </w:pPr>
            <w:r>
              <w:rPr>
                <w:rFonts w:ascii="Arial" w:hAnsi="Arial" w:cs="Arial"/>
                <w:color w:val="000000"/>
                <w:sz w:val="18"/>
                <w:szCs w:val="18"/>
              </w:rPr>
              <w:t>da so vse strani v ponudbi oštevilčene z zaporednimi številkami, ponudnik pa v spremnem dopisu navede skupno število strani v ponudbi;</w:t>
            </w:r>
          </w:p>
          <w:p w14:paraId="61205D42" w14:textId="77777777" w:rsidR="00C66660" w:rsidRDefault="008F34FF" w:rsidP="00DA0DBC">
            <w:pPr>
              <w:numPr>
                <w:ilvl w:val="0"/>
                <w:numId w:val="14"/>
              </w:numPr>
              <w:jc w:val="both"/>
              <w:rPr>
                <w:rFonts w:ascii="Arial" w:hAnsi="Arial" w:cs="Arial"/>
                <w:color w:val="000000"/>
                <w:sz w:val="18"/>
                <w:szCs w:val="18"/>
              </w:rPr>
            </w:pPr>
            <w:r>
              <w:rPr>
                <w:rFonts w:ascii="Arial" w:hAnsi="Arial" w:cs="Arial"/>
                <w:color w:val="000000"/>
                <w:sz w:val="18"/>
                <w:szCs w:val="18"/>
              </w:rPr>
              <w:t>da ponudnik morebitne popravke opremi z žigom in podpisom svoje pooblaščene osebe.</w:t>
            </w:r>
          </w:p>
        </w:tc>
      </w:tr>
    </w:tbl>
    <w:p w14:paraId="5F4C320A" w14:textId="77777777" w:rsidR="00C66660" w:rsidRDefault="008F34FF">
      <w:pPr>
        <w:spacing w:before="225" w:after="225" w:line="240" w:lineRule="auto"/>
        <w:jc w:val="both"/>
      </w:pPr>
      <w:r>
        <w:rPr>
          <w:rFonts w:ascii="Arial" w:hAnsi="Arial" w:cs="Arial"/>
          <w:color w:val="000000"/>
          <w:sz w:val="18"/>
          <w:szCs w:val="18"/>
        </w:rPr>
        <w:t>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0928A14C" w14:textId="77777777" w:rsidR="00C66660" w:rsidRDefault="008F34FF">
      <w:pPr>
        <w:spacing w:before="225" w:after="225" w:line="240" w:lineRule="auto"/>
        <w:jc w:val="both"/>
      </w:pPr>
      <w:r>
        <w:rPr>
          <w:rFonts w:ascii="Arial" w:hAnsi="Arial" w:cs="Arial"/>
          <w:color w:val="000000"/>
          <w:sz w:val="18"/>
          <w:szCs w:val="18"/>
        </w:rPr>
        <w:t>Kadar je zahtevano dokazilo, ponudniku ni potrebno predložiti originala (elektronsko podpisanega dokumenta), pač pa zadostuje fotokopija dokazila, razen v primerih, kjer je izrecno navedeno drugače. Naročnik pa lahko v postopku preverjanja ponudb od ponudnika kadarkoli zahteva, da mu predloži na vpogled original, ki ga lahko primerja z v ponudbi dano fotokopijo. Vsi dokumenti, ki jih predloži ponudnik, morajo izkazovati aktualno in resnično stanje ponudnika (stanje v trenutku oddaje ponudbe). Ponudnik mora zahtevani dokument predložiti v roku, ki ga določi naročnik, v nasprotnem primeru bo naročnik ponudbo zavrnil.</w:t>
      </w:r>
    </w:p>
    <w:p w14:paraId="76C09727" w14:textId="77777777" w:rsidR="00C66660" w:rsidRDefault="008F34FF">
      <w:pPr>
        <w:spacing w:before="225" w:after="225" w:line="240" w:lineRule="auto"/>
        <w:jc w:val="both"/>
      </w:pPr>
      <w:r>
        <w:rPr>
          <w:rFonts w:ascii="Arial" w:hAnsi="Arial" w:cs="Arial"/>
          <w:color w:val="000000"/>
          <w:sz w:val="18"/>
          <w:szCs w:val="18"/>
        </w:rPr>
        <w:t>Če obstaja naročnikova zahteva po najvišji dovoljeni starosti dokumentov, ki jih ponudnik prilaga kot dokazila, je to navedeno ob vsakem posameznem dokazilu.</w:t>
      </w:r>
    </w:p>
    <w:p w14:paraId="5573BC5C" w14:textId="77777777" w:rsidR="00C66660" w:rsidRDefault="008F34FF">
      <w:pPr>
        <w:spacing w:before="225" w:after="225" w:line="240" w:lineRule="auto"/>
        <w:jc w:val="both"/>
      </w:pPr>
      <w:r>
        <w:rPr>
          <w:rFonts w:ascii="Arial" w:hAnsi="Arial" w:cs="Arial"/>
          <w:color w:val="000000"/>
          <w:sz w:val="18"/>
          <w:szCs w:val="18"/>
        </w:rPr>
        <w:t>Če država članica ali tretja država dokumentov in potrdil, ki se jih s to razpisno dokumentacijo zahtevajo, ne izdaja ali če ti ne zajemajo vseh primerov, ki so z razlogi za izključitev opredeljeni,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r w:rsidR="00C8709B">
        <w:rPr>
          <w:rFonts w:ascii="Arial" w:hAnsi="Arial" w:cs="Arial"/>
          <w:color w:val="000000"/>
          <w:sz w:val="18"/>
          <w:szCs w:val="18"/>
        </w:rPr>
        <w:t>.</w:t>
      </w:r>
    </w:p>
    <w:tbl>
      <w:tblPr>
        <w:tblStyle w:val="NormalTablePHPDOCX"/>
        <w:tblW w:w="2500" w:type="pct"/>
        <w:tblInd w:w="108" w:type="dxa"/>
        <w:tblLook w:val="04A0" w:firstRow="1" w:lastRow="0" w:firstColumn="1" w:lastColumn="0" w:noHBand="0" w:noVBand="1"/>
      </w:tblPr>
      <w:tblGrid>
        <w:gridCol w:w="4535"/>
      </w:tblGrid>
      <w:tr w:rsidR="00C66660" w14:paraId="38FF0837" w14:textId="77777777">
        <w:tc>
          <w:tcPr>
            <w:tcW w:w="0" w:type="auto"/>
            <w:shd w:val="clear" w:color="auto" w:fill="000000"/>
            <w:tcMar>
              <w:top w:w="150" w:type="dxa"/>
              <w:bottom w:w="150" w:type="dxa"/>
            </w:tcMar>
            <w:vAlign w:val="center"/>
          </w:tcPr>
          <w:p w14:paraId="540E05BD" w14:textId="77777777" w:rsidR="00C66660" w:rsidRDefault="008F34FF">
            <w:r>
              <w:rPr>
                <w:rFonts w:ascii="Arial" w:hAnsi="Arial" w:cs="Arial"/>
                <w:b/>
                <w:bCs/>
                <w:color w:val="FFFFFF"/>
                <w:position w:val="-2"/>
                <w:sz w:val="18"/>
                <w:szCs w:val="18"/>
                <w:shd w:val="clear" w:color="auto" w:fill="000000"/>
              </w:rPr>
              <w:t>14. Ponudbena cena in predložitev ponudbenega predračuna</w:t>
            </w:r>
          </w:p>
        </w:tc>
      </w:tr>
    </w:tbl>
    <w:p w14:paraId="2AEAF6AE" w14:textId="79F0A8A1" w:rsidR="00C66660" w:rsidRDefault="008F34FF">
      <w:pPr>
        <w:spacing w:before="225" w:after="225" w:line="240" w:lineRule="auto"/>
        <w:jc w:val="both"/>
      </w:pPr>
      <w:r>
        <w:rPr>
          <w:rFonts w:ascii="Arial" w:hAnsi="Arial" w:cs="Arial"/>
          <w:color w:val="000000"/>
          <w:sz w:val="18"/>
          <w:szCs w:val="18"/>
        </w:rPr>
        <w:t>Cene v ponudbi morajo biti izražene v evrih (EUR) in morajo vključevati vse stroške, davke in morebitne popuste tako, da naročnika ne bremenijo kakršn</w:t>
      </w:r>
      <w:r w:rsidR="00A334B3">
        <w:rPr>
          <w:rFonts w:ascii="Arial" w:hAnsi="Arial" w:cs="Arial"/>
          <w:color w:val="000000"/>
          <w:sz w:val="18"/>
          <w:szCs w:val="18"/>
        </w:rPr>
        <w:t>i koli drugi stroški, povezani s</w:t>
      </w:r>
      <w:r>
        <w:rPr>
          <w:rFonts w:ascii="Arial" w:hAnsi="Arial" w:cs="Arial"/>
          <w:color w:val="000000"/>
          <w:sz w:val="18"/>
          <w:szCs w:val="18"/>
        </w:rPr>
        <w:t xml:space="preserve"> predmetom javnega naročila.</w:t>
      </w:r>
    </w:p>
    <w:p w14:paraId="13063CBE" w14:textId="77777777" w:rsidR="00C66660" w:rsidRDefault="008F34FF">
      <w:pPr>
        <w:spacing w:before="225" w:after="225" w:line="240" w:lineRule="auto"/>
        <w:jc w:val="both"/>
      </w:pPr>
      <w:r w:rsidRPr="00D34A70">
        <w:rPr>
          <w:rFonts w:ascii="Arial" w:hAnsi="Arial" w:cs="Arial"/>
          <w:color w:val="000000"/>
          <w:sz w:val="18"/>
          <w:szCs w:val="18"/>
        </w:rPr>
        <w:t>Ponujene cene so fiksne in nespremenljive najmanj za ves čas trajanja pogodbe. Pogodbeni stranki se lahko dogovorita za znižanje ponudbenih cen.</w:t>
      </w:r>
      <w:r w:rsidR="00D34A70">
        <w:rPr>
          <w:rFonts w:ascii="Arial" w:hAnsi="Arial" w:cs="Arial"/>
          <w:color w:val="000000"/>
          <w:sz w:val="18"/>
          <w:szCs w:val="18"/>
        </w:rPr>
        <w:t xml:space="preserve"> Sprememba cen je </w:t>
      </w:r>
      <w:r w:rsidR="00672C1F">
        <w:rPr>
          <w:rFonts w:ascii="Arial" w:hAnsi="Arial" w:cs="Arial"/>
          <w:color w:val="000000"/>
          <w:sz w:val="18"/>
          <w:szCs w:val="18"/>
        </w:rPr>
        <w:t xml:space="preserve">tudi </w:t>
      </w:r>
      <w:r w:rsidR="00D34A70">
        <w:rPr>
          <w:rFonts w:ascii="Arial" w:hAnsi="Arial" w:cs="Arial"/>
          <w:color w:val="000000"/>
          <w:sz w:val="18"/>
          <w:szCs w:val="18"/>
        </w:rPr>
        <w:t xml:space="preserve">določena v 5. členu Pogodbe o izvedbi javnega naročila. </w:t>
      </w:r>
    </w:p>
    <w:p w14:paraId="7154FC18" w14:textId="77777777" w:rsidR="00C66660"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Ponudnik </w:t>
      </w:r>
      <w:r w:rsidR="00645D2C" w:rsidRPr="00645D2C">
        <w:rPr>
          <w:rFonts w:ascii="Arial" w:hAnsi="Arial" w:cs="Arial"/>
          <w:color w:val="000000"/>
          <w:sz w:val="18"/>
          <w:szCs w:val="18"/>
        </w:rPr>
        <w:t>v sistemu e-JN</w:t>
      </w:r>
      <w:r w:rsidR="00645D2C">
        <w:rPr>
          <w:rFonts w:ascii="Arial" w:hAnsi="Arial" w:cs="Arial"/>
          <w:color w:val="000000"/>
          <w:sz w:val="18"/>
          <w:szCs w:val="18"/>
        </w:rPr>
        <w:t xml:space="preserve"> </w:t>
      </w:r>
      <w:r>
        <w:rPr>
          <w:rFonts w:ascii="Arial" w:hAnsi="Arial" w:cs="Arial"/>
          <w:color w:val="000000"/>
          <w:sz w:val="18"/>
          <w:szCs w:val="18"/>
        </w:rPr>
        <w:t>v razdelek »Predračun« naloži izpolnjen obrazec v .</w:t>
      </w:r>
      <w:proofErr w:type="spellStart"/>
      <w:r>
        <w:rPr>
          <w:rFonts w:ascii="Arial" w:hAnsi="Arial" w:cs="Arial"/>
          <w:color w:val="000000"/>
          <w:sz w:val="18"/>
          <w:szCs w:val="18"/>
        </w:rPr>
        <w:t>pdf</w:t>
      </w:r>
      <w:proofErr w:type="spellEnd"/>
      <w:r>
        <w:rPr>
          <w:rFonts w:ascii="Arial" w:hAnsi="Arial" w:cs="Arial"/>
          <w:color w:val="000000"/>
          <w:sz w:val="18"/>
          <w:szCs w:val="18"/>
        </w:rPr>
        <w:t xml:space="preserve"> datoteki, ki bo dostopen na javnem odpiranju ponudb. Zneski, vneseni v Predračun, morajo biti vstavljeni na </w:t>
      </w:r>
      <w:r w:rsidRPr="00856DEB">
        <w:rPr>
          <w:rFonts w:ascii="Arial" w:hAnsi="Arial" w:cs="Arial"/>
          <w:color w:val="000000"/>
          <w:sz w:val="18"/>
          <w:szCs w:val="18"/>
        </w:rPr>
        <w:t>dve</w:t>
      </w:r>
      <w:r>
        <w:rPr>
          <w:rFonts w:ascii="Arial" w:hAnsi="Arial" w:cs="Arial"/>
          <w:color w:val="000000"/>
          <w:sz w:val="18"/>
          <w:szCs w:val="18"/>
        </w:rPr>
        <w:t xml:space="preserve"> decimalki natančno.</w:t>
      </w:r>
    </w:p>
    <w:p w14:paraId="645811F6" w14:textId="77777777" w:rsidR="00645D2C" w:rsidRDefault="00645D2C">
      <w:pPr>
        <w:spacing w:before="225" w:after="225" w:line="240" w:lineRule="auto"/>
        <w:jc w:val="both"/>
        <w:rPr>
          <w:rFonts w:ascii="Arial" w:hAnsi="Arial" w:cs="Arial"/>
          <w:color w:val="000000"/>
          <w:sz w:val="18"/>
          <w:szCs w:val="18"/>
        </w:rPr>
      </w:pPr>
    </w:p>
    <w:p w14:paraId="5B85672F" w14:textId="166E443C" w:rsidR="004E5BA9" w:rsidRDefault="004E5BA9">
      <w:pPr>
        <w:spacing w:before="225" w:after="225" w:line="240" w:lineRule="auto"/>
        <w:jc w:val="both"/>
        <w:rPr>
          <w:rFonts w:ascii="Arial" w:hAnsi="Arial" w:cs="Arial"/>
          <w:color w:val="000000"/>
          <w:sz w:val="18"/>
          <w:szCs w:val="18"/>
        </w:rPr>
      </w:pPr>
    </w:p>
    <w:p w14:paraId="1F3C6E44" w14:textId="274D2C49" w:rsidR="00EE5060" w:rsidRDefault="00EE5060">
      <w:pPr>
        <w:spacing w:before="225" w:after="225" w:line="240" w:lineRule="auto"/>
        <w:jc w:val="both"/>
        <w:rPr>
          <w:rFonts w:ascii="Arial" w:hAnsi="Arial" w:cs="Arial"/>
          <w:color w:val="000000"/>
          <w:sz w:val="18"/>
          <w:szCs w:val="18"/>
        </w:rPr>
      </w:pPr>
    </w:p>
    <w:p w14:paraId="56A8B619" w14:textId="77777777" w:rsidR="00EE5060" w:rsidRPr="00645D2C" w:rsidRDefault="00EE5060">
      <w:pPr>
        <w:spacing w:before="225" w:after="225" w:line="240" w:lineRule="auto"/>
        <w:jc w:val="both"/>
        <w:rPr>
          <w:rFonts w:ascii="Arial" w:hAnsi="Arial" w:cs="Arial"/>
          <w:color w:val="000000"/>
          <w:sz w:val="18"/>
          <w:szCs w:val="18"/>
        </w:rPr>
      </w:pPr>
    </w:p>
    <w:tbl>
      <w:tblPr>
        <w:tblStyle w:val="NormalTablePHPDOCX"/>
        <w:tblW w:w="2500" w:type="pct"/>
        <w:tblInd w:w="108" w:type="dxa"/>
        <w:tblLook w:val="04A0" w:firstRow="1" w:lastRow="0" w:firstColumn="1" w:lastColumn="0" w:noHBand="0" w:noVBand="1"/>
      </w:tblPr>
      <w:tblGrid>
        <w:gridCol w:w="4535"/>
      </w:tblGrid>
      <w:tr w:rsidR="00C66660" w14:paraId="5ECEDF93" w14:textId="77777777">
        <w:tc>
          <w:tcPr>
            <w:tcW w:w="0" w:type="auto"/>
            <w:shd w:val="clear" w:color="auto" w:fill="000000"/>
            <w:tcMar>
              <w:top w:w="150" w:type="dxa"/>
              <w:bottom w:w="150" w:type="dxa"/>
            </w:tcMar>
            <w:vAlign w:val="center"/>
          </w:tcPr>
          <w:p w14:paraId="21B60447" w14:textId="77777777" w:rsidR="00C66660" w:rsidRDefault="008F34FF">
            <w:r>
              <w:rPr>
                <w:rFonts w:ascii="Arial" w:hAnsi="Arial" w:cs="Arial"/>
                <w:b/>
                <w:bCs/>
                <w:color w:val="FFFFFF"/>
                <w:position w:val="-2"/>
                <w:sz w:val="18"/>
                <w:szCs w:val="18"/>
                <w:shd w:val="clear" w:color="auto" w:fill="000000"/>
              </w:rPr>
              <w:lastRenderedPageBreak/>
              <w:t>15. Veljavnost ponudbe</w:t>
            </w:r>
          </w:p>
        </w:tc>
      </w:tr>
    </w:tbl>
    <w:p w14:paraId="4163E4B1" w14:textId="77777777" w:rsidR="00C66660" w:rsidRDefault="008F34FF">
      <w:pPr>
        <w:spacing w:before="225" w:after="225" w:line="240" w:lineRule="auto"/>
        <w:jc w:val="both"/>
      </w:pPr>
      <w:r>
        <w:rPr>
          <w:rFonts w:ascii="Arial" w:hAnsi="Arial" w:cs="Arial"/>
          <w:color w:val="000000"/>
          <w:sz w:val="18"/>
          <w:szCs w:val="18"/>
        </w:rPr>
        <w:t>Ponudba velja najmanj 90 dni od roka za predložitev ponudb. V primeru krajšega roka veljavnosti ponudbe se ponudba zavrne.</w:t>
      </w:r>
    </w:p>
    <w:p w14:paraId="30492F6C" w14:textId="77777777" w:rsidR="00C66660" w:rsidRDefault="008F34FF">
      <w:pPr>
        <w:spacing w:before="225" w:after="225" w:line="240" w:lineRule="auto"/>
        <w:jc w:val="both"/>
      </w:pPr>
      <w:r>
        <w:rPr>
          <w:rFonts w:ascii="Arial" w:hAnsi="Arial" w:cs="Arial"/>
          <w:color w:val="000000"/>
          <w:sz w:val="18"/>
          <w:szCs w:val="18"/>
        </w:rPr>
        <w:t>Naročnik opozarja ponudnike, da prekratek rok veljavnosti ponudbe predstavlja napako, ki se je ne da odpraviti v fazi po roku za predložitev ponudb. Naročnik lahko zahteva, da ponudniki podaljšajo čas veljavnosti ponudb za določeno dodatno obdobje. Ponudnik lahko zavrne zahtevo za podaljšanje ponudbe, ne da bi s tem zapadlo zavarovanje resnosti ponudbe, če je bilo to zahtevano in dano.</w:t>
      </w:r>
    </w:p>
    <w:tbl>
      <w:tblPr>
        <w:tblStyle w:val="NormalTablePHPDOCX"/>
        <w:tblW w:w="2500" w:type="pct"/>
        <w:tblInd w:w="108" w:type="dxa"/>
        <w:tblLook w:val="04A0" w:firstRow="1" w:lastRow="0" w:firstColumn="1" w:lastColumn="0" w:noHBand="0" w:noVBand="1"/>
      </w:tblPr>
      <w:tblGrid>
        <w:gridCol w:w="4535"/>
      </w:tblGrid>
      <w:tr w:rsidR="00C66660" w14:paraId="42550207" w14:textId="77777777">
        <w:tc>
          <w:tcPr>
            <w:tcW w:w="0" w:type="auto"/>
            <w:shd w:val="clear" w:color="auto" w:fill="000000"/>
            <w:tcMar>
              <w:top w:w="150" w:type="dxa"/>
              <w:bottom w:w="150" w:type="dxa"/>
            </w:tcMar>
            <w:vAlign w:val="center"/>
          </w:tcPr>
          <w:p w14:paraId="02AD02E7" w14:textId="77777777" w:rsidR="00C66660" w:rsidRDefault="008F34FF">
            <w:r>
              <w:rPr>
                <w:rFonts w:ascii="Arial" w:hAnsi="Arial" w:cs="Arial"/>
                <w:b/>
                <w:bCs/>
                <w:color w:val="FFFFFF"/>
                <w:position w:val="-2"/>
                <w:sz w:val="18"/>
                <w:szCs w:val="18"/>
                <w:shd w:val="clear" w:color="auto" w:fill="000000"/>
              </w:rPr>
              <w:t>16. Pravno varstvo</w:t>
            </w:r>
          </w:p>
        </w:tc>
      </w:tr>
    </w:tbl>
    <w:p w14:paraId="523BA388" w14:textId="77777777" w:rsidR="000279B6" w:rsidRDefault="000279B6" w:rsidP="000279B6">
      <w:pPr>
        <w:spacing w:after="0" w:line="260" w:lineRule="atLeast"/>
        <w:jc w:val="both"/>
      </w:pPr>
    </w:p>
    <w:p w14:paraId="54FD72D8" w14:textId="77777777" w:rsidR="000279B6" w:rsidRPr="000279B6" w:rsidRDefault="000279B6" w:rsidP="000279B6">
      <w:pPr>
        <w:spacing w:after="0" w:line="260" w:lineRule="atLeast"/>
        <w:jc w:val="both"/>
        <w:rPr>
          <w:rFonts w:ascii="Arial" w:eastAsia="Calibri" w:hAnsi="Arial" w:cs="Times New Roman"/>
          <w:sz w:val="18"/>
          <w:szCs w:val="18"/>
        </w:rPr>
      </w:pPr>
      <w:r w:rsidRPr="000279B6">
        <w:rPr>
          <w:rFonts w:ascii="Arial" w:eastAsia="Calibri" w:hAnsi="Arial" w:cs="Times New Roman"/>
          <w:sz w:val="18"/>
          <w:szCs w:val="18"/>
        </w:rPr>
        <w:t>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Zahtevka za revizijo ni dopustno vložiti po roku za prejem ponudb, razen če je rok za prejem ponudb krajši od desetih delovnih dni. V tem primeru se lahko zahtevek za revizijo vloži v desetih delovnih dneh od dneva objave obvestila o naročilu.</w:t>
      </w:r>
    </w:p>
    <w:p w14:paraId="1A2BAB87" w14:textId="77777777" w:rsidR="000279B6" w:rsidRPr="000279B6" w:rsidRDefault="000279B6" w:rsidP="000279B6">
      <w:pPr>
        <w:spacing w:after="0" w:line="260" w:lineRule="atLeast"/>
        <w:jc w:val="both"/>
        <w:rPr>
          <w:rFonts w:ascii="Arial" w:eastAsia="Calibri" w:hAnsi="Arial" w:cs="Times New Roman"/>
          <w:sz w:val="18"/>
          <w:szCs w:val="18"/>
        </w:rPr>
      </w:pPr>
    </w:p>
    <w:p w14:paraId="18601277" w14:textId="77777777" w:rsidR="000279B6" w:rsidRPr="000279B6" w:rsidRDefault="000279B6" w:rsidP="000279B6">
      <w:pPr>
        <w:spacing w:after="0" w:line="260" w:lineRule="atLeast"/>
        <w:jc w:val="both"/>
        <w:rPr>
          <w:rFonts w:ascii="Arial" w:eastAsia="Calibri" w:hAnsi="Arial" w:cs="Times New Roman"/>
          <w:sz w:val="18"/>
          <w:szCs w:val="18"/>
        </w:rPr>
      </w:pPr>
      <w:r w:rsidRPr="000279B6">
        <w:rPr>
          <w:rFonts w:ascii="Arial" w:eastAsia="Calibri" w:hAnsi="Arial" w:cs="Times New Roman"/>
          <w:sz w:val="18"/>
          <w:szCs w:val="18"/>
        </w:rPr>
        <w:t xml:space="preserve">Takso v višini 4.000 </w:t>
      </w:r>
      <w:r>
        <w:rPr>
          <w:rFonts w:ascii="Arial" w:eastAsia="Calibri" w:hAnsi="Arial" w:cs="Times New Roman"/>
          <w:sz w:val="18"/>
          <w:szCs w:val="18"/>
        </w:rPr>
        <w:t xml:space="preserve">EUR </w:t>
      </w:r>
      <w:r w:rsidRPr="000279B6">
        <w:rPr>
          <w:rFonts w:ascii="Arial" w:eastAsia="Calibri" w:hAnsi="Arial" w:cs="Times New Roman"/>
          <w:sz w:val="18"/>
          <w:szCs w:val="18"/>
        </w:rPr>
        <w:t>mora vlagatelj plačati na transakcijski račun Ministrstva za finance, številka SI56 0110 0100 0358 802, odprt pri Banki Slovenije, Slovenska 35, 1505 Ljubljana, Slovenija, SWIFT KODA: BSLJSI2X; IBAN:SI56011001000358802.</w:t>
      </w:r>
    </w:p>
    <w:p w14:paraId="38B13074" w14:textId="77777777" w:rsidR="000279B6" w:rsidRPr="000279B6" w:rsidRDefault="000279B6" w:rsidP="000279B6">
      <w:pPr>
        <w:spacing w:after="0" w:line="260" w:lineRule="atLeast"/>
        <w:jc w:val="both"/>
        <w:rPr>
          <w:rFonts w:ascii="Arial" w:eastAsia="Calibri" w:hAnsi="Arial" w:cs="Times New Roman"/>
          <w:sz w:val="18"/>
          <w:szCs w:val="18"/>
        </w:rPr>
      </w:pPr>
    </w:p>
    <w:p w14:paraId="009CA816" w14:textId="77777777" w:rsidR="000279B6" w:rsidRPr="000279B6" w:rsidRDefault="000279B6" w:rsidP="000279B6">
      <w:pPr>
        <w:spacing w:after="0" w:line="260" w:lineRule="atLeast"/>
        <w:jc w:val="both"/>
        <w:rPr>
          <w:rFonts w:ascii="Arial" w:eastAsia="Calibri" w:hAnsi="Arial" w:cs="Times New Roman"/>
          <w:sz w:val="18"/>
          <w:szCs w:val="18"/>
        </w:rPr>
      </w:pPr>
      <w:r w:rsidRPr="000279B6">
        <w:rPr>
          <w:rFonts w:ascii="Arial" w:eastAsia="Calibri" w:hAnsi="Arial" w:cs="Times New Roman"/>
          <w:sz w:val="18"/>
          <w:szCs w:val="18"/>
        </w:rPr>
        <w:t xml:space="preserve">Zahtevek za revizijo se vloži prek portala </w:t>
      </w:r>
      <w:proofErr w:type="spellStart"/>
      <w:r w:rsidRPr="000279B6">
        <w:rPr>
          <w:rFonts w:ascii="Arial" w:eastAsia="Calibri" w:hAnsi="Arial" w:cs="Times New Roman"/>
          <w:sz w:val="18"/>
          <w:szCs w:val="18"/>
        </w:rPr>
        <w:t>eRevizija</w:t>
      </w:r>
      <w:proofErr w:type="spellEnd"/>
      <w:r w:rsidRPr="000279B6">
        <w:rPr>
          <w:rFonts w:ascii="Arial" w:eastAsia="Calibri" w:hAnsi="Arial" w:cs="Times New Roman"/>
          <w:sz w:val="18"/>
          <w:szCs w:val="18"/>
        </w:rPr>
        <w:t>.</w:t>
      </w:r>
    </w:p>
    <w:p w14:paraId="14E91495" w14:textId="77777777" w:rsidR="000279B6" w:rsidRDefault="000279B6">
      <w:pPr>
        <w:sectPr w:rsidR="000279B6" w:rsidSect="000011BD">
          <w:pgSz w:w="11906" w:h="16838"/>
          <w:pgMar w:top="1418" w:right="1418" w:bottom="1418" w:left="1418" w:header="567" w:footer="680" w:gutter="0"/>
          <w:cols w:space="708"/>
          <w:docGrid w:linePitch="360"/>
        </w:sectPr>
      </w:pPr>
    </w:p>
    <w:p w14:paraId="4CC761A2" w14:textId="77777777" w:rsidR="008F34FF" w:rsidRPr="00A820C7"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rPr>
      </w:pPr>
      <w:r>
        <w:rPr>
          <w:rFonts w:ascii="Arial" w:hAnsi="Arial" w:cs="Arial"/>
          <w:color w:val="FFFFFF" w:themeColor="background1"/>
        </w:rPr>
        <w:lastRenderedPageBreak/>
        <w:t>Merila</w:t>
      </w:r>
    </w:p>
    <w:p w14:paraId="17F97076" w14:textId="77777777" w:rsidR="008F34FF" w:rsidRDefault="008F34FF" w:rsidP="008F34FF">
      <w:pPr>
        <w:rPr>
          <w:rFonts w:ascii="Arial" w:hAnsi="Arial" w:cs="Arial"/>
          <w:sz w:val="18"/>
          <w:szCs w:val="18"/>
        </w:rPr>
      </w:pPr>
    </w:p>
    <w:p w14:paraId="575C308A" w14:textId="77777777" w:rsidR="00C66660" w:rsidRDefault="008F34FF">
      <w:pPr>
        <w:spacing w:before="225" w:after="225" w:line="240" w:lineRule="auto"/>
        <w:jc w:val="both"/>
      </w:pPr>
      <w:r>
        <w:rPr>
          <w:rFonts w:ascii="Arial" w:hAnsi="Arial" w:cs="Arial"/>
          <w:b/>
          <w:bCs/>
          <w:color w:val="000000"/>
          <w:sz w:val="18"/>
          <w:szCs w:val="18"/>
        </w:rPr>
        <w:t>Merila, ki veljajo za vse sklope</w:t>
      </w:r>
      <w:r w:rsidR="00CB5F70">
        <w:rPr>
          <w:rFonts w:ascii="Arial" w:hAnsi="Arial" w:cs="Arial"/>
          <w:b/>
          <w:bCs/>
          <w:color w:val="000000"/>
          <w:sz w:val="18"/>
          <w:szCs w:val="18"/>
        </w:rPr>
        <w:t>:</w:t>
      </w:r>
    </w:p>
    <w:p w14:paraId="06BEF787" w14:textId="77777777" w:rsidR="00C66660" w:rsidRDefault="008F34FF">
      <w:pPr>
        <w:spacing w:before="225" w:after="225" w:line="240" w:lineRule="auto"/>
        <w:jc w:val="both"/>
        <w:rPr>
          <w:rFonts w:ascii="Arial" w:hAnsi="Arial" w:cs="Arial"/>
          <w:b/>
          <w:bCs/>
          <w:color w:val="000000"/>
          <w:sz w:val="18"/>
          <w:szCs w:val="18"/>
        </w:rPr>
      </w:pPr>
      <w:r>
        <w:rPr>
          <w:rFonts w:ascii="Arial" w:hAnsi="Arial" w:cs="Arial"/>
          <w:color w:val="000000"/>
          <w:sz w:val="18"/>
          <w:szCs w:val="18"/>
        </w:rPr>
        <w:t xml:space="preserve">Izbira ponudb bo potekala po naslednjem kriteriju: </w:t>
      </w:r>
      <w:r>
        <w:rPr>
          <w:rFonts w:ascii="Arial" w:hAnsi="Arial" w:cs="Arial"/>
          <w:b/>
          <w:bCs/>
          <w:color w:val="000000"/>
          <w:sz w:val="18"/>
          <w:szCs w:val="18"/>
        </w:rPr>
        <w:t xml:space="preserve"> ekonomsko </w:t>
      </w:r>
      <w:r w:rsidR="00CB5F70">
        <w:rPr>
          <w:rFonts w:ascii="Arial" w:hAnsi="Arial" w:cs="Arial"/>
          <w:b/>
          <w:bCs/>
          <w:color w:val="000000"/>
          <w:sz w:val="18"/>
          <w:szCs w:val="18"/>
        </w:rPr>
        <w:t>najugodnejša ponudba – najnižja cena z DDV.</w:t>
      </w:r>
    </w:p>
    <w:tbl>
      <w:tblPr>
        <w:tblStyle w:val="NormalTablePHPDOCX"/>
        <w:tblW w:w="5000" w:type="pct"/>
        <w:tblLook w:val="04A0" w:firstRow="1" w:lastRow="0" w:firstColumn="1" w:lastColumn="0" w:noHBand="0" w:noVBand="1"/>
      </w:tblPr>
      <w:tblGrid>
        <w:gridCol w:w="6091"/>
        <w:gridCol w:w="2967"/>
      </w:tblGrid>
      <w:tr w:rsidR="00CB5F70" w:rsidRPr="00E1796A" w14:paraId="2413BA40" w14:textId="77777777" w:rsidTr="00CB5F70">
        <w:tc>
          <w:tcPr>
            <w:tcW w:w="3362"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72A9DE7" w14:textId="77777777" w:rsidR="00CB5F70" w:rsidRPr="00E1796A" w:rsidRDefault="00CB5F70" w:rsidP="00372032">
            <w:pPr>
              <w:jc w:val="center"/>
              <w:rPr>
                <w:rFonts w:ascii="Arial" w:hAnsi="Arial" w:cs="Arial"/>
                <w:sz w:val="18"/>
                <w:szCs w:val="18"/>
              </w:rPr>
            </w:pPr>
            <w:r w:rsidRPr="00E1796A">
              <w:rPr>
                <w:rFonts w:ascii="Arial" w:hAnsi="Arial" w:cs="Arial"/>
                <w:b/>
                <w:bCs/>
                <w:color w:val="000000"/>
                <w:position w:val="-2"/>
                <w:sz w:val="18"/>
                <w:szCs w:val="18"/>
                <w:shd w:val="clear" w:color="auto" w:fill="D1D1D1"/>
              </w:rPr>
              <w:t>Naziv sklopa</w:t>
            </w:r>
          </w:p>
        </w:tc>
        <w:tc>
          <w:tcPr>
            <w:tcW w:w="1638" w:type="pct"/>
            <w:tcBorders>
              <w:top w:val="single" w:sz="5" w:space="0" w:color="000000"/>
              <w:left w:val="single" w:sz="5" w:space="0" w:color="000000"/>
              <w:bottom w:val="single" w:sz="5" w:space="0" w:color="000000"/>
              <w:right w:val="single" w:sz="5" w:space="0" w:color="000000"/>
            </w:tcBorders>
            <w:shd w:val="clear" w:color="auto" w:fill="D1D1D1"/>
            <w:vAlign w:val="center"/>
          </w:tcPr>
          <w:p w14:paraId="68F89908" w14:textId="77777777" w:rsidR="00CB5F70" w:rsidRPr="00E1796A" w:rsidRDefault="00CB5F70" w:rsidP="00372032">
            <w:pPr>
              <w:jc w:val="center"/>
              <w:rPr>
                <w:rFonts w:ascii="Arial" w:hAnsi="Arial" w:cs="Arial"/>
                <w:b/>
                <w:bCs/>
                <w:color w:val="000000"/>
                <w:position w:val="-2"/>
                <w:sz w:val="18"/>
                <w:szCs w:val="18"/>
                <w:shd w:val="clear" w:color="auto" w:fill="D1D1D1"/>
              </w:rPr>
            </w:pPr>
            <w:r>
              <w:rPr>
                <w:rFonts w:ascii="Arial" w:hAnsi="Arial" w:cs="Arial"/>
                <w:b/>
                <w:bCs/>
                <w:color w:val="000000"/>
                <w:position w:val="-2"/>
                <w:sz w:val="18"/>
                <w:szCs w:val="18"/>
                <w:shd w:val="clear" w:color="auto" w:fill="D1D1D1"/>
              </w:rPr>
              <w:t>MERILO</w:t>
            </w:r>
          </w:p>
        </w:tc>
      </w:tr>
      <w:tr w:rsidR="00CB5F70" w:rsidRPr="00E1796A" w14:paraId="5BD40EA2"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DCE3C5" w14:textId="77777777" w:rsidR="00CB5F70" w:rsidRPr="00E1796A" w:rsidRDefault="00CB5F70" w:rsidP="00372032">
            <w:pPr>
              <w:rPr>
                <w:rFonts w:ascii="Arial" w:hAnsi="Arial" w:cs="Arial"/>
                <w:sz w:val="18"/>
                <w:szCs w:val="18"/>
              </w:rPr>
            </w:pPr>
            <w:r w:rsidRPr="00E1796A">
              <w:rPr>
                <w:rFonts w:ascii="Arial" w:hAnsi="Arial" w:cs="Arial"/>
                <w:sz w:val="18"/>
                <w:szCs w:val="18"/>
              </w:rPr>
              <w:t>SKLOP 1: METRAŽNO BLAGO - DELOVNA OBLAČILA ZAPOSLENI</w:t>
            </w:r>
          </w:p>
        </w:tc>
        <w:tc>
          <w:tcPr>
            <w:tcW w:w="1638" w:type="pct"/>
            <w:vMerge w:val="restart"/>
            <w:tcBorders>
              <w:top w:val="single" w:sz="5" w:space="0" w:color="000000"/>
              <w:left w:val="single" w:sz="5" w:space="0" w:color="000000"/>
              <w:right w:val="single" w:sz="5" w:space="0" w:color="000000"/>
            </w:tcBorders>
            <w:vAlign w:val="center"/>
          </w:tcPr>
          <w:p w14:paraId="6C1AD115" w14:textId="77777777" w:rsidR="00CB5F70" w:rsidRPr="00E1796A" w:rsidRDefault="00CB5F70" w:rsidP="00CB5F70">
            <w:pPr>
              <w:rPr>
                <w:rFonts w:ascii="Arial" w:hAnsi="Arial" w:cs="Arial"/>
                <w:sz w:val="18"/>
                <w:szCs w:val="18"/>
              </w:rPr>
            </w:pPr>
            <w:r w:rsidRPr="00CB5F70">
              <w:rPr>
                <w:rFonts w:ascii="Arial" w:hAnsi="Arial" w:cs="Arial"/>
                <w:sz w:val="18"/>
                <w:szCs w:val="18"/>
              </w:rPr>
              <w:t>Na</w:t>
            </w:r>
            <w:r>
              <w:rPr>
                <w:rFonts w:ascii="Arial" w:hAnsi="Arial" w:cs="Arial"/>
                <w:sz w:val="18"/>
                <w:szCs w:val="18"/>
              </w:rPr>
              <w:t xml:space="preserve">jnižja ponudbena cena </w:t>
            </w:r>
            <w:r w:rsidRPr="00CB5F70">
              <w:rPr>
                <w:rFonts w:ascii="Arial" w:hAnsi="Arial" w:cs="Arial"/>
                <w:sz w:val="18"/>
                <w:szCs w:val="18"/>
              </w:rPr>
              <w:t>z DDV</w:t>
            </w:r>
            <w:r>
              <w:rPr>
                <w:rFonts w:ascii="Arial" w:hAnsi="Arial" w:cs="Arial"/>
                <w:sz w:val="18"/>
                <w:szCs w:val="18"/>
              </w:rPr>
              <w:t>.</w:t>
            </w:r>
          </w:p>
        </w:tc>
      </w:tr>
      <w:tr w:rsidR="00CB5F70" w:rsidRPr="00E1796A" w14:paraId="072BE073"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1424E5E" w14:textId="77777777" w:rsidR="00CB5F70" w:rsidRPr="00E1796A" w:rsidRDefault="00CB5F70" w:rsidP="00372032">
            <w:pPr>
              <w:rPr>
                <w:rFonts w:ascii="Arial" w:hAnsi="Arial" w:cs="Arial"/>
                <w:sz w:val="18"/>
                <w:szCs w:val="18"/>
              </w:rPr>
            </w:pPr>
            <w:r w:rsidRPr="00E1796A">
              <w:rPr>
                <w:rFonts w:ascii="Arial" w:hAnsi="Arial" w:cs="Arial"/>
                <w:sz w:val="18"/>
                <w:szCs w:val="18"/>
              </w:rPr>
              <w:t>SKLOP 2: METRAŽNO BLAGO - DELOVNA OBLAČILA STANOVALCI</w:t>
            </w:r>
          </w:p>
        </w:tc>
        <w:tc>
          <w:tcPr>
            <w:tcW w:w="1638" w:type="pct"/>
            <w:vMerge/>
            <w:tcBorders>
              <w:left w:val="single" w:sz="5" w:space="0" w:color="000000"/>
              <w:right w:val="single" w:sz="5" w:space="0" w:color="000000"/>
            </w:tcBorders>
            <w:vAlign w:val="center"/>
          </w:tcPr>
          <w:p w14:paraId="17C54D1C" w14:textId="77777777" w:rsidR="00CB5F70" w:rsidRPr="00E1796A" w:rsidRDefault="00CB5F70" w:rsidP="00372032">
            <w:pPr>
              <w:rPr>
                <w:rFonts w:ascii="Arial" w:hAnsi="Arial" w:cs="Arial"/>
                <w:sz w:val="18"/>
                <w:szCs w:val="18"/>
              </w:rPr>
            </w:pPr>
          </w:p>
        </w:tc>
      </w:tr>
      <w:tr w:rsidR="00CB5F70" w:rsidRPr="00E1796A" w14:paraId="59F3C9B5"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4E54E0" w14:textId="77777777" w:rsidR="00CB5F70" w:rsidRPr="00E1796A" w:rsidRDefault="00CB5F70" w:rsidP="00372032">
            <w:pPr>
              <w:rPr>
                <w:rFonts w:ascii="Arial" w:hAnsi="Arial" w:cs="Arial"/>
                <w:sz w:val="18"/>
                <w:szCs w:val="18"/>
              </w:rPr>
            </w:pPr>
            <w:r w:rsidRPr="00E1796A">
              <w:rPr>
                <w:rFonts w:ascii="Arial" w:hAnsi="Arial" w:cs="Arial"/>
                <w:sz w:val="18"/>
                <w:szCs w:val="18"/>
              </w:rPr>
              <w:t>SKLOP 3: DELOVNA OBLEKA – LETNA</w:t>
            </w:r>
          </w:p>
        </w:tc>
        <w:tc>
          <w:tcPr>
            <w:tcW w:w="1638" w:type="pct"/>
            <w:vMerge/>
            <w:tcBorders>
              <w:left w:val="single" w:sz="5" w:space="0" w:color="000000"/>
              <w:right w:val="single" w:sz="5" w:space="0" w:color="000000"/>
            </w:tcBorders>
            <w:vAlign w:val="center"/>
          </w:tcPr>
          <w:p w14:paraId="0D1AD897" w14:textId="77777777" w:rsidR="00CB5F70" w:rsidRPr="00E1796A" w:rsidRDefault="00CB5F70" w:rsidP="00372032">
            <w:pPr>
              <w:rPr>
                <w:rFonts w:ascii="Arial" w:hAnsi="Arial" w:cs="Arial"/>
                <w:sz w:val="18"/>
                <w:szCs w:val="18"/>
              </w:rPr>
            </w:pPr>
          </w:p>
        </w:tc>
      </w:tr>
      <w:tr w:rsidR="00CB5F70" w:rsidRPr="00E1796A" w14:paraId="0232AA51"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88E0F13" w14:textId="77777777" w:rsidR="00CB5F70" w:rsidRPr="00E1796A" w:rsidRDefault="00CB5F70" w:rsidP="00372032">
            <w:pPr>
              <w:rPr>
                <w:rFonts w:ascii="Arial" w:hAnsi="Arial" w:cs="Arial"/>
                <w:color w:val="000000"/>
                <w:position w:val="-2"/>
                <w:sz w:val="18"/>
                <w:szCs w:val="18"/>
              </w:rPr>
            </w:pPr>
            <w:r w:rsidRPr="00E1796A">
              <w:rPr>
                <w:rFonts w:ascii="Arial" w:hAnsi="Arial" w:cs="Arial"/>
                <w:color w:val="000000"/>
                <w:position w:val="-2"/>
                <w:sz w:val="18"/>
                <w:szCs w:val="18"/>
              </w:rPr>
              <w:t>SKLOP 4: DROBNI TEKSTILNI IZDELKI</w:t>
            </w:r>
          </w:p>
        </w:tc>
        <w:tc>
          <w:tcPr>
            <w:tcW w:w="1638" w:type="pct"/>
            <w:vMerge/>
            <w:tcBorders>
              <w:left w:val="single" w:sz="5" w:space="0" w:color="000000"/>
              <w:right w:val="single" w:sz="5" w:space="0" w:color="000000"/>
            </w:tcBorders>
            <w:vAlign w:val="center"/>
          </w:tcPr>
          <w:p w14:paraId="7CE5426F" w14:textId="77777777" w:rsidR="00CB5F70" w:rsidRPr="00E1796A" w:rsidRDefault="00CB5F70" w:rsidP="00372032">
            <w:pPr>
              <w:rPr>
                <w:rFonts w:ascii="Arial" w:hAnsi="Arial" w:cs="Arial"/>
                <w:color w:val="000000"/>
                <w:position w:val="-2"/>
                <w:sz w:val="18"/>
                <w:szCs w:val="18"/>
              </w:rPr>
            </w:pPr>
          </w:p>
        </w:tc>
      </w:tr>
      <w:tr w:rsidR="00CB5F70" w:rsidRPr="00E1796A" w14:paraId="0FD8E885"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BCA0FE" w14:textId="77777777" w:rsidR="00CB5F70" w:rsidRPr="00E1796A" w:rsidRDefault="00CB5F70" w:rsidP="00372032">
            <w:pPr>
              <w:rPr>
                <w:rFonts w:ascii="Arial" w:hAnsi="Arial" w:cs="Arial"/>
                <w:color w:val="000000"/>
                <w:position w:val="-2"/>
                <w:sz w:val="18"/>
                <w:szCs w:val="18"/>
              </w:rPr>
            </w:pPr>
            <w:r w:rsidRPr="00E1796A">
              <w:rPr>
                <w:rFonts w:ascii="Arial" w:hAnsi="Arial" w:cs="Arial"/>
                <w:color w:val="000000"/>
                <w:position w:val="-2"/>
                <w:sz w:val="18"/>
                <w:szCs w:val="18"/>
              </w:rPr>
              <w:t>SKLOP 5: POSTELJNO PERILO</w:t>
            </w:r>
          </w:p>
        </w:tc>
        <w:tc>
          <w:tcPr>
            <w:tcW w:w="1638" w:type="pct"/>
            <w:vMerge/>
            <w:tcBorders>
              <w:left w:val="single" w:sz="5" w:space="0" w:color="000000"/>
              <w:right w:val="single" w:sz="5" w:space="0" w:color="000000"/>
            </w:tcBorders>
            <w:vAlign w:val="center"/>
          </w:tcPr>
          <w:p w14:paraId="1B7919A1" w14:textId="77777777" w:rsidR="00CB5F70" w:rsidRPr="00E1796A" w:rsidRDefault="00CB5F70" w:rsidP="00372032">
            <w:pPr>
              <w:rPr>
                <w:rFonts w:ascii="Arial" w:hAnsi="Arial" w:cs="Arial"/>
                <w:color w:val="000000"/>
                <w:position w:val="-2"/>
                <w:sz w:val="18"/>
                <w:szCs w:val="18"/>
              </w:rPr>
            </w:pPr>
          </w:p>
        </w:tc>
      </w:tr>
      <w:tr w:rsidR="00CB5F70" w:rsidRPr="00E1796A" w14:paraId="1F35DF36"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5CDE2E" w14:textId="77777777" w:rsidR="00CB5F70" w:rsidRPr="00E1796A" w:rsidRDefault="00CB5F70" w:rsidP="00372032">
            <w:pPr>
              <w:rPr>
                <w:rFonts w:ascii="Arial" w:hAnsi="Arial" w:cs="Arial"/>
                <w:color w:val="000000"/>
                <w:position w:val="-2"/>
                <w:sz w:val="18"/>
                <w:szCs w:val="18"/>
              </w:rPr>
            </w:pPr>
            <w:r w:rsidRPr="00E1796A">
              <w:rPr>
                <w:rFonts w:ascii="Arial" w:hAnsi="Arial" w:cs="Arial"/>
                <w:color w:val="000000"/>
                <w:position w:val="-2"/>
                <w:sz w:val="18"/>
                <w:szCs w:val="18"/>
              </w:rPr>
              <w:t>SKLOP 6: ZAŠČITA ZA POSTELJO</w:t>
            </w:r>
          </w:p>
        </w:tc>
        <w:tc>
          <w:tcPr>
            <w:tcW w:w="1638" w:type="pct"/>
            <w:vMerge/>
            <w:tcBorders>
              <w:left w:val="single" w:sz="5" w:space="0" w:color="000000"/>
              <w:right w:val="single" w:sz="5" w:space="0" w:color="000000"/>
            </w:tcBorders>
            <w:vAlign w:val="center"/>
          </w:tcPr>
          <w:p w14:paraId="78C45676" w14:textId="77777777" w:rsidR="00CB5F70" w:rsidRPr="00E1796A" w:rsidRDefault="00CB5F70" w:rsidP="00372032">
            <w:pPr>
              <w:rPr>
                <w:rFonts w:ascii="Arial" w:hAnsi="Arial" w:cs="Arial"/>
                <w:color w:val="000000"/>
                <w:position w:val="-2"/>
                <w:sz w:val="18"/>
                <w:szCs w:val="18"/>
              </w:rPr>
            </w:pPr>
          </w:p>
        </w:tc>
      </w:tr>
      <w:tr w:rsidR="00CB5F70" w:rsidRPr="00E1796A" w14:paraId="4BADCB5F"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C0D549" w14:textId="77777777" w:rsidR="00CB5F70" w:rsidRPr="00E1796A" w:rsidRDefault="00CB5F70" w:rsidP="00372032">
            <w:pPr>
              <w:rPr>
                <w:rFonts w:ascii="Arial" w:hAnsi="Arial" w:cs="Arial"/>
                <w:color w:val="000000"/>
                <w:position w:val="-2"/>
                <w:sz w:val="18"/>
                <w:szCs w:val="18"/>
              </w:rPr>
            </w:pPr>
            <w:r w:rsidRPr="00E1796A">
              <w:rPr>
                <w:rFonts w:ascii="Arial" w:hAnsi="Arial" w:cs="Arial"/>
                <w:color w:val="000000"/>
                <w:position w:val="-2"/>
                <w:sz w:val="18"/>
                <w:szCs w:val="18"/>
              </w:rPr>
              <w:t>SKLOP 7: METRAŽNO BLAGO ZA PRTE IN NADPRTE</w:t>
            </w:r>
          </w:p>
        </w:tc>
        <w:tc>
          <w:tcPr>
            <w:tcW w:w="1638" w:type="pct"/>
            <w:vMerge/>
            <w:tcBorders>
              <w:left w:val="single" w:sz="5" w:space="0" w:color="000000"/>
              <w:bottom w:val="single" w:sz="5" w:space="0" w:color="000000"/>
              <w:right w:val="single" w:sz="5" w:space="0" w:color="000000"/>
            </w:tcBorders>
            <w:vAlign w:val="center"/>
          </w:tcPr>
          <w:p w14:paraId="30C333FA" w14:textId="77777777" w:rsidR="00CB5F70" w:rsidRPr="00E1796A" w:rsidRDefault="00CB5F70" w:rsidP="00372032">
            <w:pPr>
              <w:rPr>
                <w:rFonts w:ascii="Arial" w:hAnsi="Arial" w:cs="Arial"/>
                <w:color w:val="000000"/>
                <w:position w:val="-2"/>
                <w:sz w:val="18"/>
                <w:szCs w:val="18"/>
              </w:rPr>
            </w:pPr>
          </w:p>
        </w:tc>
      </w:tr>
    </w:tbl>
    <w:p w14:paraId="655FD546" w14:textId="77777777" w:rsidR="00CB5F70" w:rsidRDefault="00CB5F70"/>
    <w:p w14:paraId="2885CF80" w14:textId="77777777" w:rsidR="00C66660" w:rsidRPr="00CB5F70" w:rsidRDefault="00CB5F70">
      <w:pPr>
        <w:rPr>
          <w:rFonts w:ascii="Arial" w:hAnsi="Arial" w:cs="Arial"/>
          <w:b/>
          <w:i/>
          <w:sz w:val="18"/>
          <w:szCs w:val="18"/>
        </w:rPr>
        <w:sectPr w:rsidR="00C66660" w:rsidRPr="00CB5F70" w:rsidSect="000011BD">
          <w:pgSz w:w="11906" w:h="16838"/>
          <w:pgMar w:top="1418" w:right="1418" w:bottom="1418" w:left="1418" w:header="567" w:footer="680" w:gutter="0"/>
          <w:cols w:space="708"/>
          <w:docGrid w:linePitch="360"/>
        </w:sectPr>
      </w:pPr>
      <w:r w:rsidRPr="00CB5F70">
        <w:rPr>
          <w:rFonts w:ascii="Arial" w:hAnsi="Arial" w:cs="Arial"/>
          <w:b/>
          <w:i/>
          <w:sz w:val="18"/>
          <w:szCs w:val="18"/>
        </w:rPr>
        <w:t>V koli</w:t>
      </w:r>
      <w:r>
        <w:rPr>
          <w:rFonts w:ascii="Arial" w:hAnsi="Arial" w:cs="Arial"/>
          <w:b/>
          <w:i/>
          <w:sz w:val="18"/>
          <w:szCs w:val="18"/>
        </w:rPr>
        <w:t>kor bosta dva ali več ponudnikov podala</w:t>
      </w:r>
      <w:r w:rsidRPr="00CB5F70">
        <w:rPr>
          <w:rFonts w:ascii="Arial" w:hAnsi="Arial" w:cs="Arial"/>
          <w:b/>
          <w:i/>
          <w:sz w:val="18"/>
          <w:szCs w:val="18"/>
        </w:rPr>
        <w:t xml:space="preserve"> enako ceno, bo izbran ponudnik, ki je prvi oddal ponudbo (upošteva se dan in ura oddaje ponudbe v sistemu </w:t>
      </w:r>
      <w:proofErr w:type="spellStart"/>
      <w:r w:rsidRPr="00CB5F70">
        <w:rPr>
          <w:rFonts w:ascii="Arial" w:hAnsi="Arial" w:cs="Arial"/>
          <w:b/>
          <w:i/>
          <w:sz w:val="18"/>
          <w:szCs w:val="18"/>
        </w:rPr>
        <w:t>eJN</w:t>
      </w:r>
      <w:proofErr w:type="spellEnd"/>
      <w:r w:rsidRPr="00CB5F70">
        <w:rPr>
          <w:rFonts w:ascii="Arial" w:hAnsi="Arial" w:cs="Arial"/>
          <w:b/>
          <w:i/>
          <w:sz w:val="18"/>
          <w:szCs w:val="18"/>
        </w:rPr>
        <w:t>).</w:t>
      </w:r>
    </w:p>
    <w:p w14:paraId="307618A6" w14:textId="77777777" w:rsidR="006975C6" w:rsidRPr="00563971" w:rsidRDefault="008F34FF" w:rsidP="008F34FF">
      <w:pPr>
        <w:pStyle w:val="Naslov1"/>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sidRPr="00563971">
        <w:rPr>
          <w:rFonts w:ascii="Arial" w:hAnsi="Arial" w:cs="Arial"/>
          <w:color w:val="FFFFFF" w:themeColor="background1"/>
        </w:rPr>
        <w:lastRenderedPageBreak/>
        <w:t>Pogoji za priznanje usposobljenosti</w:t>
      </w:r>
    </w:p>
    <w:p w14:paraId="3D9C6628" w14:textId="77777777" w:rsidR="00C66660" w:rsidRDefault="008F34FF">
      <w:pPr>
        <w:spacing w:before="225" w:after="225" w:line="240" w:lineRule="auto"/>
        <w:jc w:val="both"/>
      </w:pPr>
      <w:r w:rsidRPr="00BD2907">
        <w:rPr>
          <w:rFonts w:ascii="Arial" w:hAnsi="Arial" w:cs="Arial"/>
          <w:color w:val="000000" w:themeColor="text1"/>
          <w:sz w:val="18"/>
          <w:szCs w:val="18"/>
        </w:rPr>
        <w:t xml:space="preserve">Dopustna ponudba je ponudba, </w:t>
      </w:r>
      <w:r>
        <w:rPr>
          <w:rFonts w:ascii="Arial" w:hAnsi="Arial" w:cs="Arial"/>
          <w:color w:val="000000"/>
          <w:sz w:val="18"/>
          <w:szCs w:val="18"/>
        </w:rPr>
        <w:t>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3407DBCE" w14:textId="77777777" w:rsidR="00C66660" w:rsidRDefault="008F34FF">
      <w:pPr>
        <w:spacing w:before="225" w:after="225" w:line="240" w:lineRule="auto"/>
        <w:jc w:val="both"/>
      </w:pPr>
      <w:r>
        <w:rPr>
          <w:rFonts w:ascii="Arial" w:hAnsi="Arial" w:cs="Arial"/>
          <w:color w:val="000000"/>
          <w:sz w:val="18"/>
          <w:szCs w:val="18"/>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p w14:paraId="2C884E6C" w14:textId="77777777" w:rsidR="00C66660" w:rsidRDefault="008F34FF">
      <w:pPr>
        <w:spacing w:before="225" w:after="225" w:line="240" w:lineRule="auto"/>
        <w:jc w:val="both"/>
      </w:pPr>
      <w:r>
        <w:rPr>
          <w:rFonts w:ascii="Arial" w:hAnsi="Arial" w:cs="Arial"/>
          <w:b/>
          <w:bCs/>
          <w:color w:val="000000"/>
          <w:sz w:val="18"/>
          <w:szCs w:val="18"/>
        </w:rPr>
        <w:t>Pogoji, ki veljajo za vse sklope, razen če je določeno drugače.</w:t>
      </w:r>
    </w:p>
    <w:tbl>
      <w:tblPr>
        <w:tblStyle w:val="NormalTablePHPDOCX"/>
        <w:tblW w:w="2500" w:type="pct"/>
        <w:tblInd w:w="108" w:type="dxa"/>
        <w:tblLook w:val="04A0" w:firstRow="1" w:lastRow="0" w:firstColumn="1" w:lastColumn="0" w:noHBand="0" w:noVBand="1"/>
      </w:tblPr>
      <w:tblGrid>
        <w:gridCol w:w="4504"/>
      </w:tblGrid>
      <w:tr w:rsidR="00C66660" w14:paraId="0993C6DF" w14:textId="77777777">
        <w:tc>
          <w:tcPr>
            <w:tcW w:w="0" w:type="auto"/>
            <w:tcBorders>
              <w:top w:val="single" w:sz="5" w:space="0" w:color="2A8B2A"/>
              <w:left w:val="single" w:sz="25" w:space="0" w:color="2A8B2A"/>
              <w:bottom w:val="single" w:sz="30" w:space="0" w:color="2A8B2A"/>
              <w:right w:val="single" w:sz="25" w:space="0" w:color="2A8B2A"/>
            </w:tcBorders>
            <w:shd w:val="clear" w:color="auto" w:fill="2A8B2A"/>
            <w:tcMar>
              <w:top w:w="135" w:type="dxa"/>
              <w:bottom w:w="135" w:type="dxa"/>
            </w:tcMar>
            <w:vAlign w:val="center"/>
          </w:tcPr>
          <w:p w14:paraId="04353DE2" w14:textId="77777777" w:rsidR="00C66660" w:rsidRDefault="008F34FF">
            <w:r>
              <w:rPr>
                <w:rFonts w:ascii="Arial" w:hAnsi="Arial" w:cs="Arial"/>
                <w:color w:val="FFFFFF"/>
                <w:position w:val="-2"/>
                <w:sz w:val="18"/>
                <w:szCs w:val="18"/>
              </w:rPr>
              <w:t>Razlogi za izključitev</w:t>
            </w:r>
          </w:p>
        </w:tc>
      </w:tr>
    </w:tbl>
    <w:p w14:paraId="0540FC3B"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7E3F3CAC"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29192526" w14:textId="77777777" w:rsidR="00C66660" w:rsidRDefault="008F34FF">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Nekaznovanost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4B2E1BF" w14:textId="77777777" w:rsidR="00C66660" w:rsidRDefault="008F34FF">
            <w:pPr>
              <w:spacing w:before="135" w:after="135"/>
              <w:jc w:val="both"/>
              <w:textAlignment w:val="center"/>
            </w:pPr>
            <w:r>
              <w:rPr>
                <w:rFonts w:ascii="Arial" w:hAnsi="Arial" w:cs="Arial"/>
                <w:color w:val="000000"/>
                <w:position w:val="-2"/>
                <w:sz w:val="18"/>
                <w:szCs w:val="18"/>
              </w:rPr>
              <w:t xml:space="preserve">Naročnik bo iz sodelovanja v postopku javnega naročanja izključil gospodarski subjekt, če ugotovi, da je bila </w:t>
            </w:r>
            <w:r>
              <w:rPr>
                <w:rFonts w:ascii="Arial" w:hAnsi="Arial" w:cs="Arial"/>
                <w:b/>
                <w:bCs/>
                <w:color w:val="000000"/>
                <w:position w:val="-2"/>
                <w:sz w:val="18"/>
                <w:szCs w:val="18"/>
                <w:u w:val="single"/>
              </w:rPr>
              <w:t>gospodarskemu subjektu ali osebi, ki je članica upravnega, vodstvenega ali nadzornega organa</w:t>
            </w:r>
            <w:r>
              <w:rPr>
                <w:rFonts w:ascii="Arial" w:hAnsi="Arial" w:cs="Arial"/>
                <w:color w:val="000000"/>
                <w:position w:val="-2"/>
                <w:sz w:val="18"/>
                <w:szCs w:val="18"/>
              </w:rPr>
              <w:t xml:space="preserve"> tega gospodarskega subjekta ali ki ima </w:t>
            </w:r>
            <w:r>
              <w:rPr>
                <w:rFonts w:ascii="Arial" w:hAnsi="Arial" w:cs="Arial"/>
                <w:b/>
                <w:bCs/>
                <w:color w:val="000000"/>
                <w:position w:val="-2"/>
                <w:sz w:val="18"/>
                <w:szCs w:val="18"/>
                <w:u w:val="single"/>
              </w:rPr>
              <w:t>pooblastila za njegovo zastopanje ali odločanje ali nadzor v njem</w:t>
            </w:r>
            <w:r>
              <w:rPr>
                <w:rFonts w:ascii="Arial" w:hAnsi="Arial" w:cs="Arial"/>
                <w:color w:val="000000"/>
                <w:position w:val="-2"/>
                <w:sz w:val="18"/>
                <w:szCs w:val="18"/>
              </w:rPr>
              <w:t>, izrečena pravnomočna sodba za dejanje, ki ima elemente kaznivih dejanj naštetih v 75. členu ZJN-3. </w:t>
            </w:r>
          </w:p>
          <w:p w14:paraId="3EAAFAC7" w14:textId="77777777" w:rsidR="00806BDC" w:rsidRDefault="008F34FF" w:rsidP="00806BDC">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p w14:paraId="1D8B260B" w14:textId="4DA9AD46" w:rsidR="00806BDC" w:rsidRPr="00806BDC" w:rsidRDefault="00806BDC">
            <w:pPr>
              <w:spacing w:before="135" w:after="135"/>
              <w:jc w:val="both"/>
              <w:textAlignment w:val="center"/>
              <w:rPr>
                <w:rFonts w:ascii="Arial" w:hAnsi="Arial" w:cs="Arial"/>
                <w:color w:val="000000"/>
                <w:position w:val="-2"/>
                <w:sz w:val="18"/>
                <w:szCs w:val="18"/>
              </w:rPr>
            </w:pPr>
            <w:r w:rsidRPr="00806BDC">
              <w:rPr>
                <w:rFonts w:ascii="Times New Roman" w:eastAsia="Times New Roman" w:hAnsi="Times New Roman" w:cs="Times New Roman"/>
                <w:b/>
                <w:sz w:val="18"/>
                <w:szCs w:val="18"/>
                <w:u w:val="single"/>
                <w:lang w:eastAsia="sl-SI"/>
              </w:rPr>
              <w:t>V kolikor je gospodarski subjekt v položaju iz 1 točke, lahko naročniku v skladu z 9. odstavkom 75. člena ZJN-3 predloži dokazila najkasneje do roka za oddajo ponudb, da je sprejel zadostne ukrepe, s katerimi lahko dokaže svojo zanesljivost kljub obstoju razlogov za izključitev.</w:t>
            </w:r>
          </w:p>
        </w:tc>
      </w:tr>
      <w:tr w:rsidR="00C66660" w14:paraId="7E5A1237"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079A07"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DACEF03" w14:textId="7E8C2E0E" w:rsidR="00C66660" w:rsidRPr="00463051" w:rsidRDefault="00463051" w:rsidP="00883D9B">
            <w:pPr>
              <w:spacing w:before="135" w:after="135"/>
              <w:jc w:val="both"/>
              <w:textAlignment w:val="center"/>
              <w:rPr>
                <w:rFonts w:ascii="Arial" w:hAnsi="Arial" w:cs="Arial"/>
                <w:color w:val="000000"/>
                <w:position w:val="-2"/>
                <w:sz w:val="18"/>
                <w:szCs w:val="18"/>
              </w:rPr>
            </w:pPr>
            <w:r w:rsidRPr="00463051">
              <w:rPr>
                <w:rFonts w:ascii="Arial" w:hAnsi="Arial" w:cs="Arial"/>
                <w:color w:val="000000"/>
                <w:position w:val="-2"/>
                <w:sz w:val="18"/>
                <w:szCs w:val="18"/>
              </w:rPr>
              <w:t>Ponudnik</w:t>
            </w:r>
            <w:r w:rsidR="00883D9B">
              <w:rPr>
                <w:rFonts w:ascii="Arial" w:hAnsi="Arial" w:cs="Arial"/>
                <w:color w:val="000000"/>
                <w:position w:val="-2"/>
                <w:sz w:val="18"/>
                <w:szCs w:val="18"/>
              </w:rPr>
              <w:t xml:space="preserve"> </w:t>
            </w:r>
            <w:r w:rsidRPr="00463051">
              <w:rPr>
                <w:rFonts w:ascii="Arial" w:hAnsi="Arial" w:cs="Arial"/>
                <w:color w:val="000000"/>
                <w:position w:val="-2"/>
                <w:sz w:val="18"/>
                <w:szCs w:val="18"/>
              </w:rPr>
              <w:t xml:space="preserve">izpolni ESPD obrazec (»Del III: Razlogi za izključitev, Oddelek A: Razlogi, povezani s kazenskimi obsodbami«) in Pooblastilo za pridobitev podatkov iz kazenske evidence  za pravne in fizične osebe </w:t>
            </w:r>
            <w:r w:rsidRPr="00492D80">
              <w:rPr>
                <w:rFonts w:ascii="Arial" w:hAnsi="Arial" w:cs="Arial"/>
                <w:color w:val="000000"/>
                <w:position w:val="-2"/>
                <w:sz w:val="18"/>
                <w:szCs w:val="18"/>
              </w:rPr>
              <w:t>(</w:t>
            </w:r>
            <w:r w:rsidR="001003B1">
              <w:rPr>
                <w:rFonts w:ascii="Arial" w:hAnsi="Arial" w:cs="Arial"/>
                <w:color w:val="000000"/>
                <w:position w:val="-2"/>
                <w:sz w:val="18"/>
                <w:szCs w:val="18"/>
              </w:rPr>
              <w:t>OBR-</w:t>
            </w:r>
            <w:r w:rsidR="002A5123">
              <w:rPr>
                <w:rFonts w:ascii="Arial" w:hAnsi="Arial" w:cs="Arial"/>
                <w:color w:val="000000"/>
                <w:position w:val="-2"/>
                <w:sz w:val="18"/>
                <w:szCs w:val="18"/>
              </w:rPr>
              <w:t xml:space="preserve">4 in </w:t>
            </w:r>
            <w:r w:rsidRPr="00492D80">
              <w:rPr>
                <w:rFonts w:ascii="Arial" w:hAnsi="Arial" w:cs="Arial"/>
                <w:color w:val="000000"/>
                <w:position w:val="-2"/>
                <w:sz w:val="18"/>
                <w:szCs w:val="18"/>
              </w:rPr>
              <w:t>OBR-5)</w:t>
            </w:r>
            <w:r w:rsidRPr="00463051">
              <w:rPr>
                <w:rFonts w:ascii="Arial" w:hAnsi="Arial" w:cs="Arial"/>
                <w:color w:val="000000"/>
                <w:position w:val="-2"/>
                <w:sz w:val="18"/>
                <w:szCs w:val="18"/>
              </w:rPr>
              <w:t xml:space="preserve"> - Ponudnik lahko potrdila iz kazenske evidence predloži tudi sam, če odražajo zadnje stanje in če niso starejša od datuma objave</w:t>
            </w:r>
            <w:r>
              <w:rPr>
                <w:rFonts w:ascii="Arial" w:hAnsi="Arial" w:cs="Arial"/>
                <w:color w:val="000000"/>
                <w:position w:val="-2"/>
                <w:sz w:val="18"/>
                <w:szCs w:val="18"/>
              </w:rPr>
              <w:t xml:space="preserve"> javnega naročila. </w:t>
            </w:r>
            <w:r w:rsidRPr="00463051">
              <w:rPr>
                <w:rFonts w:ascii="Arial" w:hAnsi="Arial" w:cs="Arial"/>
                <w:color w:val="000000"/>
                <w:position w:val="-2"/>
                <w:sz w:val="18"/>
                <w:szCs w:val="18"/>
              </w:rPr>
              <w:t>V primeru, da vsa navedena potrdila predloži ponudnik sam, mu ni potrebno prilagati v tej točki zahtevanih pooblastil.</w:t>
            </w:r>
          </w:p>
        </w:tc>
      </w:tr>
      <w:tr w:rsidR="00C66660" w14:paraId="00CD975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079B6CC"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66A2D3" w14:textId="77777777" w:rsidR="00C66660" w:rsidRDefault="008F34FF">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54815603" w14:textId="77777777" w:rsidR="00C66660" w:rsidRDefault="008F34FF">
            <w:pPr>
              <w:spacing w:before="135" w:after="135"/>
              <w:jc w:val="both"/>
              <w:textAlignment w:val="center"/>
            </w:pPr>
            <w:r>
              <w:rPr>
                <w:rFonts w:ascii="Arial" w:hAnsi="Arial" w:cs="Arial"/>
                <w:color w:val="000000"/>
                <w:position w:val="-2"/>
                <w:sz w:val="18"/>
                <w:szCs w:val="18"/>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C66660" w14:paraId="3C60EF5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A34C8AA"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030199" w14:textId="3821A6FF" w:rsidR="00C66660" w:rsidRDefault="00883D9B" w:rsidP="002A5123">
            <w:pPr>
              <w:spacing w:before="135" w:after="135"/>
              <w:jc w:val="both"/>
              <w:textAlignment w:val="center"/>
            </w:pPr>
            <w:r>
              <w:rPr>
                <w:rFonts w:ascii="Arial" w:hAnsi="Arial" w:cs="Arial"/>
                <w:color w:val="000000"/>
                <w:position w:val="-2"/>
                <w:sz w:val="18"/>
                <w:szCs w:val="18"/>
              </w:rPr>
              <w:t xml:space="preserve">Partnerji v skupni ponudbi </w:t>
            </w:r>
            <w:r w:rsidRPr="00463051">
              <w:rPr>
                <w:rFonts w:ascii="Arial" w:hAnsi="Arial" w:cs="Arial"/>
                <w:color w:val="000000"/>
                <w:position w:val="-2"/>
                <w:sz w:val="18"/>
                <w:szCs w:val="18"/>
              </w:rPr>
              <w:t>izpolni</w:t>
            </w:r>
            <w:r>
              <w:rPr>
                <w:rFonts w:ascii="Arial" w:hAnsi="Arial" w:cs="Arial"/>
                <w:color w:val="000000"/>
                <w:position w:val="-2"/>
                <w:sz w:val="18"/>
                <w:szCs w:val="18"/>
              </w:rPr>
              <w:t>jo</w:t>
            </w:r>
            <w:r w:rsidRPr="00463051">
              <w:rPr>
                <w:rFonts w:ascii="Arial" w:hAnsi="Arial" w:cs="Arial"/>
                <w:color w:val="000000"/>
                <w:position w:val="-2"/>
                <w:sz w:val="18"/>
                <w:szCs w:val="18"/>
              </w:rPr>
              <w:t xml:space="preserve"> ESPD obrazec (»Del III: Razlogi za izključitev, Oddelek A: Razlogi, povezani s kazenskimi obsodbami«) in Pooblastilo za pridobitev</w:t>
            </w:r>
            <w:r>
              <w:rPr>
                <w:rFonts w:ascii="Arial" w:hAnsi="Arial" w:cs="Arial"/>
                <w:color w:val="000000"/>
                <w:position w:val="-2"/>
                <w:sz w:val="18"/>
                <w:szCs w:val="18"/>
              </w:rPr>
              <w:t xml:space="preserve"> podatkov iz kazenske evidence </w:t>
            </w:r>
            <w:r w:rsidRPr="00463051">
              <w:rPr>
                <w:rFonts w:ascii="Arial" w:hAnsi="Arial" w:cs="Arial"/>
                <w:color w:val="000000"/>
                <w:position w:val="-2"/>
                <w:sz w:val="18"/>
                <w:szCs w:val="18"/>
              </w:rPr>
              <w:t xml:space="preserve">za pravne in fizične osebe </w:t>
            </w:r>
            <w:r w:rsidRPr="00492D80">
              <w:rPr>
                <w:rFonts w:ascii="Arial" w:hAnsi="Arial" w:cs="Arial"/>
                <w:color w:val="000000"/>
                <w:position w:val="-2"/>
                <w:sz w:val="18"/>
                <w:szCs w:val="18"/>
              </w:rPr>
              <w:t>(</w:t>
            </w:r>
            <w:r w:rsidR="001003B1">
              <w:rPr>
                <w:rFonts w:ascii="Arial" w:hAnsi="Arial" w:cs="Arial"/>
                <w:color w:val="000000"/>
                <w:position w:val="-2"/>
                <w:sz w:val="18"/>
                <w:szCs w:val="18"/>
              </w:rPr>
              <w:t>OBR-</w:t>
            </w:r>
            <w:r w:rsidR="002A5123" w:rsidRPr="002A5123">
              <w:rPr>
                <w:rFonts w:ascii="Arial" w:hAnsi="Arial" w:cs="Arial"/>
                <w:color w:val="000000"/>
                <w:position w:val="-2"/>
                <w:sz w:val="18"/>
                <w:szCs w:val="18"/>
              </w:rPr>
              <w:t>4 in OBR-5</w:t>
            </w:r>
            <w:r w:rsidRPr="00492D80">
              <w:rPr>
                <w:rFonts w:ascii="Arial" w:hAnsi="Arial" w:cs="Arial"/>
                <w:color w:val="000000"/>
                <w:position w:val="-2"/>
                <w:sz w:val="18"/>
                <w:szCs w:val="18"/>
              </w:rPr>
              <w:t>)</w:t>
            </w:r>
            <w:r w:rsidRPr="00463051">
              <w:rPr>
                <w:rFonts w:ascii="Arial" w:hAnsi="Arial" w:cs="Arial"/>
                <w:color w:val="000000"/>
                <w:position w:val="-2"/>
                <w:sz w:val="18"/>
                <w:szCs w:val="18"/>
              </w:rPr>
              <w:t xml:space="preserve"> </w:t>
            </w:r>
            <w:r>
              <w:rPr>
                <w:rFonts w:ascii="Arial" w:hAnsi="Arial" w:cs="Arial"/>
                <w:color w:val="000000"/>
                <w:position w:val="-2"/>
                <w:sz w:val="18"/>
                <w:szCs w:val="18"/>
              </w:rPr>
              <w:t>–</w:t>
            </w:r>
            <w:r w:rsidRPr="00463051">
              <w:rPr>
                <w:rFonts w:ascii="Arial" w:hAnsi="Arial" w:cs="Arial"/>
                <w:color w:val="000000"/>
                <w:position w:val="-2"/>
                <w:sz w:val="18"/>
                <w:szCs w:val="18"/>
              </w:rPr>
              <w:t xml:space="preserve"> </w:t>
            </w:r>
            <w:r>
              <w:rPr>
                <w:rFonts w:ascii="Arial" w:hAnsi="Arial" w:cs="Arial"/>
                <w:color w:val="000000"/>
                <w:position w:val="-2"/>
                <w:sz w:val="18"/>
                <w:szCs w:val="18"/>
              </w:rPr>
              <w:t xml:space="preserve">partnerji v skupni ponudbi </w:t>
            </w:r>
            <w:r w:rsidRPr="00463051">
              <w:rPr>
                <w:rFonts w:ascii="Arial" w:hAnsi="Arial" w:cs="Arial"/>
                <w:color w:val="000000"/>
                <w:position w:val="-2"/>
                <w:sz w:val="18"/>
                <w:szCs w:val="18"/>
              </w:rPr>
              <w:t>lahko potrdila iz kazenske evidence predloži</w:t>
            </w:r>
            <w:r>
              <w:rPr>
                <w:rFonts w:ascii="Arial" w:hAnsi="Arial" w:cs="Arial"/>
                <w:color w:val="000000"/>
                <w:position w:val="-2"/>
                <w:sz w:val="18"/>
                <w:szCs w:val="18"/>
              </w:rPr>
              <w:t>jo</w:t>
            </w:r>
            <w:r w:rsidRPr="00463051">
              <w:rPr>
                <w:rFonts w:ascii="Arial" w:hAnsi="Arial" w:cs="Arial"/>
                <w:color w:val="000000"/>
                <w:position w:val="-2"/>
                <w:sz w:val="18"/>
                <w:szCs w:val="18"/>
              </w:rPr>
              <w:t xml:space="preserve"> tudi sam</w:t>
            </w:r>
            <w:r>
              <w:rPr>
                <w:rFonts w:ascii="Arial" w:hAnsi="Arial" w:cs="Arial"/>
                <w:color w:val="000000"/>
                <w:position w:val="-2"/>
                <w:sz w:val="18"/>
                <w:szCs w:val="18"/>
              </w:rPr>
              <w:t>i</w:t>
            </w:r>
            <w:r w:rsidRPr="00463051">
              <w:rPr>
                <w:rFonts w:ascii="Arial" w:hAnsi="Arial" w:cs="Arial"/>
                <w:color w:val="000000"/>
                <w:position w:val="-2"/>
                <w:sz w:val="18"/>
                <w:szCs w:val="18"/>
              </w:rPr>
              <w:t>, če odražajo zadnje stanje in če niso starejša od datuma objave</w:t>
            </w:r>
            <w:r>
              <w:rPr>
                <w:rFonts w:ascii="Arial" w:hAnsi="Arial" w:cs="Arial"/>
                <w:color w:val="000000"/>
                <w:position w:val="-2"/>
                <w:sz w:val="18"/>
                <w:szCs w:val="18"/>
              </w:rPr>
              <w:t xml:space="preserve"> javnega naročila. </w:t>
            </w:r>
            <w:r w:rsidRPr="00463051">
              <w:rPr>
                <w:rFonts w:ascii="Arial" w:hAnsi="Arial" w:cs="Arial"/>
                <w:color w:val="000000"/>
                <w:position w:val="-2"/>
                <w:sz w:val="18"/>
                <w:szCs w:val="18"/>
              </w:rPr>
              <w:t xml:space="preserve">V primeru, da vsa navedena potrdila </w:t>
            </w:r>
            <w:r w:rsidRPr="00463051">
              <w:rPr>
                <w:rFonts w:ascii="Arial" w:hAnsi="Arial" w:cs="Arial"/>
                <w:color w:val="000000"/>
                <w:position w:val="-2"/>
                <w:sz w:val="18"/>
                <w:szCs w:val="18"/>
              </w:rPr>
              <w:lastRenderedPageBreak/>
              <w:t>predloži</w:t>
            </w:r>
            <w:r>
              <w:rPr>
                <w:rFonts w:ascii="Arial" w:hAnsi="Arial" w:cs="Arial"/>
                <w:color w:val="000000"/>
                <w:position w:val="-2"/>
                <w:sz w:val="18"/>
                <w:szCs w:val="18"/>
              </w:rPr>
              <w:t>jo</w:t>
            </w:r>
            <w:r w:rsidRPr="00463051">
              <w:rPr>
                <w:rFonts w:ascii="Arial" w:hAnsi="Arial" w:cs="Arial"/>
                <w:color w:val="000000"/>
                <w:position w:val="-2"/>
                <w:sz w:val="18"/>
                <w:szCs w:val="18"/>
              </w:rPr>
              <w:t xml:space="preserve"> </w:t>
            </w:r>
            <w:r>
              <w:rPr>
                <w:rFonts w:ascii="Arial" w:hAnsi="Arial" w:cs="Arial"/>
                <w:color w:val="000000"/>
                <w:position w:val="-2"/>
                <w:sz w:val="18"/>
                <w:szCs w:val="18"/>
              </w:rPr>
              <w:t xml:space="preserve">partnerji v skupni ponudbi </w:t>
            </w:r>
            <w:r w:rsidRPr="00463051">
              <w:rPr>
                <w:rFonts w:ascii="Arial" w:hAnsi="Arial" w:cs="Arial"/>
                <w:color w:val="000000"/>
                <w:position w:val="-2"/>
                <w:sz w:val="18"/>
                <w:szCs w:val="18"/>
              </w:rPr>
              <w:t>sam</w:t>
            </w:r>
            <w:r>
              <w:rPr>
                <w:rFonts w:ascii="Arial" w:hAnsi="Arial" w:cs="Arial"/>
                <w:color w:val="000000"/>
                <w:position w:val="-2"/>
                <w:sz w:val="18"/>
                <w:szCs w:val="18"/>
              </w:rPr>
              <w:t>i, jim</w:t>
            </w:r>
            <w:r w:rsidRPr="00463051">
              <w:rPr>
                <w:rFonts w:ascii="Arial" w:hAnsi="Arial" w:cs="Arial"/>
                <w:color w:val="000000"/>
                <w:position w:val="-2"/>
                <w:sz w:val="18"/>
                <w:szCs w:val="18"/>
              </w:rPr>
              <w:t xml:space="preserve"> ni potrebno prilagati v tej točki zahtevanih pooblastil.</w:t>
            </w:r>
          </w:p>
        </w:tc>
      </w:tr>
      <w:tr w:rsidR="00C66660" w14:paraId="0FF9BD7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CBF077" w14:textId="77777777" w:rsidR="00C66660" w:rsidRDefault="008F34FF">
            <w:pPr>
              <w:jc w:val="center"/>
            </w:pPr>
            <w:r>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D50715" w14:textId="1ECD305E" w:rsidR="009A3B14" w:rsidRDefault="009A3B14">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Podizvajalec </w:t>
            </w:r>
            <w:r w:rsidRPr="009A3B14">
              <w:rPr>
                <w:rFonts w:ascii="Arial" w:hAnsi="Arial" w:cs="Arial"/>
                <w:color w:val="000000"/>
                <w:position w:val="-2"/>
                <w:sz w:val="18"/>
                <w:szCs w:val="18"/>
              </w:rPr>
              <w:t>izpolni ESPD obrazec (»Del III: Razlogi za izključitev, Oddelek A: Razlogi, povezani s kazenskimi obsodbami«) in Pooblastilo za pridobitev podatkov iz kazenske evidence  za pravne in fizične osebe (</w:t>
            </w:r>
            <w:r w:rsidR="007D52B9">
              <w:rPr>
                <w:rFonts w:ascii="Arial" w:hAnsi="Arial" w:cs="Arial"/>
                <w:color w:val="000000"/>
                <w:position w:val="-2"/>
                <w:sz w:val="18"/>
                <w:szCs w:val="18"/>
              </w:rPr>
              <w:t>OBR-</w:t>
            </w:r>
            <w:r w:rsidR="004C0A1C" w:rsidRPr="004C0A1C">
              <w:rPr>
                <w:rFonts w:ascii="Arial" w:hAnsi="Arial" w:cs="Arial"/>
                <w:color w:val="000000"/>
                <w:position w:val="-2"/>
                <w:sz w:val="18"/>
                <w:szCs w:val="18"/>
              </w:rPr>
              <w:t>4 in OBR-5</w:t>
            </w:r>
            <w:r w:rsidRPr="009A3B14">
              <w:rPr>
                <w:rFonts w:ascii="Arial" w:hAnsi="Arial" w:cs="Arial"/>
                <w:color w:val="000000"/>
                <w:position w:val="-2"/>
                <w:sz w:val="18"/>
                <w:szCs w:val="18"/>
              </w:rPr>
              <w:t xml:space="preserve">) </w:t>
            </w:r>
            <w:r>
              <w:rPr>
                <w:rFonts w:ascii="Arial" w:hAnsi="Arial" w:cs="Arial"/>
                <w:color w:val="000000"/>
                <w:position w:val="-2"/>
                <w:sz w:val="18"/>
                <w:szCs w:val="18"/>
              </w:rPr>
              <w:t>– p</w:t>
            </w:r>
            <w:r w:rsidRPr="009A3B14">
              <w:rPr>
                <w:rFonts w:ascii="Arial" w:hAnsi="Arial" w:cs="Arial"/>
                <w:color w:val="000000"/>
                <w:position w:val="-2"/>
                <w:sz w:val="18"/>
                <w:szCs w:val="18"/>
              </w:rPr>
              <w:t>o</w:t>
            </w:r>
            <w:r>
              <w:rPr>
                <w:rFonts w:ascii="Arial" w:hAnsi="Arial" w:cs="Arial"/>
                <w:color w:val="000000"/>
                <w:position w:val="-2"/>
                <w:sz w:val="18"/>
                <w:szCs w:val="18"/>
              </w:rPr>
              <w:t xml:space="preserve">dizvajalec </w:t>
            </w:r>
            <w:r w:rsidRPr="009A3B14">
              <w:rPr>
                <w:rFonts w:ascii="Arial" w:hAnsi="Arial" w:cs="Arial"/>
                <w:color w:val="000000"/>
                <w:position w:val="-2"/>
                <w:sz w:val="18"/>
                <w:szCs w:val="18"/>
              </w:rPr>
              <w:t xml:space="preserve">lahko potrdila iz kazenske evidence predloži tudi sam, če odražajo zadnje stanje in če niso starejša od datuma objave javnega naročila. V primeru, da vsa navedena potrdila predloži </w:t>
            </w:r>
            <w:r>
              <w:rPr>
                <w:rFonts w:ascii="Arial" w:hAnsi="Arial" w:cs="Arial"/>
                <w:color w:val="000000"/>
                <w:position w:val="-2"/>
                <w:sz w:val="18"/>
                <w:szCs w:val="18"/>
              </w:rPr>
              <w:t>podizvajalec</w:t>
            </w:r>
            <w:r w:rsidRPr="009A3B14">
              <w:rPr>
                <w:rFonts w:ascii="Arial" w:hAnsi="Arial" w:cs="Arial"/>
                <w:color w:val="000000"/>
                <w:position w:val="-2"/>
                <w:sz w:val="18"/>
                <w:szCs w:val="18"/>
              </w:rPr>
              <w:t xml:space="preserve"> sam, mu ni potrebno prilagati v tej točki zahtevanih pooblastil.</w:t>
            </w:r>
          </w:p>
          <w:p w14:paraId="5E7D8239" w14:textId="77777777" w:rsidR="00C66660" w:rsidRDefault="008F34FF">
            <w:pPr>
              <w:spacing w:before="135" w:after="135"/>
              <w:jc w:val="both"/>
              <w:textAlignment w:val="center"/>
            </w:pPr>
            <w:r>
              <w:rPr>
                <w:rFonts w:ascii="Arial" w:hAnsi="Arial" w:cs="Arial"/>
                <w:color w:val="000000"/>
                <w:position w:val="-2"/>
                <w:sz w:val="18"/>
                <w:szCs w:val="18"/>
              </w:rPr>
              <w:t>Naročnik bo zavrnil vsakega podizvajalca, če zanj obstajajo razlogi za izključitev iz prvega odstavka 75. člena ZJN-3.</w:t>
            </w:r>
          </w:p>
        </w:tc>
      </w:tr>
    </w:tbl>
    <w:p w14:paraId="7AE75D1E"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709150C1"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18EC39A4" w14:textId="77777777" w:rsidR="00C66660" w:rsidRDefault="008F34FF">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Plačani davki in prispevki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6C183A" w14:textId="77777777" w:rsidR="00C66660" w:rsidRDefault="008F34FF">
            <w:pPr>
              <w:spacing w:before="135" w:after="135"/>
              <w:jc w:val="both"/>
              <w:textAlignment w:val="center"/>
            </w:pPr>
            <w:r>
              <w:rPr>
                <w:rFonts w:ascii="Arial" w:hAnsi="Arial" w:cs="Arial"/>
                <w:color w:val="000000"/>
                <w:position w:val="-2"/>
                <w:sz w:val="18"/>
                <w:szCs w:val="18"/>
              </w:rPr>
              <w:t xml:space="preserve">Naročnik bo iz sodelovanja v postopku javnega naročanja izključil gospodarski subjekt, če ugotovi, da gospodarski subjekt </w:t>
            </w:r>
            <w:r>
              <w:rPr>
                <w:rFonts w:ascii="Arial" w:hAnsi="Arial" w:cs="Arial"/>
                <w:b/>
                <w:bCs/>
                <w:color w:val="000000"/>
                <w:position w:val="-2"/>
                <w:sz w:val="18"/>
                <w:szCs w:val="18"/>
                <w:u w:val="single"/>
              </w:rPr>
              <w:t>ne izpolnjuje obveznih dajatev in drugih denarnih nedavčnih obveznosti</w:t>
            </w:r>
            <w:r>
              <w:rPr>
                <w:rFonts w:ascii="Arial" w:hAnsi="Arial" w:cs="Arial"/>
                <w:color w:val="000000"/>
                <w:position w:val="-2"/>
                <w:sz w:val="18"/>
                <w:szCs w:val="18"/>
              </w:rPr>
              <w:t xml:space="preserve">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w:t>
            </w:r>
            <w:r>
              <w:rPr>
                <w:rFonts w:ascii="Arial" w:hAnsi="Arial" w:cs="Arial"/>
                <w:b/>
                <w:bCs/>
                <w:color w:val="000000"/>
                <w:position w:val="-2"/>
                <w:sz w:val="18"/>
                <w:szCs w:val="18"/>
                <w:u w:val="single"/>
              </w:rPr>
              <w:t>ni imel predloženih vseh obračunov davčnih odtegljajev za dohodke iz delovnega razmerja</w:t>
            </w:r>
            <w:r>
              <w:rPr>
                <w:rFonts w:ascii="Arial" w:hAnsi="Arial" w:cs="Arial"/>
                <w:color w:val="000000"/>
                <w:position w:val="-2"/>
                <w:sz w:val="18"/>
                <w:szCs w:val="18"/>
              </w:rPr>
              <w:t xml:space="preserve"> za obdobje zadnjih petih let do dne oddaje ponudbe ali prijave.</w:t>
            </w:r>
          </w:p>
          <w:p w14:paraId="53BF75F1" w14:textId="77777777" w:rsidR="00C66660" w:rsidRDefault="008F34FF">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p w14:paraId="02EA4623" w14:textId="3D8632C2" w:rsidR="00492D80" w:rsidRPr="00492D80" w:rsidRDefault="00492D80">
            <w:pPr>
              <w:spacing w:before="135" w:after="135"/>
              <w:jc w:val="both"/>
              <w:textAlignment w:val="center"/>
              <w:rPr>
                <w:rFonts w:ascii="Arial" w:hAnsi="Arial" w:cs="Arial"/>
                <w:color w:val="000000"/>
                <w:position w:val="-2"/>
                <w:sz w:val="18"/>
                <w:szCs w:val="18"/>
              </w:rPr>
            </w:pPr>
            <w:r w:rsidRPr="00492D80">
              <w:rPr>
                <w:rFonts w:ascii="Times New Roman" w:eastAsia="Times New Roman" w:hAnsi="Times New Roman" w:cs="Times New Roman"/>
                <w:b/>
                <w:iCs/>
                <w:sz w:val="18"/>
                <w:szCs w:val="18"/>
                <w:u w:val="single"/>
                <w:lang w:eastAsia="sl-SI"/>
              </w:rPr>
              <w:t>Ne glede na 2 točko pa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r>
      <w:tr w:rsidR="00C66660" w14:paraId="0C9A32F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D3E41F"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E321F4" w14:textId="77777777" w:rsidR="00C66660" w:rsidRPr="009670F9" w:rsidRDefault="009670F9">
            <w:pPr>
              <w:spacing w:before="135" w:after="135"/>
              <w:jc w:val="both"/>
              <w:textAlignment w:val="center"/>
              <w:rPr>
                <w:rFonts w:ascii="Arial" w:hAnsi="Arial" w:cs="Arial"/>
                <w:color w:val="000000"/>
                <w:position w:val="-2"/>
                <w:sz w:val="18"/>
                <w:szCs w:val="18"/>
              </w:rPr>
            </w:pPr>
            <w:r w:rsidRPr="009670F9">
              <w:rPr>
                <w:rFonts w:ascii="Arial" w:hAnsi="Arial" w:cs="Arial"/>
                <w:color w:val="000000"/>
                <w:position w:val="-2"/>
                <w:sz w:val="18"/>
                <w:szCs w:val="18"/>
              </w:rPr>
              <w:t>Ponudnik izpolni ESPD obrazec (»Del III: Razlogi za izključitev, Oddelek B: Razlogi, povezani s plačilom davkov ali prispevkov za socialno varnost«).</w:t>
            </w:r>
          </w:p>
        </w:tc>
      </w:tr>
      <w:tr w:rsidR="00C66660" w14:paraId="1877897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A1A604"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6AA617" w14:textId="77777777" w:rsidR="00C66660" w:rsidRDefault="008F34FF">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3C72BADD" w14:textId="77777777" w:rsidR="00C66660" w:rsidRDefault="008F34FF">
            <w:pPr>
              <w:spacing w:before="135" w:after="135"/>
              <w:jc w:val="both"/>
              <w:textAlignment w:val="center"/>
            </w:pPr>
            <w:r>
              <w:rPr>
                <w:rFonts w:ascii="Arial" w:hAnsi="Arial" w:cs="Arial"/>
                <w:color w:val="000000"/>
                <w:position w:val="-2"/>
                <w:sz w:val="18"/>
                <w:szCs w:val="18"/>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C66660" w14:paraId="6F1D1C6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CE0E076"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A0FE6FC" w14:textId="77777777" w:rsidR="00C66660" w:rsidRPr="009670F9" w:rsidRDefault="009670F9">
            <w:pPr>
              <w:spacing w:before="135" w:after="135"/>
              <w:jc w:val="both"/>
              <w:textAlignment w:val="center"/>
              <w:rPr>
                <w:rFonts w:ascii="Arial" w:hAnsi="Arial" w:cs="Arial"/>
                <w:sz w:val="18"/>
                <w:szCs w:val="18"/>
              </w:rPr>
            </w:pPr>
            <w:r w:rsidRPr="009670F9">
              <w:rPr>
                <w:rFonts w:ascii="Arial" w:hAnsi="Arial" w:cs="Arial"/>
                <w:sz w:val="18"/>
                <w:szCs w:val="18"/>
              </w:rPr>
              <w:t>Partner v skupni ponudbi izpolni ESPD obrazec (»Del III: Razlogi za izključitev, Oddelek B: Razlogi, povezani s plačilom davkov ali prispevkov za socialno varnost«).</w:t>
            </w:r>
          </w:p>
        </w:tc>
      </w:tr>
      <w:tr w:rsidR="00C66660" w14:paraId="285E218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D76080" w14:textId="77777777" w:rsidR="00C66660" w:rsidRDefault="008F34FF">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9DFA9F" w14:textId="77777777" w:rsidR="006359F3" w:rsidRDefault="006359F3">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Podizvajalec </w:t>
            </w:r>
            <w:r w:rsidRPr="006359F3">
              <w:rPr>
                <w:rFonts w:ascii="Arial" w:hAnsi="Arial" w:cs="Arial"/>
                <w:color w:val="000000"/>
                <w:position w:val="-2"/>
                <w:sz w:val="18"/>
                <w:szCs w:val="18"/>
              </w:rPr>
              <w:t>izpolni ESPD obrazec (»Del III: Razlogi za izključitev, Oddelek B: Razlogi, povezani s plačilom davkov ali prispevkov za socialno varnost«).</w:t>
            </w:r>
          </w:p>
          <w:p w14:paraId="1EA483B9" w14:textId="77777777" w:rsidR="00C66660" w:rsidRDefault="008F34FF">
            <w:pPr>
              <w:spacing w:before="135" w:after="135"/>
              <w:jc w:val="both"/>
              <w:textAlignment w:val="center"/>
            </w:pPr>
            <w:r>
              <w:rPr>
                <w:rFonts w:ascii="Arial" w:hAnsi="Arial" w:cs="Arial"/>
                <w:color w:val="000000"/>
                <w:position w:val="-2"/>
                <w:sz w:val="18"/>
                <w:szCs w:val="18"/>
              </w:rPr>
              <w:lastRenderedPageBreak/>
              <w:t>Naročnik bo zavrnil vsakega podizvajalca, če zanj obstajajo razlogi za izključitev iz drugega odstavka 75. člena ZJN-3. </w:t>
            </w:r>
          </w:p>
        </w:tc>
      </w:tr>
    </w:tbl>
    <w:p w14:paraId="3E382EC6"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4607E6DB"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0C6744C3" w14:textId="77777777" w:rsidR="00C66660" w:rsidRDefault="008F34FF">
            <w:pPr>
              <w:jc w:val="center"/>
            </w:pPr>
            <w:r>
              <w:rPr>
                <w:rFonts w:ascii="Arial" w:hAnsi="Arial" w:cs="Arial"/>
                <w:b/>
                <w:bCs/>
                <w:color w:val="FFFFFF"/>
                <w:position w:val="-2"/>
                <w:sz w:val="18"/>
                <w:szCs w:val="18"/>
              </w:rPr>
              <w:t>POGOJ 3</w:t>
            </w:r>
            <w:r>
              <w:rPr>
                <w:rFonts w:ascii="Arial" w:hAnsi="Arial" w:cs="Arial"/>
                <w:b/>
                <w:bCs/>
                <w:color w:val="FFFFFF"/>
                <w:position w:val="-2"/>
                <w:sz w:val="18"/>
                <w:szCs w:val="18"/>
              </w:rPr>
              <w:br/>
              <w:t>Ponudnik ni izločen iz postopkov oddaje javnih naročil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C5B6B7" w14:textId="0C66DF72" w:rsidR="00C66660" w:rsidRDefault="008F34FF">
            <w:pPr>
              <w:spacing w:before="135" w:after="135"/>
              <w:jc w:val="both"/>
              <w:textAlignment w:val="center"/>
              <w:rPr>
                <w:rFonts w:ascii="Arial" w:hAnsi="Arial" w:cs="Arial"/>
                <w:b/>
                <w:bCs/>
                <w:color w:val="000000"/>
                <w:position w:val="-2"/>
                <w:sz w:val="18"/>
                <w:szCs w:val="18"/>
              </w:rPr>
            </w:pPr>
            <w:r>
              <w:rPr>
                <w:rFonts w:ascii="Arial" w:hAnsi="Arial" w:cs="Arial"/>
                <w:color w:val="000000"/>
                <w:position w:val="-2"/>
                <w:sz w:val="18"/>
                <w:szCs w:val="18"/>
              </w:rPr>
              <w:t xml:space="preserve">Naročnik bo iz postopka javnega naročanja izključil gospodarski subjekt, če je ta na dan, ko poteče rok za oddajo ponudb ali prijav, izločen iz postopkov oddaje javnih naročil zaradi uvrstitve v </w:t>
            </w:r>
            <w:r>
              <w:rPr>
                <w:rFonts w:ascii="Arial" w:hAnsi="Arial" w:cs="Arial"/>
                <w:b/>
                <w:bCs/>
                <w:color w:val="000000"/>
                <w:position w:val="-2"/>
                <w:sz w:val="18"/>
                <w:szCs w:val="18"/>
              </w:rPr>
              <w:t>e</w:t>
            </w:r>
            <w:r w:rsidR="004D3730">
              <w:rPr>
                <w:rFonts w:ascii="Arial" w:hAnsi="Arial" w:cs="Arial"/>
                <w:b/>
                <w:bCs/>
                <w:color w:val="000000"/>
                <w:position w:val="-2"/>
                <w:sz w:val="18"/>
                <w:szCs w:val="18"/>
              </w:rPr>
              <w:t xml:space="preserve">videnco gospodarskih subjektov z </w:t>
            </w:r>
            <w:r w:rsidR="004D3730" w:rsidRPr="004D3730">
              <w:rPr>
                <w:rFonts w:ascii="Arial" w:hAnsi="Arial" w:cs="Arial"/>
                <w:b/>
                <w:bCs/>
                <w:color w:val="000000"/>
                <w:position w:val="-2"/>
                <w:sz w:val="18"/>
                <w:szCs w:val="18"/>
              </w:rPr>
              <w:t>izrečenimi stranskimi sankcijami izločitve iz postopkov javnega naročanja.</w:t>
            </w:r>
          </w:p>
          <w:p w14:paraId="6BFF8E6D" w14:textId="3E0943DB" w:rsidR="00C66660" w:rsidRDefault="008F34FF">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C66660" w14:paraId="6F1DBB1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3031C1"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F19CEB" w14:textId="77777777" w:rsidR="00C66660" w:rsidRPr="003F6A27" w:rsidRDefault="003F6A27" w:rsidP="003F6A27">
            <w:pPr>
              <w:spacing w:before="135" w:after="135"/>
              <w:jc w:val="both"/>
              <w:textAlignment w:val="center"/>
              <w:rPr>
                <w:rFonts w:ascii="Arial" w:hAnsi="Arial" w:cs="Arial"/>
                <w:sz w:val="18"/>
                <w:szCs w:val="18"/>
              </w:rPr>
            </w:pPr>
            <w:r w:rsidRPr="003F6A27">
              <w:rPr>
                <w:rFonts w:ascii="Arial" w:hAnsi="Arial" w:cs="Arial"/>
                <w:sz w:val="18"/>
                <w:szCs w:val="18"/>
              </w:rPr>
              <w:t>Ponudnik izpolni ESPD obrazec (»Del III: Razlogi za izključitev, Oddelek D: Nacionalni razlogi za izključitev«).</w:t>
            </w:r>
          </w:p>
        </w:tc>
      </w:tr>
      <w:tr w:rsidR="00C66660" w14:paraId="4371C73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A015E9"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75657C" w14:textId="77777777" w:rsidR="00C66660" w:rsidRDefault="008F34FF">
            <w:pPr>
              <w:jc w:val="both"/>
              <w:textAlignment w:val="center"/>
            </w:pPr>
            <w:r>
              <w:rPr>
                <w:rFonts w:ascii="Arial" w:hAnsi="Arial" w:cs="Arial"/>
                <w:color w:val="000000"/>
                <w:position w:val="-2"/>
                <w:sz w:val="18"/>
                <w:szCs w:val="18"/>
              </w:rPr>
              <w:t> </w:t>
            </w:r>
          </w:p>
          <w:p w14:paraId="5CC317B8" w14:textId="77777777" w:rsidR="00C66660" w:rsidRDefault="008F34FF">
            <w:r>
              <w:rPr>
                <w:rFonts w:ascii="Arial" w:hAnsi="Arial" w:cs="Arial"/>
                <w:color w:val="000000"/>
                <w:position w:val="-2"/>
                <w:sz w:val="18"/>
                <w:szCs w:val="18"/>
              </w:rPr>
              <w:t xml:space="preserve"> /</w:t>
            </w:r>
          </w:p>
        </w:tc>
      </w:tr>
      <w:tr w:rsidR="00C66660" w14:paraId="40D9F8E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F51705"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810CEF" w14:textId="77777777" w:rsidR="00C66660" w:rsidRPr="003F6A27" w:rsidRDefault="003F6A27" w:rsidP="003F6A27">
            <w:pPr>
              <w:spacing w:before="135" w:after="135"/>
              <w:jc w:val="both"/>
              <w:textAlignment w:val="center"/>
              <w:rPr>
                <w:rFonts w:ascii="Arial" w:hAnsi="Arial" w:cs="Arial"/>
                <w:sz w:val="18"/>
                <w:szCs w:val="18"/>
              </w:rPr>
            </w:pPr>
            <w:r w:rsidRPr="003F6A27">
              <w:rPr>
                <w:rFonts w:ascii="Arial" w:hAnsi="Arial" w:cs="Arial"/>
                <w:sz w:val="18"/>
                <w:szCs w:val="18"/>
              </w:rPr>
              <w:t>Partner v skupni ponudbi izpolni ESPD obrazec (»Del III: Razlogi za izključitev, Oddelek D: Nacionalni razlogi za izključitev«).</w:t>
            </w:r>
          </w:p>
        </w:tc>
      </w:tr>
      <w:tr w:rsidR="00C66660" w14:paraId="21A7599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2D913B" w14:textId="77777777" w:rsidR="00C66660" w:rsidRDefault="008F34FF">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0292E78" w14:textId="77777777" w:rsidR="003F6A27" w:rsidRPr="003F6A27" w:rsidRDefault="003F6A27">
            <w:pPr>
              <w:spacing w:before="135" w:after="135"/>
              <w:jc w:val="both"/>
              <w:textAlignment w:val="center"/>
              <w:rPr>
                <w:rFonts w:ascii="Arial" w:hAnsi="Arial" w:cs="Arial"/>
                <w:color w:val="000000"/>
                <w:position w:val="-2"/>
                <w:sz w:val="18"/>
                <w:szCs w:val="18"/>
              </w:rPr>
            </w:pPr>
            <w:r w:rsidRPr="003F6A27">
              <w:rPr>
                <w:rFonts w:ascii="Arial" w:hAnsi="Arial" w:cs="Arial"/>
                <w:color w:val="000000"/>
                <w:position w:val="-2"/>
                <w:sz w:val="18"/>
                <w:szCs w:val="18"/>
              </w:rPr>
              <w:t>Podizvajalec izpolni ESPD obrazec (»Del III: Razlogi za izključitev, Oddelek D: Nacionalni razlogi za izključitev«).</w:t>
            </w:r>
          </w:p>
          <w:p w14:paraId="06E8879E" w14:textId="77777777" w:rsidR="00C66660" w:rsidRDefault="008F34FF">
            <w:pPr>
              <w:spacing w:before="135" w:after="135"/>
              <w:jc w:val="both"/>
              <w:textAlignment w:val="center"/>
            </w:pPr>
            <w:r w:rsidRPr="003F6A27">
              <w:rPr>
                <w:rFonts w:ascii="Arial" w:hAnsi="Arial" w:cs="Arial"/>
                <w:color w:val="000000"/>
                <w:position w:val="-2"/>
                <w:sz w:val="18"/>
                <w:szCs w:val="18"/>
              </w:rPr>
              <w:t>Naročnik bo zavrnil vsakega podizvajalca, če zanj obstajajo razlogi za izključitev četrtega odstavka 75. člena ZJN-3.</w:t>
            </w:r>
          </w:p>
        </w:tc>
      </w:tr>
    </w:tbl>
    <w:p w14:paraId="2C24E19B"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295B8E36"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1DEFB26E" w14:textId="77777777" w:rsidR="00C66660" w:rsidRDefault="008F34FF">
            <w:pPr>
              <w:jc w:val="center"/>
            </w:pPr>
            <w:r>
              <w:rPr>
                <w:rFonts w:ascii="Arial" w:hAnsi="Arial" w:cs="Arial"/>
                <w:b/>
                <w:bCs/>
                <w:color w:val="FFFFFF"/>
                <w:position w:val="-2"/>
                <w:sz w:val="18"/>
                <w:szCs w:val="18"/>
              </w:rPr>
              <w:t>POGOJ 4</w:t>
            </w:r>
            <w:r>
              <w:rPr>
                <w:rFonts w:ascii="Arial" w:hAnsi="Arial" w:cs="Arial"/>
                <w:b/>
                <w:bCs/>
                <w:color w:val="FFFFFF"/>
                <w:position w:val="-2"/>
                <w:sz w:val="18"/>
                <w:szCs w:val="18"/>
              </w:rPr>
              <w:br/>
              <w:t>Prekršek v zvezi s plačilom za delo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9CE581" w14:textId="77777777" w:rsidR="00C66660" w:rsidRDefault="008F34FF">
            <w:pPr>
              <w:spacing w:before="135" w:after="135"/>
              <w:jc w:val="both"/>
              <w:textAlignment w:val="center"/>
            </w:pPr>
            <w:r>
              <w:rPr>
                <w:rFonts w:ascii="Arial" w:hAnsi="Arial" w:cs="Arial"/>
                <w:color w:val="000000"/>
                <w:position w:val="-2"/>
                <w:sz w:val="18"/>
                <w:szCs w:val="18"/>
              </w:rPr>
              <w:t>Naročnik bo iz postopka javnega naročanja izključil gospodarski subjekt,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8A4C551" w14:textId="77777777" w:rsidR="00C66660" w:rsidRDefault="008F34FF">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p w14:paraId="111D3A8B" w14:textId="53285211" w:rsidR="004D3730" w:rsidRDefault="004D3730">
            <w:pPr>
              <w:spacing w:before="135" w:after="135"/>
              <w:jc w:val="both"/>
              <w:textAlignment w:val="center"/>
            </w:pPr>
            <w:r w:rsidRPr="004D3730">
              <w:rPr>
                <w:rFonts w:ascii="Times New Roman" w:eastAsia="Times New Roman" w:hAnsi="Times New Roman" w:cs="Times New Roman"/>
                <w:b/>
                <w:sz w:val="18"/>
                <w:szCs w:val="18"/>
                <w:u w:val="single"/>
                <w:lang w:eastAsia="sl-SI"/>
              </w:rPr>
              <w:t>V kolikor je gospodarski subjekt v položaju iz 4 točke, lahko naročniku v skladu z devetim odstavkom 75. člena ZJN-3 najkasneje do roka za oddajo ponudb predloži dokazila, da je sprejel zadostne ukrepe, s katerimi lahko dokaže svojo zanesljivost kljub obstoju razlogov za izključitev.</w:t>
            </w:r>
          </w:p>
        </w:tc>
      </w:tr>
      <w:tr w:rsidR="00C66660" w14:paraId="43AF95A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6B6B6F"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C05558C" w14:textId="77777777" w:rsidR="00C66660" w:rsidRPr="00DB0A15" w:rsidRDefault="00DB0A15" w:rsidP="00DB0A15">
            <w:pPr>
              <w:spacing w:before="135" w:after="135"/>
              <w:jc w:val="both"/>
              <w:textAlignment w:val="center"/>
              <w:rPr>
                <w:rFonts w:ascii="Arial" w:hAnsi="Arial" w:cs="Arial"/>
                <w:sz w:val="18"/>
                <w:szCs w:val="18"/>
              </w:rPr>
            </w:pPr>
            <w:r w:rsidRPr="00DB0A15">
              <w:rPr>
                <w:rFonts w:ascii="Arial" w:hAnsi="Arial" w:cs="Arial"/>
                <w:sz w:val="18"/>
                <w:szCs w:val="18"/>
              </w:rPr>
              <w:t>Ponudnik</w:t>
            </w:r>
            <w:r>
              <w:rPr>
                <w:rFonts w:ascii="Arial" w:hAnsi="Arial" w:cs="Arial"/>
                <w:sz w:val="18"/>
                <w:szCs w:val="18"/>
              </w:rPr>
              <w:t xml:space="preserve"> </w:t>
            </w:r>
            <w:r w:rsidRPr="00DB0A15">
              <w:rPr>
                <w:rFonts w:ascii="Arial" w:hAnsi="Arial" w:cs="Arial"/>
                <w:sz w:val="18"/>
                <w:szCs w:val="18"/>
              </w:rPr>
              <w:t>izpolni ESPD obrazec (»Del III: Razlogi za izključitev, Oddelek D: Nacionalni razlogi za izključitev«).</w:t>
            </w:r>
          </w:p>
        </w:tc>
      </w:tr>
      <w:tr w:rsidR="00C66660" w14:paraId="1182895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0C1D0D" w14:textId="77777777" w:rsidR="00C66660" w:rsidRDefault="008F34FF">
            <w:pPr>
              <w:jc w:val="center"/>
            </w:pPr>
            <w:r>
              <w:rPr>
                <w:rFonts w:ascii="Arial" w:hAnsi="Arial" w:cs="Arial"/>
                <w:color w:val="000000"/>
                <w:position w:val="-2"/>
                <w:sz w:val="18"/>
                <w:szCs w:val="18"/>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5C35436" w14:textId="792E3BD4" w:rsidR="00C66660" w:rsidRDefault="008F34FF" w:rsidP="004D3730">
            <w:pPr>
              <w:spacing w:before="135" w:after="135"/>
              <w:jc w:val="both"/>
              <w:textAlignment w:val="center"/>
            </w:pPr>
            <w:r>
              <w:rPr>
                <w:rFonts w:ascii="Arial" w:hAnsi="Arial" w:cs="Arial"/>
                <w:color w:val="000000"/>
                <w:position w:val="-2"/>
                <w:sz w:val="18"/>
                <w:szCs w:val="18"/>
              </w:rPr>
              <w:t xml:space="preserve">Če država članica ali tretja država dokumentov in potrdil ne izdaja ali če ti ne zajemajo vseh primerov iz </w:t>
            </w:r>
            <w:r w:rsidR="004D3730">
              <w:rPr>
                <w:rFonts w:ascii="Arial" w:hAnsi="Arial" w:cs="Arial"/>
                <w:color w:val="000000"/>
                <w:position w:val="-2"/>
                <w:sz w:val="18"/>
                <w:szCs w:val="18"/>
              </w:rPr>
              <w:t xml:space="preserve">četrtega </w:t>
            </w:r>
            <w:r>
              <w:rPr>
                <w:rFonts w:ascii="Arial" w:hAnsi="Arial" w:cs="Arial"/>
                <w:color w:val="000000"/>
                <w:position w:val="-2"/>
                <w:sz w:val="18"/>
                <w:szCs w:val="18"/>
              </w:rPr>
              <w:t>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C66660" w14:paraId="4EEAF49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DA98E7"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828C3C2" w14:textId="77777777" w:rsidR="00C66660" w:rsidRPr="00DB0A15" w:rsidRDefault="00DB0A15" w:rsidP="00DB0A15">
            <w:pPr>
              <w:spacing w:before="135" w:after="135"/>
              <w:jc w:val="both"/>
              <w:textAlignment w:val="center"/>
              <w:rPr>
                <w:rFonts w:ascii="Arial" w:hAnsi="Arial" w:cs="Arial"/>
                <w:sz w:val="18"/>
                <w:szCs w:val="18"/>
              </w:rPr>
            </w:pPr>
            <w:r w:rsidRPr="00DB0A15">
              <w:rPr>
                <w:rFonts w:ascii="Arial" w:hAnsi="Arial" w:cs="Arial"/>
                <w:sz w:val="18"/>
                <w:szCs w:val="18"/>
              </w:rPr>
              <w:t>Partner v skupni ponudbi izpolni ESPD obrazec (»Del III: Razlogi za izključitev, Oddelek D: Nacionalni razlogi za izključitev«).</w:t>
            </w:r>
          </w:p>
        </w:tc>
      </w:tr>
      <w:tr w:rsidR="00C66660" w14:paraId="39E93BD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B73714" w14:textId="77777777" w:rsidR="00C66660" w:rsidRDefault="008F34FF">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C8C066" w14:textId="77777777" w:rsidR="00DB0A15" w:rsidRDefault="00DB0A15">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P</w:t>
            </w:r>
            <w:r w:rsidRPr="00DB0A15">
              <w:rPr>
                <w:rFonts w:ascii="Arial" w:hAnsi="Arial" w:cs="Arial"/>
                <w:color w:val="000000"/>
                <w:position w:val="-2"/>
                <w:sz w:val="18"/>
                <w:szCs w:val="18"/>
              </w:rPr>
              <w:t>odizvajalec izpolni ESPD obrazec (»Del III: Razlogi za izključitev, Oddelek D: Nacionalni razlogi za izključitev«).</w:t>
            </w:r>
          </w:p>
          <w:p w14:paraId="7989E37D" w14:textId="77777777" w:rsidR="00C66660" w:rsidRDefault="008F34FF">
            <w:pPr>
              <w:spacing w:before="135" w:after="135"/>
              <w:jc w:val="both"/>
              <w:textAlignment w:val="center"/>
            </w:pPr>
            <w:r>
              <w:rPr>
                <w:rFonts w:ascii="Arial" w:hAnsi="Arial" w:cs="Arial"/>
                <w:color w:val="000000"/>
                <w:position w:val="-2"/>
                <w:sz w:val="18"/>
                <w:szCs w:val="18"/>
              </w:rPr>
              <w:t>Naročnik bo zavrnil vsakega podizvajalca, če zanj obstajajo razlogi za izključitev četrtega odstavka 75. člena ZJN-3.</w:t>
            </w:r>
          </w:p>
        </w:tc>
      </w:tr>
    </w:tbl>
    <w:p w14:paraId="43A912F3" w14:textId="77777777" w:rsidR="00C66660" w:rsidRDefault="00C66660"/>
    <w:tbl>
      <w:tblPr>
        <w:tblStyle w:val="NormalTablePHPDOCX"/>
        <w:tblW w:w="2500" w:type="pct"/>
        <w:tblInd w:w="108" w:type="dxa"/>
        <w:tblLook w:val="04A0" w:firstRow="1" w:lastRow="0" w:firstColumn="1" w:lastColumn="0" w:noHBand="0" w:noVBand="1"/>
      </w:tblPr>
      <w:tblGrid>
        <w:gridCol w:w="4504"/>
      </w:tblGrid>
      <w:tr w:rsidR="00C66660" w14:paraId="2CE43D64" w14:textId="77777777">
        <w:tc>
          <w:tcPr>
            <w:tcW w:w="0" w:type="auto"/>
            <w:tcBorders>
              <w:top w:val="single" w:sz="5" w:space="0" w:color="7D60CF"/>
              <w:left w:val="single" w:sz="25" w:space="0" w:color="7D60CF"/>
              <w:bottom w:val="single" w:sz="30" w:space="0" w:color="7D60CF"/>
              <w:right w:val="single" w:sz="25" w:space="0" w:color="7D60CF"/>
            </w:tcBorders>
            <w:shd w:val="clear" w:color="auto" w:fill="7D60CF"/>
            <w:tcMar>
              <w:top w:w="135" w:type="dxa"/>
              <w:bottom w:w="135" w:type="dxa"/>
            </w:tcMar>
            <w:vAlign w:val="center"/>
          </w:tcPr>
          <w:p w14:paraId="4848D370" w14:textId="77777777" w:rsidR="00C66660" w:rsidRDefault="008F34FF">
            <w:r>
              <w:rPr>
                <w:rFonts w:ascii="Arial" w:hAnsi="Arial" w:cs="Arial"/>
                <w:color w:val="FFFFFF"/>
                <w:position w:val="-2"/>
                <w:sz w:val="18"/>
                <w:szCs w:val="18"/>
              </w:rPr>
              <w:t>Poslovna in finančna sposobnost</w:t>
            </w:r>
          </w:p>
        </w:tc>
      </w:tr>
    </w:tbl>
    <w:p w14:paraId="4B13E6AA"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02BED425" w14:textId="7777777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5584F095" w14:textId="77777777" w:rsidR="00C66660" w:rsidRDefault="008F34FF">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Sposobnost za opravljanje poklicne dejavnosti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0E6263" w14:textId="77777777" w:rsidR="00C66660" w:rsidRDefault="008F34FF">
            <w:pPr>
              <w:spacing w:before="135" w:after="135"/>
              <w:jc w:val="both"/>
              <w:textAlignment w:val="center"/>
            </w:pPr>
            <w:r>
              <w:rPr>
                <w:rFonts w:ascii="Arial" w:hAnsi="Arial" w:cs="Arial"/>
                <w:color w:val="000000"/>
                <w:position w:val="-2"/>
                <w:sz w:val="18"/>
                <w:szCs w:val="18"/>
              </w:rPr>
              <w:t xml:space="preserve">Gospodarski subjekt je </w:t>
            </w:r>
            <w:r>
              <w:rPr>
                <w:rFonts w:ascii="Arial" w:hAnsi="Arial" w:cs="Arial"/>
                <w:b/>
                <w:bCs/>
                <w:color w:val="000000"/>
                <w:position w:val="-2"/>
                <w:sz w:val="18"/>
                <w:szCs w:val="18"/>
                <w:u w:val="single"/>
              </w:rPr>
              <w:t>vpisan v enega od poklicnih ali poslovnih registrov,</w:t>
            </w:r>
            <w:r>
              <w:rPr>
                <w:rFonts w:ascii="Arial" w:hAnsi="Arial" w:cs="Arial"/>
                <w:color w:val="000000"/>
                <w:position w:val="-2"/>
                <w:sz w:val="18"/>
                <w:szCs w:val="18"/>
              </w:rPr>
              <w:t xml:space="preserve"> ki se vodijo v državi članici, v kateri ima gospodarski subjekt sedež. Seznam poklicnih ali poslovnih registrov v državah članicah Evropske unije določa Priloga XI Direktive 2014/24/EU.</w:t>
            </w:r>
          </w:p>
          <w:p w14:paraId="0AE15D24" w14:textId="77777777" w:rsidR="00C66660" w:rsidRDefault="008F34FF">
            <w:pPr>
              <w:spacing w:before="135" w:after="135"/>
              <w:jc w:val="both"/>
              <w:textAlignment w:val="center"/>
            </w:pPr>
            <w:proofErr w:type="spellStart"/>
            <w:r>
              <w:rPr>
                <w:rFonts w:ascii="Arial" w:hAnsi="Arial" w:cs="Arial"/>
                <w:color w:val="000000"/>
                <w:position w:val="-2"/>
                <w:sz w:val="18"/>
                <w:szCs w:val="18"/>
              </w:rPr>
              <w:t>Če</w:t>
            </w:r>
            <w:proofErr w:type="spellEnd"/>
            <w:r>
              <w:rPr>
                <w:rFonts w:ascii="Arial" w:hAnsi="Arial" w:cs="Arial"/>
                <w:color w:val="000000"/>
                <w:position w:val="-2"/>
                <w:sz w:val="18"/>
                <w:szCs w:val="18"/>
              </w:rPr>
              <w:t xml:space="preserve"> morajo imeti gospodarski subjekti </w:t>
            </w:r>
            <w:proofErr w:type="spellStart"/>
            <w:r>
              <w:rPr>
                <w:rFonts w:ascii="Arial" w:hAnsi="Arial" w:cs="Arial"/>
                <w:color w:val="000000"/>
                <w:position w:val="-2"/>
                <w:sz w:val="18"/>
                <w:szCs w:val="18"/>
              </w:rPr>
              <w:t>določeno</w:t>
            </w:r>
            <w:proofErr w:type="spellEnd"/>
            <w:r>
              <w:rPr>
                <w:rFonts w:ascii="Arial" w:hAnsi="Arial" w:cs="Arial"/>
                <w:color w:val="000000"/>
                <w:position w:val="-2"/>
                <w:sz w:val="18"/>
                <w:szCs w:val="18"/>
              </w:rPr>
              <w:t xml:space="preserve"> dovoljenje ali biti </w:t>
            </w:r>
            <w:proofErr w:type="spellStart"/>
            <w:r>
              <w:rPr>
                <w:rFonts w:ascii="Arial" w:hAnsi="Arial" w:cs="Arial"/>
                <w:color w:val="000000"/>
                <w:position w:val="-2"/>
                <w:sz w:val="18"/>
                <w:szCs w:val="18"/>
              </w:rPr>
              <w:t>člani</w:t>
            </w:r>
            <w:proofErr w:type="spellEnd"/>
            <w:r>
              <w:rPr>
                <w:rFonts w:ascii="Arial" w:hAnsi="Arial" w:cs="Arial"/>
                <w:color w:val="000000"/>
                <w:position w:val="-2"/>
                <w:sz w:val="18"/>
                <w:szCs w:val="18"/>
              </w:rPr>
              <w:t xml:space="preserve"> </w:t>
            </w:r>
            <w:proofErr w:type="spellStart"/>
            <w:r>
              <w:rPr>
                <w:rFonts w:ascii="Arial" w:hAnsi="Arial" w:cs="Arial"/>
                <w:color w:val="000000"/>
                <w:position w:val="-2"/>
                <w:sz w:val="18"/>
                <w:szCs w:val="18"/>
              </w:rPr>
              <w:t>določene</w:t>
            </w:r>
            <w:proofErr w:type="spellEnd"/>
            <w:r>
              <w:rPr>
                <w:rFonts w:ascii="Arial" w:hAnsi="Arial" w:cs="Arial"/>
                <w:color w:val="000000"/>
                <w:position w:val="-2"/>
                <w:sz w:val="18"/>
                <w:szCs w:val="18"/>
              </w:rPr>
              <w:t xml:space="preserve"> organizacije, da lahko v svoji </w:t>
            </w:r>
            <w:proofErr w:type="spellStart"/>
            <w:r>
              <w:rPr>
                <w:rFonts w:ascii="Arial" w:hAnsi="Arial" w:cs="Arial"/>
                <w:color w:val="000000"/>
                <w:position w:val="-2"/>
                <w:sz w:val="18"/>
                <w:szCs w:val="18"/>
              </w:rPr>
              <w:t>matični</w:t>
            </w:r>
            <w:proofErr w:type="spellEnd"/>
            <w:r>
              <w:rPr>
                <w:rFonts w:ascii="Arial" w:hAnsi="Arial" w:cs="Arial"/>
                <w:color w:val="000000"/>
                <w:position w:val="-2"/>
                <w:sz w:val="18"/>
                <w:szCs w:val="18"/>
              </w:rPr>
              <w:t xml:space="preserve"> </w:t>
            </w:r>
            <w:proofErr w:type="spellStart"/>
            <w:r>
              <w:rPr>
                <w:rFonts w:ascii="Arial" w:hAnsi="Arial" w:cs="Arial"/>
                <w:color w:val="000000"/>
                <w:position w:val="-2"/>
                <w:sz w:val="18"/>
                <w:szCs w:val="18"/>
              </w:rPr>
              <w:t>državi</w:t>
            </w:r>
            <w:proofErr w:type="spellEnd"/>
            <w:r>
              <w:rPr>
                <w:rFonts w:ascii="Arial" w:hAnsi="Arial" w:cs="Arial"/>
                <w:color w:val="000000"/>
                <w:position w:val="-2"/>
                <w:sz w:val="18"/>
                <w:szCs w:val="18"/>
              </w:rPr>
              <w:t xml:space="preserve"> opravljajo </w:t>
            </w:r>
            <w:proofErr w:type="spellStart"/>
            <w:r>
              <w:rPr>
                <w:rFonts w:ascii="Arial" w:hAnsi="Arial" w:cs="Arial"/>
                <w:color w:val="000000"/>
                <w:position w:val="-2"/>
                <w:sz w:val="18"/>
                <w:szCs w:val="18"/>
              </w:rPr>
              <w:t>določeno</w:t>
            </w:r>
            <w:proofErr w:type="spellEnd"/>
            <w:r>
              <w:rPr>
                <w:rFonts w:ascii="Arial" w:hAnsi="Arial" w:cs="Arial"/>
                <w:color w:val="000000"/>
                <w:position w:val="-2"/>
                <w:sz w:val="18"/>
                <w:szCs w:val="18"/>
              </w:rPr>
              <w:t xml:space="preserve"> storitev, morajo </w:t>
            </w:r>
            <w:proofErr w:type="spellStart"/>
            <w:r>
              <w:rPr>
                <w:rFonts w:ascii="Arial" w:hAnsi="Arial" w:cs="Arial"/>
                <w:color w:val="000000"/>
                <w:position w:val="-2"/>
                <w:sz w:val="18"/>
                <w:szCs w:val="18"/>
              </w:rPr>
              <w:t>predložiti</w:t>
            </w:r>
            <w:proofErr w:type="spellEnd"/>
            <w:r>
              <w:rPr>
                <w:rFonts w:ascii="Arial" w:hAnsi="Arial" w:cs="Arial"/>
                <w:color w:val="000000"/>
                <w:position w:val="-2"/>
                <w:sz w:val="18"/>
                <w:szCs w:val="18"/>
              </w:rPr>
              <w:t xml:space="preserve"> dokazilo o tem dovoljenju ali </w:t>
            </w:r>
            <w:proofErr w:type="spellStart"/>
            <w:r>
              <w:rPr>
                <w:rFonts w:ascii="Arial" w:hAnsi="Arial" w:cs="Arial"/>
                <w:color w:val="000000"/>
                <w:position w:val="-2"/>
                <w:sz w:val="18"/>
                <w:szCs w:val="18"/>
              </w:rPr>
              <w:t>članstvu</w:t>
            </w:r>
            <w:proofErr w:type="spellEnd"/>
            <w:r>
              <w:rPr>
                <w:rFonts w:ascii="Arial" w:hAnsi="Arial" w:cs="Arial"/>
                <w:color w:val="000000"/>
                <w:position w:val="-2"/>
                <w:sz w:val="18"/>
                <w:szCs w:val="18"/>
              </w:rPr>
              <w:t>.</w:t>
            </w:r>
          </w:p>
        </w:tc>
      </w:tr>
      <w:tr w:rsidR="00C66660" w14:paraId="7F71AB8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DD4D68"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EF70F0" w14:textId="77777777" w:rsidR="00C315EC" w:rsidRPr="00C315EC" w:rsidRDefault="00C315EC" w:rsidP="00C315EC">
            <w:pPr>
              <w:spacing w:before="135" w:after="135"/>
              <w:jc w:val="both"/>
              <w:textAlignment w:val="center"/>
              <w:rPr>
                <w:rFonts w:ascii="Arial" w:hAnsi="Arial" w:cs="Arial"/>
                <w:color w:val="000000"/>
                <w:position w:val="-2"/>
                <w:sz w:val="18"/>
                <w:szCs w:val="18"/>
              </w:rPr>
            </w:pPr>
            <w:r w:rsidRPr="00C315EC">
              <w:rPr>
                <w:rFonts w:ascii="Arial" w:hAnsi="Arial" w:cs="Arial"/>
                <w:color w:val="000000"/>
                <w:position w:val="-2"/>
                <w:sz w:val="18"/>
                <w:szCs w:val="18"/>
              </w:rPr>
              <w:t>Ponudnik/ partner/podizvajalec izpolni ESPD obrazec (v »Del IV: Pogoji za sodelovanje, Oddelek A: Ustreznost, Vpis v ustrezen poklicni register ali Vpis v poslovni register«).</w:t>
            </w:r>
          </w:p>
          <w:p w14:paraId="54A956BE" w14:textId="17BC6F30" w:rsidR="00C66660" w:rsidRDefault="00C315EC" w:rsidP="00E95783">
            <w:pPr>
              <w:spacing w:before="135" w:after="135"/>
              <w:jc w:val="both"/>
              <w:textAlignment w:val="center"/>
            </w:pPr>
            <w:r w:rsidRPr="00C315EC">
              <w:rPr>
                <w:rFonts w:ascii="Arial" w:hAnsi="Arial" w:cs="Arial"/>
                <w:color w:val="000000"/>
                <w:position w:val="-2"/>
                <w:sz w:val="18"/>
                <w:szCs w:val="18"/>
              </w:rPr>
              <w:t xml:space="preserve">ESPD mora vsebovati vse potrebne podatke, da lahko naročnik v uradni evidenci preveri izpolnjevanje predmetnega pogoja. V kolikor takšna preveritev ne bo mogoča, bo naročnik od </w:t>
            </w:r>
            <w:r w:rsidR="00E95783">
              <w:rPr>
                <w:rFonts w:ascii="Arial" w:hAnsi="Arial" w:cs="Arial"/>
                <w:color w:val="000000"/>
                <w:position w:val="-2"/>
                <w:sz w:val="18"/>
                <w:szCs w:val="18"/>
              </w:rPr>
              <w:t xml:space="preserve">gospodarskega subjekta </w:t>
            </w:r>
            <w:r w:rsidRPr="00C315EC">
              <w:rPr>
                <w:rFonts w:ascii="Arial" w:hAnsi="Arial" w:cs="Arial"/>
                <w:color w:val="000000"/>
                <w:position w:val="-2"/>
                <w:sz w:val="18"/>
                <w:szCs w:val="18"/>
              </w:rPr>
              <w:t>zahteval predložitev kopije vpisa v enega od poklicnih ali poslovnih registrov.</w:t>
            </w:r>
          </w:p>
        </w:tc>
      </w:tr>
      <w:tr w:rsidR="00C66660" w14:paraId="33ACD16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CE91EB"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DC0B49E" w14:textId="77777777" w:rsidR="00C66660" w:rsidRDefault="008F34FF">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64DDFFD7" w14:textId="77777777" w:rsidR="00C66660" w:rsidRDefault="008F34FF">
            <w:pPr>
              <w:spacing w:before="135" w:after="135"/>
              <w:jc w:val="both"/>
              <w:textAlignment w:val="center"/>
            </w:pPr>
            <w:r>
              <w:rPr>
                <w:rFonts w:ascii="Arial" w:hAnsi="Arial" w:cs="Arial"/>
                <w:color w:val="000000"/>
                <w:position w:val="-2"/>
                <w:sz w:val="18"/>
                <w:szCs w:val="18"/>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C66660" w14:paraId="6B21167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EAC872"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187755" w14:textId="77777777" w:rsidR="00C315EC" w:rsidRDefault="008F34FF">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Partnerji morajo pogoj izpolnjevati v obsegu, v katerem prevzemajo izvedbo del. </w:t>
            </w:r>
          </w:p>
          <w:p w14:paraId="26A6E161" w14:textId="77777777" w:rsidR="00C66660" w:rsidRPr="00C315EC" w:rsidRDefault="00C315EC">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P</w:t>
            </w:r>
            <w:r w:rsidRPr="00C315EC">
              <w:rPr>
                <w:rFonts w:ascii="Arial" w:hAnsi="Arial" w:cs="Arial"/>
                <w:color w:val="000000"/>
                <w:position w:val="-2"/>
                <w:sz w:val="18"/>
                <w:szCs w:val="18"/>
              </w:rPr>
              <w:t>artner izpolni ESPD obrazec (v »Del IV: Pogoji za sodelovanje, Oddelek A: Ustreznost, Vpis v ustrezen poklicni register ali Vpis v poslovni register«).</w:t>
            </w:r>
          </w:p>
        </w:tc>
      </w:tr>
      <w:tr w:rsidR="00C66660" w14:paraId="62EB8F7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68817D" w14:textId="77777777" w:rsidR="00C66660" w:rsidRDefault="008F34FF">
            <w:pPr>
              <w:jc w:val="center"/>
            </w:pPr>
            <w:r>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73C8EBA" w14:textId="77777777" w:rsidR="00C315EC" w:rsidRDefault="00C315EC" w:rsidP="00C315EC">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P</w:t>
            </w:r>
            <w:r w:rsidRPr="00C315EC">
              <w:rPr>
                <w:rFonts w:ascii="Arial" w:hAnsi="Arial" w:cs="Arial"/>
                <w:color w:val="000000"/>
                <w:position w:val="-2"/>
                <w:sz w:val="18"/>
                <w:szCs w:val="18"/>
              </w:rPr>
              <w:t>odizvajalec izpolni ESPD obrazec (v »Del IV: Pogoji za sodelovanje, Oddelek A: Ustreznost, Vpis v ustrezen poklicni register ali Vpis v poslovni register«).</w:t>
            </w:r>
          </w:p>
          <w:p w14:paraId="093C21DB" w14:textId="77777777" w:rsidR="00C66660" w:rsidRDefault="008F34FF" w:rsidP="00C315EC">
            <w:pPr>
              <w:spacing w:before="135" w:after="135"/>
              <w:jc w:val="both"/>
              <w:textAlignment w:val="center"/>
            </w:pPr>
            <w:r>
              <w:rPr>
                <w:rFonts w:ascii="Arial" w:hAnsi="Arial" w:cs="Arial"/>
                <w:color w:val="000000"/>
                <w:position w:val="-2"/>
                <w:sz w:val="18"/>
                <w:szCs w:val="18"/>
              </w:rPr>
              <w:t xml:space="preserve">Podizvajalci morajo pogoj izpolnjevati v obsegu, v katerem prevzemajo izvedbo del. </w:t>
            </w:r>
          </w:p>
        </w:tc>
      </w:tr>
    </w:tbl>
    <w:p w14:paraId="01EAEDCC"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E95783" w14:paraId="0A5CB6A2" w14:textId="77777777" w:rsidTr="00372032">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2CB1555F" w14:textId="77777777" w:rsidR="00E95783" w:rsidRDefault="00E95783" w:rsidP="00E95783">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Finančna sposobnost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A24E213" w14:textId="77777777" w:rsidR="00427CE0" w:rsidRDefault="00E95783" w:rsidP="00427CE0">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Gospodarski subjekt</w:t>
            </w:r>
            <w:r w:rsidR="00427CE0">
              <w:rPr>
                <w:rFonts w:ascii="Arial" w:hAnsi="Arial" w:cs="Arial"/>
                <w:color w:val="000000"/>
                <w:position w:val="-2"/>
                <w:sz w:val="18"/>
                <w:szCs w:val="18"/>
              </w:rPr>
              <w:t>:</w:t>
            </w:r>
          </w:p>
          <w:p w14:paraId="6401C519" w14:textId="77777777" w:rsidR="00427CE0" w:rsidRDefault="00427CE0" w:rsidP="00DA0DBC">
            <w:pPr>
              <w:pStyle w:val="Odstavekseznama"/>
              <w:numPr>
                <w:ilvl w:val="0"/>
                <w:numId w:val="27"/>
              </w:num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mora </w:t>
            </w:r>
            <w:r w:rsidRPr="00427CE0">
              <w:rPr>
                <w:rFonts w:ascii="Arial" w:hAnsi="Arial" w:cs="Arial"/>
                <w:color w:val="000000"/>
                <w:position w:val="-2"/>
                <w:sz w:val="18"/>
                <w:szCs w:val="18"/>
              </w:rPr>
              <w:t xml:space="preserve">nuditi 30 dnevni plačilni rok, ki prične teči z dnem prejema </w:t>
            </w:r>
            <w:r>
              <w:rPr>
                <w:rFonts w:ascii="Arial" w:hAnsi="Arial" w:cs="Arial"/>
                <w:color w:val="000000"/>
                <w:position w:val="-2"/>
                <w:sz w:val="18"/>
                <w:szCs w:val="18"/>
              </w:rPr>
              <w:t>pravilno izstavljenega e-računa;</w:t>
            </w:r>
          </w:p>
          <w:p w14:paraId="32F333E3" w14:textId="77777777" w:rsidR="00427CE0" w:rsidRDefault="00427CE0" w:rsidP="00DA0DBC">
            <w:pPr>
              <w:pStyle w:val="Odstavekseznama"/>
              <w:numPr>
                <w:ilvl w:val="0"/>
                <w:numId w:val="27"/>
              </w:numPr>
              <w:spacing w:before="135" w:after="135"/>
              <w:jc w:val="both"/>
              <w:textAlignment w:val="center"/>
              <w:rPr>
                <w:rFonts w:ascii="Arial" w:hAnsi="Arial" w:cs="Arial"/>
                <w:color w:val="000000"/>
                <w:position w:val="-2"/>
                <w:sz w:val="18"/>
                <w:szCs w:val="18"/>
              </w:rPr>
            </w:pPr>
            <w:r w:rsidRPr="00427CE0">
              <w:rPr>
                <w:rFonts w:ascii="Arial" w:hAnsi="Arial" w:cs="Arial"/>
                <w:color w:val="000000"/>
                <w:position w:val="-2"/>
                <w:sz w:val="18"/>
                <w:szCs w:val="18"/>
              </w:rPr>
              <w:t xml:space="preserve">v zadnjih šestih mesecih pred oddajo javnega naročila ni imel blokiranih </w:t>
            </w:r>
            <w:r>
              <w:rPr>
                <w:rFonts w:ascii="Arial" w:hAnsi="Arial" w:cs="Arial"/>
                <w:color w:val="000000"/>
                <w:position w:val="-2"/>
                <w:sz w:val="18"/>
                <w:szCs w:val="18"/>
              </w:rPr>
              <w:t>transakcijskih računov;</w:t>
            </w:r>
          </w:p>
          <w:p w14:paraId="371A6335" w14:textId="77777777" w:rsidR="00E95783" w:rsidRPr="00427CE0" w:rsidRDefault="00427CE0" w:rsidP="00DA0DBC">
            <w:pPr>
              <w:pStyle w:val="Odstavekseznama"/>
              <w:numPr>
                <w:ilvl w:val="0"/>
                <w:numId w:val="27"/>
              </w:numPr>
              <w:spacing w:before="135" w:after="135"/>
              <w:jc w:val="both"/>
              <w:textAlignment w:val="center"/>
              <w:rPr>
                <w:rFonts w:ascii="Arial" w:hAnsi="Arial" w:cs="Arial"/>
                <w:color w:val="000000"/>
                <w:position w:val="-2"/>
                <w:sz w:val="18"/>
                <w:szCs w:val="18"/>
              </w:rPr>
            </w:pPr>
            <w:r w:rsidRPr="00427CE0">
              <w:rPr>
                <w:rFonts w:ascii="Arial" w:hAnsi="Arial" w:cs="Arial"/>
                <w:color w:val="000000"/>
                <w:position w:val="-2"/>
                <w:sz w:val="18"/>
                <w:szCs w:val="18"/>
              </w:rPr>
              <w:t>mora biti ekonomsko in finančno sposoben izvesti predmetno javno naročilo.</w:t>
            </w:r>
          </w:p>
        </w:tc>
      </w:tr>
      <w:tr w:rsidR="00E95783" w14:paraId="22CBD70C"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1D7182E" w14:textId="77777777" w:rsidR="00E95783" w:rsidRDefault="00E95783" w:rsidP="00372032">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3C76072" w14:textId="4D0F957D" w:rsidR="00E95783" w:rsidRPr="001B3B49" w:rsidRDefault="001B3B49" w:rsidP="001B3B49">
            <w:pPr>
              <w:spacing w:before="135" w:after="135"/>
              <w:jc w:val="both"/>
              <w:textAlignment w:val="center"/>
              <w:rPr>
                <w:rFonts w:ascii="Arial" w:hAnsi="Arial" w:cs="Arial"/>
                <w:sz w:val="18"/>
                <w:szCs w:val="18"/>
              </w:rPr>
            </w:pPr>
            <w:r w:rsidRPr="001B3B49">
              <w:rPr>
                <w:rFonts w:ascii="Arial" w:hAnsi="Arial" w:cs="Arial"/>
                <w:sz w:val="18"/>
                <w:szCs w:val="18"/>
              </w:rPr>
              <w:t>Ponudnik</w:t>
            </w:r>
            <w:r>
              <w:rPr>
                <w:rFonts w:ascii="Arial" w:hAnsi="Arial" w:cs="Arial"/>
                <w:sz w:val="18"/>
                <w:szCs w:val="18"/>
              </w:rPr>
              <w:t xml:space="preserve"> </w:t>
            </w:r>
            <w:r w:rsidR="00C65E7F">
              <w:rPr>
                <w:rFonts w:ascii="Arial" w:hAnsi="Arial" w:cs="Arial"/>
                <w:sz w:val="18"/>
                <w:szCs w:val="18"/>
              </w:rPr>
              <w:t>z oddajo ESPD obrazec izjavlja</w:t>
            </w:r>
            <w:r w:rsidR="00C65E7F" w:rsidRPr="00C65E7F">
              <w:rPr>
                <w:rFonts w:ascii="Arial" w:hAnsi="Arial" w:cs="Arial"/>
                <w:sz w:val="18"/>
                <w:szCs w:val="18"/>
              </w:rPr>
              <w:t xml:space="preserve"> pod materialno in kazensko odgovornostjo</w:t>
            </w:r>
            <w:r w:rsidR="00C65E7F">
              <w:rPr>
                <w:rFonts w:ascii="Arial" w:hAnsi="Arial" w:cs="Arial"/>
                <w:sz w:val="18"/>
                <w:szCs w:val="18"/>
              </w:rPr>
              <w:t>,</w:t>
            </w:r>
            <w:r w:rsidR="00C65E7F" w:rsidRPr="00C65E7F">
              <w:rPr>
                <w:rFonts w:ascii="Arial" w:hAnsi="Arial" w:cs="Arial"/>
                <w:sz w:val="18"/>
                <w:szCs w:val="18"/>
              </w:rPr>
              <w:t xml:space="preserve"> da</w:t>
            </w:r>
            <w:r w:rsidR="00C65E7F">
              <w:rPr>
                <w:rFonts w:ascii="Arial" w:hAnsi="Arial" w:cs="Arial"/>
                <w:sz w:val="18"/>
                <w:szCs w:val="18"/>
              </w:rPr>
              <w:t xml:space="preserve"> izpolnjuje pogoj 2.</w:t>
            </w:r>
          </w:p>
        </w:tc>
      </w:tr>
      <w:tr w:rsidR="00E95783" w14:paraId="5B13339A"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05B4D7" w14:textId="77777777" w:rsidR="00E95783" w:rsidRDefault="00E95783" w:rsidP="00372032">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F7488A" w14:textId="77777777" w:rsidR="00E95783" w:rsidRDefault="00E95783" w:rsidP="00372032">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73A6A4F5" w14:textId="77777777" w:rsidR="00E95783" w:rsidRDefault="00E95783" w:rsidP="00372032">
            <w:pPr>
              <w:spacing w:before="135" w:after="135"/>
              <w:jc w:val="both"/>
              <w:textAlignment w:val="center"/>
            </w:pPr>
            <w:r>
              <w:rPr>
                <w:rFonts w:ascii="Arial" w:hAnsi="Arial" w:cs="Arial"/>
                <w:color w:val="000000"/>
                <w:position w:val="-2"/>
                <w:sz w:val="18"/>
                <w:szCs w:val="18"/>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E95783" w14:paraId="1A176BC4"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AF8AAB" w14:textId="77777777" w:rsidR="00E95783" w:rsidRDefault="00E95783" w:rsidP="00372032">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676EEF" w14:textId="65547928" w:rsidR="00E95783" w:rsidRPr="00C315EC" w:rsidRDefault="001B3B49" w:rsidP="008F13EE">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P</w:t>
            </w:r>
            <w:r w:rsidRPr="001B3B49">
              <w:rPr>
                <w:rFonts w:ascii="Arial" w:hAnsi="Arial" w:cs="Arial"/>
                <w:color w:val="000000"/>
                <w:position w:val="-2"/>
                <w:sz w:val="18"/>
                <w:szCs w:val="18"/>
              </w:rPr>
              <w:t xml:space="preserve">artner v skupni ponudbi </w:t>
            </w:r>
            <w:r w:rsidR="008F13EE" w:rsidRPr="008F13EE">
              <w:rPr>
                <w:rFonts w:ascii="Arial" w:hAnsi="Arial" w:cs="Arial"/>
                <w:color w:val="000000"/>
                <w:position w:val="-2"/>
                <w:sz w:val="18"/>
                <w:szCs w:val="18"/>
              </w:rPr>
              <w:t>z oddajo ESPD obrazec izjavlja pod materialno in kazensko odgovornostjo, da izpolnjuje pogoj 2.</w:t>
            </w:r>
          </w:p>
        </w:tc>
      </w:tr>
      <w:tr w:rsidR="00E95783" w14:paraId="19D0FFC5"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8E06BD" w14:textId="77777777" w:rsidR="00E95783" w:rsidRDefault="00E95783" w:rsidP="00372032">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A52D8B" w14:textId="0DC2030F" w:rsidR="00E95783" w:rsidRPr="001B3B49" w:rsidRDefault="001B3B49" w:rsidP="008F13EE">
            <w:pPr>
              <w:spacing w:before="135" w:after="135"/>
              <w:jc w:val="both"/>
              <w:textAlignment w:val="center"/>
              <w:rPr>
                <w:rFonts w:ascii="Arial" w:hAnsi="Arial" w:cs="Arial"/>
                <w:sz w:val="18"/>
                <w:szCs w:val="18"/>
              </w:rPr>
            </w:pPr>
            <w:r>
              <w:rPr>
                <w:rFonts w:ascii="Arial" w:hAnsi="Arial" w:cs="Arial"/>
                <w:sz w:val="18"/>
                <w:szCs w:val="18"/>
              </w:rPr>
              <w:t>P</w:t>
            </w:r>
            <w:r w:rsidRPr="001B3B49">
              <w:rPr>
                <w:rFonts w:ascii="Arial" w:hAnsi="Arial" w:cs="Arial"/>
                <w:sz w:val="18"/>
                <w:szCs w:val="18"/>
              </w:rPr>
              <w:t xml:space="preserve">odizvajalec </w:t>
            </w:r>
            <w:r w:rsidR="008F13EE" w:rsidRPr="008F13EE">
              <w:rPr>
                <w:rFonts w:ascii="Arial" w:hAnsi="Arial" w:cs="Arial"/>
                <w:sz w:val="18"/>
                <w:szCs w:val="18"/>
              </w:rPr>
              <w:t>z oddajo ESPD obrazec izjavlja pod materialno in kazensko odgovornostjo, da izpolnjuje pogoj 2.</w:t>
            </w:r>
          </w:p>
        </w:tc>
      </w:tr>
    </w:tbl>
    <w:p w14:paraId="01F0ECFB" w14:textId="77777777" w:rsidR="00E95783" w:rsidRDefault="00E95783"/>
    <w:tbl>
      <w:tblPr>
        <w:tblStyle w:val="NormalTablePHPDOCX"/>
        <w:tblW w:w="2500" w:type="pct"/>
        <w:tblInd w:w="108" w:type="dxa"/>
        <w:tblLook w:val="04A0" w:firstRow="1" w:lastRow="0" w:firstColumn="1" w:lastColumn="0" w:noHBand="0" w:noVBand="1"/>
      </w:tblPr>
      <w:tblGrid>
        <w:gridCol w:w="4504"/>
      </w:tblGrid>
      <w:tr w:rsidR="00C66660" w14:paraId="6BC3EBCD" w14:textId="77777777">
        <w:tc>
          <w:tcPr>
            <w:tcW w:w="0" w:type="auto"/>
            <w:tcBorders>
              <w:top w:val="single" w:sz="5" w:space="0" w:color="EE7700"/>
              <w:left w:val="single" w:sz="25" w:space="0" w:color="EE7700"/>
              <w:bottom w:val="single" w:sz="30" w:space="0" w:color="EE7700"/>
              <w:right w:val="single" w:sz="25" w:space="0" w:color="EE7700"/>
            </w:tcBorders>
            <w:shd w:val="clear" w:color="auto" w:fill="EE7700"/>
            <w:tcMar>
              <w:top w:w="135" w:type="dxa"/>
              <w:bottom w:w="135" w:type="dxa"/>
            </w:tcMar>
            <w:vAlign w:val="center"/>
          </w:tcPr>
          <w:p w14:paraId="12C00672" w14:textId="77777777" w:rsidR="00C66660" w:rsidRDefault="008F34FF">
            <w:r>
              <w:rPr>
                <w:rFonts w:ascii="Arial" w:hAnsi="Arial" w:cs="Arial"/>
                <w:color w:val="FFFFFF"/>
                <w:position w:val="-2"/>
                <w:sz w:val="18"/>
                <w:szCs w:val="18"/>
              </w:rPr>
              <w:t>Tehnična sposobnost</w:t>
            </w:r>
          </w:p>
        </w:tc>
      </w:tr>
    </w:tbl>
    <w:p w14:paraId="563A04A4"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2FF4B05E"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0AD0FA72" w14:textId="77777777" w:rsidR="00C66660" w:rsidRDefault="008F34FF">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Reference ponudnika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E24AC5A" w14:textId="77777777" w:rsidR="00C66660" w:rsidRPr="00D76161" w:rsidRDefault="008F34FF" w:rsidP="008232AF">
            <w:pPr>
              <w:spacing w:before="135" w:after="135"/>
              <w:jc w:val="both"/>
              <w:textAlignment w:val="center"/>
              <w:rPr>
                <w:rFonts w:ascii="Arial" w:hAnsi="Arial" w:cs="Arial"/>
                <w:color w:val="000000"/>
                <w:position w:val="-2"/>
                <w:sz w:val="18"/>
                <w:szCs w:val="18"/>
              </w:rPr>
            </w:pPr>
            <w:r w:rsidRPr="00056324">
              <w:rPr>
                <w:rFonts w:ascii="Arial" w:hAnsi="Arial" w:cs="Arial"/>
                <w:color w:val="000000"/>
                <w:position w:val="-2"/>
                <w:sz w:val="18"/>
                <w:szCs w:val="18"/>
              </w:rPr>
              <w:t xml:space="preserve">Ponudnik je </w:t>
            </w:r>
            <w:r w:rsidRPr="00787DC9">
              <w:rPr>
                <w:rFonts w:ascii="Arial" w:hAnsi="Arial" w:cs="Arial"/>
                <w:b/>
                <w:i/>
                <w:color w:val="000000"/>
                <w:position w:val="-2"/>
                <w:sz w:val="18"/>
                <w:szCs w:val="18"/>
                <w:u w:val="single"/>
              </w:rPr>
              <w:t>v zadnjih petih (5) letih, šteto od dneva objave obvestila o tem naročilu</w:t>
            </w:r>
            <w:r>
              <w:rPr>
                <w:rFonts w:ascii="Arial" w:hAnsi="Arial" w:cs="Arial"/>
                <w:color w:val="000000"/>
                <w:position w:val="-2"/>
                <w:sz w:val="18"/>
                <w:szCs w:val="18"/>
              </w:rPr>
              <w:t xml:space="preserve"> na Portalu javnih naročil uspešno dobavil </w:t>
            </w:r>
            <w:r w:rsidR="007E6294">
              <w:rPr>
                <w:rFonts w:ascii="Arial" w:hAnsi="Arial" w:cs="Arial"/>
                <w:color w:val="000000"/>
                <w:position w:val="-2"/>
                <w:sz w:val="18"/>
                <w:szCs w:val="18"/>
              </w:rPr>
              <w:t xml:space="preserve">tekstilne izdelke </w:t>
            </w:r>
            <w:r>
              <w:rPr>
                <w:rFonts w:ascii="Arial" w:hAnsi="Arial" w:cs="Arial"/>
                <w:color w:val="000000"/>
                <w:position w:val="-2"/>
                <w:sz w:val="18"/>
                <w:szCs w:val="18"/>
              </w:rPr>
              <w:t xml:space="preserve">najmanj </w:t>
            </w:r>
            <w:r w:rsidR="007E6294">
              <w:rPr>
                <w:rFonts w:ascii="Arial" w:hAnsi="Arial" w:cs="Arial"/>
                <w:color w:val="000000"/>
                <w:position w:val="-2"/>
                <w:sz w:val="18"/>
                <w:szCs w:val="18"/>
              </w:rPr>
              <w:t xml:space="preserve">v višini predložene ponudbe </w:t>
            </w:r>
            <w:r>
              <w:rPr>
                <w:rFonts w:ascii="Arial" w:hAnsi="Arial" w:cs="Arial"/>
                <w:color w:val="000000"/>
                <w:position w:val="-2"/>
                <w:sz w:val="18"/>
                <w:szCs w:val="18"/>
              </w:rPr>
              <w:t xml:space="preserve">brez DDV </w:t>
            </w:r>
            <w:r w:rsidRPr="00056324">
              <w:rPr>
                <w:rFonts w:ascii="Arial" w:hAnsi="Arial" w:cs="Arial"/>
                <w:b/>
                <w:i/>
                <w:color w:val="000000"/>
                <w:position w:val="-2"/>
                <w:sz w:val="18"/>
                <w:szCs w:val="18"/>
                <w:u w:val="single"/>
              </w:rPr>
              <w:t>pri najmanj</w:t>
            </w:r>
            <w:r w:rsidRPr="00056324">
              <w:rPr>
                <w:rFonts w:ascii="Arial" w:hAnsi="Arial" w:cs="Arial"/>
                <w:b/>
                <w:color w:val="000000"/>
                <w:position w:val="-2"/>
                <w:sz w:val="18"/>
                <w:szCs w:val="18"/>
                <w:u w:val="single"/>
              </w:rPr>
              <w:t xml:space="preserve"> </w:t>
            </w:r>
            <w:r w:rsidR="007E6294" w:rsidRPr="00B436B8">
              <w:rPr>
                <w:rFonts w:ascii="Arial" w:hAnsi="Arial" w:cs="Arial"/>
                <w:b/>
                <w:i/>
                <w:color w:val="000000"/>
                <w:position w:val="-2"/>
                <w:sz w:val="18"/>
                <w:szCs w:val="18"/>
                <w:u w:val="single"/>
              </w:rPr>
              <w:t>treh javnih zavodih</w:t>
            </w:r>
            <w:r w:rsidR="00B34627" w:rsidRPr="00B436B8">
              <w:rPr>
                <w:rFonts w:ascii="Arial" w:hAnsi="Arial" w:cs="Arial"/>
                <w:b/>
                <w:i/>
                <w:color w:val="000000"/>
                <w:position w:val="-2"/>
                <w:sz w:val="18"/>
                <w:szCs w:val="18"/>
                <w:u w:val="single"/>
              </w:rPr>
              <w:t>,</w:t>
            </w:r>
            <w:r w:rsidR="008232AF" w:rsidRPr="00B436B8">
              <w:rPr>
                <w:rFonts w:ascii="Arial" w:hAnsi="Arial" w:cs="Arial"/>
                <w:b/>
                <w:i/>
                <w:color w:val="000000"/>
                <w:position w:val="-2"/>
                <w:sz w:val="18"/>
                <w:szCs w:val="18"/>
                <w:u w:val="single"/>
              </w:rPr>
              <w:t xml:space="preserve"> bolnišnicah,</w:t>
            </w:r>
            <w:r w:rsidR="00B34627" w:rsidRPr="00B436B8">
              <w:rPr>
                <w:rFonts w:ascii="Arial" w:hAnsi="Arial" w:cs="Arial"/>
                <w:b/>
                <w:i/>
                <w:color w:val="000000"/>
                <w:position w:val="-2"/>
                <w:sz w:val="18"/>
                <w:szCs w:val="18"/>
                <w:u w:val="single"/>
              </w:rPr>
              <w:t xml:space="preserve"> proračunskih porabnik</w:t>
            </w:r>
            <w:r w:rsidR="00D76161" w:rsidRPr="00B436B8">
              <w:rPr>
                <w:rFonts w:ascii="Arial" w:hAnsi="Arial" w:cs="Arial"/>
                <w:b/>
                <w:i/>
                <w:color w:val="000000"/>
                <w:position w:val="-2"/>
                <w:sz w:val="18"/>
                <w:szCs w:val="18"/>
                <w:u w:val="single"/>
              </w:rPr>
              <w:t>ih</w:t>
            </w:r>
            <w:r w:rsidR="00D76161">
              <w:rPr>
                <w:rFonts w:ascii="Arial" w:hAnsi="Arial" w:cs="Arial"/>
                <w:color w:val="000000"/>
                <w:position w:val="-2"/>
                <w:sz w:val="18"/>
                <w:szCs w:val="18"/>
              </w:rPr>
              <w:t xml:space="preserve"> </w:t>
            </w:r>
            <w:r>
              <w:rPr>
                <w:rFonts w:ascii="Arial" w:hAnsi="Arial" w:cs="Arial"/>
                <w:color w:val="000000"/>
                <w:position w:val="-2"/>
                <w:sz w:val="18"/>
                <w:szCs w:val="18"/>
              </w:rPr>
              <w:t>in je bil kot dobavitelj v vseh primerih pozitivno ocenjen.</w:t>
            </w:r>
          </w:p>
        </w:tc>
      </w:tr>
      <w:tr w:rsidR="00C66660" w14:paraId="1D6C83D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1EDE6A"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047614D" w14:textId="6C3CFDB5" w:rsidR="00C66660" w:rsidRDefault="008F34FF">
            <w:pPr>
              <w:spacing w:before="135" w:after="135"/>
              <w:jc w:val="both"/>
              <w:textAlignment w:val="center"/>
            </w:pPr>
            <w:r>
              <w:rPr>
                <w:rFonts w:ascii="Arial" w:hAnsi="Arial" w:cs="Arial"/>
                <w:color w:val="000000"/>
                <w:position w:val="-2"/>
                <w:sz w:val="18"/>
                <w:szCs w:val="18"/>
              </w:rPr>
              <w:t xml:space="preserve">Seznam najpomembnejših opravljenih istovrstnih dobav v zadnjih petih letih pred oddajo ponudbe, ki je predmet javnega </w:t>
            </w:r>
            <w:r w:rsidRPr="00056324">
              <w:rPr>
                <w:rFonts w:ascii="Arial" w:hAnsi="Arial" w:cs="Arial"/>
                <w:color w:val="000000"/>
                <w:position w:val="-2"/>
                <w:sz w:val="18"/>
                <w:szCs w:val="18"/>
              </w:rPr>
              <w:t xml:space="preserve">naročila (OBRAZEC št. </w:t>
            </w:r>
            <w:r w:rsidR="00056324" w:rsidRPr="00056324">
              <w:rPr>
                <w:rFonts w:ascii="Arial" w:hAnsi="Arial" w:cs="Arial"/>
                <w:color w:val="000000"/>
                <w:position w:val="-2"/>
                <w:sz w:val="18"/>
                <w:szCs w:val="18"/>
              </w:rPr>
              <w:t>6</w:t>
            </w:r>
            <w:r w:rsidRPr="00056324">
              <w:rPr>
                <w:rFonts w:ascii="Arial" w:hAnsi="Arial" w:cs="Arial"/>
                <w:color w:val="000000"/>
                <w:position w:val="-2"/>
                <w:sz w:val="18"/>
                <w:szCs w:val="18"/>
              </w:rPr>
              <w:t>),</w:t>
            </w:r>
            <w:r>
              <w:rPr>
                <w:rFonts w:ascii="Arial" w:hAnsi="Arial" w:cs="Arial"/>
                <w:color w:val="000000"/>
                <w:position w:val="-2"/>
                <w:sz w:val="18"/>
                <w:szCs w:val="18"/>
              </w:rPr>
              <w:t xml:space="preserve"> vključno z dokazili v obliki potrdila naročnika </w:t>
            </w:r>
            <w:r w:rsidR="00056324" w:rsidRPr="00056324">
              <w:rPr>
                <w:rFonts w:ascii="Arial" w:hAnsi="Arial" w:cs="Arial"/>
                <w:color w:val="000000"/>
                <w:position w:val="-2"/>
                <w:sz w:val="18"/>
                <w:szCs w:val="18"/>
              </w:rPr>
              <w:t>(OBRAZEC št. 7</w:t>
            </w:r>
            <w:r w:rsidRPr="00056324">
              <w:rPr>
                <w:rFonts w:ascii="Arial" w:hAnsi="Arial" w:cs="Arial"/>
                <w:color w:val="000000"/>
                <w:position w:val="-2"/>
                <w:sz w:val="18"/>
                <w:szCs w:val="18"/>
              </w:rPr>
              <w:t>)</w:t>
            </w:r>
            <w:r>
              <w:rPr>
                <w:rFonts w:ascii="Arial" w:hAnsi="Arial" w:cs="Arial"/>
                <w:color w:val="000000"/>
                <w:position w:val="-2"/>
                <w:sz w:val="18"/>
                <w:szCs w:val="18"/>
              </w:rPr>
              <w:t xml:space="preserve"> za vsak posel - pogodbo posebej, izdanih s strani  naročnikov, ki potrjujejo ponudnikovo kvalitetno in pravočasno izpolnitev pogodbenih obveznosti bodisi kot glavnega izvajalca ali </w:t>
            </w:r>
            <w:proofErr w:type="spellStart"/>
            <w:r>
              <w:rPr>
                <w:rFonts w:ascii="Arial" w:hAnsi="Arial" w:cs="Arial"/>
                <w:color w:val="000000"/>
                <w:position w:val="-2"/>
                <w:sz w:val="18"/>
                <w:szCs w:val="18"/>
              </w:rPr>
              <w:t>poslovodečega</w:t>
            </w:r>
            <w:proofErr w:type="spellEnd"/>
            <w:r>
              <w:rPr>
                <w:rFonts w:ascii="Arial" w:hAnsi="Arial" w:cs="Arial"/>
                <w:color w:val="000000"/>
                <w:position w:val="-2"/>
                <w:sz w:val="18"/>
                <w:szCs w:val="18"/>
              </w:rPr>
              <w:t xml:space="preserve"> izvajalca v skupnem nastopu</w:t>
            </w:r>
            <w:r w:rsidR="008232AF">
              <w:rPr>
                <w:rFonts w:ascii="Arial" w:hAnsi="Arial" w:cs="Arial"/>
                <w:color w:val="000000"/>
                <w:position w:val="-2"/>
                <w:sz w:val="18"/>
                <w:szCs w:val="18"/>
              </w:rPr>
              <w:t>.</w:t>
            </w:r>
          </w:p>
        </w:tc>
      </w:tr>
      <w:tr w:rsidR="00C66660" w14:paraId="5791B4C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09AF48" w14:textId="77777777" w:rsidR="00C66660" w:rsidRDefault="008F34FF">
            <w:pPr>
              <w:jc w:val="center"/>
            </w:pPr>
            <w:r>
              <w:rPr>
                <w:rFonts w:ascii="Arial" w:hAnsi="Arial" w:cs="Arial"/>
                <w:color w:val="000000"/>
                <w:position w:val="-2"/>
                <w:sz w:val="18"/>
                <w:szCs w:val="18"/>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964C7F" w14:textId="77777777" w:rsidR="00C66660" w:rsidRDefault="008F34FF">
            <w:pPr>
              <w:jc w:val="both"/>
              <w:textAlignment w:val="center"/>
            </w:pPr>
            <w:r>
              <w:rPr>
                <w:rFonts w:ascii="Arial" w:hAnsi="Arial" w:cs="Arial"/>
                <w:color w:val="000000"/>
                <w:position w:val="-2"/>
                <w:sz w:val="18"/>
                <w:szCs w:val="18"/>
              </w:rPr>
              <w:t> </w:t>
            </w:r>
          </w:p>
          <w:p w14:paraId="1601A132" w14:textId="77777777" w:rsidR="00C66660" w:rsidRDefault="008F34FF">
            <w:r>
              <w:rPr>
                <w:rFonts w:ascii="Arial" w:hAnsi="Arial" w:cs="Arial"/>
                <w:color w:val="000000"/>
                <w:position w:val="-2"/>
                <w:sz w:val="18"/>
                <w:szCs w:val="18"/>
              </w:rPr>
              <w:t xml:space="preserve"> /</w:t>
            </w:r>
          </w:p>
        </w:tc>
      </w:tr>
      <w:tr w:rsidR="00296D8C" w14:paraId="5A0E2398"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D150A6" w14:textId="77777777" w:rsidR="00296D8C" w:rsidRDefault="00296D8C">
            <w:pPr>
              <w:jc w:val="center"/>
            </w:pPr>
            <w:r>
              <w:rPr>
                <w:rFonts w:ascii="Arial" w:hAnsi="Arial" w:cs="Arial"/>
                <w:color w:val="000000"/>
                <w:position w:val="-2"/>
                <w:sz w:val="18"/>
                <w:szCs w:val="18"/>
              </w:rPr>
              <w:t>Partnerji v skupni ponudbi</w:t>
            </w:r>
          </w:p>
        </w:tc>
        <w:tc>
          <w:tcPr>
            <w:tcW w:w="4000" w:type="pct"/>
            <w:vMerge w:val="restart"/>
            <w:tcBorders>
              <w:top w:val="single" w:sz="5" w:space="0" w:color="000000"/>
              <w:left w:val="single" w:sz="5" w:space="0" w:color="000000"/>
              <w:right w:val="single" w:sz="5" w:space="0" w:color="000000"/>
            </w:tcBorders>
            <w:tcMar>
              <w:top w:w="135" w:type="dxa"/>
              <w:bottom w:w="135" w:type="dxa"/>
            </w:tcMar>
            <w:vAlign w:val="center"/>
          </w:tcPr>
          <w:p w14:paraId="780FAAAC" w14:textId="77777777" w:rsidR="00296D8C" w:rsidRPr="00DC1A44" w:rsidRDefault="00296D8C" w:rsidP="00296D8C">
            <w:pPr>
              <w:jc w:val="both"/>
              <w:textAlignment w:val="center"/>
              <w:rPr>
                <w:rFonts w:ascii="Arial" w:hAnsi="Arial" w:cs="Arial"/>
                <w:color w:val="000000"/>
                <w:position w:val="-2"/>
                <w:sz w:val="18"/>
                <w:szCs w:val="18"/>
              </w:rPr>
            </w:pPr>
            <w:r w:rsidRPr="00DC1A44">
              <w:rPr>
                <w:rFonts w:ascii="Arial" w:hAnsi="Arial" w:cs="Arial"/>
                <w:color w:val="000000"/>
                <w:position w:val="-2"/>
                <w:sz w:val="18"/>
                <w:szCs w:val="18"/>
              </w:rPr>
              <w:t>V primeru ponudbe glavnega izvajalca  s podizvajalcem bo naročnik priznal referenco za znesek, ki ga je izvajalec oziroma podizvajalec, dejansko opravil.</w:t>
            </w:r>
          </w:p>
          <w:p w14:paraId="0C13756F" w14:textId="77777777" w:rsidR="00296D8C" w:rsidRPr="00DC1A44" w:rsidRDefault="00296D8C" w:rsidP="00296D8C">
            <w:pPr>
              <w:jc w:val="both"/>
              <w:textAlignment w:val="center"/>
              <w:rPr>
                <w:rFonts w:ascii="Arial" w:hAnsi="Arial" w:cs="Arial"/>
                <w:color w:val="000000"/>
                <w:position w:val="-2"/>
                <w:sz w:val="18"/>
                <w:szCs w:val="18"/>
              </w:rPr>
            </w:pPr>
          </w:p>
          <w:p w14:paraId="618CDAFF" w14:textId="77777777" w:rsidR="00296D8C" w:rsidRPr="00DC1A44" w:rsidRDefault="00296D8C" w:rsidP="00296D8C">
            <w:pPr>
              <w:jc w:val="both"/>
              <w:textAlignment w:val="center"/>
              <w:rPr>
                <w:rFonts w:ascii="Arial" w:hAnsi="Arial" w:cs="Arial"/>
                <w:color w:val="000000"/>
                <w:position w:val="-2"/>
                <w:sz w:val="18"/>
                <w:szCs w:val="18"/>
              </w:rPr>
            </w:pPr>
            <w:r w:rsidRPr="00DC1A44">
              <w:rPr>
                <w:rFonts w:ascii="Arial" w:hAnsi="Arial" w:cs="Arial"/>
                <w:color w:val="000000"/>
                <w:position w:val="-2"/>
                <w:sz w:val="18"/>
                <w:szCs w:val="18"/>
              </w:rPr>
              <w:t>V primeru skupne ponudbe bo naročnik priznal reference vodilnega partnerja oziroma vseh partnerjev v skupni ponudbi.</w:t>
            </w:r>
          </w:p>
          <w:p w14:paraId="73BA40E6" w14:textId="77777777" w:rsidR="00296D8C" w:rsidRPr="00DC1A44" w:rsidRDefault="00296D8C" w:rsidP="00296D8C">
            <w:pPr>
              <w:jc w:val="both"/>
              <w:textAlignment w:val="center"/>
              <w:rPr>
                <w:rFonts w:ascii="Arial" w:hAnsi="Arial" w:cs="Arial"/>
                <w:color w:val="000000"/>
                <w:position w:val="-2"/>
                <w:sz w:val="18"/>
                <w:szCs w:val="18"/>
              </w:rPr>
            </w:pPr>
          </w:p>
          <w:p w14:paraId="4B58B6B5" w14:textId="77777777" w:rsidR="00296D8C" w:rsidRPr="00DC1A44" w:rsidRDefault="00296D8C" w:rsidP="00296D8C">
            <w:pPr>
              <w:jc w:val="both"/>
              <w:textAlignment w:val="center"/>
              <w:rPr>
                <w:sz w:val="18"/>
                <w:szCs w:val="18"/>
              </w:rPr>
            </w:pPr>
            <w:r w:rsidRPr="00DC1A44">
              <w:rPr>
                <w:rFonts w:ascii="Arial" w:hAnsi="Arial" w:cs="Arial"/>
                <w:color w:val="000000"/>
                <w:position w:val="-2"/>
                <w:sz w:val="18"/>
                <w:szCs w:val="18"/>
              </w:rPr>
              <w:t>Ponudnik lahko dokazilo o izpolnjevanju referenčnih zahtev predloži na drugem obrazcu ali dokumentu, vendar pa morajo biti izkazani vsi podatki, ki so zahtevani v razpisni dokumentaciji ter ne sme biti starejši od 6 mesecev šteto od roka za oddajo ponudbe!!!</w:t>
            </w:r>
          </w:p>
          <w:p w14:paraId="25662109" w14:textId="231AD7A3" w:rsidR="00F87388" w:rsidRPr="00F87388" w:rsidRDefault="00F87388" w:rsidP="00372032">
            <w:pPr>
              <w:jc w:val="both"/>
              <w:textAlignment w:val="center"/>
              <w:rPr>
                <w:rFonts w:ascii="Arial" w:hAnsi="Arial" w:cs="Arial"/>
                <w:color w:val="000000"/>
                <w:position w:val="-2"/>
                <w:sz w:val="18"/>
                <w:szCs w:val="18"/>
              </w:rPr>
            </w:pPr>
          </w:p>
        </w:tc>
      </w:tr>
      <w:tr w:rsidR="00296D8C" w14:paraId="7E55BA6E"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786970" w14:textId="77777777" w:rsidR="00296D8C" w:rsidRDefault="00296D8C">
            <w:pPr>
              <w:jc w:val="center"/>
            </w:pPr>
            <w:r>
              <w:rPr>
                <w:rFonts w:ascii="Arial" w:hAnsi="Arial" w:cs="Arial"/>
                <w:color w:val="000000"/>
                <w:position w:val="-2"/>
                <w:sz w:val="18"/>
                <w:szCs w:val="18"/>
              </w:rPr>
              <w:t>Podizvajalci</w:t>
            </w:r>
          </w:p>
        </w:tc>
        <w:tc>
          <w:tcPr>
            <w:tcW w:w="4000" w:type="pct"/>
            <w:vMerge/>
            <w:tcBorders>
              <w:left w:val="single" w:sz="5" w:space="0" w:color="000000"/>
              <w:bottom w:val="single" w:sz="5" w:space="0" w:color="000000"/>
              <w:right w:val="single" w:sz="5" w:space="0" w:color="000000"/>
            </w:tcBorders>
            <w:tcMar>
              <w:top w:w="135" w:type="dxa"/>
              <w:bottom w:w="135" w:type="dxa"/>
            </w:tcMar>
            <w:vAlign w:val="center"/>
          </w:tcPr>
          <w:p w14:paraId="0571EB1F" w14:textId="77777777" w:rsidR="00296D8C" w:rsidRDefault="00296D8C">
            <w:pPr>
              <w:jc w:val="both"/>
              <w:textAlignment w:val="center"/>
            </w:pPr>
          </w:p>
        </w:tc>
      </w:tr>
    </w:tbl>
    <w:p w14:paraId="39DE1AAD"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1A877811"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18B23D7C" w14:textId="77777777" w:rsidR="00C66660" w:rsidRDefault="008F34FF">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Tehnična sposobnost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ED8156" w14:textId="77777777" w:rsidR="00C66660" w:rsidRDefault="008F34FF" w:rsidP="00482D40">
            <w:pPr>
              <w:spacing w:before="135" w:after="135"/>
              <w:jc w:val="both"/>
              <w:textAlignment w:val="center"/>
            </w:pPr>
            <w:r>
              <w:rPr>
                <w:rFonts w:ascii="Arial" w:hAnsi="Arial" w:cs="Arial"/>
                <w:color w:val="000000"/>
                <w:position w:val="-2"/>
                <w:sz w:val="18"/>
                <w:szCs w:val="18"/>
              </w:rPr>
              <w:t xml:space="preserve">Ponudnik ponuja blago, ki ustreza vseh strokovnim </w:t>
            </w:r>
            <w:r w:rsidR="00482D40">
              <w:rPr>
                <w:rFonts w:ascii="Arial" w:hAnsi="Arial" w:cs="Arial"/>
                <w:color w:val="000000"/>
                <w:position w:val="-2"/>
                <w:sz w:val="18"/>
                <w:szCs w:val="18"/>
              </w:rPr>
              <w:t>in tehničnim zahtevam naročnika.</w:t>
            </w:r>
            <w:r w:rsidR="0004639A">
              <w:rPr>
                <w:rFonts w:ascii="Arial" w:hAnsi="Arial" w:cs="Arial"/>
                <w:color w:val="000000"/>
                <w:position w:val="-2"/>
                <w:sz w:val="18"/>
                <w:szCs w:val="18"/>
              </w:rPr>
              <w:t xml:space="preserve"> Ponudnik </w:t>
            </w:r>
            <w:r w:rsidR="0004639A" w:rsidRPr="0004639A">
              <w:rPr>
                <w:rFonts w:ascii="Arial" w:hAnsi="Arial" w:cs="Arial"/>
                <w:b/>
                <w:color w:val="000000"/>
                <w:position w:val="-2"/>
                <w:sz w:val="18"/>
                <w:szCs w:val="18"/>
                <w:u w:val="single"/>
              </w:rPr>
              <w:t>bo ob oddaji ponudbe</w:t>
            </w:r>
            <w:r w:rsidR="0004639A">
              <w:rPr>
                <w:rFonts w:ascii="Arial" w:hAnsi="Arial" w:cs="Arial"/>
                <w:color w:val="000000"/>
                <w:position w:val="-2"/>
                <w:sz w:val="18"/>
                <w:szCs w:val="18"/>
              </w:rPr>
              <w:t xml:space="preserve"> </w:t>
            </w:r>
            <w:r w:rsidR="0004639A" w:rsidRPr="00B436B8">
              <w:rPr>
                <w:rFonts w:ascii="Arial" w:hAnsi="Arial" w:cs="Arial"/>
                <w:b/>
                <w:color w:val="000000"/>
                <w:position w:val="-2"/>
                <w:sz w:val="18"/>
                <w:szCs w:val="18"/>
                <w:u w:val="single"/>
              </w:rPr>
              <w:t>predložil tehnično dokumentacijo, kot so na primer prospekti, propagandni ter tehnični material in drugo dokumentacijo.</w:t>
            </w:r>
          </w:p>
        </w:tc>
      </w:tr>
      <w:tr w:rsidR="00C66660" w14:paraId="6D2C69F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A15E403"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D93E01" w14:textId="296BB883" w:rsidR="00C66660" w:rsidRPr="00482D40" w:rsidRDefault="001B69FB" w:rsidP="00482D40">
            <w:pPr>
              <w:spacing w:before="135" w:after="135"/>
              <w:jc w:val="both"/>
              <w:textAlignment w:val="center"/>
              <w:rPr>
                <w:rFonts w:ascii="Arial" w:hAnsi="Arial" w:cs="Arial"/>
                <w:sz w:val="18"/>
                <w:szCs w:val="18"/>
              </w:rPr>
            </w:pPr>
            <w:r w:rsidRPr="001B69FB">
              <w:rPr>
                <w:rFonts w:ascii="Arial" w:hAnsi="Arial" w:cs="Arial"/>
                <w:sz w:val="18"/>
                <w:szCs w:val="18"/>
              </w:rPr>
              <w:t>Ponudnik z oddajo ESPD obrazec izjavlja pod materialno in kazensko odgovornostjo, da izpolnjuje pogoj 2.</w:t>
            </w:r>
          </w:p>
        </w:tc>
      </w:tr>
      <w:tr w:rsidR="00C66660" w14:paraId="17960AE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E99B51"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F85F00" w14:textId="77777777" w:rsidR="00C66660" w:rsidRDefault="008F34FF">
            <w:pPr>
              <w:jc w:val="both"/>
              <w:textAlignment w:val="center"/>
            </w:pPr>
            <w:r>
              <w:rPr>
                <w:rFonts w:ascii="Arial" w:hAnsi="Arial" w:cs="Arial"/>
                <w:color w:val="000000"/>
                <w:position w:val="-2"/>
                <w:sz w:val="18"/>
                <w:szCs w:val="18"/>
              </w:rPr>
              <w:t> </w:t>
            </w:r>
          </w:p>
          <w:p w14:paraId="72613E0A" w14:textId="77777777" w:rsidR="00C66660" w:rsidRDefault="008F34FF">
            <w:r>
              <w:rPr>
                <w:rFonts w:ascii="Arial" w:hAnsi="Arial" w:cs="Arial"/>
                <w:color w:val="000000"/>
                <w:position w:val="-2"/>
                <w:sz w:val="18"/>
                <w:szCs w:val="18"/>
              </w:rPr>
              <w:t xml:space="preserve"> /</w:t>
            </w:r>
          </w:p>
        </w:tc>
      </w:tr>
      <w:tr w:rsidR="00C66660" w14:paraId="2698409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2E2BB1"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4F2055" w14:textId="220281FB" w:rsidR="00C66660" w:rsidRDefault="0015660C" w:rsidP="001A5F96">
            <w:pPr>
              <w:jc w:val="both"/>
              <w:textAlignment w:val="center"/>
            </w:pPr>
            <w:r w:rsidRPr="0015660C">
              <w:rPr>
                <w:rFonts w:ascii="Arial" w:hAnsi="Arial" w:cs="Arial"/>
                <w:color w:val="000000"/>
                <w:position w:val="-2"/>
                <w:sz w:val="18"/>
                <w:szCs w:val="18"/>
              </w:rPr>
              <w:t>Partner</w:t>
            </w:r>
            <w:r>
              <w:rPr>
                <w:rFonts w:ascii="Arial" w:hAnsi="Arial" w:cs="Arial"/>
                <w:color w:val="000000"/>
                <w:position w:val="-2"/>
                <w:sz w:val="18"/>
                <w:szCs w:val="18"/>
              </w:rPr>
              <w:t xml:space="preserve"> v skupni ponudbi </w:t>
            </w:r>
            <w:r w:rsidR="001A5F96" w:rsidRPr="001A5F96">
              <w:rPr>
                <w:rFonts w:ascii="Arial" w:hAnsi="Arial" w:cs="Arial"/>
                <w:color w:val="000000"/>
                <w:position w:val="-2"/>
                <w:sz w:val="18"/>
                <w:szCs w:val="18"/>
              </w:rPr>
              <w:t>z oddajo ESPD obrazec izjavlja pod materialno in kazensko odgovornostjo, da izpolnjuje pogoj 2.</w:t>
            </w:r>
          </w:p>
        </w:tc>
      </w:tr>
      <w:tr w:rsidR="00C66660" w14:paraId="41D85FD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F37185" w14:textId="77777777" w:rsidR="00C66660" w:rsidRDefault="008F34FF">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56D4C8" w14:textId="77777777" w:rsidR="00C66660" w:rsidRDefault="008F34FF">
            <w:pPr>
              <w:spacing w:before="135" w:after="135"/>
              <w:jc w:val="both"/>
              <w:textAlignment w:val="center"/>
            </w:pPr>
            <w:r>
              <w:rPr>
                <w:rFonts w:ascii="Arial" w:hAnsi="Arial" w:cs="Arial"/>
                <w:color w:val="000000"/>
                <w:position w:val="-2"/>
                <w:sz w:val="18"/>
                <w:szCs w:val="18"/>
              </w:rPr>
              <w:t>NI POTREBNO izpolnjevati pogoja</w:t>
            </w:r>
          </w:p>
          <w:p w14:paraId="5D2DD1D9" w14:textId="77777777" w:rsidR="00C66660" w:rsidRDefault="008F34FF">
            <w:pPr>
              <w:jc w:val="both"/>
              <w:textAlignment w:val="center"/>
            </w:pPr>
            <w:r>
              <w:rPr>
                <w:rFonts w:ascii="Arial" w:hAnsi="Arial" w:cs="Arial"/>
                <w:color w:val="000000"/>
                <w:position w:val="-2"/>
                <w:sz w:val="18"/>
                <w:szCs w:val="18"/>
              </w:rPr>
              <w:t> </w:t>
            </w:r>
          </w:p>
        </w:tc>
      </w:tr>
    </w:tbl>
    <w:p w14:paraId="24E1145F"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15660C" w14:paraId="4ADE9861" w14:textId="77777777" w:rsidTr="00AA59C6">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69D73782" w14:textId="77777777" w:rsidR="0015660C" w:rsidRDefault="009A2541" w:rsidP="00AA59C6">
            <w:pPr>
              <w:jc w:val="center"/>
            </w:pPr>
            <w:r>
              <w:rPr>
                <w:rFonts w:ascii="Arial" w:hAnsi="Arial" w:cs="Arial"/>
                <w:b/>
                <w:bCs/>
                <w:color w:val="FFFFFF"/>
                <w:position w:val="-2"/>
                <w:sz w:val="18"/>
                <w:szCs w:val="18"/>
              </w:rPr>
              <w:t>POGOJ 3</w:t>
            </w:r>
            <w:r w:rsidR="0015660C">
              <w:rPr>
                <w:rFonts w:ascii="Arial" w:hAnsi="Arial" w:cs="Arial"/>
                <w:b/>
                <w:bCs/>
                <w:color w:val="FFFFFF"/>
                <w:position w:val="-2"/>
                <w:sz w:val="18"/>
                <w:szCs w:val="18"/>
              </w:rPr>
              <w:br/>
              <w:t>Tehnična sposobnost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0795C82" w14:textId="77777777" w:rsidR="0015660C" w:rsidRPr="000F7F80" w:rsidRDefault="0015660C" w:rsidP="00BE7651">
            <w:pPr>
              <w:spacing w:before="135" w:after="135"/>
              <w:jc w:val="both"/>
              <w:textAlignment w:val="center"/>
            </w:pPr>
            <w:r w:rsidRPr="000F7F80">
              <w:rPr>
                <w:rFonts w:ascii="Arial" w:hAnsi="Arial" w:cs="Arial"/>
                <w:color w:val="000000" w:themeColor="text1"/>
                <w:position w:val="-2"/>
                <w:sz w:val="18"/>
                <w:szCs w:val="18"/>
              </w:rPr>
              <w:t xml:space="preserve">Ponudnik mora v roku do največ 60 dni in v roku 3 dni v primeru intervencijskega naročila artikle dostaviti </w:t>
            </w:r>
            <w:proofErr w:type="spellStart"/>
            <w:r w:rsidRPr="000F7F80">
              <w:rPr>
                <w:rFonts w:ascii="Arial" w:hAnsi="Arial" w:cs="Arial"/>
                <w:color w:val="000000" w:themeColor="text1"/>
                <w:position w:val="-2"/>
                <w:sz w:val="18"/>
                <w:szCs w:val="18"/>
              </w:rPr>
              <w:t>fco</w:t>
            </w:r>
            <w:proofErr w:type="spellEnd"/>
            <w:r w:rsidRPr="000F7F80">
              <w:rPr>
                <w:rFonts w:ascii="Arial" w:hAnsi="Arial" w:cs="Arial"/>
                <w:color w:val="000000" w:themeColor="text1"/>
                <w:position w:val="-2"/>
                <w:sz w:val="18"/>
                <w:szCs w:val="18"/>
              </w:rPr>
              <w:t xml:space="preserve"> naročnika Dom Danice Vogrinec Maribor, Čufarjeva cesta 9, 2000 Maribor. Artikli bodo morali biti identični ponujenim in potrjenim vzorcem.</w:t>
            </w:r>
          </w:p>
        </w:tc>
      </w:tr>
      <w:tr w:rsidR="0015660C" w14:paraId="4338F70B" w14:textId="77777777" w:rsidTr="00AA59C6">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88A112" w14:textId="77777777" w:rsidR="0015660C" w:rsidRDefault="0015660C" w:rsidP="00AA59C6">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C98210F" w14:textId="2B0C18FD" w:rsidR="0015660C" w:rsidRPr="00482D40" w:rsidRDefault="00C81A01" w:rsidP="00AA59C6">
            <w:pPr>
              <w:spacing w:before="135" w:after="135"/>
              <w:jc w:val="both"/>
              <w:textAlignment w:val="center"/>
              <w:rPr>
                <w:rFonts w:ascii="Arial" w:hAnsi="Arial" w:cs="Arial"/>
                <w:sz w:val="18"/>
                <w:szCs w:val="18"/>
              </w:rPr>
            </w:pPr>
            <w:r w:rsidRPr="00C81A01">
              <w:rPr>
                <w:rFonts w:ascii="Arial" w:hAnsi="Arial" w:cs="Arial"/>
                <w:sz w:val="18"/>
                <w:szCs w:val="18"/>
              </w:rPr>
              <w:t>Ponudnik z oddajo ESPD obrazec izjavlja pod materialno in kazensko odgo</w:t>
            </w:r>
            <w:r>
              <w:rPr>
                <w:rFonts w:ascii="Arial" w:hAnsi="Arial" w:cs="Arial"/>
                <w:sz w:val="18"/>
                <w:szCs w:val="18"/>
              </w:rPr>
              <w:t>vornostjo, da izpolnjuje pogoj 3</w:t>
            </w:r>
            <w:r w:rsidRPr="00C81A01">
              <w:rPr>
                <w:rFonts w:ascii="Arial" w:hAnsi="Arial" w:cs="Arial"/>
                <w:sz w:val="18"/>
                <w:szCs w:val="18"/>
              </w:rPr>
              <w:t>.</w:t>
            </w:r>
          </w:p>
        </w:tc>
      </w:tr>
      <w:tr w:rsidR="0015660C" w14:paraId="0C28763F" w14:textId="77777777" w:rsidTr="00AA59C6">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6A3C7B" w14:textId="77777777" w:rsidR="0015660C" w:rsidRDefault="0015660C" w:rsidP="00AA59C6">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9F3292" w14:textId="77777777" w:rsidR="0015660C" w:rsidRDefault="0015660C" w:rsidP="00AA59C6">
            <w:pPr>
              <w:jc w:val="both"/>
              <w:textAlignment w:val="center"/>
            </w:pPr>
            <w:r>
              <w:rPr>
                <w:rFonts w:ascii="Arial" w:hAnsi="Arial" w:cs="Arial"/>
                <w:color w:val="000000"/>
                <w:position w:val="-2"/>
                <w:sz w:val="18"/>
                <w:szCs w:val="18"/>
              </w:rPr>
              <w:t> </w:t>
            </w:r>
          </w:p>
          <w:p w14:paraId="3763D67E" w14:textId="77777777" w:rsidR="0015660C" w:rsidRDefault="0015660C" w:rsidP="00AA59C6">
            <w:r>
              <w:rPr>
                <w:rFonts w:ascii="Arial" w:hAnsi="Arial" w:cs="Arial"/>
                <w:color w:val="000000"/>
                <w:position w:val="-2"/>
                <w:sz w:val="18"/>
                <w:szCs w:val="18"/>
              </w:rPr>
              <w:t xml:space="preserve"> /</w:t>
            </w:r>
          </w:p>
        </w:tc>
      </w:tr>
      <w:tr w:rsidR="0015660C" w14:paraId="35F72A8B" w14:textId="77777777" w:rsidTr="00AA59C6">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4CF388" w14:textId="77777777" w:rsidR="0015660C" w:rsidRDefault="0015660C" w:rsidP="00AA59C6">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275511" w14:textId="40E7ACC1" w:rsidR="0015660C" w:rsidRDefault="0015660C" w:rsidP="00C81A01">
            <w:pPr>
              <w:jc w:val="both"/>
              <w:textAlignment w:val="center"/>
            </w:pPr>
            <w:r w:rsidRPr="0015660C">
              <w:rPr>
                <w:rFonts w:ascii="Arial" w:hAnsi="Arial" w:cs="Arial"/>
                <w:color w:val="000000"/>
                <w:position w:val="-2"/>
                <w:sz w:val="18"/>
                <w:szCs w:val="18"/>
              </w:rPr>
              <w:t>Partner</w:t>
            </w:r>
            <w:r w:rsidR="00C81A01">
              <w:rPr>
                <w:rFonts w:ascii="Arial" w:hAnsi="Arial" w:cs="Arial"/>
                <w:color w:val="000000"/>
                <w:position w:val="-2"/>
                <w:sz w:val="18"/>
                <w:szCs w:val="18"/>
              </w:rPr>
              <w:t xml:space="preserve"> v skupni ponudbi</w:t>
            </w:r>
            <w:r w:rsidR="00C81A01" w:rsidRPr="00C81A01">
              <w:rPr>
                <w:rFonts w:ascii="Arial" w:hAnsi="Arial" w:cs="Arial"/>
                <w:color w:val="000000"/>
                <w:position w:val="-2"/>
                <w:sz w:val="18"/>
                <w:szCs w:val="18"/>
              </w:rPr>
              <w:t xml:space="preserve"> z oddajo ESPD obrazec izjavlja pod materialno in kazensko odgo</w:t>
            </w:r>
            <w:r w:rsidR="00C81A01">
              <w:rPr>
                <w:rFonts w:ascii="Arial" w:hAnsi="Arial" w:cs="Arial"/>
                <w:color w:val="000000"/>
                <w:position w:val="-2"/>
                <w:sz w:val="18"/>
                <w:szCs w:val="18"/>
              </w:rPr>
              <w:t>vornostjo, da izpolnjuje pogoj 3</w:t>
            </w:r>
            <w:r w:rsidR="00C81A01" w:rsidRPr="00C81A01">
              <w:rPr>
                <w:rFonts w:ascii="Arial" w:hAnsi="Arial" w:cs="Arial"/>
                <w:color w:val="000000"/>
                <w:position w:val="-2"/>
                <w:sz w:val="18"/>
                <w:szCs w:val="18"/>
              </w:rPr>
              <w:t>.</w:t>
            </w:r>
          </w:p>
        </w:tc>
      </w:tr>
      <w:tr w:rsidR="0015660C" w14:paraId="188834BF" w14:textId="77777777" w:rsidTr="00AA59C6">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27E744" w14:textId="77777777" w:rsidR="0015660C" w:rsidRDefault="0015660C" w:rsidP="00AA59C6">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E01491" w14:textId="77777777" w:rsidR="0015660C" w:rsidRDefault="0015660C" w:rsidP="00AA59C6">
            <w:pPr>
              <w:spacing w:before="135" w:after="135"/>
              <w:jc w:val="both"/>
              <w:textAlignment w:val="center"/>
            </w:pPr>
            <w:r>
              <w:rPr>
                <w:rFonts w:ascii="Arial" w:hAnsi="Arial" w:cs="Arial"/>
                <w:color w:val="000000"/>
                <w:position w:val="-2"/>
                <w:sz w:val="18"/>
                <w:szCs w:val="18"/>
              </w:rPr>
              <w:t>NI POTREBNO izpolnjevati pogoja</w:t>
            </w:r>
          </w:p>
          <w:p w14:paraId="6681B1A0" w14:textId="77777777" w:rsidR="0015660C" w:rsidRDefault="0015660C" w:rsidP="00AA59C6">
            <w:pPr>
              <w:jc w:val="both"/>
              <w:textAlignment w:val="center"/>
            </w:pPr>
            <w:r>
              <w:rPr>
                <w:rFonts w:ascii="Arial" w:hAnsi="Arial" w:cs="Arial"/>
                <w:color w:val="000000"/>
                <w:position w:val="-2"/>
                <w:sz w:val="18"/>
                <w:szCs w:val="18"/>
              </w:rPr>
              <w:t> </w:t>
            </w:r>
          </w:p>
        </w:tc>
      </w:tr>
    </w:tbl>
    <w:p w14:paraId="51F16E5E" w14:textId="207B11F7" w:rsidR="002F7E36" w:rsidRDefault="002F7E36"/>
    <w:p w14:paraId="3623E264" w14:textId="77777777" w:rsidR="008F34FF" w:rsidRPr="00141928"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985"/>
        <w:rPr>
          <w:rFonts w:ascii="Arial" w:hAnsi="Arial" w:cs="Arial"/>
          <w:color w:val="FFFFFF" w:themeColor="background1"/>
        </w:rPr>
      </w:pPr>
      <w:r>
        <w:rPr>
          <w:rFonts w:ascii="Arial" w:hAnsi="Arial" w:cs="Arial"/>
          <w:color w:val="FFFFFF" w:themeColor="background1"/>
        </w:rPr>
        <w:lastRenderedPageBreak/>
        <w:t>Finančna zavarovanja</w:t>
      </w:r>
    </w:p>
    <w:p w14:paraId="19B0F2CB" w14:textId="77777777" w:rsidR="00C66660" w:rsidRDefault="00C66660"/>
    <w:tbl>
      <w:tblPr>
        <w:tblStyle w:val="NormalTablePHPDOCX"/>
        <w:tblW w:w="2500" w:type="pct"/>
        <w:tblInd w:w="108" w:type="dxa"/>
        <w:tblLook w:val="04A0" w:firstRow="1" w:lastRow="0" w:firstColumn="1" w:lastColumn="0" w:noHBand="0" w:noVBand="1"/>
      </w:tblPr>
      <w:tblGrid>
        <w:gridCol w:w="4535"/>
      </w:tblGrid>
      <w:tr w:rsidR="00C66660" w14:paraId="3DC657CF" w14:textId="77777777">
        <w:tc>
          <w:tcPr>
            <w:tcW w:w="0" w:type="auto"/>
            <w:shd w:val="clear" w:color="auto" w:fill="000000"/>
            <w:tcMar>
              <w:top w:w="150" w:type="dxa"/>
              <w:bottom w:w="150" w:type="dxa"/>
            </w:tcMar>
            <w:vAlign w:val="center"/>
          </w:tcPr>
          <w:p w14:paraId="345F0EC4" w14:textId="77777777" w:rsidR="00C66660" w:rsidRDefault="008F34FF">
            <w:pPr>
              <w:jc w:val="center"/>
            </w:pPr>
            <w:r>
              <w:rPr>
                <w:rFonts w:ascii="Arial" w:hAnsi="Arial" w:cs="Arial"/>
                <w:b/>
                <w:bCs/>
                <w:color w:val="FFFFFF"/>
                <w:position w:val="-2"/>
                <w:sz w:val="18"/>
                <w:szCs w:val="18"/>
                <w:shd w:val="clear" w:color="auto" w:fill="000000"/>
              </w:rPr>
              <w:t>Zavarovanje za dobro izvedbo</w:t>
            </w:r>
          </w:p>
        </w:tc>
      </w:tr>
    </w:tbl>
    <w:p w14:paraId="7D237B89" w14:textId="77777777" w:rsidR="00C66660" w:rsidRDefault="008F34FF">
      <w:pPr>
        <w:spacing w:before="225" w:after="225" w:line="240" w:lineRule="auto"/>
        <w:jc w:val="both"/>
      </w:pPr>
      <w:r>
        <w:rPr>
          <w:rFonts w:ascii="Arial" w:hAnsi="Arial" w:cs="Arial"/>
          <w:color w:val="000000"/>
          <w:sz w:val="18"/>
          <w:szCs w:val="18"/>
        </w:rPr>
        <w:t>Instrument zavarovanja: menica</w:t>
      </w:r>
      <w:r w:rsidR="00540912">
        <w:rPr>
          <w:rFonts w:ascii="Arial" w:hAnsi="Arial" w:cs="Arial"/>
          <w:color w:val="000000"/>
          <w:sz w:val="18"/>
          <w:szCs w:val="18"/>
        </w:rPr>
        <w:t xml:space="preserve"> z menično izjavo</w:t>
      </w:r>
    </w:p>
    <w:p w14:paraId="554720B8" w14:textId="684F3292" w:rsidR="00C66660" w:rsidRDefault="008F34FF">
      <w:pPr>
        <w:spacing w:before="225" w:after="225" w:line="240" w:lineRule="auto"/>
        <w:jc w:val="both"/>
      </w:pPr>
      <w:r>
        <w:rPr>
          <w:rFonts w:ascii="Arial" w:hAnsi="Arial" w:cs="Arial"/>
          <w:color w:val="000000"/>
          <w:sz w:val="18"/>
          <w:szCs w:val="18"/>
        </w:rPr>
        <w:t>Višina zavarovanja: najmanj 10,00 % pogodbene vrednosti z DDV</w:t>
      </w:r>
      <w:r w:rsidR="00540912">
        <w:rPr>
          <w:rFonts w:ascii="Arial" w:hAnsi="Arial" w:cs="Arial"/>
          <w:color w:val="000000"/>
          <w:sz w:val="18"/>
          <w:szCs w:val="18"/>
        </w:rPr>
        <w:t xml:space="preserve"> </w:t>
      </w:r>
      <w:r w:rsidR="00540912" w:rsidRPr="00540912">
        <w:rPr>
          <w:rFonts w:ascii="Arial" w:hAnsi="Arial" w:cs="Arial"/>
          <w:color w:val="000000"/>
          <w:sz w:val="18"/>
          <w:szCs w:val="18"/>
        </w:rPr>
        <w:t>(skupna vrednost izbranih sklopov)</w:t>
      </w:r>
      <w:r w:rsidR="00F02709">
        <w:rPr>
          <w:rFonts w:ascii="Arial" w:hAnsi="Arial" w:cs="Arial"/>
          <w:color w:val="000000"/>
          <w:sz w:val="18"/>
          <w:szCs w:val="18"/>
        </w:rPr>
        <w:t>.</w:t>
      </w:r>
    </w:p>
    <w:p w14:paraId="24BF06B1" w14:textId="208656E4" w:rsidR="00C66660" w:rsidRDefault="004933DC">
      <w:pPr>
        <w:spacing w:before="225" w:after="225" w:line="240" w:lineRule="auto"/>
        <w:jc w:val="both"/>
      </w:pPr>
      <w:r>
        <w:rPr>
          <w:rFonts w:ascii="Arial" w:hAnsi="Arial" w:cs="Arial"/>
          <w:color w:val="000000"/>
          <w:sz w:val="18"/>
          <w:szCs w:val="18"/>
        </w:rPr>
        <w:t>Č</w:t>
      </w:r>
      <w:r w:rsidR="008F34FF">
        <w:rPr>
          <w:rFonts w:ascii="Arial" w:hAnsi="Arial" w:cs="Arial"/>
          <w:color w:val="000000"/>
          <w:sz w:val="18"/>
          <w:szCs w:val="18"/>
        </w:rPr>
        <w:t xml:space="preserve">as veljavnosti: </w:t>
      </w:r>
      <w:r w:rsidR="00540912" w:rsidRPr="00540912">
        <w:rPr>
          <w:rFonts w:ascii="Arial" w:hAnsi="Arial" w:cs="Arial"/>
          <w:color w:val="000000"/>
          <w:sz w:val="18"/>
          <w:szCs w:val="18"/>
        </w:rPr>
        <w:t>od dneva izdaje in za ves čas trajanja pogodbe</w:t>
      </w:r>
      <w:r w:rsidR="00540912">
        <w:rPr>
          <w:rFonts w:ascii="Arial" w:hAnsi="Arial" w:cs="Arial"/>
          <w:color w:val="000000"/>
          <w:sz w:val="18"/>
          <w:szCs w:val="18"/>
        </w:rPr>
        <w:t xml:space="preserve"> do </w:t>
      </w:r>
      <w:r w:rsidR="001473E0" w:rsidRPr="00DF03D5">
        <w:rPr>
          <w:rFonts w:ascii="Arial" w:hAnsi="Arial" w:cs="Arial"/>
          <w:color w:val="000000"/>
          <w:sz w:val="18"/>
          <w:szCs w:val="18"/>
        </w:rPr>
        <w:t>31.12.2029</w:t>
      </w:r>
      <w:r w:rsidR="00540912" w:rsidRPr="00DF03D5">
        <w:rPr>
          <w:rFonts w:ascii="Arial" w:hAnsi="Arial" w:cs="Arial"/>
          <w:color w:val="000000"/>
          <w:sz w:val="18"/>
          <w:szCs w:val="18"/>
        </w:rPr>
        <w:t>.</w:t>
      </w:r>
    </w:p>
    <w:p w14:paraId="4F707197" w14:textId="73C6727C" w:rsidR="003A5803"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Zahtevanje dokazila: </w:t>
      </w:r>
      <w:r w:rsidR="00540912" w:rsidRPr="00540912">
        <w:rPr>
          <w:rFonts w:ascii="Arial" w:hAnsi="Arial" w:cs="Arial"/>
          <w:color w:val="000000"/>
          <w:sz w:val="18"/>
          <w:szCs w:val="18"/>
        </w:rPr>
        <w:t xml:space="preserve">Izjavo o predložitvi bianco menice za dobro izvedbo pogodbene obveznosti </w:t>
      </w:r>
      <w:r w:rsidR="00D41ECB">
        <w:rPr>
          <w:rFonts w:ascii="Arial" w:hAnsi="Arial" w:cs="Arial"/>
          <w:color w:val="000000"/>
          <w:sz w:val="18"/>
          <w:szCs w:val="18"/>
        </w:rPr>
        <w:br/>
        <w:t>(OBR-8 in OBR-8A</w:t>
      </w:r>
      <w:r w:rsidR="00540912" w:rsidRPr="00D41ECB">
        <w:rPr>
          <w:rFonts w:ascii="Arial" w:hAnsi="Arial" w:cs="Arial"/>
          <w:color w:val="000000"/>
          <w:sz w:val="18"/>
          <w:szCs w:val="18"/>
        </w:rPr>
        <w:t>).</w:t>
      </w:r>
    </w:p>
    <w:tbl>
      <w:tblPr>
        <w:tblStyle w:val="NormalTablePHPDOCX"/>
        <w:tblW w:w="2500" w:type="pct"/>
        <w:tblInd w:w="108" w:type="dxa"/>
        <w:tblLook w:val="04A0" w:firstRow="1" w:lastRow="0" w:firstColumn="1" w:lastColumn="0" w:noHBand="0" w:noVBand="1"/>
      </w:tblPr>
      <w:tblGrid>
        <w:gridCol w:w="4535"/>
      </w:tblGrid>
      <w:tr w:rsidR="0031319E" w14:paraId="187D6B8A" w14:textId="77777777" w:rsidTr="00820809">
        <w:tc>
          <w:tcPr>
            <w:tcW w:w="0" w:type="auto"/>
            <w:shd w:val="clear" w:color="auto" w:fill="000000"/>
            <w:tcMar>
              <w:top w:w="150" w:type="dxa"/>
              <w:bottom w:w="150" w:type="dxa"/>
            </w:tcMar>
            <w:vAlign w:val="center"/>
          </w:tcPr>
          <w:p w14:paraId="12EC90D8" w14:textId="43B1CDC8" w:rsidR="0031319E" w:rsidRDefault="0031319E" w:rsidP="0031319E">
            <w:pPr>
              <w:jc w:val="center"/>
            </w:pPr>
            <w:r>
              <w:rPr>
                <w:rFonts w:ascii="Arial" w:hAnsi="Arial" w:cs="Arial"/>
                <w:b/>
                <w:bCs/>
                <w:color w:val="FFFFFF"/>
                <w:position w:val="-2"/>
                <w:sz w:val="18"/>
                <w:szCs w:val="18"/>
                <w:shd w:val="clear" w:color="auto" w:fill="000000"/>
              </w:rPr>
              <w:t>Zavarovanje za odpravo napak</w:t>
            </w:r>
          </w:p>
        </w:tc>
      </w:tr>
    </w:tbl>
    <w:p w14:paraId="3E6942F6" w14:textId="2FD6112F" w:rsidR="00FD54FF" w:rsidRPr="00FD54FF" w:rsidRDefault="00FD54FF" w:rsidP="00FD54FF">
      <w:pPr>
        <w:spacing w:before="225" w:after="225" w:line="240" w:lineRule="auto"/>
        <w:jc w:val="both"/>
        <w:rPr>
          <w:rFonts w:ascii="Arial" w:hAnsi="Arial" w:cs="Arial"/>
          <w:color w:val="000000"/>
          <w:sz w:val="18"/>
          <w:szCs w:val="18"/>
        </w:rPr>
      </w:pPr>
      <w:r w:rsidRPr="00FD54FF">
        <w:rPr>
          <w:rFonts w:ascii="Arial" w:hAnsi="Arial" w:cs="Arial"/>
          <w:color w:val="000000"/>
          <w:sz w:val="18"/>
          <w:szCs w:val="18"/>
        </w:rPr>
        <w:t>Instrument zavarovanja:</w:t>
      </w:r>
      <w:r w:rsidR="0031319E">
        <w:rPr>
          <w:rFonts w:ascii="Arial" w:hAnsi="Arial" w:cs="Arial"/>
          <w:color w:val="000000"/>
          <w:sz w:val="18"/>
          <w:szCs w:val="18"/>
        </w:rPr>
        <w:t xml:space="preserve"> </w:t>
      </w:r>
      <w:r w:rsidR="0031319E" w:rsidRPr="0031319E">
        <w:rPr>
          <w:rFonts w:ascii="Arial" w:hAnsi="Arial" w:cs="Arial"/>
          <w:color w:val="000000"/>
          <w:sz w:val="18"/>
          <w:szCs w:val="18"/>
        </w:rPr>
        <w:t>menica z menično izjavo</w:t>
      </w:r>
    </w:p>
    <w:p w14:paraId="673A9D0C" w14:textId="0A60B460" w:rsidR="00FD54FF" w:rsidRPr="00FD54FF" w:rsidRDefault="00FD54FF" w:rsidP="00FD54FF">
      <w:pPr>
        <w:spacing w:before="225" w:after="225" w:line="240" w:lineRule="auto"/>
        <w:jc w:val="both"/>
        <w:rPr>
          <w:rFonts w:ascii="Arial" w:hAnsi="Arial" w:cs="Arial"/>
          <w:color w:val="000000"/>
          <w:sz w:val="18"/>
          <w:szCs w:val="18"/>
        </w:rPr>
      </w:pPr>
      <w:r w:rsidRPr="00FD54FF">
        <w:rPr>
          <w:rFonts w:ascii="Arial" w:hAnsi="Arial" w:cs="Arial"/>
          <w:color w:val="000000"/>
          <w:sz w:val="18"/>
          <w:szCs w:val="18"/>
        </w:rPr>
        <w:t xml:space="preserve">Višina zavarovanja: </w:t>
      </w:r>
      <w:r w:rsidR="0031319E">
        <w:rPr>
          <w:rFonts w:ascii="Arial" w:hAnsi="Arial" w:cs="Arial"/>
          <w:color w:val="000000"/>
          <w:sz w:val="18"/>
          <w:szCs w:val="18"/>
        </w:rPr>
        <w:t>najmanj 5</w:t>
      </w:r>
      <w:r w:rsidR="0031319E" w:rsidRPr="0031319E">
        <w:rPr>
          <w:rFonts w:ascii="Arial" w:hAnsi="Arial" w:cs="Arial"/>
          <w:color w:val="000000"/>
          <w:sz w:val="18"/>
          <w:szCs w:val="18"/>
        </w:rPr>
        <w:t>,00 % pogodbene vrednosti z DDV (skupna vrednost izbranih sklopov).</w:t>
      </w:r>
    </w:p>
    <w:p w14:paraId="2AACB072" w14:textId="2AC13690" w:rsidR="00FD54FF" w:rsidRPr="0031319E" w:rsidRDefault="0024344F" w:rsidP="0031319E">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Čas veljavnosti </w:t>
      </w:r>
      <w:r w:rsidR="002A78DE">
        <w:rPr>
          <w:rFonts w:ascii="Arial" w:hAnsi="Arial" w:cs="Arial"/>
          <w:color w:val="000000"/>
          <w:sz w:val="18"/>
          <w:szCs w:val="18"/>
        </w:rPr>
        <w:t xml:space="preserve">od prevzema blaga </w:t>
      </w:r>
      <w:r>
        <w:rPr>
          <w:rFonts w:ascii="Arial" w:hAnsi="Arial" w:cs="Arial"/>
          <w:color w:val="000000"/>
          <w:sz w:val="18"/>
          <w:szCs w:val="18"/>
        </w:rPr>
        <w:t xml:space="preserve">do </w:t>
      </w:r>
      <w:r w:rsidRPr="00DF03D5">
        <w:rPr>
          <w:rFonts w:ascii="Arial" w:hAnsi="Arial" w:cs="Arial"/>
          <w:color w:val="000000"/>
          <w:sz w:val="18"/>
          <w:szCs w:val="18"/>
        </w:rPr>
        <w:t>31.1.2030.</w:t>
      </w:r>
    </w:p>
    <w:p w14:paraId="6BD4985D" w14:textId="28F0A5BC" w:rsidR="00FD54FF" w:rsidRDefault="0038586E" w:rsidP="0038586E">
      <w:pPr>
        <w:spacing w:before="225" w:after="225" w:line="240" w:lineRule="auto"/>
        <w:jc w:val="both"/>
        <w:rPr>
          <w:rFonts w:ascii="Arial" w:hAnsi="Arial" w:cs="Arial"/>
          <w:color w:val="000000"/>
          <w:sz w:val="18"/>
          <w:szCs w:val="18"/>
        </w:rPr>
      </w:pPr>
      <w:r w:rsidRPr="0038586E">
        <w:rPr>
          <w:rFonts w:ascii="Arial" w:hAnsi="Arial" w:cs="Arial"/>
          <w:color w:val="000000"/>
          <w:sz w:val="18"/>
          <w:szCs w:val="18"/>
        </w:rPr>
        <w:t xml:space="preserve">Zahtevanje dokazila: Izjavo o predložitvi bianco menice za </w:t>
      </w:r>
      <w:r>
        <w:rPr>
          <w:rFonts w:ascii="Arial" w:hAnsi="Arial" w:cs="Arial"/>
          <w:color w:val="000000"/>
          <w:sz w:val="18"/>
          <w:szCs w:val="18"/>
        </w:rPr>
        <w:t xml:space="preserve">odpravo napak v garancijskem roku </w:t>
      </w:r>
      <w:r w:rsidRPr="0038586E">
        <w:rPr>
          <w:rFonts w:ascii="Arial" w:hAnsi="Arial" w:cs="Arial"/>
          <w:color w:val="000000"/>
          <w:sz w:val="18"/>
          <w:szCs w:val="18"/>
        </w:rPr>
        <w:t>(</w:t>
      </w:r>
      <w:r>
        <w:rPr>
          <w:rFonts w:ascii="Arial" w:hAnsi="Arial" w:cs="Arial"/>
          <w:color w:val="000000"/>
          <w:sz w:val="18"/>
          <w:szCs w:val="18"/>
        </w:rPr>
        <w:t>OBR-8B</w:t>
      </w:r>
      <w:r w:rsidR="00695502">
        <w:rPr>
          <w:rFonts w:ascii="Arial" w:hAnsi="Arial" w:cs="Arial"/>
          <w:color w:val="000000"/>
          <w:sz w:val="18"/>
          <w:szCs w:val="18"/>
        </w:rPr>
        <w:t xml:space="preserve"> in </w:t>
      </w:r>
      <w:r w:rsidR="00695502">
        <w:rPr>
          <w:rFonts w:ascii="Arial" w:hAnsi="Arial" w:cs="Arial"/>
          <w:color w:val="000000"/>
          <w:sz w:val="18"/>
          <w:szCs w:val="18"/>
        </w:rPr>
        <w:br/>
        <w:t>OBR-8C</w:t>
      </w:r>
      <w:r w:rsidRPr="0038586E">
        <w:rPr>
          <w:rFonts w:ascii="Arial" w:hAnsi="Arial" w:cs="Arial"/>
          <w:color w:val="000000"/>
          <w:sz w:val="18"/>
          <w:szCs w:val="18"/>
        </w:rPr>
        <w:t>).</w:t>
      </w:r>
    </w:p>
    <w:p w14:paraId="27C29E06" w14:textId="77777777" w:rsidR="008F34FF" w:rsidRPr="00A207D9"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rPr>
      </w:pPr>
      <w:r>
        <w:rPr>
          <w:rFonts w:ascii="Arial" w:hAnsi="Arial" w:cs="Arial"/>
          <w:color w:val="FFFFFF" w:themeColor="background1"/>
        </w:rPr>
        <w:t>Tehnične specifikacije</w:t>
      </w:r>
    </w:p>
    <w:p w14:paraId="703522CB" w14:textId="77777777" w:rsidR="008F34FF" w:rsidRDefault="008F34FF" w:rsidP="008F34FF">
      <w:pPr>
        <w:spacing w:before="240" w:after="120"/>
        <w:rPr>
          <w:rFonts w:ascii="Arial" w:hAnsi="Arial" w:cs="Arial"/>
          <w:sz w:val="18"/>
          <w:szCs w:val="18"/>
        </w:rPr>
      </w:pPr>
    </w:p>
    <w:tbl>
      <w:tblPr>
        <w:tblStyle w:val="NormalTablePHPDOCX"/>
        <w:tblW w:w="2500" w:type="pct"/>
        <w:tblInd w:w="108" w:type="dxa"/>
        <w:tblBorders>
          <w:top w:val="single" w:sz="5" w:space="0" w:color="000000"/>
          <w:left w:val="single" w:sz="5" w:space="0" w:color="000000"/>
          <w:bottom w:val="single" w:sz="5" w:space="0" w:color="000000"/>
          <w:right w:val="single" w:sz="5" w:space="0" w:color="000000"/>
        </w:tblBorders>
        <w:shd w:val="clear" w:color="auto" w:fill="FFFFFF"/>
        <w:tblLook w:val="04A0" w:firstRow="1" w:lastRow="0" w:firstColumn="1" w:lastColumn="0" w:noHBand="0" w:noVBand="1"/>
      </w:tblPr>
      <w:tblGrid>
        <w:gridCol w:w="4529"/>
      </w:tblGrid>
      <w:tr w:rsidR="00C66660" w14:paraId="1D884E94" w14:textId="77777777">
        <w:tc>
          <w:tcPr>
            <w:tcW w:w="0" w:type="auto"/>
            <w:shd w:val="clear" w:color="auto" w:fill="FFFFFF"/>
            <w:tcMar>
              <w:top w:w="75" w:type="dxa"/>
              <w:bottom w:w="75" w:type="dxa"/>
            </w:tcMar>
            <w:vAlign w:val="center"/>
          </w:tcPr>
          <w:p w14:paraId="4184C50D" w14:textId="77777777" w:rsidR="00C66660" w:rsidRDefault="008F34FF">
            <w:r>
              <w:rPr>
                <w:rFonts w:ascii="Arial" w:hAnsi="Arial" w:cs="Arial"/>
                <w:b/>
                <w:bCs/>
                <w:color w:val="000000"/>
                <w:position w:val="-2"/>
                <w:sz w:val="18"/>
                <w:szCs w:val="18"/>
                <w:shd w:val="clear" w:color="auto" w:fill="FFFFFF"/>
              </w:rPr>
              <w:t>Splošne specifikacije</w:t>
            </w:r>
          </w:p>
        </w:tc>
      </w:tr>
    </w:tbl>
    <w:p w14:paraId="113B48DA" w14:textId="77777777" w:rsidR="00100E98" w:rsidRDefault="00100E98" w:rsidP="00100E98">
      <w:pPr>
        <w:spacing w:after="0" w:line="240" w:lineRule="auto"/>
        <w:jc w:val="both"/>
        <w:rPr>
          <w:rFonts w:ascii="Arial" w:hAnsi="Arial" w:cs="Arial"/>
          <w:color w:val="000000"/>
          <w:sz w:val="17"/>
          <w:szCs w:val="17"/>
        </w:rPr>
      </w:pPr>
    </w:p>
    <w:p w14:paraId="2A6698CE" w14:textId="77777777" w:rsidR="00100E98" w:rsidRPr="00100E98" w:rsidRDefault="00100E98" w:rsidP="00100E98">
      <w:pPr>
        <w:spacing w:after="0" w:line="240" w:lineRule="auto"/>
        <w:jc w:val="both"/>
        <w:rPr>
          <w:rFonts w:ascii="Arial" w:hAnsi="Arial" w:cs="Arial"/>
          <w:color w:val="000000"/>
          <w:sz w:val="17"/>
          <w:szCs w:val="17"/>
        </w:rPr>
      </w:pPr>
      <w:r w:rsidRPr="00100E98">
        <w:rPr>
          <w:rFonts w:ascii="Arial" w:hAnsi="Arial" w:cs="Arial"/>
          <w:color w:val="000000"/>
          <w:sz w:val="17"/>
          <w:szCs w:val="17"/>
        </w:rPr>
        <w:t>Za artikle v sklopih:</w:t>
      </w:r>
    </w:p>
    <w:p w14:paraId="3D00E6DC" w14:textId="77777777" w:rsidR="00100E98" w:rsidRPr="00100E98" w:rsidRDefault="00100E98" w:rsidP="00DA0DBC">
      <w:pPr>
        <w:pStyle w:val="Odstavekseznama"/>
        <w:numPr>
          <w:ilvl w:val="0"/>
          <w:numId w:val="35"/>
        </w:numPr>
        <w:spacing w:after="0" w:line="240" w:lineRule="auto"/>
        <w:jc w:val="both"/>
        <w:rPr>
          <w:rFonts w:ascii="Arial" w:hAnsi="Arial" w:cs="Arial"/>
          <w:color w:val="000000"/>
          <w:sz w:val="17"/>
          <w:szCs w:val="17"/>
        </w:rPr>
      </w:pPr>
      <w:r w:rsidRPr="00100E98">
        <w:rPr>
          <w:rFonts w:ascii="Arial" w:hAnsi="Arial" w:cs="Arial"/>
          <w:color w:val="000000"/>
          <w:sz w:val="17"/>
          <w:szCs w:val="17"/>
        </w:rPr>
        <w:t>SKLOP 3: DELOVNA OBLEKA – LETNA,</w:t>
      </w:r>
    </w:p>
    <w:p w14:paraId="66A55F76" w14:textId="77777777" w:rsidR="00602E29" w:rsidRPr="00F04DB7" w:rsidRDefault="00100E98">
      <w:pPr>
        <w:spacing w:before="225" w:after="225" w:line="240" w:lineRule="auto"/>
        <w:jc w:val="both"/>
        <w:rPr>
          <w:rFonts w:ascii="Arial" w:hAnsi="Arial" w:cs="Arial"/>
          <w:color w:val="000000"/>
          <w:sz w:val="17"/>
          <w:szCs w:val="17"/>
        </w:rPr>
      </w:pPr>
      <w:r>
        <w:rPr>
          <w:rFonts w:ascii="Arial" w:hAnsi="Arial" w:cs="Arial"/>
          <w:color w:val="000000"/>
          <w:sz w:val="17"/>
          <w:szCs w:val="17"/>
        </w:rPr>
        <w:t>je ponudnik</w:t>
      </w:r>
      <w:r w:rsidR="008F34FF" w:rsidRPr="00F04DB7">
        <w:rPr>
          <w:rFonts w:ascii="Arial" w:hAnsi="Arial" w:cs="Arial"/>
          <w:color w:val="000000"/>
          <w:sz w:val="17"/>
          <w:szCs w:val="17"/>
        </w:rPr>
        <w:t xml:space="preserve"> </w:t>
      </w:r>
      <w:r w:rsidR="00882517" w:rsidRPr="00F04DB7">
        <w:rPr>
          <w:rFonts w:ascii="Arial" w:hAnsi="Arial" w:cs="Arial"/>
          <w:b/>
          <w:color w:val="000000"/>
          <w:sz w:val="17"/>
          <w:szCs w:val="17"/>
          <w:u w:val="single"/>
        </w:rPr>
        <w:t>na poziv naročnika</w:t>
      </w:r>
      <w:r w:rsidR="00882517" w:rsidRPr="00F04DB7">
        <w:rPr>
          <w:rFonts w:ascii="Arial" w:hAnsi="Arial" w:cs="Arial"/>
          <w:color w:val="000000"/>
          <w:sz w:val="17"/>
          <w:szCs w:val="17"/>
        </w:rPr>
        <w:t xml:space="preserve"> </w:t>
      </w:r>
      <w:r>
        <w:rPr>
          <w:rFonts w:ascii="Arial" w:hAnsi="Arial" w:cs="Arial"/>
          <w:color w:val="000000"/>
          <w:sz w:val="17"/>
          <w:szCs w:val="17"/>
        </w:rPr>
        <w:t xml:space="preserve">dolžan </w:t>
      </w:r>
      <w:r w:rsidR="008F34FF" w:rsidRPr="00F04DB7">
        <w:rPr>
          <w:rFonts w:ascii="Arial" w:hAnsi="Arial" w:cs="Arial"/>
          <w:color w:val="000000"/>
          <w:sz w:val="17"/>
          <w:szCs w:val="17"/>
        </w:rPr>
        <w:t>predložiti za vso ponujeno blago</w:t>
      </w:r>
      <w:r w:rsidR="00EC76E0" w:rsidRPr="00F04DB7">
        <w:rPr>
          <w:rFonts w:ascii="Arial" w:hAnsi="Arial" w:cs="Arial"/>
          <w:color w:val="000000"/>
          <w:sz w:val="17"/>
          <w:szCs w:val="17"/>
        </w:rPr>
        <w:t xml:space="preserve">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u w:val="single"/>
        </w:rPr>
        <w:t xml:space="preserve"> </w:t>
      </w:r>
      <w:r w:rsidR="00602E29" w:rsidRPr="00F04DB7">
        <w:rPr>
          <w:rFonts w:ascii="Arial" w:hAnsi="Arial" w:cs="Arial"/>
          <w:color w:val="000000"/>
          <w:sz w:val="17"/>
          <w:szCs w:val="17"/>
        </w:rPr>
        <w:t xml:space="preserve">2 kom </w:t>
      </w:r>
      <w:r w:rsidR="008F34FF" w:rsidRPr="00F04DB7">
        <w:rPr>
          <w:rFonts w:ascii="Arial" w:hAnsi="Arial" w:cs="Arial"/>
          <w:color w:val="000000"/>
          <w:sz w:val="17"/>
          <w:szCs w:val="17"/>
        </w:rPr>
        <w:t>vzorc</w:t>
      </w:r>
      <w:r w:rsidR="00602E29" w:rsidRPr="00F04DB7">
        <w:rPr>
          <w:rFonts w:ascii="Arial" w:hAnsi="Arial" w:cs="Arial"/>
          <w:color w:val="000000"/>
          <w:sz w:val="17"/>
          <w:szCs w:val="17"/>
        </w:rPr>
        <w:t xml:space="preserve">a </w:t>
      </w:r>
      <w:r w:rsidR="00D34D97">
        <w:rPr>
          <w:rFonts w:ascii="Arial" w:hAnsi="Arial" w:cs="Arial"/>
          <w:color w:val="000000"/>
          <w:sz w:val="17"/>
          <w:szCs w:val="17"/>
        </w:rPr>
        <w:t xml:space="preserve">enake </w:t>
      </w:r>
      <w:proofErr w:type="spellStart"/>
      <w:r w:rsidR="00602E29" w:rsidRPr="00F04DB7">
        <w:rPr>
          <w:rFonts w:ascii="Arial" w:hAnsi="Arial" w:cs="Arial"/>
          <w:color w:val="000000"/>
          <w:sz w:val="17"/>
          <w:szCs w:val="17"/>
        </w:rPr>
        <w:t>konf</w:t>
      </w:r>
      <w:proofErr w:type="spellEnd"/>
      <w:r w:rsidR="00602E29" w:rsidRPr="00F04DB7">
        <w:rPr>
          <w:rFonts w:ascii="Arial" w:hAnsi="Arial" w:cs="Arial"/>
          <w:color w:val="000000"/>
          <w:sz w:val="17"/>
          <w:szCs w:val="17"/>
        </w:rPr>
        <w:t>. številke,</w:t>
      </w:r>
      <w:r w:rsidR="008F34FF" w:rsidRPr="00F04DB7">
        <w:rPr>
          <w:rFonts w:ascii="Arial" w:hAnsi="Arial" w:cs="Arial"/>
          <w:color w:val="000000"/>
          <w:sz w:val="17"/>
          <w:szCs w:val="17"/>
        </w:rPr>
        <w:t xml:space="preserve"> skladno z opisanimi tehničnimi zahtevami za posamezni artikel. </w:t>
      </w:r>
      <w:r w:rsidR="00602E29" w:rsidRPr="00F04DB7">
        <w:rPr>
          <w:rFonts w:ascii="Arial" w:hAnsi="Arial" w:cs="Arial"/>
          <w:color w:val="000000"/>
          <w:sz w:val="17"/>
          <w:szCs w:val="17"/>
        </w:rPr>
        <w:t>En kom bo namreč testiran (pranje, sušenje, nošenje), drugi ne bo uporabljan.</w:t>
      </w:r>
    </w:p>
    <w:p w14:paraId="714C0E07" w14:textId="77777777" w:rsidR="00C41A4F" w:rsidRPr="00F04DB7" w:rsidRDefault="00602E29" w:rsidP="00C41A4F">
      <w:pPr>
        <w:spacing w:after="0" w:line="240" w:lineRule="auto"/>
        <w:jc w:val="both"/>
        <w:rPr>
          <w:rFonts w:ascii="Arial" w:hAnsi="Arial" w:cs="Arial"/>
          <w:color w:val="000000"/>
          <w:sz w:val="17"/>
          <w:szCs w:val="17"/>
        </w:rPr>
      </w:pPr>
      <w:r w:rsidRPr="00F04DB7">
        <w:rPr>
          <w:rFonts w:ascii="Arial" w:hAnsi="Arial" w:cs="Arial"/>
          <w:color w:val="000000"/>
          <w:sz w:val="17"/>
          <w:szCs w:val="17"/>
        </w:rPr>
        <w:t xml:space="preserve">Za artikle </w:t>
      </w:r>
      <w:r w:rsidR="007A4326">
        <w:rPr>
          <w:rFonts w:ascii="Arial" w:hAnsi="Arial" w:cs="Arial"/>
          <w:color w:val="000000"/>
          <w:sz w:val="17"/>
          <w:szCs w:val="17"/>
        </w:rPr>
        <w:t>v sklopu</w:t>
      </w:r>
      <w:r w:rsidR="00C41A4F" w:rsidRPr="00F04DB7">
        <w:rPr>
          <w:rFonts w:ascii="Arial" w:hAnsi="Arial" w:cs="Arial"/>
          <w:color w:val="000000"/>
          <w:sz w:val="17"/>
          <w:szCs w:val="17"/>
        </w:rPr>
        <w:t>:</w:t>
      </w:r>
    </w:p>
    <w:p w14:paraId="0DC30C6C" w14:textId="77777777" w:rsidR="00C41A4F" w:rsidRPr="007A4326" w:rsidRDefault="00C41A4F"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5: POSTELJNO PERILO,</w:t>
      </w:r>
    </w:p>
    <w:p w14:paraId="0EC031AD" w14:textId="77777777" w:rsidR="00C41A4F" w:rsidRDefault="00602E29" w:rsidP="00602E29">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 xml:space="preserve">je ponudnik </w:t>
      </w:r>
      <w:r w:rsidR="00A8557F" w:rsidRPr="00F04DB7">
        <w:rPr>
          <w:rFonts w:ascii="Arial" w:hAnsi="Arial" w:cs="Arial"/>
          <w:b/>
          <w:color w:val="000000"/>
          <w:sz w:val="17"/>
          <w:szCs w:val="17"/>
          <w:u w:val="single"/>
        </w:rPr>
        <w:t>na poziv naročnika</w:t>
      </w:r>
      <w:r w:rsidR="00A8557F" w:rsidRPr="00F04DB7">
        <w:rPr>
          <w:rFonts w:ascii="Arial" w:hAnsi="Arial" w:cs="Arial"/>
          <w:color w:val="000000"/>
          <w:sz w:val="17"/>
          <w:szCs w:val="17"/>
        </w:rPr>
        <w:t xml:space="preserve"> </w:t>
      </w:r>
      <w:r w:rsidRPr="00F04DB7">
        <w:rPr>
          <w:rFonts w:ascii="Arial" w:hAnsi="Arial" w:cs="Arial"/>
          <w:color w:val="000000"/>
          <w:sz w:val="17"/>
          <w:szCs w:val="17"/>
        </w:rPr>
        <w:t xml:space="preserve">dolžan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rPr>
        <w:t xml:space="preserve"> </w:t>
      </w:r>
      <w:r w:rsidRPr="00F04DB7">
        <w:rPr>
          <w:rFonts w:ascii="Arial" w:hAnsi="Arial" w:cs="Arial"/>
          <w:color w:val="000000"/>
          <w:sz w:val="17"/>
          <w:szCs w:val="17"/>
        </w:rPr>
        <w:t xml:space="preserve">predložiti 2 kom </w:t>
      </w:r>
      <w:r w:rsidR="00100E98">
        <w:rPr>
          <w:rFonts w:ascii="Arial" w:hAnsi="Arial" w:cs="Arial"/>
          <w:color w:val="000000"/>
          <w:sz w:val="17"/>
          <w:szCs w:val="17"/>
        </w:rPr>
        <w:t xml:space="preserve">enakega </w:t>
      </w:r>
      <w:r w:rsidRPr="00F04DB7">
        <w:rPr>
          <w:rFonts w:ascii="Arial" w:hAnsi="Arial" w:cs="Arial"/>
          <w:color w:val="000000"/>
          <w:sz w:val="17"/>
          <w:szCs w:val="17"/>
        </w:rPr>
        <w:t xml:space="preserve">artikla </w:t>
      </w:r>
      <w:r w:rsidR="00C41A4F" w:rsidRPr="00F04DB7">
        <w:rPr>
          <w:rFonts w:ascii="Arial" w:hAnsi="Arial" w:cs="Arial"/>
          <w:color w:val="000000"/>
          <w:sz w:val="17"/>
          <w:szCs w:val="17"/>
        </w:rPr>
        <w:t>iz specifikacije predračuna predmetnega sklopa.</w:t>
      </w:r>
      <w:r w:rsidR="00C41A4F" w:rsidRPr="00F04DB7">
        <w:rPr>
          <w:sz w:val="17"/>
          <w:szCs w:val="17"/>
        </w:rPr>
        <w:t xml:space="preserve"> </w:t>
      </w:r>
      <w:r w:rsidR="00C41A4F" w:rsidRPr="00F04DB7">
        <w:rPr>
          <w:rFonts w:ascii="Arial" w:hAnsi="Arial" w:cs="Arial"/>
          <w:color w:val="000000"/>
          <w:sz w:val="17"/>
          <w:szCs w:val="17"/>
        </w:rPr>
        <w:t>En kom bo n</w:t>
      </w:r>
      <w:r w:rsidR="003366F4">
        <w:rPr>
          <w:rFonts w:ascii="Arial" w:hAnsi="Arial" w:cs="Arial"/>
          <w:color w:val="000000"/>
          <w:sz w:val="17"/>
          <w:szCs w:val="17"/>
        </w:rPr>
        <w:t>amreč testiran (pranje, sušenje</w:t>
      </w:r>
      <w:r w:rsidR="000A0572">
        <w:rPr>
          <w:rFonts w:ascii="Arial" w:hAnsi="Arial" w:cs="Arial"/>
          <w:color w:val="000000"/>
          <w:sz w:val="17"/>
          <w:szCs w:val="17"/>
        </w:rPr>
        <w:t>, likanje</w:t>
      </w:r>
      <w:r w:rsidR="00C41A4F" w:rsidRPr="00F04DB7">
        <w:rPr>
          <w:rFonts w:ascii="Arial" w:hAnsi="Arial" w:cs="Arial"/>
          <w:color w:val="000000"/>
          <w:sz w:val="17"/>
          <w:szCs w:val="17"/>
        </w:rPr>
        <w:t>), drugi ne bo uporabljan.</w:t>
      </w:r>
    </w:p>
    <w:p w14:paraId="01911B35" w14:textId="2A70E924" w:rsidR="00ED7302" w:rsidRDefault="00ED7302" w:rsidP="00602E29">
      <w:pPr>
        <w:spacing w:before="225" w:after="225" w:line="240" w:lineRule="auto"/>
        <w:jc w:val="both"/>
        <w:rPr>
          <w:rFonts w:ascii="Arial" w:hAnsi="Arial" w:cs="Arial"/>
          <w:color w:val="000000"/>
          <w:sz w:val="17"/>
          <w:szCs w:val="17"/>
        </w:rPr>
      </w:pPr>
      <w:r>
        <w:rPr>
          <w:rFonts w:ascii="Arial" w:hAnsi="Arial" w:cs="Arial"/>
          <w:color w:val="000000"/>
          <w:sz w:val="17"/>
          <w:szCs w:val="17"/>
        </w:rPr>
        <w:t xml:space="preserve">Pod zaporedno št. 1 v specifikaciji predračuna </w:t>
      </w:r>
      <w:r w:rsidRPr="00ED7302">
        <w:rPr>
          <w:rFonts w:ascii="Arial" w:hAnsi="Arial" w:cs="Arial"/>
          <w:color w:val="000000"/>
          <w:sz w:val="17"/>
          <w:szCs w:val="17"/>
        </w:rPr>
        <w:t>Prevleka za odejo s tiskom</w:t>
      </w:r>
      <w:r>
        <w:rPr>
          <w:rFonts w:ascii="Arial" w:hAnsi="Arial" w:cs="Arial"/>
          <w:color w:val="000000"/>
          <w:sz w:val="17"/>
          <w:szCs w:val="17"/>
        </w:rPr>
        <w:t xml:space="preserve"> 140 x 200 na preklop ne prešit </w:t>
      </w:r>
      <w:r w:rsidRPr="00ED7302">
        <w:rPr>
          <w:rFonts w:ascii="Arial" w:hAnsi="Arial" w:cs="Arial"/>
          <w:sz w:val="17"/>
          <w:szCs w:val="17"/>
        </w:rPr>
        <w:t>mora</w:t>
      </w:r>
      <w:r>
        <w:t xml:space="preserve"> </w:t>
      </w:r>
      <w:r w:rsidRPr="00ED7302">
        <w:rPr>
          <w:rFonts w:ascii="Arial" w:hAnsi="Arial" w:cs="Arial"/>
          <w:sz w:val="17"/>
          <w:szCs w:val="17"/>
        </w:rPr>
        <w:t xml:space="preserve">biti </w:t>
      </w:r>
      <w:r>
        <w:rPr>
          <w:rFonts w:ascii="Arial" w:hAnsi="Arial" w:cs="Arial"/>
          <w:color w:val="000000"/>
          <w:sz w:val="17"/>
          <w:szCs w:val="17"/>
        </w:rPr>
        <w:t>ti</w:t>
      </w:r>
      <w:r w:rsidRPr="00ED7302">
        <w:rPr>
          <w:rFonts w:ascii="Arial" w:hAnsi="Arial" w:cs="Arial"/>
          <w:color w:val="000000"/>
          <w:sz w:val="17"/>
          <w:szCs w:val="17"/>
        </w:rPr>
        <w:t>sk - Dom Danice Vogrinec Maribor na preklopu (ne zavihek) 2 cm velike črke, 0,5 cm debelina</w:t>
      </w:r>
      <w:r>
        <w:rPr>
          <w:rFonts w:ascii="Arial" w:hAnsi="Arial" w:cs="Arial"/>
          <w:color w:val="000000"/>
          <w:sz w:val="17"/>
          <w:szCs w:val="17"/>
        </w:rPr>
        <w:t xml:space="preserve"> črke, 15 cm od roba na sredini, kot prikazuje spodnja slika.</w:t>
      </w:r>
    </w:p>
    <w:p w14:paraId="7E050C82" w14:textId="067B7A57" w:rsidR="00ED7302" w:rsidRDefault="00ED7302" w:rsidP="00ED7302">
      <w:pPr>
        <w:spacing w:before="225" w:after="225" w:line="240" w:lineRule="auto"/>
        <w:jc w:val="center"/>
        <w:rPr>
          <w:rFonts w:ascii="Arial" w:hAnsi="Arial" w:cs="Arial"/>
          <w:color w:val="000000"/>
          <w:sz w:val="17"/>
          <w:szCs w:val="17"/>
        </w:rPr>
      </w:pPr>
      <w:r>
        <w:rPr>
          <w:rFonts w:ascii="Arial" w:hAnsi="Arial" w:cs="Arial"/>
          <w:noProof/>
          <w:color w:val="000000"/>
          <w:sz w:val="17"/>
          <w:szCs w:val="17"/>
          <w:lang w:eastAsia="sl-SI"/>
        </w:rPr>
        <w:lastRenderedPageBreak/>
        <w:drawing>
          <wp:inline distT="0" distB="0" distL="0" distR="0" wp14:anchorId="5D5A3B74" wp14:editId="433204D0">
            <wp:extent cx="4352925" cy="2273572"/>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52203" cy="2273195"/>
                    </a:xfrm>
                    <a:prstGeom prst="rect">
                      <a:avLst/>
                    </a:prstGeom>
                    <a:noFill/>
                  </pic:spPr>
                </pic:pic>
              </a:graphicData>
            </a:graphic>
          </wp:inline>
        </w:drawing>
      </w:r>
    </w:p>
    <w:p w14:paraId="22BDDA94" w14:textId="77777777" w:rsidR="00ED7302" w:rsidRPr="00F04DB7" w:rsidRDefault="00ED7302" w:rsidP="00602E29">
      <w:pPr>
        <w:spacing w:before="225" w:after="225" w:line="240" w:lineRule="auto"/>
        <w:jc w:val="both"/>
        <w:rPr>
          <w:rFonts w:ascii="Arial" w:hAnsi="Arial" w:cs="Arial"/>
          <w:color w:val="000000"/>
          <w:sz w:val="17"/>
          <w:szCs w:val="17"/>
        </w:rPr>
      </w:pPr>
    </w:p>
    <w:p w14:paraId="206B9E85" w14:textId="77777777" w:rsidR="00ED7302" w:rsidRDefault="00ED7302" w:rsidP="001E05CA">
      <w:pPr>
        <w:spacing w:after="0" w:line="240" w:lineRule="auto"/>
        <w:jc w:val="both"/>
        <w:rPr>
          <w:rFonts w:ascii="Arial" w:hAnsi="Arial" w:cs="Arial"/>
          <w:color w:val="000000"/>
          <w:sz w:val="17"/>
          <w:szCs w:val="17"/>
        </w:rPr>
      </w:pPr>
    </w:p>
    <w:p w14:paraId="55BA8B3A" w14:textId="57A2CEEC" w:rsidR="00450A2E" w:rsidRDefault="00450A2E" w:rsidP="001E05CA">
      <w:pPr>
        <w:spacing w:after="0" w:line="240" w:lineRule="auto"/>
        <w:jc w:val="both"/>
        <w:rPr>
          <w:rFonts w:ascii="Arial" w:hAnsi="Arial" w:cs="Arial"/>
          <w:color w:val="000000"/>
          <w:sz w:val="17"/>
          <w:szCs w:val="17"/>
        </w:rPr>
      </w:pPr>
      <w:r>
        <w:rPr>
          <w:rFonts w:ascii="Arial" w:hAnsi="Arial" w:cs="Arial"/>
          <w:color w:val="000000"/>
          <w:sz w:val="17"/>
          <w:szCs w:val="17"/>
        </w:rPr>
        <w:t>Pod zaporedno št. 2</w:t>
      </w:r>
      <w:r w:rsidRPr="00450A2E">
        <w:rPr>
          <w:rFonts w:ascii="Arial" w:hAnsi="Arial" w:cs="Arial"/>
          <w:color w:val="000000"/>
          <w:sz w:val="17"/>
          <w:szCs w:val="17"/>
        </w:rPr>
        <w:t xml:space="preserve"> v specifikaciji predračuna Prevleka za vzglavnik 60x80 na preklop ne prešit.</w:t>
      </w:r>
      <w:r>
        <w:rPr>
          <w:rFonts w:ascii="Arial" w:hAnsi="Arial" w:cs="Arial"/>
          <w:color w:val="000000"/>
          <w:sz w:val="17"/>
          <w:szCs w:val="17"/>
        </w:rPr>
        <w:t xml:space="preserve"> </w:t>
      </w:r>
      <w:r w:rsidRPr="00450A2E">
        <w:rPr>
          <w:rFonts w:ascii="Arial" w:hAnsi="Arial" w:cs="Arial"/>
          <w:color w:val="000000"/>
          <w:sz w:val="17"/>
          <w:szCs w:val="17"/>
        </w:rPr>
        <w:t>mora biti tisk - Dom Danice Vogrinec Maribor na preklopu (ne zavihek) 2 cm velik</w:t>
      </w:r>
      <w:r>
        <w:rPr>
          <w:rFonts w:ascii="Arial" w:hAnsi="Arial" w:cs="Arial"/>
          <w:color w:val="000000"/>
          <w:sz w:val="17"/>
          <w:szCs w:val="17"/>
        </w:rPr>
        <w:t xml:space="preserve">e črke, 0,5 cm debelina črke, </w:t>
      </w:r>
      <w:r w:rsidR="00F85EB8" w:rsidRPr="00DF1368">
        <w:rPr>
          <w:rFonts w:ascii="Arial" w:hAnsi="Arial" w:cs="Arial"/>
          <w:color w:val="000000" w:themeColor="text1"/>
          <w:sz w:val="17"/>
          <w:szCs w:val="17"/>
        </w:rPr>
        <w:t>8</w:t>
      </w:r>
      <w:r w:rsidRPr="00F85EB8">
        <w:rPr>
          <w:rFonts w:ascii="Arial" w:hAnsi="Arial" w:cs="Arial"/>
          <w:color w:val="FF0000"/>
          <w:sz w:val="17"/>
          <w:szCs w:val="17"/>
        </w:rPr>
        <w:t xml:space="preserve"> </w:t>
      </w:r>
      <w:r w:rsidRPr="00450A2E">
        <w:rPr>
          <w:rFonts w:ascii="Arial" w:hAnsi="Arial" w:cs="Arial"/>
          <w:color w:val="000000"/>
          <w:sz w:val="17"/>
          <w:szCs w:val="17"/>
        </w:rPr>
        <w:t>cm od roba na sredini, kot prikazuje spodnja slika.</w:t>
      </w:r>
    </w:p>
    <w:p w14:paraId="707C0556" w14:textId="77777777" w:rsidR="00450A2E" w:rsidRDefault="00450A2E" w:rsidP="001E05CA">
      <w:pPr>
        <w:spacing w:after="0" w:line="240" w:lineRule="auto"/>
        <w:jc w:val="both"/>
        <w:rPr>
          <w:rFonts w:ascii="Arial" w:hAnsi="Arial" w:cs="Arial"/>
          <w:color w:val="000000"/>
          <w:sz w:val="17"/>
          <w:szCs w:val="17"/>
        </w:rPr>
      </w:pPr>
    </w:p>
    <w:p w14:paraId="60E5A934" w14:textId="04D4211E" w:rsidR="00450A2E" w:rsidRDefault="00450A2E" w:rsidP="00450A2E">
      <w:pPr>
        <w:spacing w:after="0" w:line="240" w:lineRule="auto"/>
        <w:jc w:val="center"/>
        <w:rPr>
          <w:rFonts w:ascii="Arial" w:hAnsi="Arial" w:cs="Arial"/>
          <w:color w:val="000000"/>
          <w:sz w:val="17"/>
          <w:szCs w:val="17"/>
        </w:rPr>
      </w:pPr>
      <w:r>
        <w:rPr>
          <w:noProof/>
          <w:lang w:eastAsia="sl-SI"/>
        </w:rPr>
        <w:drawing>
          <wp:inline distT="0" distB="0" distL="0" distR="0" wp14:anchorId="59072B40" wp14:editId="0006D2F3">
            <wp:extent cx="4241526" cy="2762250"/>
            <wp:effectExtent l="0" t="0" r="698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241526" cy="2762250"/>
                    </a:xfrm>
                    <a:prstGeom prst="rect">
                      <a:avLst/>
                    </a:prstGeom>
                  </pic:spPr>
                </pic:pic>
              </a:graphicData>
            </a:graphic>
          </wp:inline>
        </w:drawing>
      </w:r>
    </w:p>
    <w:p w14:paraId="0DD1F47A" w14:textId="77777777" w:rsidR="00543D4A" w:rsidRDefault="00543D4A" w:rsidP="00543D4A">
      <w:pPr>
        <w:spacing w:after="0" w:line="240" w:lineRule="auto"/>
        <w:jc w:val="both"/>
        <w:rPr>
          <w:rFonts w:ascii="Arial" w:hAnsi="Arial" w:cs="Arial"/>
          <w:color w:val="000000"/>
          <w:sz w:val="17"/>
          <w:szCs w:val="17"/>
        </w:rPr>
      </w:pPr>
    </w:p>
    <w:p w14:paraId="1A31529F" w14:textId="7701D264" w:rsidR="00543D4A" w:rsidRPr="00543D4A" w:rsidRDefault="00543D4A" w:rsidP="00543D4A">
      <w:pPr>
        <w:spacing w:after="0" w:line="240" w:lineRule="auto"/>
        <w:jc w:val="both"/>
        <w:rPr>
          <w:rFonts w:ascii="Arial" w:hAnsi="Arial" w:cs="Arial"/>
          <w:color w:val="000000"/>
          <w:sz w:val="17"/>
          <w:szCs w:val="17"/>
        </w:rPr>
      </w:pPr>
      <w:r w:rsidRPr="00543D4A">
        <w:rPr>
          <w:rFonts w:ascii="Arial" w:hAnsi="Arial" w:cs="Arial"/>
          <w:color w:val="000000"/>
          <w:sz w:val="17"/>
          <w:szCs w:val="17"/>
        </w:rPr>
        <w:t xml:space="preserve">Pod zaporedno št. </w:t>
      </w:r>
      <w:r>
        <w:rPr>
          <w:rFonts w:ascii="Arial" w:hAnsi="Arial" w:cs="Arial"/>
          <w:color w:val="000000"/>
          <w:sz w:val="17"/>
          <w:szCs w:val="17"/>
        </w:rPr>
        <w:t>3</w:t>
      </w:r>
      <w:r w:rsidRPr="00543D4A">
        <w:rPr>
          <w:rFonts w:ascii="Arial" w:hAnsi="Arial" w:cs="Arial"/>
          <w:color w:val="000000"/>
          <w:sz w:val="17"/>
          <w:szCs w:val="17"/>
        </w:rPr>
        <w:t xml:space="preserve"> v specifikaciji predračuna </w:t>
      </w:r>
      <w:r>
        <w:rPr>
          <w:rFonts w:ascii="Arial" w:hAnsi="Arial" w:cs="Arial"/>
          <w:color w:val="000000"/>
          <w:sz w:val="17"/>
          <w:szCs w:val="17"/>
        </w:rPr>
        <w:t>Jogi rjuha s tiskom</w:t>
      </w:r>
      <w:r w:rsidRPr="00543D4A">
        <w:rPr>
          <w:rFonts w:ascii="Arial" w:hAnsi="Arial" w:cs="Arial"/>
          <w:color w:val="000000"/>
          <w:sz w:val="17"/>
          <w:szCs w:val="17"/>
        </w:rPr>
        <w:t xml:space="preserve"> mora biti tisk - Dom Danice Vogrinec Maribor </w:t>
      </w:r>
      <w:r>
        <w:rPr>
          <w:rFonts w:ascii="Arial" w:hAnsi="Arial" w:cs="Arial"/>
          <w:color w:val="000000"/>
          <w:sz w:val="17"/>
          <w:szCs w:val="17"/>
        </w:rPr>
        <w:t>od ožjega dela jogi rjuhe - roba 20 cm,</w:t>
      </w:r>
      <w:r w:rsidRPr="00543D4A">
        <w:rPr>
          <w:rFonts w:ascii="Arial" w:hAnsi="Arial" w:cs="Arial"/>
          <w:color w:val="000000"/>
          <w:sz w:val="17"/>
          <w:szCs w:val="17"/>
        </w:rPr>
        <w:t xml:space="preserve"> </w:t>
      </w:r>
      <w:r>
        <w:rPr>
          <w:rFonts w:ascii="Arial" w:hAnsi="Arial" w:cs="Arial"/>
          <w:color w:val="000000"/>
          <w:sz w:val="17"/>
          <w:szCs w:val="17"/>
        </w:rPr>
        <w:t>3</w:t>
      </w:r>
      <w:r w:rsidRPr="00543D4A">
        <w:rPr>
          <w:rFonts w:ascii="Arial" w:hAnsi="Arial" w:cs="Arial"/>
          <w:color w:val="000000"/>
          <w:sz w:val="17"/>
          <w:szCs w:val="17"/>
        </w:rPr>
        <w:t xml:space="preserve"> cm velike črke, 0,5 cm debelina črk</w:t>
      </w:r>
      <w:r>
        <w:rPr>
          <w:rFonts w:ascii="Arial" w:hAnsi="Arial" w:cs="Arial"/>
          <w:color w:val="000000"/>
          <w:sz w:val="17"/>
          <w:szCs w:val="17"/>
        </w:rPr>
        <w:t>,</w:t>
      </w:r>
      <w:r w:rsidRPr="00543D4A">
        <w:rPr>
          <w:rFonts w:ascii="Arial" w:hAnsi="Arial" w:cs="Arial"/>
          <w:color w:val="000000"/>
          <w:sz w:val="17"/>
          <w:szCs w:val="17"/>
        </w:rPr>
        <w:t xml:space="preserve"> kot prikazuje spodnja slika.</w:t>
      </w:r>
    </w:p>
    <w:p w14:paraId="65991E8F" w14:textId="4A9CB0F4" w:rsidR="00450A2E" w:rsidRDefault="00450A2E" w:rsidP="001E05CA">
      <w:pPr>
        <w:spacing w:after="0" w:line="240" w:lineRule="auto"/>
        <w:jc w:val="both"/>
        <w:rPr>
          <w:rFonts w:ascii="Arial" w:hAnsi="Arial" w:cs="Arial"/>
          <w:color w:val="000000"/>
          <w:sz w:val="17"/>
          <w:szCs w:val="17"/>
        </w:rPr>
      </w:pPr>
    </w:p>
    <w:p w14:paraId="783D692A" w14:textId="522FB68D" w:rsidR="00543D4A" w:rsidRDefault="00543D4A" w:rsidP="001E05CA">
      <w:pPr>
        <w:spacing w:after="0" w:line="240" w:lineRule="auto"/>
        <w:jc w:val="both"/>
        <w:rPr>
          <w:rFonts w:ascii="Arial" w:hAnsi="Arial" w:cs="Arial"/>
          <w:color w:val="000000"/>
          <w:sz w:val="17"/>
          <w:szCs w:val="17"/>
        </w:rPr>
      </w:pPr>
      <w:r>
        <w:rPr>
          <w:rFonts w:ascii="Arial" w:hAnsi="Arial" w:cs="Arial"/>
          <w:color w:val="000000"/>
          <w:sz w:val="17"/>
          <w:szCs w:val="17"/>
        </w:rPr>
        <w:lastRenderedPageBreak/>
        <w:t xml:space="preserve">                  </w:t>
      </w:r>
      <w:r>
        <w:rPr>
          <w:noProof/>
          <w:lang w:eastAsia="sl-SI"/>
        </w:rPr>
        <w:drawing>
          <wp:inline distT="0" distB="0" distL="0" distR="0" wp14:anchorId="33F45ED0" wp14:editId="0E79E8BD">
            <wp:extent cx="4314136" cy="299085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2583"/>
                    <a:stretch/>
                  </pic:blipFill>
                  <pic:spPr bwMode="auto">
                    <a:xfrm rot="10800000">
                      <a:off x="0" y="0"/>
                      <a:ext cx="4329810" cy="3001716"/>
                    </a:xfrm>
                    <a:prstGeom prst="rect">
                      <a:avLst/>
                    </a:prstGeom>
                    <a:noFill/>
                    <a:ln>
                      <a:noFill/>
                    </a:ln>
                    <a:extLst>
                      <a:ext uri="{53640926-AAD7-44D8-BBD7-CCE9431645EC}">
                        <a14:shadowObscured xmlns:a14="http://schemas.microsoft.com/office/drawing/2010/main"/>
                      </a:ext>
                    </a:extLst>
                  </pic:spPr>
                </pic:pic>
              </a:graphicData>
            </a:graphic>
          </wp:inline>
        </w:drawing>
      </w:r>
    </w:p>
    <w:p w14:paraId="3E3638A7" w14:textId="77777777" w:rsidR="00450A2E" w:rsidRDefault="00450A2E" w:rsidP="001E05CA">
      <w:pPr>
        <w:spacing w:after="0" w:line="240" w:lineRule="auto"/>
        <w:jc w:val="both"/>
        <w:rPr>
          <w:rFonts w:ascii="Arial" w:hAnsi="Arial" w:cs="Arial"/>
          <w:color w:val="000000"/>
          <w:sz w:val="17"/>
          <w:szCs w:val="17"/>
        </w:rPr>
      </w:pPr>
    </w:p>
    <w:p w14:paraId="7E3E744A" w14:textId="77777777" w:rsidR="007A4326" w:rsidRDefault="007A4326" w:rsidP="001E05CA">
      <w:pPr>
        <w:spacing w:after="0" w:line="240" w:lineRule="auto"/>
        <w:jc w:val="both"/>
        <w:rPr>
          <w:rFonts w:ascii="Arial" w:hAnsi="Arial" w:cs="Arial"/>
          <w:color w:val="000000"/>
          <w:sz w:val="17"/>
          <w:szCs w:val="17"/>
        </w:rPr>
      </w:pPr>
      <w:r w:rsidRPr="007A4326">
        <w:rPr>
          <w:rFonts w:ascii="Arial" w:hAnsi="Arial" w:cs="Arial"/>
          <w:color w:val="000000"/>
          <w:sz w:val="17"/>
          <w:szCs w:val="17"/>
        </w:rPr>
        <w:t>Za artikle v sklopih:</w:t>
      </w:r>
    </w:p>
    <w:p w14:paraId="3D002ECC" w14:textId="77777777" w:rsidR="007A4326" w:rsidRPr="00F04DB7" w:rsidRDefault="007A4326"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4: DROBNI TEKSTILNI IZDELKI,</w:t>
      </w:r>
    </w:p>
    <w:p w14:paraId="4B1021F3" w14:textId="77777777" w:rsidR="007A4326" w:rsidRPr="00F04DB7" w:rsidRDefault="007A4326" w:rsidP="00DA0DBC">
      <w:pPr>
        <w:pStyle w:val="Odstavekseznama"/>
        <w:numPr>
          <w:ilvl w:val="0"/>
          <w:numId w:val="33"/>
        </w:numPr>
        <w:spacing w:after="0" w:line="240" w:lineRule="auto"/>
        <w:jc w:val="both"/>
        <w:rPr>
          <w:rFonts w:ascii="Arial" w:hAnsi="Arial" w:cs="Arial"/>
          <w:color w:val="000000"/>
          <w:sz w:val="17"/>
          <w:szCs w:val="17"/>
        </w:rPr>
      </w:pPr>
      <w:r>
        <w:rPr>
          <w:rFonts w:ascii="Arial" w:hAnsi="Arial" w:cs="Arial"/>
          <w:color w:val="000000"/>
          <w:sz w:val="17"/>
          <w:szCs w:val="17"/>
        </w:rPr>
        <w:t>SKLOP 6: ZAŠČITA ZA POSTELJO.</w:t>
      </w:r>
    </w:p>
    <w:p w14:paraId="44F338F3" w14:textId="77777777" w:rsidR="007A4326" w:rsidRDefault="007A4326" w:rsidP="001E05CA">
      <w:pPr>
        <w:spacing w:after="0" w:line="240" w:lineRule="auto"/>
        <w:jc w:val="both"/>
        <w:rPr>
          <w:rFonts w:ascii="Arial" w:hAnsi="Arial" w:cs="Arial"/>
          <w:color w:val="000000"/>
          <w:sz w:val="17"/>
          <w:szCs w:val="17"/>
        </w:rPr>
      </w:pPr>
    </w:p>
    <w:p w14:paraId="41DC9BAB" w14:textId="77777777" w:rsidR="007A4326" w:rsidRDefault="007A4326" w:rsidP="001E05CA">
      <w:pPr>
        <w:spacing w:after="0" w:line="240" w:lineRule="auto"/>
        <w:jc w:val="both"/>
        <w:rPr>
          <w:rFonts w:ascii="Arial" w:hAnsi="Arial" w:cs="Arial"/>
          <w:color w:val="000000"/>
          <w:sz w:val="17"/>
          <w:szCs w:val="17"/>
        </w:rPr>
      </w:pPr>
      <w:r w:rsidRPr="007A4326">
        <w:rPr>
          <w:rFonts w:ascii="Arial" w:hAnsi="Arial" w:cs="Arial"/>
          <w:color w:val="000000"/>
          <w:sz w:val="17"/>
          <w:szCs w:val="17"/>
        </w:rPr>
        <w:t xml:space="preserve">je ponudnik </w:t>
      </w:r>
      <w:r w:rsidRPr="007A4326">
        <w:rPr>
          <w:rFonts w:ascii="Arial" w:hAnsi="Arial" w:cs="Arial"/>
          <w:b/>
          <w:color w:val="000000"/>
          <w:sz w:val="17"/>
          <w:szCs w:val="17"/>
          <w:u w:val="single"/>
        </w:rPr>
        <w:t>na poziv naročnika</w:t>
      </w:r>
      <w:r w:rsidRPr="007A4326">
        <w:rPr>
          <w:rFonts w:ascii="Arial" w:hAnsi="Arial" w:cs="Arial"/>
          <w:color w:val="000000"/>
          <w:sz w:val="17"/>
          <w:szCs w:val="17"/>
        </w:rPr>
        <w:t xml:space="preserve"> dolžan brezplačno predložiti 2 kom enakega artikla iz specifikacije predračuna predmetnega sklopa. En kom bo nam</w:t>
      </w:r>
      <w:r w:rsidR="000A0572">
        <w:rPr>
          <w:rFonts w:ascii="Arial" w:hAnsi="Arial" w:cs="Arial"/>
          <w:color w:val="000000"/>
          <w:sz w:val="17"/>
          <w:szCs w:val="17"/>
        </w:rPr>
        <w:t>reč testiran (pranje, sušenje</w:t>
      </w:r>
      <w:r w:rsidRPr="007A4326">
        <w:rPr>
          <w:rFonts w:ascii="Arial" w:hAnsi="Arial" w:cs="Arial"/>
          <w:color w:val="000000"/>
          <w:sz w:val="17"/>
          <w:szCs w:val="17"/>
        </w:rPr>
        <w:t>), drugi ne bo uporabljan.</w:t>
      </w:r>
    </w:p>
    <w:p w14:paraId="474CBD59" w14:textId="77777777" w:rsidR="007A4326" w:rsidRDefault="007A4326" w:rsidP="001E05CA">
      <w:pPr>
        <w:spacing w:after="0" w:line="240" w:lineRule="auto"/>
        <w:jc w:val="both"/>
        <w:rPr>
          <w:rFonts w:ascii="Arial" w:hAnsi="Arial" w:cs="Arial"/>
          <w:color w:val="000000"/>
          <w:sz w:val="17"/>
          <w:szCs w:val="17"/>
        </w:rPr>
      </w:pPr>
    </w:p>
    <w:p w14:paraId="6608CB15" w14:textId="77777777" w:rsidR="001E05CA" w:rsidRPr="00F04DB7" w:rsidRDefault="00602E29" w:rsidP="001E05CA">
      <w:pPr>
        <w:spacing w:after="0" w:line="240" w:lineRule="auto"/>
        <w:jc w:val="both"/>
        <w:rPr>
          <w:rFonts w:ascii="Arial" w:hAnsi="Arial" w:cs="Arial"/>
          <w:color w:val="000000"/>
          <w:sz w:val="17"/>
          <w:szCs w:val="17"/>
        </w:rPr>
      </w:pPr>
      <w:r w:rsidRPr="00F04DB7">
        <w:rPr>
          <w:rFonts w:ascii="Arial" w:hAnsi="Arial" w:cs="Arial"/>
          <w:color w:val="000000"/>
          <w:sz w:val="17"/>
          <w:szCs w:val="17"/>
        </w:rPr>
        <w:t xml:space="preserve">Za </w:t>
      </w:r>
      <w:r w:rsidR="001E05CA" w:rsidRPr="00F04DB7">
        <w:rPr>
          <w:rFonts w:ascii="Arial" w:hAnsi="Arial" w:cs="Arial"/>
          <w:color w:val="000000"/>
          <w:sz w:val="17"/>
          <w:szCs w:val="17"/>
        </w:rPr>
        <w:t>sklopa:</w:t>
      </w:r>
    </w:p>
    <w:p w14:paraId="7A63D6F7" w14:textId="4265AD9B" w:rsidR="001E05CA" w:rsidRPr="00F04DB7" w:rsidRDefault="001E05CA" w:rsidP="00DA0DBC">
      <w:pPr>
        <w:pStyle w:val="Odstavekseznama"/>
        <w:numPr>
          <w:ilvl w:val="0"/>
          <w:numId w:val="2"/>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1 : METRAŽNO BLAG</w:t>
      </w:r>
      <w:r w:rsidR="005B5EB2">
        <w:rPr>
          <w:rFonts w:ascii="Arial" w:hAnsi="Arial" w:cs="Arial"/>
          <w:color w:val="000000"/>
          <w:sz w:val="17"/>
          <w:szCs w:val="17"/>
        </w:rPr>
        <w:t>O - DELOVNA OBLAČILA ZAPOSLEN</w:t>
      </w:r>
      <w:r w:rsidR="002B7B17">
        <w:rPr>
          <w:rFonts w:ascii="Arial" w:hAnsi="Arial" w:cs="Arial"/>
          <w:color w:val="000000"/>
          <w:sz w:val="17"/>
          <w:szCs w:val="17"/>
        </w:rPr>
        <w:t>I</w:t>
      </w:r>
      <w:r w:rsidR="005B5EB2">
        <w:rPr>
          <w:rFonts w:ascii="Arial" w:hAnsi="Arial" w:cs="Arial"/>
          <w:color w:val="000000"/>
          <w:sz w:val="17"/>
          <w:szCs w:val="17"/>
        </w:rPr>
        <w:t>,</w:t>
      </w:r>
    </w:p>
    <w:p w14:paraId="633AC8F9" w14:textId="77777777" w:rsidR="005B5EB2" w:rsidRDefault="001E05CA" w:rsidP="00DA0DBC">
      <w:pPr>
        <w:pStyle w:val="Odstavekseznama"/>
        <w:numPr>
          <w:ilvl w:val="0"/>
          <w:numId w:val="2"/>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2 : METRAŽNO BLAGO - DELOVNA OBLAČILA STANOVALCI,</w:t>
      </w:r>
    </w:p>
    <w:p w14:paraId="613CF36A" w14:textId="77777777" w:rsidR="005B5EB2" w:rsidRPr="005B5EB2" w:rsidRDefault="005B5EB2" w:rsidP="00DA0DBC">
      <w:pPr>
        <w:pStyle w:val="Odstavekseznama"/>
        <w:numPr>
          <w:ilvl w:val="0"/>
          <w:numId w:val="2"/>
        </w:numPr>
        <w:rPr>
          <w:rFonts w:ascii="Arial" w:hAnsi="Arial" w:cs="Arial"/>
          <w:color w:val="000000"/>
          <w:sz w:val="17"/>
          <w:szCs w:val="17"/>
        </w:rPr>
      </w:pPr>
      <w:r w:rsidRPr="005B5EB2">
        <w:rPr>
          <w:rFonts w:ascii="Arial" w:hAnsi="Arial" w:cs="Arial"/>
          <w:color w:val="000000"/>
          <w:sz w:val="17"/>
          <w:szCs w:val="17"/>
        </w:rPr>
        <w:t>SKLOP 7: METRAŽNO BLAGO ZA PRTE IN NADPRTE,</w:t>
      </w:r>
    </w:p>
    <w:p w14:paraId="7A53061E" w14:textId="77777777" w:rsidR="00602E29" w:rsidRPr="00F04DB7" w:rsidRDefault="00A8557F" w:rsidP="00602E29">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 xml:space="preserve">je ponudnik </w:t>
      </w:r>
      <w:r w:rsidRPr="00F04DB7">
        <w:rPr>
          <w:rFonts w:ascii="Arial" w:hAnsi="Arial" w:cs="Arial"/>
          <w:b/>
          <w:color w:val="000000"/>
          <w:sz w:val="17"/>
          <w:szCs w:val="17"/>
          <w:u w:val="single"/>
        </w:rPr>
        <w:t>na poziv naročnika</w:t>
      </w:r>
      <w:r w:rsidRPr="00F04DB7">
        <w:rPr>
          <w:rFonts w:ascii="Arial" w:hAnsi="Arial" w:cs="Arial"/>
          <w:color w:val="000000"/>
          <w:sz w:val="17"/>
          <w:szCs w:val="17"/>
        </w:rPr>
        <w:t xml:space="preserve"> </w:t>
      </w:r>
      <w:r w:rsidR="001E05CA" w:rsidRPr="00F04DB7">
        <w:rPr>
          <w:rFonts w:ascii="Arial" w:hAnsi="Arial" w:cs="Arial"/>
          <w:color w:val="000000"/>
          <w:sz w:val="17"/>
          <w:szCs w:val="17"/>
        </w:rPr>
        <w:t>kateregakoli artikla iz specifikacije predračuna predmetnega sklopa</w:t>
      </w:r>
      <w:r w:rsidRPr="00F04DB7">
        <w:rPr>
          <w:rFonts w:ascii="Arial" w:hAnsi="Arial" w:cs="Arial"/>
          <w:color w:val="000000"/>
          <w:sz w:val="17"/>
          <w:szCs w:val="17"/>
        </w:rPr>
        <w:t xml:space="preserve">, </w:t>
      </w:r>
      <w:r w:rsidR="00602E29" w:rsidRPr="00F04DB7">
        <w:rPr>
          <w:rFonts w:ascii="Arial" w:hAnsi="Arial" w:cs="Arial"/>
          <w:color w:val="000000"/>
          <w:sz w:val="17"/>
          <w:szCs w:val="17"/>
        </w:rPr>
        <w:t xml:space="preserve">dolžan predložiti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rPr>
        <w:t xml:space="preserve"> </w:t>
      </w:r>
      <w:r w:rsidR="00602E29" w:rsidRPr="00F04DB7">
        <w:rPr>
          <w:rFonts w:ascii="Arial" w:hAnsi="Arial" w:cs="Arial"/>
          <w:color w:val="000000"/>
          <w:sz w:val="17"/>
          <w:szCs w:val="17"/>
        </w:rPr>
        <w:t>kos barvnega blaga zaradi preverjanja ustreznosti vzorca barve. En kom bo namreč testiran (pranje, sušenje,</w:t>
      </w:r>
      <w:r w:rsidR="001E05CA" w:rsidRPr="00F04DB7">
        <w:rPr>
          <w:rFonts w:ascii="Arial" w:hAnsi="Arial" w:cs="Arial"/>
          <w:color w:val="000000"/>
          <w:sz w:val="17"/>
          <w:szCs w:val="17"/>
        </w:rPr>
        <w:t xml:space="preserve"> likanje</w:t>
      </w:r>
      <w:r w:rsidR="00602E29" w:rsidRPr="00F04DB7">
        <w:rPr>
          <w:rFonts w:ascii="Arial" w:hAnsi="Arial" w:cs="Arial"/>
          <w:color w:val="000000"/>
          <w:sz w:val="17"/>
          <w:szCs w:val="17"/>
        </w:rPr>
        <w:t>), drugi ne bo uporabljan.</w:t>
      </w:r>
    </w:p>
    <w:p w14:paraId="5E1E9A38" w14:textId="77777777" w:rsidR="00A26FE0" w:rsidRPr="00A26FE0" w:rsidRDefault="00A26FE0" w:rsidP="00A26FE0">
      <w:pPr>
        <w:spacing w:before="225" w:after="225" w:line="240" w:lineRule="auto"/>
        <w:jc w:val="both"/>
        <w:rPr>
          <w:rFonts w:ascii="Arial" w:hAnsi="Arial" w:cs="Arial"/>
          <w:color w:val="000000"/>
          <w:sz w:val="17"/>
          <w:szCs w:val="17"/>
        </w:rPr>
      </w:pPr>
      <w:r>
        <w:rPr>
          <w:rFonts w:ascii="Arial" w:hAnsi="Arial" w:cs="Arial"/>
          <w:color w:val="000000"/>
          <w:sz w:val="17"/>
          <w:szCs w:val="17"/>
        </w:rPr>
        <w:t xml:space="preserve">Ponudnik </w:t>
      </w:r>
      <w:r w:rsidRPr="00A26FE0">
        <w:rPr>
          <w:rFonts w:ascii="Arial" w:hAnsi="Arial" w:cs="Arial"/>
          <w:b/>
          <w:color w:val="000000"/>
          <w:sz w:val="17"/>
          <w:szCs w:val="17"/>
          <w:u w:val="single"/>
        </w:rPr>
        <w:t xml:space="preserve">mora ob oddaji </w:t>
      </w:r>
      <w:r w:rsidRPr="00C35010">
        <w:rPr>
          <w:rFonts w:ascii="Arial" w:hAnsi="Arial" w:cs="Arial"/>
          <w:b/>
          <w:color w:val="000000"/>
          <w:sz w:val="17"/>
          <w:szCs w:val="17"/>
          <w:u w:val="single"/>
        </w:rPr>
        <w:t>ponudbe dokazati ustreznost tkanine s predložitvijo tehnične dokumentacije proizvajalca</w:t>
      </w:r>
      <w:r w:rsidRPr="00A26FE0">
        <w:rPr>
          <w:rFonts w:ascii="Arial" w:hAnsi="Arial" w:cs="Arial"/>
          <w:color w:val="000000"/>
          <w:sz w:val="17"/>
          <w:szCs w:val="17"/>
        </w:rPr>
        <w:t>. Isto kvaliteto bo moral izbrani ponudnik zagotavljati ves čas trajanja pogodbe in bo na poziv naročnika predložil dokazila o ustreznosti blaga, ne glede na to, kolikokrat bo naročnik to dokazilo zahteval</w:t>
      </w:r>
      <w:r>
        <w:rPr>
          <w:rFonts w:ascii="Arial" w:hAnsi="Arial" w:cs="Arial"/>
          <w:color w:val="000000"/>
          <w:sz w:val="17"/>
          <w:szCs w:val="17"/>
        </w:rPr>
        <w:t>.</w:t>
      </w:r>
    </w:p>
    <w:p w14:paraId="570F30C8" w14:textId="77777777" w:rsidR="000C2073" w:rsidRDefault="00A26FE0" w:rsidP="000C2073">
      <w:pPr>
        <w:spacing w:after="0" w:line="240" w:lineRule="auto"/>
        <w:jc w:val="both"/>
        <w:rPr>
          <w:rFonts w:ascii="Arial" w:hAnsi="Arial" w:cs="Arial"/>
          <w:color w:val="000000"/>
          <w:sz w:val="17"/>
          <w:szCs w:val="17"/>
        </w:rPr>
      </w:pPr>
      <w:r w:rsidRPr="00A26FE0">
        <w:rPr>
          <w:rFonts w:ascii="Arial" w:hAnsi="Arial" w:cs="Arial"/>
          <w:color w:val="000000"/>
          <w:sz w:val="17"/>
          <w:szCs w:val="17"/>
        </w:rPr>
        <w:t>Šivanje izdelka mora biti izvedeno tako, da ši</w:t>
      </w:r>
      <w:r>
        <w:rPr>
          <w:rFonts w:ascii="Arial" w:hAnsi="Arial" w:cs="Arial"/>
          <w:color w:val="000000"/>
          <w:sz w:val="17"/>
          <w:szCs w:val="17"/>
        </w:rPr>
        <w:t>vi vzdržijo normalna naprezanja</w:t>
      </w:r>
      <w:r w:rsidR="000C2073">
        <w:rPr>
          <w:rFonts w:ascii="Arial" w:hAnsi="Arial" w:cs="Arial"/>
          <w:color w:val="000000"/>
          <w:sz w:val="17"/>
          <w:szCs w:val="17"/>
        </w:rPr>
        <w:t xml:space="preserve">. </w:t>
      </w:r>
      <w:r w:rsidR="000C2073" w:rsidRPr="000C2073">
        <w:rPr>
          <w:rFonts w:ascii="Arial" w:hAnsi="Arial" w:cs="Arial"/>
          <w:color w:val="000000"/>
          <w:sz w:val="17"/>
          <w:szCs w:val="17"/>
        </w:rPr>
        <w:t>Zaključki šivov morajo biti izdelani čvrsto. Notranji šivi morajo biti takšni, da</w:t>
      </w:r>
      <w:r w:rsidR="000C2073">
        <w:rPr>
          <w:rFonts w:ascii="Arial" w:hAnsi="Arial" w:cs="Arial"/>
          <w:color w:val="000000"/>
          <w:sz w:val="17"/>
          <w:szCs w:val="17"/>
        </w:rPr>
        <w:t xml:space="preserve"> ne povzročajo usipanja tkanine </w:t>
      </w:r>
      <w:r>
        <w:rPr>
          <w:rFonts w:ascii="Arial" w:hAnsi="Arial" w:cs="Arial"/>
          <w:color w:val="000000"/>
          <w:sz w:val="17"/>
          <w:szCs w:val="17"/>
        </w:rPr>
        <w:t>za sledeče sklope:</w:t>
      </w:r>
    </w:p>
    <w:p w14:paraId="7CCF4BB5"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3: DELOVNA OBLEKA – LETNA,</w:t>
      </w:r>
    </w:p>
    <w:p w14:paraId="379863E7"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4: DROBNI TEKSTILNI IZDELKI,</w:t>
      </w:r>
    </w:p>
    <w:p w14:paraId="6C3D6636"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5: POSTELJNO PERILO,</w:t>
      </w:r>
    </w:p>
    <w:p w14:paraId="0A8728E5" w14:textId="77777777" w:rsidR="000C2073" w:rsidRDefault="000C2073" w:rsidP="00DA0DBC">
      <w:pPr>
        <w:pStyle w:val="Odstavekseznama"/>
        <w:numPr>
          <w:ilvl w:val="0"/>
          <w:numId w:val="33"/>
        </w:numPr>
        <w:spacing w:after="0" w:line="240" w:lineRule="auto"/>
        <w:jc w:val="both"/>
        <w:rPr>
          <w:rFonts w:ascii="Arial" w:hAnsi="Arial" w:cs="Arial"/>
          <w:color w:val="000000"/>
          <w:sz w:val="17"/>
          <w:szCs w:val="17"/>
        </w:rPr>
      </w:pPr>
      <w:r>
        <w:rPr>
          <w:rFonts w:ascii="Arial" w:hAnsi="Arial" w:cs="Arial"/>
          <w:color w:val="000000"/>
          <w:sz w:val="17"/>
          <w:szCs w:val="17"/>
        </w:rPr>
        <w:t xml:space="preserve">SKLOP 6: ZAŠČITA ZA POSTELJO. </w:t>
      </w:r>
    </w:p>
    <w:p w14:paraId="7E3895A8" w14:textId="77777777" w:rsidR="0054281E" w:rsidRDefault="00A26FE0" w:rsidP="00B73D20">
      <w:pPr>
        <w:spacing w:before="225" w:after="225" w:line="240" w:lineRule="auto"/>
        <w:jc w:val="both"/>
        <w:rPr>
          <w:rFonts w:ascii="Arial" w:hAnsi="Arial" w:cs="Arial"/>
          <w:color w:val="000000"/>
          <w:sz w:val="17"/>
          <w:szCs w:val="17"/>
        </w:rPr>
      </w:pPr>
      <w:r w:rsidRPr="00A26FE0">
        <w:rPr>
          <w:rFonts w:ascii="Arial" w:hAnsi="Arial" w:cs="Arial"/>
          <w:color w:val="000000"/>
          <w:sz w:val="17"/>
          <w:szCs w:val="17"/>
        </w:rPr>
        <w:t xml:space="preserve">V primeru, da bo naročnik ugotovil spremembo kvalitete oblačil (muckanje, krčenje, obarvanost, spremembo strukture na otip ali podobno), bo izvedel reklamacijo, tako da bo </w:t>
      </w:r>
      <w:r w:rsidR="000851C9">
        <w:rPr>
          <w:rFonts w:ascii="Arial" w:hAnsi="Arial" w:cs="Arial"/>
          <w:color w:val="000000"/>
          <w:sz w:val="17"/>
          <w:szCs w:val="17"/>
        </w:rPr>
        <w:t xml:space="preserve">izbran ponudnik </w:t>
      </w:r>
      <w:r w:rsidRPr="00A26FE0">
        <w:rPr>
          <w:rFonts w:ascii="Arial" w:hAnsi="Arial" w:cs="Arial"/>
          <w:color w:val="000000"/>
          <w:sz w:val="17"/>
          <w:szCs w:val="17"/>
        </w:rPr>
        <w:t>dolžan na lastne stroške delovno oblačilo zamenjati.</w:t>
      </w:r>
    </w:p>
    <w:p w14:paraId="5BD23E46" w14:textId="01663746" w:rsidR="00306F3E" w:rsidRPr="0053029E" w:rsidRDefault="00306F3E" w:rsidP="00306F3E">
      <w:pPr>
        <w:spacing w:before="225" w:after="225" w:line="240" w:lineRule="auto"/>
        <w:jc w:val="both"/>
        <w:rPr>
          <w:rFonts w:ascii="Arial" w:hAnsi="Arial" w:cs="Arial"/>
          <w:color w:val="000000" w:themeColor="text1"/>
          <w:sz w:val="17"/>
          <w:szCs w:val="17"/>
        </w:rPr>
      </w:pPr>
      <w:r w:rsidRPr="00306F3E">
        <w:rPr>
          <w:rFonts w:ascii="Arial" w:hAnsi="Arial" w:cs="Arial"/>
          <w:color w:val="000000"/>
          <w:sz w:val="17"/>
          <w:szCs w:val="17"/>
        </w:rPr>
        <w:t>Naročnik je</w:t>
      </w:r>
      <w:r>
        <w:rPr>
          <w:rFonts w:ascii="Arial" w:hAnsi="Arial" w:cs="Arial"/>
          <w:color w:val="000000"/>
          <w:sz w:val="17"/>
          <w:szCs w:val="17"/>
        </w:rPr>
        <w:t xml:space="preserve"> socialno varstveni zavod</w:t>
      </w:r>
      <w:r w:rsidRPr="00306F3E">
        <w:rPr>
          <w:rFonts w:ascii="Arial" w:hAnsi="Arial" w:cs="Arial"/>
          <w:color w:val="000000"/>
          <w:sz w:val="17"/>
          <w:szCs w:val="17"/>
        </w:rPr>
        <w:t>, zato zanj veljajo posebne zahteve, vezane na pranje in vzdrževanje</w:t>
      </w:r>
      <w:r>
        <w:rPr>
          <w:rFonts w:ascii="Arial" w:hAnsi="Arial" w:cs="Arial"/>
          <w:color w:val="000000"/>
          <w:sz w:val="17"/>
          <w:szCs w:val="17"/>
        </w:rPr>
        <w:t xml:space="preserve"> tekstilnih izdelkov</w:t>
      </w:r>
      <w:r w:rsidRPr="00306F3E">
        <w:rPr>
          <w:rFonts w:ascii="Arial" w:hAnsi="Arial" w:cs="Arial"/>
          <w:color w:val="000000"/>
          <w:sz w:val="17"/>
          <w:szCs w:val="17"/>
        </w:rPr>
        <w:t xml:space="preserve">, ki so predmet tega razpisa. </w:t>
      </w:r>
      <w:r w:rsidR="00DE1206">
        <w:rPr>
          <w:rFonts w:ascii="Arial" w:hAnsi="Arial" w:cs="Arial"/>
          <w:color w:val="000000"/>
          <w:sz w:val="17"/>
          <w:szCs w:val="17"/>
        </w:rPr>
        <w:t xml:space="preserve">Tekstilni izdelki </w:t>
      </w:r>
      <w:r w:rsidRPr="00306F3E">
        <w:rPr>
          <w:rFonts w:ascii="Arial" w:hAnsi="Arial" w:cs="Arial"/>
          <w:color w:val="000000"/>
          <w:sz w:val="17"/>
          <w:szCs w:val="17"/>
        </w:rPr>
        <w:t>se pere</w:t>
      </w:r>
      <w:r w:rsidR="00DE1206">
        <w:rPr>
          <w:rFonts w:ascii="Arial" w:hAnsi="Arial" w:cs="Arial"/>
          <w:color w:val="000000"/>
          <w:sz w:val="17"/>
          <w:szCs w:val="17"/>
        </w:rPr>
        <w:t>jo</w:t>
      </w:r>
      <w:r w:rsidRPr="00306F3E">
        <w:rPr>
          <w:rFonts w:ascii="Arial" w:hAnsi="Arial" w:cs="Arial"/>
          <w:color w:val="000000"/>
          <w:sz w:val="17"/>
          <w:szCs w:val="17"/>
        </w:rPr>
        <w:t xml:space="preserve"> skladno z mednarodnim certifikatom </w:t>
      </w:r>
      <w:r w:rsidRPr="00DE248B">
        <w:rPr>
          <w:rFonts w:ascii="Arial" w:hAnsi="Arial" w:cs="Arial"/>
          <w:color w:val="000000"/>
          <w:sz w:val="17"/>
          <w:szCs w:val="17"/>
        </w:rPr>
        <w:t>RAL-</w:t>
      </w:r>
      <w:r w:rsidR="00750EFE" w:rsidRPr="00DE248B">
        <w:rPr>
          <w:rFonts w:ascii="Arial" w:hAnsi="Arial" w:cs="Arial"/>
          <w:color w:val="000000"/>
          <w:sz w:val="17"/>
          <w:szCs w:val="17"/>
        </w:rPr>
        <w:t>2</w:t>
      </w:r>
      <w:r w:rsidRPr="00306F3E">
        <w:rPr>
          <w:rFonts w:ascii="Arial" w:hAnsi="Arial" w:cs="Arial"/>
          <w:color w:val="000000"/>
          <w:sz w:val="17"/>
          <w:szCs w:val="17"/>
        </w:rPr>
        <w:t xml:space="preserve">, ki predpisuje </w:t>
      </w:r>
      <w:r w:rsidRPr="00750EFE">
        <w:rPr>
          <w:rFonts w:ascii="Arial" w:hAnsi="Arial" w:cs="Arial"/>
          <w:color w:val="000000"/>
          <w:sz w:val="17"/>
          <w:szCs w:val="17"/>
        </w:rPr>
        <w:t>vrsto pralnega sredstva in temperaturo pranja pri 60-70 ºC.</w:t>
      </w:r>
      <w:r w:rsidRPr="00306F3E">
        <w:rPr>
          <w:rFonts w:ascii="Arial" w:hAnsi="Arial" w:cs="Arial"/>
          <w:color w:val="000000"/>
          <w:sz w:val="17"/>
          <w:szCs w:val="17"/>
        </w:rPr>
        <w:t xml:space="preserve"> Temu ustrezna mora biti kvaliteta tkanine. Ponudnik je dolžan zahteve naročnika upoštevati pri ponudbi tkanine, iz katere bo izdeloval</w:t>
      </w:r>
      <w:r w:rsidR="00DE1206">
        <w:rPr>
          <w:rFonts w:ascii="Arial" w:hAnsi="Arial" w:cs="Arial"/>
          <w:color w:val="000000"/>
          <w:sz w:val="17"/>
          <w:szCs w:val="17"/>
        </w:rPr>
        <w:t xml:space="preserve"> tekstilne izdelke</w:t>
      </w:r>
      <w:r w:rsidRPr="00306F3E">
        <w:rPr>
          <w:rFonts w:ascii="Arial" w:hAnsi="Arial" w:cs="Arial"/>
          <w:color w:val="000000"/>
          <w:sz w:val="17"/>
          <w:szCs w:val="17"/>
        </w:rPr>
        <w:t>.</w:t>
      </w:r>
      <w:r w:rsidR="00D22FD8">
        <w:rPr>
          <w:rFonts w:ascii="Arial" w:hAnsi="Arial" w:cs="Arial"/>
          <w:color w:val="000000"/>
          <w:sz w:val="17"/>
          <w:szCs w:val="17"/>
        </w:rPr>
        <w:t xml:space="preserve"> </w:t>
      </w:r>
      <w:r w:rsidR="00D22FD8" w:rsidRPr="0053029E">
        <w:rPr>
          <w:rFonts w:ascii="Arial" w:hAnsi="Arial" w:cs="Arial"/>
          <w:color w:val="000000" w:themeColor="text1"/>
          <w:sz w:val="17"/>
          <w:szCs w:val="17"/>
        </w:rPr>
        <w:t>Majica mora biti po parametrih naročnika po spodaj navedenih zahtevah po prv</w:t>
      </w:r>
      <w:r w:rsidR="005D2AE4" w:rsidRPr="0053029E">
        <w:rPr>
          <w:rFonts w:ascii="Arial" w:hAnsi="Arial" w:cs="Arial"/>
          <w:color w:val="000000" w:themeColor="text1"/>
          <w:sz w:val="17"/>
          <w:szCs w:val="17"/>
        </w:rPr>
        <w:t>ih treh</w:t>
      </w:r>
      <w:r w:rsidR="0053029E" w:rsidRPr="0053029E">
        <w:rPr>
          <w:rFonts w:ascii="Arial" w:hAnsi="Arial" w:cs="Arial"/>
          <w:color w:val="000000" w:themeColor="text1"/>
          <w:sz w:val="17"/>
          <w:szCs w:val="17"/>
        </w:rPr>
        <w:t xml:space="preserve"> pranjih in ne sme</w:t>
      </w:r>
      <w:r w:rsidR="00BC3AB8" w:rsidRPr="0053029E">
        <w:rPr>
          <w:rFonts w:ascii="Arial" w:hAnsi="Arial" w:cs="Arial"/>
          <w:color w:val="000000" w:themeColor="text1"/>
          <w:sz w:val="17"/>
          <w:szCs w:val="17"/>
        </w:rPr>
        <w:t xml:space="preserve"> spremeniti barvne nianse</w:t>
      </w:r>
      <w:r w:rsidR="00D22FD8" w:rsidRPr="0053029E">
        <w:rPr>
          <w:rFonts w:ascii="Arial" w:hAnsi="Arial" w:cs="Arial"/>
          <w:color w:val="000000" w:themeColor="text1"/>
          <w:sz w:val="17"/>
          <w:szCs w:val="17"/>
        </w:rPr>
        <w:t>.</w:t>
      </w:r>
    </w:p>
    <w:p w14:paraId="2BABE12B" w14:textId="77777777" w:rsidR="00306F3E" w:rsidRDefault="00306F3E" w:rsidP="00306F3E">
      <w:pPr>
        <w:spacing w:before="225" w:after="225" w:line="240" w:lineRule="auto"/>
        <w:jc w:val="both"/>
        <w:rPr>
          <w:rFonts w:ascii="Arial" w:hAnsi="Arial" w:cs="Arial"/>
          <w:color w:val="000000"/>
          <w:sz w:val="17"/>
          <w:szCs w:val="17"/>
        </w:rPr>
      </w:pPr>
      <w:r w:rsidRPr="00306F3E">
        <w:rPr>
          <w:rFonts w:ascii="Arial" w:hAnsi="Arial" w:cs="Arial"/>
          <w:color w:val="000000"/>
          <w:sz w:val="17"/>
          <w:szCs w:val="17"/>
        </w:rPr>
        <w:t xml:space="preserve">Ponudnik mora </w:t>
      </w:r>
      <w:r w:rsidRPr="00DE1206">
        <w:rPr>
          <w:rFonts w:ascii="Arial" w:hAnsi="Arial" w:cs="Arial"/>
          <w:b/>
          <w:color w:val="000000"/>
          <w:sz w:val="17"/>
          <w:szCs w:val="17"/>
          <w:u w:val="single"/>
        </w:rPr>
        <w:t>k ponudbi predložiti navodila za vzdrževanje</w:t>
      </w:r>
      <w:r w:rsidRPr="00306F3E">
        <w:rPr>
          <w:rFonts w:ascii="Arial" w:hAnsi="Arial" w:cs="Arial"/>
          <w:color w:val="000000"/>
          <w:sz w:val="17"/>
          <w:szCs w:val="17"/>
        </w:rPr>
        <w:t xml:space="preserve">, ki bodo ustrezala najmanj standardu mednarodnega certifikata </w:t>
      </w:r>
      <w:r w:rsidRPr="00DE248B">
        <w:rPr>
          <w:rFonts w:ascii="Arial" w:hAnsi="Arial" w:cs="Arial"/>
          <w:color w:val="000000"/>
          <w:sz w:val="17"/>
          <w:szCs w:val="17"/>
        </w:rPr>
        <w:t>RAL-</w:t>
      </w:r>
      <w:r w:rsidR="0036249B" w:rsidRPr="00DE248B">
        <w:rPr>
          <w:rFonts w:ascii="Arial" w:hAnsi="Arial" w:cs="Arial"/>
          <w:color w:val="000000"/>
          <w:sz w:val="17"/>
          <w:szCs w:val="17"/>
        </w:rPr>
        <w:t xml:space="preserve"> </w:t>
      </w:r>
      <w:r w:rsidRPr="00DE248B">
        <w:rPr>
          <w:rFonts w:ascii="Arial" w:hAnsi="Arial" w:cs="Arial"/>
          <w:color w:val="000000"/>
          <w:sz w:val="17"/>
          <w:szCs w:val="17"/>
        </w:rPr>
        <w:t>2.</w:t>
      </w:r>
    </w:p>
    <w:p w14:paraId="475B7764" w14:textId="77777777" w:rsidR="009D48A0" w:rsidRDefault="009D48A0" w:rsidP="002F7C84">
      <w:pPr>
        <w:spacing w:after="0" w:line="240" w:lineRule="auto"/>
        <w:jc w:val="both"/>
        <w:rPr>
          <w:rFonts w:ascii="Arial" w:eastAsia="Times New Roman" w:hAnsi="Arial" w:cs="Arial"/>
          <w:sz w:val="17"/>
          <w:szCs w:val="17"/>
          <w:lang w:eastAsia="sl-SI"/>
        </w:rPr>
      </w:pPr>
    </w:p>
    <w:p w14:paraId="77A89703" w14:textId="77777777" w:rsidR="009D48A0" w:rsidRDefault="009D48A0" w:rsidP="002F7C84">
      <w:pPr>
        <w:spacing w:after="0" w:line="240" w:lineRule="auto"/>
        <w:jc w:val="both"/>
        <w:rPr>
          <w:rFonts w:ascii="Arial" w:eastAsia="Times New Roman" w:hAnsi="Arial" w:cs="Arial"/>
          <w:sz w:val="17"/>
          <w:szCs w:val="17"/>
          <w:lang w:eastAsia="sl-SI"/>
        </w:rPr>
      </w:pPr>
    </w:p>
    <w:p w14:paraId="1332FAB1" w14:textId="2CEC132E" w:rsidR="001702E6" w:rsidRPr="0053029E" w:rsidRDefault="009E3134" w:rsidP="002F7C84">
      <w:pPr>
        <w:spacing w:after="0" w:line="240" w:lineRule="auto"/>
        <w:jc w:val="both"/>
        <w:rPr>
          <w:rFonts w:ascii="Arial" w:eastAsia="Times New Roman" w:hAnsi="Arial" w:cs="Arial"/>
          <w:sz w:val="17"/>
          <w:szCs w:val="17"/>
          <w:lang w:eastAsia="sl-SI"/>
        </w:rPr>
      </w:pPr>
      <w:r w:rsidRPr="0053029E">
        <w:rPr>
          <w:rFonts w:ascii="Arial" w:eastAsia="Times New Roman" w:hAnsi="Arial" w:cs="Arial"/>
          <w:sz w:val="17"/>
          <w:szCs w:val="17"/>
          <w:lang w:eastAsia="sl-SI"/>
        </w:rPr>
        <w:lastRenderedPageBreak/>
        <w:t>Za SKLOP 3: DELOVNA OBLEKA – LETNA</w:t>
      </w:r>
    </w:p>
    <w:p w14:paraId="025FAE35" w14:textId="605DE08D" w:rsidR="0054232E" w:rsidRPr="0053029E" w:rsidRDefault="0054232E" w:rsidP="002F7C84">
      <w:pPr>
        <w:spacing w:after="0" w:line="240" w:lineRule="auto"/>
        <w:jc w:val="both"/>
        <w:rPr>
          <w:rFonts w:ascii="Arial" w:eastAsia="Times New Roman" w:hAnsi="Arial" w:cs="Arial"/>
          <w:sz w:val="17"/>
          <w:szCs w:val="17"/>
          <w:lang w:eastAsia="sl-SI"/>
        </w:rPr>
      </w:pPr>
      <w:r w:rsidRPr="0053029E">
        <w:rPr>
          <w:rFonts w:ascii="Arial" w:eastAsia="Times New Roman" w:hAnsi="Arial" w:cs="Arial"/>
          <w:sz w:val="17"/>
          <w:szCs w:val="17"/>
          <w:lang w:eastAsia="sl-SI"/>
        </w:rPr>
        <w:t>MAJICA DANICA  MOŠKA</w:t>
      </w:r>
      <w:r w:rsidR="001702E6" w:rsidRPr="0053029E">
        <w:rPr>
          <w:rFonts w:ascii="Arial" w:eastAsia="Times New Roman" w:hAnsi="Arial" w:cs="Arial"/>
          <w:sz w:val="17"/>
          <w:szCs w:val="17"/>
          <w:lang w:eastAsia="sl-SI"/>
        </w:rPr>
        <w:t xml:space="preserve"> ZAP. ŠT. 3</w:t>
      </w:r>
      <w:r w:rsidRPr="0053029E">
        <w:rPr>
          <w:rFonts w:ascii="Arial" w:eastAsia="Times New Roman" w:hAnsi="Arial" w:cs="Arial"/>
          <w:sz w:val="17"/>
          <w:szCs w:val="17"/>
          <w:lang w:eastAsia="sl-SI"/>
        </w:rPr>
        <w:t>, ŽENSKA</w:t>
      </w:r>
      <w:r w:rsidR="001702E6" w:rsidRPr="0053029E">
        <w:rPr>
          <w:rFonts w:ascii="Arial" w:eastAsia="Times New Roman" w:hAnsi="Arial" w:cs="Arial"/>
          <w:sz w:val="17"/>
          <w:szCs w:val="17"/>
          <w:lang w:eastAsia="sl-SI"/>
        </w:rPr>
        <w:t xml:space="preserve"> ZAP. ŠT. 4</w:t>
      </w:r>
      <w:r w:rsidR="009E3134" w:rsidRPr="0053029E">
        <w:rPr>
          <w:rFonts w:ascii="Arial" w:eastAsia="Times New Roman" w:hAnsi="Arial" w:cs="Arial"/>
          <w:sz w:val="17"/>
          <w:szCs w:val="17"/>
          <w:lang w:eastAsia="sl-SI"/>
        </w:rPr>
        <w:t xml:space="preserve"> </w:t>
      </w:r>
      <w:r w:rsidR="009272AF" w:rsidRPr="0053029E">
        <w:rPr>
          <w:rFonts w:ascii="Arial" w:eastAsia="Times New Roman" w:hAnsi="Arial" w:cs="Arial"/>
          <w:sz w:val="17"/>
          <w:szCs w:val="17"/>
          <w:lang w:eastAsia="sl-SI"/>
        </w:rPr>
        <w:t xml:space="preserve">so </w:t>
      </w:r>
      <w:r w:rsidR="009E3134" w:rsidRPr="0053029E">
        <w:rPr>
          <w:rFonts w:ascii="Arial" w:eastAsia="Times New Roman" w:hAnsi="Arial" w:cs="Arial"/>
          <w:sz w:val="17"/>
          <w:szCs w:val="17"/>
          <w:lang w:eastAsia="sl-SI"/>
        </w:rPr>
        <w:t xml:space="preserve">tekstilni izdelki v </w:t>
      </w:r>
      <w:r w:rsidRPr="0053029E">
        <w:rPr>
          <w:rFonts w:ascii="Arial" w:eastAsia="Times New Roman" w:hAnsi="Arial" w:cs="Arial"/>
          <w:sz w:val="17"/>
          <w:szCs w:val="17"/>
          <w:lang w:eastAsia="sl-SI"/>
        </w:rPr>
        <w:t>beli barvi</w:t>
      </w:r>
      <w:r w:rsidR="00BD4421" w:rsidRPr="0053029E">
        <w:rPr>
          <w:rFonts w:ascii="Arial" w:eastAsia="Times New Roman" w:hAnsi="Arial" w:cs="Arial"/>
          <w:sz w:val="17"/>
          <w:szCs w:val="17"/>
          <w:lang w:eastAsia="sl-SI"/>
        </w:rPr>
        <w:t xml:space="preserve"> </w:t>
      </w:r>
      <w:r w:rsidR="009E3134" w:rsidRPr="0053029E">
        <w:rPr>
          <w:rFonts w:ascii="Arial" w:eastAsia="Times New Roman" w:hAnsi="Arial" w:cs="Arial"/>
          <w:sz w:val="17"/>
          <w:szCs w:val="17"/>
          <w:lang w:eastAsia="sl-SI"/>
        </w:rPr>
        <w:t xml:space="preserve"> </w:t>
      </w:r>
      <w:r w:rsidRPr="0053029E">
        <w:rPr>
          <w:rFonts w:ascii="Arial" w:eastAsia="Times New Roman" w:hAnsi="Arial" w:cs="Arial"/>
          <w:sz w:val="17"/>
          <w:szCs w:val="17"/>
          <w:lang w:eastAsia="sl-SI"/>
        </w:rPr>
        <w:t xml:space="preserve">z emblemi na rokavu ter vstavkom </w:t>
      </w:r>
      <w:r w:rsidR="001702E6" w:rsidRPr="0053029E">
        <w:rPr>
          <w:rFonts w:ascii="Arial" w:eastAsia="Times New Roman" w:hAnsi="Arial" w:cs="Arial"/>
          <w:sz w:val="17"/>
          <w:szCs w:val="17"/>
          <w:lang w:eastAsia="sl-SI"/>
        </w:rPr>
        <w:t>na hrbtnem delu.</w:t>
      </w:r>
      <w:r w:rsidR="00CF0BE7" w:rsidRPr="0053029E">
        <w:rPr>
          <w:rFonts w:ascii="Arial" w:eastAsia="Times New Roman" w:hAnsi="Arial" w:cs="Arial"/>
          <w:sz w:val="17"/>
          <w:szCs w:val="17"/>
          <w:lang w:eastAsia="sl-SI"/>
        </w:rPr>
        <w:t xml:space="preserve"> </w:t>
      </w:r>
      <w:r w:rsidR="009272AF" w:rsidRPr="0053029E">
        <w:rPr>
          <w:rFonts w:ascii="Arial" w:eastAsia="Times New Roman" w:hAnsi="Arial" w:cs="Arial"/>
          <w:b/>
          <w:sz w:val="17"/>
          <w:szCs w:val="17"/>
          <w:u w:val="single"/>
          <w:lang w:eastAsia="sl-SI"/>
        </w:rPr>
        <w:t>Ponudnik si lahko obstoječo uniformo ogleda pri naročniku po predhodni najavi</w:t>
      </w:r>
      <w:r w:rsidR="001702E6" w:rsidRPr="0053029E">
        <w:rPr>
          <w:rFonts w:ascii="Arial" w:eastAsia="Times New Roman" w:hAnsi="Arial" w:cs="Arial"/>
          <w:sz w:val="17"/>
          <w:szCs w:val="17"/>
          <w:lang w:eastAsia="sl-SI"/>
        </w:rPr>
        <w:t>, parametri ter specifikacija vstavka in emblemov navedeni spodaj na sliki</w:t>
      </w:r>
      <w:r w:rsidR="00BC3AB8" w:rsidRPr="0053029E">
        <w:rPr>
          <w:rFonts w:ascii="Arial" w:eastAsia="Times New Roman" w:hAnsi="Arial" w:cs="Arial"/>
          <w:sz w:val="17"/>
          <w:szCs w:val="17"/>
          <w:lang w:eastAsia="sl-SI"/>
        </w:rPr>
        <w:t xml:space="preserve"> model DANICA</w:t>
      </w:r>
      <w:r w:rsidR="001702E6" w:rsidRPr="0053029E">
        <w:rPr>
          <w:rFonts w:ascii="Arial" w:eastAsia="Times New Roman" w:hAnsi="Arial" w:cs="Arial"/>
          <w:sz w:val="17"/>
          <w:szCs w:val="17"/>
          <w:lang w:eastAsia="sl-SI"/>
        </w:rPr>
        <w:t>. Vstavek blaga mora biti barvan tako , da se barva ne izpira in ne pobarva bele tkanine. Bela tkanina ne sme spremeniti nianse. Emblemi so tkani in imajo na spodnji strani možnost toplotnega lepljenja na tkanino. VSI EMBLEMI MORAJO BITI STROJNO PRIŠITI IN ŠIV NE SME IZSTOPATI .</w:t>
      </w:r>
    </w:p>
    <w:p w14:paraId="2164AA08" w14:textId="77777777" w:rsidR="00A37584" w:rsidRDefault="001702E6" w:rsidP="002F7C84">
      <w:pPr>
        <w:spacing w:after="0" w:line="240" w:lineRule="auto"/>
        <w:jc w:val="both"/>
        <w:rPr>
          <w:rFonts w:ascii="Arial" w:eastAsia="Times New Roman" w:hAnsi="Arial" w:cs="Arial"/>
          <w:sz w:val="17"/>
          <w:szCs w:val="17"/>
          <w:lang w:eastAsia="sl-SI"/>
        </w:rPr>
      </w:pPr>
      <w:r w:rsidRPr="00E3750E">
        <w:rPr>
          <w:rFonts w:ascii="Arial" w:eastAsia="Times New Roman" w:hAnsi="Arial" w:cs="Arial"/>
          <w:sz w:val="17"/>
          <w:szCs w:val="17"/>
          <w:lang w:eastAsia="sl-SI"/>
        </w:rPr>
        <w:t xml:space="preserve">MAJICA KAJA </w:t>
      </w:r>
      <w:r w:rsidR="0053029E" w:rsidRPr="00E3750E">
        <w:rPr>
          <w:rFonts w:ascii="Arial" w:eastAsia="Times New Roman" w:hAnsi="Arial" w:cs="Arial"/>
          <w:sz w:val="17"/>
          <w:szCs w:val="17"/>
          <w:lang w:eastAsia="sl-SI"/>
        </w:rPr>
        <w:t xml:space="preserve"> </w:t>
      </w:r>
      <w:r w:rsidRPr="00E3750E">
        <w:rPr>
          <w:rFonts w:ascii="Arial" w:eastAsia="Times New Roman" w:hAnsi="Arial" w:cs="Arial"/>
          <w:sz w:val="17"/>
          <w:szCs w:val="17"/>
          <w:lang w:eastAsia="sl-SI"/>
        </w:rPr>
        <w:t>ZAP. ŠT</w:t>
      </w:r>
      <w:r w:rsidR="0053029E" w:rsidRPr="00E3750E">
        <w:rPr>
          <w:rFonts w:ascii="Arial" w:eastAsia="Times New Roman" w:hAnsi="Arial" w:cs="Arial"/>
          <w:sz w:val="17"/>
          <w:szCs w:val="17"/>
          <w:lang w:eastAsia="sl-SI"/>
        </w:rPr>
        <w:t xml:space="preserve"> 1-2</w:t>
      </w:r>
      <w:r w:rsidR="0053029E">
        <w:rPr>
          <w:rFonts w:ascii="Arial" w:eastAsia="Times New Roman" w:hAnsi="Arial" w:cs="Arial"/>
          <w:sz w:val="17"/>
          <w:szCs w:val="17"/>
          <w:lang w:eastAsia="sl-SI"/>
        </w:rPr>
        <w:t xml:space="preserve"> </w:t>
      </w:r>
    </w:p>
    <w:p w14:paraId="6DEE9AD2" w14:textId="5B033102" w:rsidR="00A37584" w:rsidRPr="003465F4" w:rsidRDefault="00A37584" w:rsidP="00A37584">
      <w:pPr>
        <w:spacing w:after="0" w:line="240" w:lineRule="auto"/>
        <w:jc w:val="both"/>
        <w:rPr>
          <w:rFonts w:ascii="Arial" w:eastAsia="Times New Roman" w:hAnsi="Arial" w:cs="Arial"/>
          <w:sz w:val="17"/>
          <w:szCs w:val="17"/>
          <w:lang w:eastAsia="sl-SI"/>
        </w:rPr>
      </w:pPr>
      <w:r w:rsidRPr="003465F4">
        <w:rPr>
          <w:rFonts w:ascii="Arial" w:eastAsia="Times New Roman" w:hAnsi="Arial" w:cs="Arial"/>
          <w:sz w:val="17"/>
          <w:szCs w:val="17"/>
          <w:lang w:eastAsia="sl-SI"/>
        </w:rPr>
        <w:t xml:space="preserve">Bele majice kratek rokav z emblemi na rokavu. </w:t>
      </w:r>
      <w:r w:rsidRPr="00A37584">
        <w:rPr>
          <w:rFonts w:ascii="Arial" w:eastAsia="Times New Roman" w:hAnsi="Arial" w:cs="Arial"/>
          <w:b/>
          <w:sz w:val="17"/>
          <w:szCs w:val="17"/>
          <w:u w:val="single"/>
          <w:lang w:eastAsia="sl-SI"/>
        </w:rPr>
        <w:t xml:space="preserve">Ponudnik si lahko obstoječo uniformo ogleda pri naročniku po predhodni najavi </w:t>
      </w:r>
      <w:r w:rsidRPr="003465F4">
        <w:rPr>
          <w:rFonts w:ascii="Arial" w:eastAsia="Times New Roman" w:hAnsi="Arial" w:cs="Arial"/>
          <w:sz w:val="17"/>
          <w:szCs w:val="17"/>
          <w:lang w:eastAsia="sl-SI"/>
        </w:rPr>
        <w:t xml:space="preserve">, parametri ter specifikacija emblemov navedeni spodaj na sliki model KAJA. </w:t>
      </w:r>
      <w:r w:rsidR="00BD627D" w:rsidRPr="007520BB">
        <w:rPr>
          <w:rFonts w:ascii="Arial" w:eastAsia="Times New Roman" w:hAnsi="Arial" w:cs="Arial"/>
          <w:sz w:val="17"/>
          <w:szCs w:val="17"/>
          <w:lang w:eastAsia="sl-SI"/>
        </w:rPr>
        <w:t>Bela</w:t>
      </w:r>
      <w:r w:rsidRPr="007520BB">
        <w:rPr>
          <w:rFonts w:ascii="Arial" w:eastAsia="Times New Roman" w:hAnsi="Arial" w:cs="Arial"/>
          <w:sz w:val="17"/>
          <w:szCs w:val="17"/>
          <w:lang w:eastAsia="sl-SI"/>
        </w:rPr>
        <w:t xml:space="preserve"> tkanina</w:t>
      </w:r>
      <w:r w:rsidRPr="003465F4">
        <w:rPr>
          <w:rFonts w:ascii="Arial" w:eastAsia="Times New Roman" w:hAnsi="Arial" w:cs="Arial"/>
          <w:sz w:val="17"/>
          <w:szCs w:val="17"/>
          <w:lang w:eastAsia="sl-SI"/>
        </w:rPr>
        <w:t xml:space="preserve"> ne sme</w:t>
      </w:r>
      <w:r w:rsidR="00315CB2">
        <w:rPr>
          <w:rFonts w:ascii="Arial" w:eastAsia="Times New Roman" w:hAnsi="Arial" w:cs="Arial"/>
          <w:sz w:val="17"/>
          <w:szCs w:val="17"/>
          <w:lang w:eastAsia="sl-SI"/>
        </w:rPr>
        <w:t xml:space="preserve"> </w:t>
      </w:r>
      <w:r w:rsidRPr="003465F4">
        <w:rPr>
          <w:rFonts w:ascii="Arial" w:eastAsia="Times New Roman" w:hAnsi="Arial" w:cs="Arial"/>
          <w:sz w:val="17"/>
          <w:szCs w:val="17"/>
          <w:lang w:eastAsia="sl-SI"/>
        </w:rPr>
        <w:t>spremeniti nianse</w:t>
      </w:r>
      <w:r w:rsidR="00BD627D">
        <w:rPr>
          <w:rFonts w:ascii="Arial" w:eastAsia="Times New Roman" w:hAnsi="Arial" w:cs="Arial"/>
          <w:sz w:val="17"/>
          <w:szCs w:val="17"/>
          <w:lang w:eastAsia="sl-SI"/>
        </w:rPr>
        <w:t xml:space="preserve"> in postati sive barve mora obdržati belino</w:t>
      </w:r>
      <w:r w:rsidRPr="003465F4">
        <w:rPr>
          <w:rFonts w:ascii="Arial" w:eastAsia="Times New Roman" w:hAnsi="Arial" w:cs="Arial"/>
          <w:sz w:val="17"/>
          <w:szCs w:val="17"/>
          <w:lang w:eastAsia="sl-SI"/>
        </w:rPr>
        <w:t>. Emblemi so tkani in imajo na spodnji strani možnost toplotnega le</w:t>
      </w:r>
      <w:r>
        <w:rPr>
          <w:rFonts w:ascii="Arial" w:eastAsia="Times New Roman" w:hAnsi="Arial" w:cs="Arial"/>
          <w:sz w:val="17"/>
          <w:szCs w:val="17"/>
          <w:lang w:eastAsia="sl-SI"/>
        </w:rPr>
        <w:t xml:space="preserve">pljenja na tkanino. VSI EMBLEMI </w:t>
      </w:r>
      <w:r w:rsidRPr="003465F4">
        <w:rPr>
          <w:rFonts w:ascii="Arial" w:eastAsia="Times New Roman" w:hAnsi="Arial" w:cs="Arial"/>
          <w:sz w:val="17"/>
          <w:szCs w:val="17"/>
          <w:lang w:eastAsia="sl-SI"/>
        </w:rPr>
        <w:t>MORAJO BITI STROJNO PRIŠITI IN ŠIV NE SME IZSTOPATI</w:t>
      </w:r>
      <w:r w:rsidR="007520BB">
        <w:rPr>
          <w:rFonts w:ascii="Arial" w:eastAsia="Times New Roman" w:hAnsi="Arial" w:cs="Arial"/>
          <w:sz w:val="17"/>
          <w:szCs w:val="17"/>
          <w:lang w:eastAsia="sl-SI"/>
        </w:rPr>
        <w:t>.</w:t>
      </w:r>
    </w:p>
    <w:p w14:paraId="65BB08F5" w14:textId="14626DAF" w:rsidR="00BC3AB8" w:rsidRPr="0053029E" w:rsidRDefault="0053029E" w:rsidP="002F7C84">
      <w:pPr>
        <w:spacing w:after="0" w:line="240" w:lineRule="auto"/>
        <w:jc w:val="both"/>
        <w:rPr>
          <w:rFonts w:ascii="Arial" w:eastAsia="Times New Roman" w:hAnsi="Arial" w:cs="Arial"/>
          <w:sz w:val="17"/>
          <w:szCs w:val="17"/>
          <w:lang w:eastAsia="sl-SI"/>
        </w:rPr>
      </w:pPr>
      <w:r>
        <w:rPr>
          <w:rFonts w:ascii="Arial" w:eastAsia="Times New Roman" w:hAnsi="Arial" w:cs="Arial"/>
          <w:sz w:val="17"/>
          <w:szCs w:val="17"/>
          <w:lang w:eastAsia="sl-SI"/>
        </w:rPr>
        <w:t>ZAP: ŠT: 5-</w:t>
      </w:r>
      <w:r w:rsidR="00E3750E">
        <w:rPr>
          <w:rFonts w:ascii="Arial" w:eastAsia="Times New Roman" w:hAnsi="Arial" w:cs="Arial"/>
          <w:sz w:val="17"/>
          <w:szCs w:val="17"/>
          <w:lang w:eastAsia="sl-SI"/>
        </w:rPr>
        <w:t xml:space="preserve">6, </w:t>
      </w:r>
      <w:r w:rsidR="00A53A96" w:rsidRPr="0053029E">
        <w:rPr>
          <w:rFonts w:ascii="Arial" w:eastAsia="Times New Roman" w:hAnsi="Arial" w:cs="Arial"/>
          <w:sz w:val="17"/>
          <w:szCs w:val="17"/>
          <w:lang w:eastAsia="sl-SI"/>
        </w:rPr>
        <w:t>rumene</w:t>
      </w:r>
      <w:r w:rsidR="004949E7" w:rsidRPr="0053029E">
        <w:rPr>
          <w:rFonts w:ascii="Arial" w:eastAsia="Times New Roman" w:hAnsi="Arial" w:cs="Arial"/>
          <w:sz w:val="17"/>
          <w:szCs w:val="17"/>
          <w:lang w:eastAsia="sl-SI"/>
        </w:rPr>
        <w:t xml:space="preserve"> majice</w:t>
      </w:r>
      <w:r w:rsidR="00BC3AB8" w:rsidRPr="0053029E">
        <w:rPr>
          <w:rFonts w:ascii="Arial" w:eastAsia="Times New Roman" w:hAnsi="Arial" w:cs="Arial"/>
          <w:sz w:val="17"/>
          <w:szCs w:val="17"/>
          <w:lang w:eastAsia="sl-SI"/>
        </w:rPr>
        <w:t xml:space="preserve"> kratek rokav z emblemi na rokavu</w:t>
      </w:r>
      <w:r w:rsidR="00BC3AB8" w:rsidRPr="00E3750E">
        <w:rPr>
          <w:rFonts w:ascii="Arial" w:eastAsia="Times New Roman" w:hAnsi="Arial" w:cs="Arial"/>
          <w:b/>
          <w:color w:val="000000" w:themeColor="text1"/>
          <w:sz w:val="17"/>
          <w:szCs w:val="17"/>
          <w:u w:val="single"/>
          <w:lang w:eastAsia="sl-SI"/>
        </w:rPr>
        <w:t>. Ponudnik si lahko obstoječo uniformo ogleda pri naročniku po predhod</w:t>
      </w:r>
      <w:r w:rsidR="00E3750E" w:rsidRPr="00E3750E">
        <w:rPr>
          <w:rFonts w:ascii="Arial" w:eastAsia="Times New Roman" w:hAnsi="Arial" w:cs="Arial"/>
          <w:b/>
          <w:color w:val="000000" w:themeColor="text1"/>
          <w:sz w:val="17"/>
          <w:szCs w:val="17"/>
          <w:u w:val="single"/>
          <w:lang w:eastAsia="sl-SI"/>
        </w:rPr>
        <w:t>ni najavi</w:t>
      </w:r>
      <w:r w:rsidR="00BC3AB8" w:rsidRPr="0053029E">
        <w:rPr>
          <w:rFonts w:ascii="Arial" w:eastAsia="Times New Roman" w:hAnsi="Arial" w:cs="Arial"/>
          <w:sz w:val="17"/>
          <w:szCs w:val="17"/>
          <w:lang w:eastAsia="sl-SI"/>
        </w:rPr>
        <w:t>, parametri ter specifikacija  emblemov navedeni spodaj na sliki model KAJA. Rumena tkanina ne sme spremeniti nianse. Emblemi so tkani in imajo na spodnji strani možnost toplotnega lepljenja na tkanino. VSI EMBLEMI MORAJO BITI STROJNO PRIŠITI IN ŠIV NE SME IZSTOPATI</w:t>
      </w:r>
      <w:r w:rsidR="007520BB">
        <w:rPr>
          <w:rFonts w:ascii="Arial" w:eastAsia="Times New Roman" w:hAnsi="Arial" w:cs="Arial"/>
          <w:sz w:val="17"/>
          <w:szCs w:val="17"/>
          <w:lang w:eastAsia="sl-SI"/>
        </w:rPr>
        <w:t>.</w:t>
      </w:r>
    </w:p>
    <w:p w14:paraId="56C77B41" w14:textId="2C85BBF1" w:rsidR="001147B4" w:rsidRPr="0053029E" w:rsidRDefault="00BC3AB8" w:rsidP="002F7C84">
      <w:pPr>
        <w:spacing w:after="0" w:line="240" w:lineRule="auto"/>
        <w:jc w:val="both"/>
        <w:rPr>
          <w:rFonts w:ascii="Arial" w:eastAsia="Times New Roman" w:hAnsi="Arial" w:cs="Arial"/>
          <w:color w:val="FF0000"/>
          <w:sz w:val="17"/>
          <w:szCs w:val="17"/>
          <w:u w:val="single"/>
          <w:lang w:eastAsia="sl-SI"/>
        </w:rPr>
      </w:pPr>
      <w:r w:rsidRPr="0064586A">
        <w:rPr>
          <w:rFonts w:ascii="Arial" w:eastAsia="Times New Roman" w:hAnsi="Arial" w:cs="Arial"/>
          <w:sz w:val="17"/>
          <w:szCs w:val="17"/>
          <w:lang w:eastAsia="sl-SI"/>
        </w:rPr>
        <w:t xml:space="preserve">ZAP: ŠT: 7 </w:t>
      </w:r>
      <w:r w:rsidR="004949E7" w:rsidRPr="0064586A">
        <w:rPr>
          <w:rFonts w:ascii="Arial" w:eastAsia="Times New Roman" w:hAnsi="Arial" w:cs="Arial"/>
          <w:sz w:val="17"/>
          <w:szCs w:val="17"/>
          <w:lang w:eastAsia="sl-SI"/>
        </w:rPr>
        <w:t xml:space="preserve"> modre polo majice</w:t>
      </w:r>
      <w:r w:rsidR="00A53A96" w:rsidRPr="0053029E">
        <w:rPr>
          <w:rFonts w:ascii="Arial" w:eastAsia="Times New Roman" w:hAnsi="Arial" w:cs="Arial"/>
          <w:sz w:val="17"/>
          <w:szCs w:val="17"/>
          <w:lang w:eastAsia="sl-SI"/>
        </w:rPr>
        <w:t xml:space="preserve"> </w:t>
      </w:r>
      <w:r w:rsidRPr="0053029E">
        <w:rPr>
          <w:rFonts w:ascii="Arial" w:eastAsia="Times New Roman" w:hAnsi="Arial" w:cs="Arial"/>
          <w:sz w:val="17"/>
          <w:szCs w:val="17"/>
          <w:lang w:eastAsia="sl-SI"/>
        </w:rPr>
        <w:t xml:space="preserve"> kratek rokav </w:t>
      </w:r>
      <w:r w:rsidRPr="00E3750E">
        <w:rPr>
          <w:rFonts w:ascii="Arial" w:eastAsia="Times New Roman" w:hAnsi="Arial" w:cs="Arial"/>
          <w:b/>
          <w:color w:val="000000" w:themeColor="text1"/>
          <w:sz w:val="17"/>
          <w:szCs w:val="17"/>
          <w:u w:val="single"/>
          <w:lang w:eastAsia="sl-SI"/>
        </w:rPr>
        <w:t>Ponudnik si lahko obstoječo uniformo ogleda pri naročniku po predhodni najavi</w:t>
      </w:r>
      <w:r w:rsidRPr="00E3750E">
        <w:rPr>
          <w:rFonts w:ascii="Arial" w:eastAsia="Times New Roman" w:hAnsi="Arial" w:cs="Arial"/>
          <w:color w:val="000000" w:themeColor="text1"/>
          <w:sz w:val="17"/>
          <w:szCs w:val="17"/>
          <w:lang w:eastAsia="sl-SI"/>
        </w:rPr>
        <w:t xml:space="preserve"> </w:t>
      </w:r>
      <w:r w:rsidRPr="0053029E">
        <w:rPr>
          <w:rFonts w:ascii="Arial" w:eastAsia="Times New Roman" w:hAnsi="Arial" w:cs="Arial"/>
          <w:sz w:val="17"/>
          <w:szCs w:val="17"/>
          <w:lang w:eastAsia="sl-SI"/>
        </w:rPr>
        <w:t>, parametri ter specifikacija vstavka in emblemov navedeni spodaj na sliki. Vstavek blaga mora biti barvan tako , da se barva ne izpira in ne pobarva bele tkanine. Bela tkanina ne sme spremeniti nianse. Emblemi so tkani in imajo na spodnji strani možnost toplotnega lepljenja na tkanino. VSI EMBLEMI MORAJO BITI STROJNO PRIŠITI IN ŠIV NE SME IZSTOPATI</w:t>
      </w:r>
      <w:r w:rsidR="001147B4" w:rsidRPr="0053029E">
        <w:rPr>
          <w:rFonts w:ascii="Arial" w:eastAsia="Times New Roman" w:hAnsi="Arial" w:cs="Arial"/>
          <w:sz w:val="17"/>
          <w:szCs w:val="17"/>
          <w:lang w:eastAsia="sl-SI"/>
        </w:rPr>
        <w:t>.</w:t>
      </w:r>
    </w:p>
    <w:p w14:paraId="7BE9EB03" w14:textId="251D5D37" w:rsidR="006C0F09" w:rsidRDefault="001147B4" w:rsidP="002F7C84">
      <w:pPr>
        <w:spacing w:after="0" w:line="240" w:lineRule="auto"/>
        <w:jc w:val="both"/>
        <w:rPr>
          <w:rFonts w:ascii="Arial" w:eastAsia="Times New Roman" w:hAnsi="Arial" w:cs="Arial"/>
          <w:sz w:val="17"/>
          <w:szCs w:val="17"/>
          <w:lang w:eastAsia="sl-SI"/>
        </w:rPr>
      </w:pPr>
      <w:r w:rsidRPr="0053029E">
        <w:rPr>
          <w:rFonts w:ascii="Arial" w:eastAsia="Times New Roman" w:hAnsi="Arial" w:cs="Arial"/>
          <w:sz w:val="17"/>
          <w:szCs w:val="17"/>
          <w:lang w:eastAsia="sl-SI"/>
        </w:rPr>
        <w:t xml:space="preserve"> Za  SLOP 3 vse zaporedne številke od 1 – 8  morajo biti </w:t>
      </w:r>
      <w:r w:rsidR="00F10B28" w:rsidRPr="0053029E">
        <w:rPr>
          <w:rFonts w:ascii="Arial" w:eastAsia="Times New Roman" w:hAnsi="Arial" w:cs="Arial"/>
          <w:sz w:val="17"/>
          <w:szCs w:val="17"/>
          <w:lang w:eastAsia="sl-SI"/>
        </w:rPr>
        <w:t xml:space="preserve"> </w:t>
      </w:r>
      <w:r w:rsidRPr="0053029E">
        <w:rPr>
          <w:rFonts w:ascii="Arial" w:eastAsia="Times New Roman" w:hAnsi="Arial" w:cs="Arial"/>
          <w:sz w:val="17"/>
          <w:szCs w:val="17"/>
          <w:lang w:eastAsia="sl-SI"/>
        </w:rPr>
        <w:t>b</w:t>
      </w:r>
      <w:r w:rsidR="009272AF" w:rsidRPr="0053029E">
        <w:rPr>
          <w:rFonts w:ascii="Arial" w:eastAsia="Times New Roman" w:hAnsi="Arial" w:cs="Arial"/>
          <w:sz w:val="17"/>
          <w:szCs w:val="17"/>
          <w:lang w:eastAsia="sl-SI"/>
        </w:rPr>
        <w:t>arvni izdelki</w:t>
      </w:r>
      <w:r w:rsidR="00DF03D5">
        <w:rPr>
          <w:rFonts w:ascii="Arial" w:eastAsia="Times New Roman" w:hAnsi="Arial" w:cs="Arial"/>
          <w:sz w:val="17"/>
          <w:szCs w:val="17"/>
          <w:lang w:eastAsia="sl-SI"/>
        </w:rPr>
        <w:t xml:space="preserve"> takšni</w:t>
      </w:r>
      <w:r w:rsidRPr="0053029E">
        <w:rPr>
          <w:rFonts w:ascii="Arial" w:eastAsia="Times New Roman" w:hAnsi="Arial" w:cs="Arial"/>
          <w:sz w:val="17"/>
          <w:szCs w:val="17"/>
          <w:lang w:eastAsia="sl-SI"/>
        </w:rPr>
        <w:t>, da</w:t>
      </w:r>
      <w:r w:rsidR="009272AF" w:rsidRPr="0053029E">
        <w:rPr>
          <w:rFonts w:ascii="Arial" w:eastAsia="Times New Roman" w:hAnsi="Arial" w:cs="Arial"/>
          <w:sz w:val="17"/>
          <w:szCs w:val="17"/>
          <w:lang w:eastAsia="sl-SI"/>
        </w:rPr>
        <w:t xml:space="preserve"> ne smejo spremeniti nianse po pranju –</w:t>
      </w:r>
      <w:r w:rsidR="00F10B28" w:rsidRPr="0053029E">
        <w:rPr>
          <w:rFonts w:ascii="Arial" w:eastAsia="Times New Roman" w:hAnsi="Arial" w:cs="Arial"/>
          <w:sz w:val="17"/>
          <w:szCs w:val="17"/>
          <w:lang w:eastAsia="sl-SI"/>
        </w:rPr>
        <w:t xml:space="preserve"> </w:t>
      </w:r>
      <w:r w:rsidR="009272AF" w:rsidRPr="0053029E">
        <w:rPr>
          <w:rFonts w:ascii="Arial" w:eastAsia="Times New Roman" w:hAnsi="Arial" w:cs="Arial"/>
          <w:sz w:val="17"/>
          <w:szCs w:val="17"/>
          <w:lang w:eastAsia="sl-SI"/>
        </w:rPr>
        <w:t>posledica optičnih b</w:t>
      </w:r>
      <w:r w:rsidR="00F10B28" w:rsidRPr="0053029E">
        <w:rPr>
          <w:rFonts w:ascii="Arial" w:eastAsia="Times New Roman" w:hAnsi="Arial" w:cs="Arial"/>
          <w:sz w:val="17"/>
          <w:szCs w:val="17"/>
          <w:lang w:eastAsia="sl-SI"/>
        </w:rPr>
        <w:t xml:space="preserve">elilnih sredstev v detergentih. </w:t>
      </w:r>
      <w:r w:rsidR="009272AF" w:rsidRPr="0053029E">
        <w:rPr>
          <w:rFonts w:ascii="Arial" w:eastAsia="Times New Roman" w:hAnsi="Arial" w:cs="Arial"/>
          <w:sz w:val="17"/>
          <w:szCs w:val="17"/>
          <w:lang w:eastAsia="sl-SI"/>
        </w:rPr>
        <w:t xml:space="preserve">V primeru </w:t>
      </w:r>
      <w:r w:rsidR="009B5515" w:rsidRPr="0053029E">
        <w:rPr>
          <w:rFonts w:ascii="Arial" w:eastAsia="Times New Roman" w:hAnsi="Arial" w:cs="Arial"/>
          <w:sz w:val="17"/>
          <w:szCs w:val="17"/>
          <w:lang w:eastAsia="sl-SI"/>
        </w:rPr>
        <w:t>manjše/nemoteče spremembe mora</w:t>
      </w:r>
      <w:r w:rsidR="009272AF" w:rsidRPr="0053029E">
        <w:rPr>
          <w:rFonts w:ascii="Arial" w:eastAsia="Times New Roman" w:hAnsi="Arial" w:cs="Arial"/>
          <w:sz w:val="17"/>
          <w:szCs w:val="17"/>
          <w:lang w:eastAsia="sl-SI"/>
        </w:rPr>
        <w:t xml:space="preserve"> i</w:t>
      </w:r>
      <w:r w:rsidR="009B5515" w:rsidRPr="0053029E">
        <w:rPr>
          <w:rFonts w:ascii="Arial" w:eastAsia="Times New Roman" w:hAnsi="Arial" w:cs="Arial"/>
          <w:sz w:val="17"/>
          <w:szCs w:val="17"/>
          <w:lang w:eastAsia="sl-SI"/>
        </w:rPr>
        <w:t>zbran ponudnik</w:t>
      </w:r>
      <w:r w:rsidR="009272AF" w:rsidRPr="0053029E">
        <w:rPr>
          <w:rFonts w:ascii="Arial" w:eastAsia="Times New Roman" w:hAnsi="Arial" w:cs="Arial"/>
          <w:sz w:val="17"/>
          <w:szCs w:val="17"/>
          <w:lang w:eastAsia="sl-SI"/>
        </w:rPr>
        <w:t xml:space="preserve"> o tem opozoriti naročnika. V pri</w:t>
      </w:r>
      <w:r w:rsidR="009B5515" w:rsidRPr="0053029E">
        <w:rPr>
          <w:rFonts w:ascii="Arial" w:eastAsia="Times New Roman" w:hAnsi="Arial" w:cs="Arial"/>
          <w:sz w:val="17"/>
          <w:szCs w:val="17"/>
          <w:lang w:eastAsia="sl-SI"/>
        </w:rPr>
        <w:t xml:space="preserve">meru spremembe standardne barve </w:t>
      </w:r>
      <w:r w:rsidR="009272AF" w:rsidRPr="0053029E">
        <w:rPr>
          <w:rFonts w:ascii="Arial" w:eastAsia="Times New Roman" w:hAnsi="Arial" w:cs="Arial"/>
          <w:sz w:val="17"/>
          <w:szCs w:val="17"/>
          <w:lang w:eastAsia="sl-SI"/>
        </w:rPr>
        <w:t>oblačil se mora ponudnik obvezno predhodno dogovoriti z odgovornimi osebami naročnika o dopustni zamenjavi.</w:t>
      </w:r>
      <w:r w:rsidR="002F7C84" w:rsidRPr="0053029E">
        <w:rPr>
          <w:rFonts w:ascii="Arial" w:eastAsia="Times New Roman" w:hAnsi="Arial" w:cs="Arial"/>
          <w:sz w:val="17"/>
          <w:szCs w:val="17"/>
          <w:lang w:eastAsia="sl-SI"/>
        </w:rPr>
        <w:t xml:space="preserve"> </w:t>
      </w:r>
      <w:r w:rsidR="0070501A" w:rsidRPr="0053029E">
        <w:rPr>
          <w:rFonts w:ascii="Arial" w:eastAsia="Times New Roman" w:hAnsi="Arial" w:cs="Arial"/>
          <w:sz w:val="17"/>
          <w:szCs w:val="17"/>
          <w:lang w:eastAsia="sl-SI"/>
        </w:rPr>
        <w:t>Delovne obleke</w:t>
      </w:r>
      <w:r w:rsidR="002F7C84" w:rsidRPr="0053029E">
        <w:rPr>
          <w:rFonts w:ascii="Arial" w:eastAsia="Times New Roman" w:hAnsi="Arial" w:cs="Arial"/>
          <w:sz w:val="17"/>
          <w:szCs w:val="17"/>
          <w:lang w:eastAsia="sl-SI"/>
        </w:rPr>
        <w:t>-letne</w:t>
      </w:r>
      <w:r w:rsidR="0070501A" w:rsidRPr="0053029E">
        <w:rPr>
          <w:rFonts w:ascii="Arial" w:eastAsia="Times New Roman" w:hAnsi="Arial" w:cs="Arial"/>
          <w:sz w:val="17"/>
          <w:szCs w:val="17"/>
          <w:lang w:eastAsia="sl-SI"/>
        </w:rPr>
        <w:t xml:space="preserve"> so klasičnih velikosti oblačil </w:t>
      </w:r>
      <w:r w:rsidR="002F7C84" w:rsidRPr="0053029E">
        <w:rPr>
          <w:rFonts w:ascii="Arial" w:eastAsia="Times New Roman" w:hAnsi="Arial" w:cs="Arial"/>
          <w:sz w:val="17"/>
          <w:szCs w:val="17"/>
          <w:lang w:eastAsia="sl-SI"/>
        </w:rPr>
        <w:t>po zahtevah naročnika (32-60 za ženske, ter 42</w:t>
      </w:r>
      <w:r w:rsidR="00137177" w:rsidRPr="0053029E">
        <w:rPr>
          <w:rFonts w:ascii="Arial" w:eastAsia="Times New Roman" w:hAnsi="Arial" w:cs="Arial"/>
          <w:sz w:val="17"/>
          <w:szCs w:val="17"/>
          <w:lang w:eastAsia="sl-SI"/>
        </w:rPr>
        <w:t>-60 za moške</w:t>
      </w:r>
      <w:r w:rsidR="002F7C84" w:rsidRPr="0053029E">
        <w:rPr>
          <w:rFonts w:ascii="Arial" w:eastAsia="Times New Roman" w:hAnsi="Arial" w:cs="Arial"/>
          <w:sz w:val="17"/>
          <w:szCs w:val="17"/>
          <w:lang w:eastAsia="sl-SI"/>
        </w:rPr>
        <w:t>)</w:t>
      </w:r>
      <w:r w:rsidR="0070501A" w:rsidRPr="0053029E">
        <w:rPr>
          <w:rFonts w:ascii="Arial" w:eastAsia="Times New Roman" w:hAnsi="Arial" w:cs="Arial"/>
          <w:sz w:val="17"/>
          <w:szCs w:val="17"/>
          <w:lang w:eastAsia="sl-SI"/>
        </w:rPr>
        <w:t>. Poleg klasičnih velikosti oblačil ponudnik na zahtevo naročnika zagotavlja dobavo</w:t>
      </w:r>
      <w:r w:rsidR="002F7C84" w:rsidRPr="0053029E">
        <w:rPr>
          <w:rFonts w:ascii="Arial" w:eastAsia="Times New Roman" w:hAnsi="Arial" w:cs="Arial"/>
          <w:sz w:val="17"/>
          <w:szCs w:val="17"/>
          <w:lang w:eastAsia="sl-SI"/>
        </w:rPr>
        <w:t xml:space="preserve"> tudi drugih velikosti oblačil. </w:t>
      </w:r>
      <w:r w:rsidR="0070501A" w:rsidRPr="0053029E">
        <w:rPr>
          <w:rFonts w:ascii="Arial" w:eastAsia="Times New Roman" w:hAnsi="Arial" w:cs="Arial"/>
          <w:sz w:val="17"/>
          <w:szCs w:val="17"/>
          <w:lang w:eastAsia="sl-SI"/>
        </w:rPr>
        <w:t>Ponudnik bo ob novih naročilih v kolikor bo naročnik zahteval, izvedel manjše prilagoditv</w:t>
      </w:r>
      <w:r w:rsidR="002F7C84" w:rsidRPr="0053029E">
        <w:rPr>
          <w:rFonts w:ascii="Arial" w:eastAsia="Times New Roman" w:hAnsi="Arial" w:cs="Arial"/>
          <w:sz w:val="17"/>
          <w:szCs w:val="17"/>
          <w:lang w:eastAsia="sl-SI"/>
        </w:rPr>
        <w:t xml:space="preserve">e oblačil – skrajšanje rokavov, </w:t>
      </w:r>
      <w:r w:rsidR="0070501A" w:rsidRPr="0053029E">
        <w:rPr>
          <w:rFonts w:ascii="Arial" w:eastAsia="Times New Roman" w:hAnsi="Arial" w:cs="Arial"/>
          <w:sz w:val="17"/>
          <w:szCs w:val="17"/>
          <w:lang w:eastAsia="sl-SI"/>
        </w:rPr>
        <w:t>hlač brez dodatnega</w:t>
      </w:r>
      <w:r w:rsidR="0070501A" w:rsidRPr="0070501A">
        <w:rPr>
          <w:rFonts w:ascii="Arial" w:eastAsia="Times New Roman" w:hAnsi="Arial" w:cs="Arial"/>
          <w:sz w:val="17"/>
          <w:szCs w:val="17"/>
          <w:lang w:eastAsia="sl-SI"/>
        </w:rPr>
        <w:t xml:space="preserve"> obračuna s</w:t>
      </w:r>
      <w:r w:rsidR="002F7C84">
        <w:rPr>
          <w:rFonts w:ascii="Arial" w:eastAsia="Times New Roman" w:hAnsi="Arial" w:cs="Arial"/>
          <w:sz w:val="17"/>
          <w:szCs w:val="17"/>
          <w:lang w:eastAsia="sl-SI"/>
        </w:rPr>
        <w:t xml:space="preserve">troškov. </w:t>
      </w:r>
      <w:r w:rsidR="0070501A" w:rsidRPr="0070501A">
        <w:rPr>
          <w:rFonts w:ascii="Arial" w:eastAsia="Times New Roman" w:hAnsi="Arial" w:cs="Arial"/>
          <w:sz w:val="17"/>
          <w:szCs w:val="17"/>
          <w:lang w:eastAsia="sl-SI"/>
        </w:rPr>
        <w:t>Vse navedene dimenzije vel</w:t>
      </w:r>
      <w:r w:rsidR="00A862C0">
        <w:rPr>
          <w:rFonts w:ascii="Arial" w:eastAsia="Times New Roman" w:hAnsi="Arial" w:cs="Arial"/>
          <w:sz w:val="17"/>
          <w:szCs w:val="17"/>
          <w:lang w:eastAsia="sl-SI"/>
        </w:rPr>
        <w:t xml:space="preserve">jajo za oprane izdelke (po </w:t>
      </w:r>
      <w:r>
        <w:rPr>
          <w:rFonts w:ascii="Arial" w:eastAsia="Times New Roman" w:hAnsi="Arial" w:cs="Arial"/>
          <w:sz w:val="17"/>
          <w:szCs w:val="17"/>
          <w:lang w:eastAsia="sl-SI"/>
        </w:rPr>
        <w:t>trikratnem</w:t>
      </w:r>
      <w:r w:rsidR="0070501A" w:rsidRPr="0070501A">
        <w:rPr>
          <w:rFonts w:ascii="Arial" w:eastAsia="Times New Roman" w:hAnsi="Arial" w:cs="Arial"/>
          <w:sz w:val="17"/>
          <w:szCs w:val="17"/>
          <w:lang w:eastAsia="sl-SI"/>
        </w:rPr>
        <w:t xml:space="preserve"> postopku).</w:t>
      </w:r>
      <w:r w:rsidR="006C0F09">
        <w:rPr>
          <w:rFonts w:ascii="Arial" w:eastAsia="Times New Roman" w:hAnsi="Arial" w:cs="Arial"/>
          <w:sz w:val="17"/>
          <w:szCs w:val="17"/>
          <w:lang w:eastAsia="sl-SI"/>
        </w:rPr>
        <w:t xml:space="preserve"> </w:t>
      </w:r>
    </w:p>
    <w:p w14:paraId="3F95A5C1" w14:textId="0594E151" w:rsidR="003465F4" w:rsidRDefault="003465F4" w:rsidP="002F7C84">
      <w:pPr>
        <w:spacing w:after="0" w:line="240" w:lineRule="auto"/>
        <w:jc w:val="both"/>
        <w:rPr>
          <w:rFonts w:ascii="Arial" w:eastAsia="Times New Roman" w:hAnsi="Arial" w:cs="Arial"/>
          <w:sz w:val="17"/>
          <w:szCs w:val="17"/>
          <w:lang w:eastAsia="sl-SI"/>
        </w:rPr>
      </w:pPr>
    </w:p>
    <w:p w14:paraId="3CC5C091" w14:textId="0AE29928" w:rsidR="00384525" w:rsidRDefault="006C0F09" w:rsidP="002F7C84">
      <w:pPr>
        <w:spacing w:after="0" w:line="240" w:lineRule="auto"/>
        <w:jc w:val="both"/>
        <w:rPr>
          <w:rFonts w:ascii="Arial" w:eastAsia="Times New Roman" w:hAnsi="Arial" w:cs="Arial"/>
          <w:sz w:val="17"/>
          <w:szCs w:val="17"/>
          <w:lang w:eastAsia="sl-SI"/>
        </w:rPr>
      </w:pPr>
      <w:r w:rsidRPr="006C0F09">
        <w:rPr>
          <w:rFonts w:ascii="Arial" w:eastAsia="Times New Roman" w:hAnsi="Arial" w:cs="Arial"/>
          <w:sz w:val="17"/>
          <w:szCs w:val="17"/>
          <w:lang w:eastAsia="sl-SI"/>
        </w:rPr>
        <w:t xml:space="preserve">Znaki nege morajo biti poleg zakonsko obvezne surovinske sestave navedeni na všitih etiketah oz. priloženi na enotah </w:t>
      </w:r>
      <w:r>
        <w:rPr>
          <w:rFonts w:ascii="Arial" w:eastAsia="Times New Roman" w:hAnsi="Arial" w:cs="Arial"/>
          <w:sz w:val="17"/>
          <w:szCs w:val="17"/>
          <w:lang w:eastAsia="sl-SI"/>
        </w:rPr>
        <w:t>pakiranja s pisno dokumentacijo za vse sklope.</w:t>
      </w:r>
    </w:p>
    <w:p w14:paraId="58AF539F" w14:textId="5927D580" w:rsidR="005B75D3" w:rsidRDefault="005B75D3" w:rsidP="002F7C84">
      <w:pPr>
        <w:spacing w:after="0" w:line="240" w:lineRule="auto"/>
        <w:jc w:val="both"/>
        <w:rPr>
          <w:rFonts w:ascii="Arial" w:eastAsia="Times New Roman" w:hAnsi="Arial" w:cs="Arial"/>
          <w:sz w:val="17"/>
          <w:szCs w:val="17"/>
          <w:lang w:eastAsia="sl-SI"/>
        </w:rPr>
      </w:pPr>
    </w:p>
    <w:p w14:paraId="6E2305AF" w14:textId="5384B2ED" w:rsidR="005B75D3" w:rsidRPr="005B75D3" w:rsidRDefault="005B75D3" w:rsidP="005B75D3">
      <w:pPr>
        <w:spacing w:after="0" w:line="240" w:lineRule="auto"/>
        <w:jc w:val="both"/>
        <w:rPr>
          <w:rFonts w:ascii="Arial" w:eastAsia="Times New Roman" w:hAnsi="Arial" w:cs="Arial"/>
          <w:b/>
          <w:sz w:val="17"/>
          <w:szCs w:val="17"/>
          <w:lang w:eastAsia="sl-SI"/>
        </w:rPr>
      </w:pPr>
      <w:r w:rsidRPr="005B75D3">
        <w:rPr>
          <w:rFonts w:ascii="Arial" w:eastAsia="Times New Roman" w:hAnsi="Arial" w:cs="Arial"/>
          <w:b/>
          <w:sz w:val="17"/>
          <w:szCs w:val="17"/>
          <w:lang w:eastAsia="sl-SI"/>
        </w:rPr>
        <w:t xml:space="preserve">Označevanje oblačil s </w:t>
      </w:r>
      <w:r>
        <w:rPr>
          <w:rFonts w:ascii="Arial" w:eastAsia="Times New Roman" w:hAnsi="Arial" w:cs="Arial"/>
          <w:b/>
          <w:sz w:val="17"/>
          <w:szCs w:val="17"/>
          <w:lang w:eastAsia="sl-SI"/>
        </w:rPr>
        <w:t>TISKOM</w:t>
      </w:r>
      <w:r w:rsidRPr="005B75D3">
        <w:rPr>
          <w:rFonts w:ascii="Arial" w:eastAsia="Times New Roman" w:hAnsi="Arial" w:cs="Arial"/>
          <w:b/>
          <w:sz w:val="17"/>
          <w:szCs w:val="17"/>
          <w:lang w:eastAsia="sl-SI"/>
        </w:rPr>
        <w:t xml:space="preserve">: </w:t>
      </w:r>
    </w:p>
    <w:p w14:paraId="5A526324" w14:textId="660AB23B"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Naročnik za: </w:t>
      </w:r>
    </w:p>
    <w:p w14:paraId="25B23159" w14:textId="1C31BAC4" w:rsidR="005B75D3" w:rsidRPr="005B75D3" w:rsidRDefault="005B75D3" w:rsidP="005B75D3">
      <w:pPr>
        <w:numPr>
          <w:ilvl w:val="0"/>
          <w:numId w:val="34"/>
        </w:num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SKLOP 5: POSTELJNO PERILO</w:t>
      </w:r>
      <w:r>
        <w:rPr>
          <w:rFonts w:ascii="Arial" w:eastAsia="Times New Roman" w:hAnsi="Arial" w:cs="Arial"/>
          <w:sz w:val="17"/>
          <w:szCs w:val="17"/>
          <w:lang w:eastAsia="sl-SI"/>
        </w:rPr>
        <w:t xml:space="preserve"> POD ZAP ŠT.1,2,3</w:t>
      </w:r>
    </w:p>
    <w:p w14:paraId="401BF1EF" w14:textId="2E0F2E4A" w:rsidR="005B75D3" w:rsidRPr="005B75D3" w:rsidRDefault="005B75D3" w:rsidP="005B75D3">
      <w:pPr>
        <w:spacing w:after="0" w:line="240" w:lineRule="auto"/>
        <w:jc w:val="both"/>
        <w:rPr>
          <w:rFonts w:ascii="Arial" w:eastAsia="Times New Roman" w:hAnsi="Arial" w:cs="Arial"/>
          <w:sz w:val="17"/>
          <w:szCs w:val="17"/>
          <w:lang w:eastAsia="sl-SI"/>
        </w:rPr>
      </w:pPr>
    </w:p>
    <w:p w14:paraId="7849C4D1" w14:textId="10C6A200" w:rsid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 sistem označevanja tekstilnih izdelkov mora imeti </w:t>
      </w:r>
      <w:r w:rsidR="00BD2BBF">
        <w:rPr>
          <w:rFonts w:ascii="Arial" w:eastAsia="Times New Roman" w:hAnsi="Arial" w:cs="Arial"/>
          <w:sz w:val="17"/>
          <w:szCs w:val="17"/>
          <w:lang w:eastAsia="sl-SI"/>
        </w:rPr>
        <w:t xml:space="preserve"> tisk</w:t>
      </w:r>
      <w:r w:rsidRPr="005B75D3">
        <w:rPr>
          <w:rFonts w:ascii="Arial" w:eastAsia="Times New Roman" w:hAnsi="Arial" w:cs="Arial"/>
          <w:sz w:val="17"/>
          <w:szCs w:val="17"/>
          <w:lang w:eastAsia="sl-SI"/>
        </w:rPr>
        <w:t>,</w:t>
      </w:r>
      <w:r w:rsidR="00BD2BBF">
        <w:rPr>
          <w:rFonts w:ascii="Arial" w:eastAsia="Times New Roman" w:hAnsi="Arial" w:cs="Arial"/>
          <w:sz w:val="17"/>
          <w:szCs w:val="17"/>
          <w:lang w:eastAsia="sl-SI"/>
        </w:rPr>
        <w:t xml:space="preserve"> </w:t>
      </w:r>
      <w:r w:rsidRPr="005B75D3">
        <w:rPr>
          <w:rFonts w:ascii="Arial" w:eastAsia="Times New Roman" w:hAnsi="Arial" w:cs="Arial"/>
          <w:sz w:val="17"/>
          <w:szCs w:val="17"/>
          <w:lang w:eastAsia="sl-SI"/>
        </w:rPr>
        <w:t xml:space="preserve">ki bo odporen na </w:t>
      </w:r>
      <w:r>
        <w:rPr>
          <w:rFonts w:ascii="Arial" w:eastAsia="Times New Roman" w:hAnsi="Arial" w:cs="Arial"/>
          <w:sz w:val="17"/>
          <w:szCs w:val="17"/>
          <w:lang w:eastAsia="sl-SI"/>
        </w:rPr>
        <w:t>pranje z belilnimi sredstvi in višje temperature.</w:t>
      </w:r>
    </w:p>
    <w:p w14:paraId="2E289DBD" w14:textId="67382649" w:rsidR="005B75D3" w:rsidRDefault="005B75D3" w:rsidP="005B75D3">
      <w:pPr>
        <w:spacing w:after="0" w:line="240" w:lineRule="auto"/>
        <w:jc w:val="both"/>
        <w:rPr>
          <w:rFonts w:ascii="Arial" w:eastAsia="Times New Roman" w:hAnsi="Arial" w:cs="Arial"/>
          <w:sz w:val="17"/>
          <w:szCs w:val="17"/>
          <w:lang w:eastAsia="sl-SI"/>
        </w:rPr>
      </w:pPr>
    </w:p>
    <w:p w14:paraId="46AA8853" w14:textId="77777777" w:rsidR="00A37584" w:rsidRDefault="00A37584" w:rsidP="005B75D3">
      <w:pPr>
        <w:spacing w:after="0" w:line="240" w:lineRule="auto"/>
        <w:jc w:val="both"/>
        <w:rPr>
          <w:rFonts w:ascii="Arial" w:eastAsia="Times New Roman" w:hAnsi="Arial" w:cs="Arial"/>
          <w:b/>
          <w:sz w:val="17"/>
          <w:szCs w:val="17"/>
          <w:lang w:eastAsia="sl-SI"/>
        </w:rPr>
      </w:pPr>
    </w:p>
    <w:p w14:paraId="4474CE7C" w14:textId="044ADA6F" w:rsidR="005B75D3" w:rsidRPr="005B75D3" w:rsidRDefault="005B75D3" w:rsidP="005B75D3">
      <w:pPr>
        <w:spacing w:after="0" w:line="240" w:lineRule="auto"/>
        <w:jc w:val="both"/>
        <w:rPr>
          <w:rFonts w:ascii="Arial" w:eastAsia="Times New Roman" w:hAnsi="Arial" w:cs="Arial"/>
          <w:b/>
          <w:sz w:val="17"/>
          <w:szCs w:val="17"/>
          <w:lang w:eastAsia="sl-SI"/>
        </w:rPr>
      </w:pPr>
      <w:r w:rsidRPr="005B75D3">
        <w:rPr>
          <w:rFonts w:ascii="Arial" w:eastAsia="Times New Roman" w:hAnsi="Arial" w:cs="Arial"/>
          <w:b/>
          <w:sz w:val="17"/>
          <w:szCs w:val="17"/>
          <w:lang w:eastAsia="sl-SI"/>
        </w:rPr>
        <w:t xml:space="preserve">Označevanje </w:t>
      </w:r>
      <w:r w:rsidR="00656F55" w:rsidRPr="005B75D3">
        <w:rPr>
          <w:rFonts w:ascii="Arial" w:eastAsia="Times New Roman" w:hAnsi="Arial" w:cs="Arial"/>
          <w:b/>
          <w:sz w:val="17"/>
          <w:szCs w:val="17"/>
          <w:lang w:eastAsia="sl-SI"/>
        </w:rPr>
        <w:t>oblači</w:t>
      </w:r>
      <w:r w:rsidR="00656F55">
        <w:rPr>
          <w:rFonts w:ascii="Arial" w:eastAsia="Times New Roman" w:hAnsi="Arial" w:cs="Arial"/>
          <w:b/>
          <w:sz w:val="17"/>
          <w:szCs w:val="17"/>
          <w:lang w:eastAsia="sl-SI"/>
        </w:rPr>
        <w:t>l</w:t>
      </w:r>
      <w:r>
        <w:rPr>
          <w:rFonts w:ascii="Arial" w:eastAsia="Times New Roman" w:hAnsi="Arial" w:cs="Arial"/>
          <w:b/>
          <w:sz w:val="17"/>
          <w:szCs w:val="17"/>
          <w:lang w:eastAsia="sl-SI"/>
        </w:rPr>
        <w:t xml:space="preserve"> S VEZENJEM</w:t>
      </w:r>
      <w:r w:rsidRPr="005B75D3">
        <w:rPr>
          <w:rFonts w:ascii="Arial" w:eastAsia="Times New Roman" w:hAnsi="Arial" w:cs="Arial"/>
          <w:b/>
          <w:sz w:val="17"/>
          <w:szCs w:val="17"/>
          <w:lang w:eastAsia="sl-SI"/>
        </w:rPr>
        <w:t xml:space="preserve">: </w:t>
      </w:r>
    </w:p>
    <w:p w14:paraId="50224FFA" w14:textId="77777777"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Naročnik za: </w:t>
      </w:r>
    </w:p>
    <w:p w14:paraId="4F62F6FF" w14:textId="53526F01" w:rsidR="005B75D3" w:rsidRDefault="005B75D3" w:rsidP="005B75D3">
      <w:pPr>
        <w:numPr>
          <w:ilvl w:val="0"/>
          <w:numId w:val="34"/>
        </w:num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SKLOP 4: DROBNI TEKSTILNI IZDELKI</w:t>
      </w:r>
      <w:r>
        <w:rPr>
          <w:rFonts w:ascii="Arial" w:eastAsia="Times New Roman" w:hAnsi="Arial" w:cs="Arial"/>
          <w:sz w:val="17"/>
          <w:szCs w:val="17"/>
          <w:lang w:eastAsia="sl-SI"/>
        </w:rPr>
        <w:t xml:space="preserve"> POD ZAP. ŠT.1</w:t>
      </w:r>
    </w:p>
    <w:p w14:paraId="1C79627D" w14:textId="77C4292D" w:rsidR="005B75D3" w:rsidRDefault="005B75D3" w:rsidP="005B75D3">
      <w:pPr>
        <w:spacing w:after="0" w:line="240" w:lineRule="auto"/>
        <w:jc w:val="both"/>
        <w:rPr>
          <w:rFonts w:ascii="Arial" w:eastAsia="Times New Roman" w:hAnsi="Arial" w:cs="Arial"/>
          <w:sz w:val="17"/>
          <w:szCs w:val="17"/>
          <w:lang w:eastAsia="sl-SI"/>
        </w:rPr>
      </w:pPr>
    </w:p>
    <w:p w14:paraId="5238650E" w14:textId="3B2DF68E"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sistem označevanja tekst</w:t>
      </w:r>
      <w:r w:rsidR="00E3750E">
        <w:rPr>
          <w:rFonts w:ascii="Arial" w:eastAsia="Times New Roman" w:hAnsi="Arial" w:cs="Arial"/>
          <w:sz w:val="17"/>
          <w:szCs w:val="17"/>
          <w:lang w:eastAsia="sl-SI"/>
        </w:rPr>
        <w:t xml:space="preserve">ilnih izdelkov mora imeti </w:t>
      </w:r>
      <w:r w:rsidR="00CB3632">
        <w:rPr>
          <w:rFonts w:ascii="Arial" w:eastAsia="Times New Roman" w:hAnsi="Arial" w:cs="Arial"/>
          <w:sz w:val="17"/>
          <w:szCs w:val="17"/>
          <w:lang w:eastAsia="sl-SI"/>
        </w:rPr>
        <w:t>tisk</w:t>
      </w:r>
      <w:r w:rsidRPr="005B75D3">
        <w:rPr>
          <w:rFonts w:ascii="Arial" w:eastAsia="Times New Roman" w:hAnsi="Arial" w:cs="Arial"/>
          <w:sz w:val="17"/>
          <w:szCs w:val="17"/>
          <w:lang w:eastAsia="sl-SI"/>
        </w:rPr>
        <w:t>,</w:t>
      </w:r>
      <w:r w:rsidR="00CB3632">
        <w:rPr>
          <w:rFonts w:ascii="Arial" w:eastAsia="Times New Roman" w:hAnsi="Arial" w:cs="Arial"/>
          <w:sz w:val="17"/>
          <w:szCs w:val="17"/>
          <w:lang w:eastAsia="sl-SI"/>
        </w:rPr>
        <w:t xml:space="preserve"> </w:t>
      </w:r>
      <w:r w:rsidRPr="005B75D3">
        <w:rPr>
          <w:rFonts w:ascii="Arial" w:eastAsia="Times New Roman" w:hAnsi="Arial" w:cs="Arial"/>
          <w:sz w:val="17"/>
          <w:szCs w:val="17"/>
          <w:lang w:eastAsia="sl-SI"/>
        </w:rPr>
        <w:t>ki bo odporen na pranje z belilnimi sredstvi in višje temperature.</w:t>
      </w:r>
    </w:p>
    <w:p w14:paraId="09795618" w14:textId="77777777" w:rsidR="00B0332C" w:rsidRDefault="00B0332C" w:rsidP="002F7C84">
      <w:pPr>
        <w:spacing w:after="0" w:line="240" w:lineRule="auto"/>
        <w:jc w:val="both"/>
        <w:rPr>
          <w:rFonts w:ascii="Arial" w:eastAsia="Times New Roman" w:hAnsi="Arial" w:cs="Arial"/>
          <w:sz w:val="17"/>
          <w:szCs w:val="17"/>
          <w:lang w:eastAsia="sl-SI"/>
        </w:rPr>
      </w:pPr>
    </w:p>
    <w:p w14:paraId="0EE87AEA" w14:textId="77777777" w:rsidR="00B0332C" w:rsidRPr="00B0332C" w:rsidRDefault="00B0332C" w:rsidP="00B0332C">
      <w:pPr>
        <w:spacing w:after="0" w:line="240" w:lineRule="auto"/>
        <w:jc w:val="both"/>
        <w:rPr>
          <w:rFonts w:ascii="Arial" w:eastAsia="Times New Roman" w:hAnsi="Arial" w:cs="Arial"/>
          <w:b/>
          <w:sz w:val="17"/>
          <w:szCs w:val="17"/>
          <w:lang w:eastAsia="sl-SI"/>
        </w:rPr>
      </w:pPr>
      <w:bookmarkStart w:id="1" w:name="_Hlk71011080"/>
      <w:r w:rsidRPr="00B0332C">
        <w:rPr>
          <w:rFonts w:ascii="Arial" w:eastAsia="Times New Roman" w:hAnsi="Arial" w:cs="Arial"/>
          <w:b/>
          <w:sz w:val="17"/>
          <w:szCs w:val="17"/>
          <w:lang w:eastAsia="sl-SI"/>
        </w:rPr>
        <w:t xml:space="preserve">Označevanje oblačil s kodo (čipom): </w:t>
      </w:r>
    </w:p>
    <w:p w14:paraId="07C00C39" w14:textId="77777777" w:rsidR="003F0AC2" w:rsidRDefault="00B0332C" w:rsidP="00B0332C">
      <w:pPr>
        <w:spacing w:after="0" w:line="240" w:lineRule="auto"/>
        <w:jc w:val="both"/>
        <w:rPr>
          <w:rFonts w:ascii="Arial" w:eastAsia="Times New Roman" w:hAnsi="Arial" w:cs="Arial"/>
          <w:sz w:val="17"/>
          <w:szCs w:val="17"/>
          <w:lang w:eastAsia="sl-SI"/>
        </w:rPr>
      </w:pPr>
      <w:r w:rsidRPr="00B0332C">
        <w:rPr>
          <w:rFonts w:ascii="Arial" w:eastAsia="Times New Roman" w:hAnsi="Arial" w:cs="Arial"/>
          <w:sz w:val="17"/>
          <w:szCs w:val="17"/>
          <w:lang w:eastAsia="sl-SI"/>
        </w:rPr>
        <w:t xml:space="preserve">Naročnik </w:t>
      </w:r>
      <w:r w:rsidR="003F0AC2">
        <w:rPr>
          <w:rFonts w:ascii="Arial" w:eastAsia="Times New Roman" w:hAnsi="Arial" w:cs="Arial"/>
          <w:sz w:val="17"/>
          <w:szCs w:val="17"/>
          <w:lang w:eastAsia="sl-SI"/>
        </w:rPr>
        <w:t xml:space="preserve">za: </w:t>
      </w:r>
    </w:p>
    <w:p w14:paraId="6DA1966F" w14:textId="77777777" w:rsidR="005E19E8" w:rsidRPr="005E19E8" w:rsidRDefault="005E19E8" w:rsidP="00DA0DBC">
      <w:pPr>
        <w:pStyle w:val="Odstavekseznama"/>
        <w:numPr>
          <w:ilvl w:val="0"/>
          <w:numId w:val="34"/>
        </w:numPr>
        <w:rPr>
          <w:rFonts w:ascii="Arial" w:eastAsia="Times New Roman" w:hAnsi="Arial" w:cs="Arial"/>
          <w:sz w:val="17"/>
          <w:szCs w:val="17"/>
          <w:lang w:eastAsia="sl-SI"/>
        </w:rPr>
      </w:pPr>
      <w:r w:rsidRPr="005E19E8">
        <w:rPr>
          <w:rFonts w:ascii="Arial" w:eastAsia="Times New Roman" w:hAnsi="Arial" w:cs="Arial"/>
          <w:sz w:val="17"/>
          <w:szCs w:val="17"/>
          <w:lang w:eastAsia="sl-SI"/>
        </w:rPr>
        <w:t>SKLOP 4: DROBNI TEKSTILNI IZDELKI,</w:t>
      </w:r>
    </w:p>
    <w:p w14:paraId="6B151536" w14:textId="77777777" w:rsidR="003F0AC2" w:rsidRDefault="003F0AC2" w:rsidP="00DA0DBC">
      <w:pPr>
        <w:pStyle w:val="Odstavekseznama"/>
        <w:numPr>
          <w:ilvl w:val="0"/>
          <w:numId w:val="34"/>
        </w:numPr>
        <w:spacing w:after="0" w:line="240" w:lineRule="auto"/>
        <w:jc w:val="both"/>
        <w:rPr>
          <w:rFonts w:ascii="Arial" w:eastAsia="Times New Roman" w:hAnsi="Arial" w:cs="Arial"/>
          <w:sz w:val="17"/>
          <w:szCs w:val="17"/>
          <w:lang w:eastAsia="sl-SI"/>
        </w:rPr>
      </w:pPr>
      <w:r w:rsidRPr="003F0AC2">
        <w:rPr>
          <w:rFonts w:ascii="Arial" w:eastAsia="Times New Roman" w:hAnsi="Arial" w:cs="Arial"/>
          <w:sz w:val="17"/>
          <w:szCs w:val="17"/>
          <w:lang w:eastAsia="sl-SI"/>
        </w:rPr>
        <w:t>SKLOP 5: POSTELJNO PERILO,</w:t>
      </w:r>
    </w:p>
    <w:p w14:paraId="22DBA03F" w14:textId="4F1DDE65" w:rsidR="003F0AC2" w:rsidRPr="003F0AC2" w:rsidRDefault="00CB3632" w:rsidP="00DA0DBC">
      <w:pPr>
        <w:pStyle w:val="Odstavekseznama"/>
        <w:numPr>
          <w:ilvl w:val="0"/>
          <w:numId w:val="34"/>
        </w:numPr>
        <w:spacing w:after="0" w:line="240" w:lineRule="auto"/>
        <w:jc w:val="both"/>
        <w:rPr>
          <w:rFonts w:ascii="Arial" w:eastAsia="Times New Roman" w:hAnsi="Arial" w:cs="Arial"/>
          <w:sz w:val="17"/>
          <w:szCs w:val="17"/>
          <w:lang w:eastAsia="sl-SI"/>
        </w:rPr>
      </w:pPr>
      <w:r>
        <w:rPr>
          <w:rFonts w:ascii="Arial" w:eastAsia="Times New Roman" w:hAnsi="Arial" w:cs="Arial"/>
          <w:sz w:val="17"/>
          <w:szCs w:val="17"/>
          <w:lang w:eastAsia="sl-SI"/>
        </w:rPr>
        <w:t>SKLOP 6: ZAŠČITA ZA POSTELJO.</w:t>
      </w:r>
    </w:p>
    <w:p w14:paraId="5E9F4C74" w14:textId="77777777" w:rsidR="003F0AC2" w:rsidRDefault="003F0AC2" w:rsidP="00B0332C">
      <w:pPr>
        <w:spacing w:after="0" w:line="240" w:lineRule="auto"/>
        <w:jc w:val="both"/>
        <w:rPr>
          <w:rFonts w:ascii="Arial" w:eastAsia="Times New Roman" w:hAnsi="Arial" w:cs="Arial"/>
          <w:sz w:val="17"/>
          <w:szCs w:val="17"/>
          <w:lang w:eastAsia="sl-SI"/>
        </w:rPr>
      </w:pPr>
    </w:p>
    <w:bookmarkEnd w:id="1"/>
    <w:p w14:paraId="5DFE5602" w14:textId="77777777" w:rsidR="0067386A" w:rsidRDefault="0067386A" w:rsidP="00B0332C">
      <w:pPr>
        <w:spacing w:after="0" w:line="240" w:lineRule="auto"/>
        <w:jc w:val="both"/>
        <w:rPr>
          <w:rFonts w:ascii="Arial" w:eastAsia="Times New Roman" w:hAnsi="Arial" w:cs="Arial"/>
          <w:sz w:val="17"/>
          <w:szCs w:val="17"/>
          <w:lang w:eastAsia="sl-SI"/>
        </w:rPr>
      </w:pPr>
      <w:r>
        <w:rPr>
          <w:rFonts w:ascii="Arial" w:eastAsia="Times New Roman" w:hAnsi="Arial" w:cs="Arial"/>
          <w:sz w:val="17"/>
          <w:szCs w:val="17"/>
          <w:lang w:eastAsia="sl-SI"/>
        </w:rPr>
        <w:t xml:space="preserve">Izbrani ponudniki </w:t>
      </w:r>
      <w:r w:rsidRPr="0067386A">
        <w:rPr>
          <w:rFonts w:ascii="Arial" w:eastAsia="Times New Roman" w:hAnsi="Arial" w:cs="Arial"/>
          <w:sz w:val="17"/>
          <w:szCs w:val="17"/>
          <w:lang w:eastAsia="sl-SI"/>
        </w:rPr>
        <w:t>bo</w:t>
      </w:r>
      <w:r>
        <w:rPr>
          <w:rFonts w:ascii="Arial" w:eastAsia="Times New Roman" w:hAnsi="Arial" w:cs="Arial"/>
          <w:sz w:val="17"/>
          <w:szCs w:val="17"/>
          <w:lang w:eastAsia="sl-SI"/>
        </w:rPr>
        <w:t>do</w:t>
      </w:r>
      <w:r w:rsidRPr="0067386A">
        <w:rPr>
          <w:rFonts w:ascii="Arial" w:eastAsia="Times New Roman" w:hAnsi="Arial" w:cs="Arial"/>
          <w:sz w:val="17"/>
          <w:szCs w:val="17"/>
          <w:lang w:eastAsia="sl-SI"/>
        </w:rPr>
        <w:t xml:space="preserve"> skupaj z naročnikom oblikoval</w:t>
      </w:r>
      <w:r>
        <w:rPr>
          <w:rFonts w:ascii="Arial" w:eastAsia="Times New Roman" w:hAnsi="Arial" w:cs="Arial"/>
          <w:sz w:val="17"/>
          <w:szCs w:val="17"/>
          <w:lang w:eastAsia="sl-SI"/>
        </w:rPr>
        <w:t>i</w:t>
      </w:r>
      <w:r w:rsidRPr="0067386A">
        <w:rPr>
          <w:rFonts w:ascii="Arial" w:eastAsia="Times New Roman" w:hAnsi="Arial" w:cs="Arial"/>
          <w:sz w:val="17"/>
          <w:szCs w:val="17"/>
          <w:lang w:eastAsia="sl-SI"/>
        </w:rPr>
        <w:t xml:space="preserve"> naročilnico, kjer bo oz</w:t>
      </w:r>
      <w:r>
        <w:rPr>
          <w:rFonts w:ascii="Arial" w:eastAsia="Times New Roman" w:hAnsi="Arial" w:cs="Arial"/>
          <w:sz w:val="17"/>
          <w:szCs w:val="17"/>
          <w:lang w:eastAsia="sl-SI"/>
        </w:rPr>
        <w:t>načen kroj in velikost tekstilnih izdelkov.</w:t>
      </w:r>
    </w:p>
    <w:p w14:paraId="01366FBC" w14:textId="77777777" w:rsidR="000F1091" w:rsidRDefault="000F1091" w:rsidP="00B0332C">
      <w:pPr>
        <w:spacing w:after="0" w:line="240" w:lineRule="auto"/>
        <w:jc w:val="both"/>
        <w:rPr>
          <w:rFonts w:ascii="Arial" w:eastAsia="Times New Roman" w:hAnsi="Arial" w:cs="Arial"/>
          <w:sz w:val="17"/>
          <w:szCs w:val="17"/>
          <w:lang w:eastAsia="sl-SI"/>
        </w:rPr>
      </w:pPr>
    </w:p>
    <w:p w14:paraId="20692D15" w14:textId="77777777" w:rsidR="000F1091" w:rsidRPr="000F1091" w:rsidRDefault="000F1091" w:rsidP="000F1091">
      <w:pPr>
        <w:spacing w:after="0" w:line="240" w:lineRule="auto"/>
        <w:jc w:val="both"/>
        <w:rPr>
          <w:rFonts w:ascii="Arial" w:eastAsia="Times New Roman" w:hAnsi="Arial" w:cs="Arial"/>
          <w:sz w:val="17"/>
          <w:szCs w:val="17"/>
          <w:lang w:eastAsia="sl-SI"/>
        </w:rPr>
      </w:pPr>
      <w:r>
        <w:rPr>
          <w:rFonts w:ascii="Arial" w:eastAsia="Times New Roman" w:hAnsi="Arial" w:cs="Arial"/>
          <w:sz w:val="17"/>
          <w:szCs w:val="17"/>
          <w:lang w:eastAsia="sl-SI"/>
        </w:rPr>
        <w:t>Izbran p</w:t>
      </w:r>
      <w:r w:rsidRPr="000F1091">
        <w:rPr>
          <w:rFonts w:ascii="Arial" w:eastAsia="Times New Roman" w:hAnsi="Arial" w:cs="Arial"/>
          <w:sz w:val="17"/>
          <w:szCs w:val="17"/>
          <w:lang w:eastAsia="sl-SI"/>
        </w:rPr>
        <w:t xml:space="preserve">onudnik bo v primeru, ko se bo </w:t>
      </w:r>
      <w:r>
        <w:rPr>
          <w:rFonts w:ascii="Arial" w:eastAsia="Times New Roman" w:hAnsi="Arial" w:cs="Arial"/>
          <w:sz w:val="17"/>
          <w:szCs w:val="17"/>
          <w:lang w:eastAsia="sl-SI"/>
        </w:rPr>
        <w:t xml:space="preserve">tekstilni </w:t>
      </w:r>
      <w:r w:rsidRPr="000F1091">
        <w:rPr>
          <w:rFonts w:ascii="Arial" w:eastAsia="Times New Roman" w:hAnsi="Arial" w:cs="Arial"/>
          <w:sz w:val="17"/>
          <w:szCs w:val="17"/>
          <w:lang w:eastAsia="sl-SI"/>
        </w:rPr>
        <w:t>izdelek v roku 30 dni od dobave pri pranju »muckal«, krčil, spremenil obliko ali druge lastnosti, bo le tega brezpogojno zamenjal za novega, brez da bi naročnik moral dodatno dokazovati način pranja ali uporabe. Zamenjava za nov</w:t>
      </w:r>
      <w:r>
        <w:rPr>
          <w:rFonts w:ascii="Arial" w:eastAsia="Times New Roman" w:hAnsi="Arial" w:cs="Arial"/>
          <w:sz w:val="17"/>
          <w:szCs w:val="17"/>
          <w:lang w:eastAsia="sl-SI"/>
        </w:rPr>
        <w:t xml:space="preserve"> tekstilni izdelek </w:t>
      </w:r>
      <w:r w:rsidRPr="000F1091">
        <w:rPr>
          <w:rFonts w:ascii="Arial" w:eastAsia="Times New Roman" w:hAnsi="Arial" w:cs="Arial"/>
          <w:sz w:val="17"/>
          <w:szCs w:val="17"/>
          <w:lang w:eastAsia="sl-SI"/>
        </w:rPr>
        <w:t>v takih primerih je za naročnika brezplačna.</w:t>
      </w:r>
    </w:p>
    <w:p w14:paraId="7DF3316E" w14:textId="77777777" w:rsidR="000F1091" w:rsidRPr="000F1091" w:rsidRDefault="000F1091" w:rsidP="000F1091">
      <w:pPr>
        <w:spacing w:after="0" w:line="240" w:lineRule="auto"/>
        <w:jc w:val="both"/>
        <w:rPr>
          <w:rFonts w:ascii="Arial" w:eastAsia="Times New Roman" w:hAnsi="Arial" w:cs="Arial"/>
          <w:sz w:val="17"/>
          <w:szCs w:val="17"/>
          <w:lang w:eastAsia="sl-SI"/>
        </w:rPr>
      </w:pPr>
    </w:p>
    <w:p w14:paraId="75BC3425" w14:textId="056BF029" w:rsidR="000F1091" w:rsidRPr="000F1091" w:rsidRDefault="000F1091" w:rsidP="000F1091">
      <w:pPr>
        <w:spacing w:after="0" w:line="240" w:lineRule="auto"/>
        <w:jc w:val="both"/>
        <w:rPr>
          <w:rFonts w:ascii="Arial" w:eastAsia="Times New Roman" w:hAnsi="Arial" w:cs="Arial"/>
          <w:sz w:val="17"/>
          <w:szCs w:val="17"/>
          <w:lang w:eastAsia="sl-SI"/>
        </w:rPr>
      </w:pPr>
      <w:r w:rsidRPr="000F1091">
        <w:rPr>
          <w:rFonts w:ascii="Arial" w:eastAsia="Times New Roman" w:hAnsi="Arial" w:cs="Arial"/>
          <w:sz w:val="17"/>
          <w:szCs w:val="17"/>
          <w:lang w:eastAsia="sl-SI"/>
        </w:rPr>
        <w:t>Ponudnik nudi reklamacijski rok 30 dni ob prevzema in v tem času zagotavlja manjša popravila (</w:t>
      </w:r>
      <w:r w:rsidR="00116C78">
        <w:rPr>
          <w:rFonts w:ascii="Arial" w:eastAsia="Times New Roman" w:hAnsi="Arial" w:cs="Arial"/>
          <w:sz w:val="17"/>
          <w:szCs w:val="17"/>
          <w:lang w:eastAsia="sl-SI"/>
        </w:rPr>
        <w:t>poškodovan material zar</w:t>
      </w:r>
      <w:r w:rsidR="00CB3632">
        <w:rPr>
          <w:rFonts w:ascii="Arial" w:eastAsia="Times New Roman" w:hAnsi="Arial" w:cs="Arial"/>
          <w:sz w:val="17"/>
          <w:szCs w:val="17"/>
          <w:lang w:eastAsia="sl-SI"/>
        </w:rPr>
        <w:t>a</w:t>
      </w:r>
      <w:r w:rsidR="00116C78">
        <w:rPr>
          <w:rFonts w:ascii="Arial" w:eastAsia="Times New Roman" w:hAnsi="Arial" w:cs="Arial"/>
          <w:sz w:val="17"/>
          <w:szCs w:val="17"/>
          <w:lang w:eastAsia="sl-SI"/>
        </w:rPr>
        <w:t>di tope igle</w:t>
      </w:r>
      <w:r w:rsidRPr="000F1091">
        <w:rPr>
          <w:rFonts w:ascii="Arial" w:eastAsia="Times New Roman" w:hAnsi="Arial" w:cs="Arial"/>
          <w:sz w:val="17"/>
          <w:szCs w:val="17"/>
          <w:lang w:eastAsia="sl-SI"/>
        </w:rPr>
        <w:t xml:space="preserve">, </w:t>
      </w:r>
      <w:r w:rsidR="00116C78">
        <w:rPr>
          <w:rFonts w:ascii="Arial" w:eastAsia="Times New Roman" w:hAnsi="Arial" w:cs="Arial"/>
          <w:sz w:val="17"/>
          <w:szCs w:val="17"/>
          <w:lang w:eastAsia="sl-SI"/>
        </w:rPr>
        <w:t>paranje šivov</w:t>
      </w:r>
      <w:r w:rsidRPr="000F1091">
        <w:rPr>
          <w:rFonts w:ascii="Arial" w:eastAsia="Times New Roman" w:hAnsi="Arial" w:cs="Arial"/>
          <w:sz w:val="17"/>
          <w:szCs w:val="17"/>
          <w:lang w:eastAsia="sl-SI"/>
        </w:rPr>
        <w:t>, itd.).</w:t>
      </w:r>
    </w:p>
    <w:p w14:paraId="50295651" w14:textId="77777777" w:rsidR="000F1091" w:rsidRPr="00B0332C" w:rsidRDefault="000F1091" w:rsidP="000F1091">
      <w:pPr>
        <w:spacing w:after="0" w:line="240" w:lineRule="auto"/>
        <w:jc w:val="both"/>
        <w:rPr>
          <w:rFonts w:ascii="Arial" w:eastAsia="Times New Roman" w:hAnsi="Arial" w:cs="Arial"/>
          <w:sz w:val="17"/>
          <w:szCs w:val="17"/>
          <w:lang w:eastAsia="sl-SI"/>
        </w:rPr>
      </w:pPr>
    </w:p>
    <w:p w14:paraId="5CE14A66" w14:textId="77777777" w:rsidR="002E4135" w:rsidRDefault="004B02DE" w:rsidP="002E4135">
      <w:pPr>
        <w:spacing w:after="0" w:line="240" w:lineRule="auto"/>
        <w:jc w:val="both"/>
        <w:rPr>
          <w:rFonts w:ascii="Arial" w:eastAsia="Times New Roman" w:hAnsi="Arial" w:cs="Arial"/>
          <w:sz w:val="17"/>
          <w:szCs w:val="17"/>
          <w:lang w:eastAsia="sl-SI"/>
        </w:rPr>
      </w:pPr>
      <w:r w:rsidRPr="004B02DE">
        <w:rPr>
          <w:rFonts w:ascii="Arial" w:eastAsia="Times New Roman" w:hAnsi="Arial" w:cs="Arial"/>
          <w:sz w:val="17"/>
          <w:szCs w:val="17"/>
          <w:lang w:eastAsia="sl-SI"/>
        </w:rPr>
        <w:t xml:space="preserve">V primeru, da bo naročnik ugotovil, da določen </w:t>
      </w:r>
      <w:r>
        <w:rPr>
          <w:rFonts w:ascii="Arial" w:eastAsia="Times New Roman" w:hAnsi="Arial" w:cs="Arial"/>
          <w:sz w:val="17"/>
          <w:szCs w:val="17"/>
          <w:lang w:eastAsia="sl-SI"/>
        </w:rPr>
        <w:t xml:space="preserve">tekstilni </w:t>
      </w:r>
      <w:r w:rsidRPr="004B02DE">
        <w:rPr>
          <w:rFonts w:ascii="Arial" w:eastAsia="Times New Roman" w:hAnsi="Arial" w:cs="Arial"/>
          <w:sz w:val="17"/>
          <w:szCs w:val="17"/>
          <w:lang w:eastAsia="sl-SI"/>
        </w:rPr>
        <w:t>izdelek ne ustreza zahtevam naročnika iz razpisne dokumentacije in da izdelek ne izkazuje zahtevane kvalitete, bo naročnik na stroške ponudnika preveril ustreznost kvalitete pri pooblaščeni neodvisni instituciji.</w:t>
      </w:r>
    </w:p>
    <w:p w14:paraId="49F01740" w14:textId="77777777" w:rsidR="002E4135" w:rsidRDefault="002E4135" w:rsidP="002E4135">
      <w:pPr>
        <w:spacing w:after="0" w:line="240" w:lineRule="auto"/>
        <w:jc w:val="both"/>
        <w:rPr>
          <w:rFonts w:ascii="Arial" w:eastAsia="Times New Roman" w:hAnsi="Arial" w:cs="Arial"/>
          <w:sz w:val="17"/>
          <w:szCs w:val="17"/>
          <w:lang w:eastAsia="sl-SI"/>
        </w:rPr>
      </w:pPr>
    </w:p>
    <w:p w14:paraId="1AB8D72E" w14:textId="77777777" w:rsidR="009F29F6" w:rsidRPr="002E4135" w:rsidRDefault="009F29F6" w:rsidP="002E4135">
      <w:pPr>
        <w:spacing w:after="0" w:line="240" w:lineRule="auto"/>
        <w:jc w:val="both"/>
        <w:rPr>
          <w:rFonts w:ascii="Arial" w:eastAsia="Times New Roman" w:hAnsi="Arial" w:cs="Arial"/>
          <w:sz w:val="17"/>
          <w:szCs w:val="17"/>
          <w:lang w:eastAsia="sl-SI"/>
        </w:rPr>
      </w:pPr>
      <w:r w:rsidRPr="00F04DB7">
        <w:rPr>
          <w:rFonts w:ascii="Arial" w:hAnsi="Arial" w:cs="Arial"/>
          <w:color w:val="000000"/>
          <w:sz w:val="17"/>
          <w:szCs w:val="17"/>
        </w:rPr>
        <w:t>Vse konfekcijske številke artiklov morajo ustrezati EU standardom.</w:t>
      </w:r>
    </w:p>
    <w:p w14:paraId="4023CCE3" w14:textId="77777777" w:rsidR="008F34FF" w:rsidRPr="00F04DB7" w:rsidRDefault="008F34FF">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lastRenderedPageBreak/>
        <w:t xml:space="preserve">Ponudnik mora </w:t>
      </w:r>
      <w:r w:rsidR="00426B72" w:rsidRPr="00F04DB7">
        <w:rPr>
          <w:rFonts w:ascii="Arial" w:hAnsi="Arial" w:cs="Arial"/>
          <w:color w:val="000000"/>
          <w:sz w:val="17"/>
          <w:szCs w:val="17"/>
        </w:rPr>
        <w:t xml:space="preserve">brezplačne </w:t>
      </w:r>
      <w:r w:rsidRPr="00F04DB7">
        <w:rPr>
          <w:rFonts w:ascii="Arial" w:hAnsi="Arial" w:cs="Arial"/>
          <w:color w:val="000000"/>
          <w:sz w:val="17"/>
          <w:szCs w:val="17"/>
        </w:rPr>
        <w:t xml:space="preserve">vzorce blaga </w:t>
      </w:r>
      <w:r w:rsidR="00426B72" w:rsidRPr="00F04DB7">
        <w:rPr>
          <w:rFonts w:ascii="Arial" w:hAnsi="Arial" w:cs="Arial"/>
          <w:b/>
          <w:color w:val="000000"/>
          <w:sz w:val="17"/>
          <w:szCs w:val="17"/>
          <w:u w:val="single"/>
        </w:rPr>
        <w:t>na poziv naročnika</w:t>
      </w:r>
      <w:r w:rsidR="00426B72" w:rsidRPr="00F04DB7">
        <w:rPr>
          <w:rFonts w:ascii="Arial" w:hAnsi="Arial" w:cs="Arial"/>
          <w:color w:val="000000"/>
          <w:sz w:val="17"/>
          <w:szCs w:val="17"/>
        </w:rPr>
        <w:t xml:space="preserve"> </w:t>
      </w:r>
      <w:r w:rsidRPr="00F04DB7">
        <w:rPr>
          <w:rFonts w:ascii="Arial" w:hAnsi="Arial" w:cs="Arial"/>
          <w:color w:val="000000"/>
          <w:sz w:val="17"/>
          <w:szCs w:val="17"/>
        </w:rPr>
        <w:t>predloži</w:t>
      </w:r>
      <w:r w:rsidR="00E15420" w:rsidRPr="00F04DB7">
        <w:rPr>
          <w:rFonts w:ascii="Arial" w:hAnsi="Arial" w:cs="Arial"/>
          <w:color w:val="000000"/>
          <w:sz w:val="17"/>
          <w:szCs w:val="17"/>
        </w:rPr>
        <w:t xml:space="preserve">ti PO POŠTI na naslov naročnika, </w:t>
      </w:r>
      <w:r w:rsidR="003C78C6" w:rsidRPr="00F04DB7">
        <w:rPr>
          <w:rFonts w:ascii="Arial" w:hAnsi="Arial" w:cs="Arial"/>
          <w:color w:val="000000"/>
          <w:sz w:val="17"/>
          <w:szCs w:val="17"/>
        </w:rPr>
        <w:t>Č</w:t>
      </w:r>
      <w:r w:rsidR="00E15420" w:rsidRPr="00F04DB7">
        <w:rPr>
          <w:rFonts w:ascii="Arial" w:hAnsi="Arial" w:cs="Arial"/>
          <w:color w:val="000000"/>
          <w:sz w:val="17"/>
          <w:szCs w:val="17"/>
        </w:rPr>
        <w:t>ufarjeva cesta 9, 2000 Maribor.</w:t>
      </w:r>
      <w:r w:rsidRPr="00F04DB7">
        <w:rPr>
          <w:rFonts w:ascii="Arial" w:hAnsi="Arial" w:cs="Arial"/>
          <w:color w:val="000000"/>
          <w:sz w:val="17"/>
          <w:szCs w:val="17"/>
        </w:rPr>
        <w:t xml:space="preserve"> Zahtevani vzorci morajo v vložišče naročn</w:t>
      </w:r>
      <w:r w:rsidR="00E15420" w:rsidRPr="00F04DB7">
        <w:rPr>
          <w:rFonts w:ascii="Arial" w:hAnsi="Arial" w:cs="Arial"/>
          <w:color w:val="000000"/>
          <w:sz w:val="17"/>
          <w:szCs w:val="17"/>
        </w:rPr>
        <w:t xml:space="preserve">ika prispeti </w:t>
      </w:r>
      <w:r w:rsidR="002E4135">
        <w:rPr>
          <w:rFonts w:ascii="Arial" w:hAnsi="Arial" w:cs="Arial"/>
          <w:bCs/>
          <w:color w:val="000000"/>
          <w:sz w:val="17"/>
          <w:szCs w:val="17"/>
        </w:rPr>
        <w:t>v roku 10 delovnih dni od poziva naročnika.</w:t>
      </w:r>
    </w:p>
    <w:p w14:paraId="3877FDC0" w14:textId="77777777" w:rsidR="0054473D" w:rsidRPr="00F04DB7" w:rsidRDefault="0054473D" w:rsidP="0054473D">
      <w:pPr>
        <w:spacing w:line="260" w:lineRule="exact"/>
        <w:jc w:val="both"/>
        <w:rPr>
          <w:rFonts w:ascii="Arial" w:hAnsi="Arial" w:cs="Arial"/>
          <w:color w:val="000000"/>
          <w:sz w:val="17"/>
          <w:szCs w:val="17"/>
        </w:rPr>
      </w:pPr>
      <w:r w:rsidRPr="00F04DB7">
        <w:rPr>
          <w:rFonts w:ascii="Arial" w:hAnsi="Arial" w:cs="Arial"/>
          <w:sz w:val="17"/>
          <w:szCs w:val="17"/>
        </w:rPr>
        <w:t>Vsak predloženi vzorec mora biti vidno označen z etiketo ponudnika, da gre za vzorec po predmetnem javnem naročilu. Etiketa mora biti pritrjena na vzorec tako, da se ne da odstraniti brez vidnih poškodb etikete ali vzorca.</w:t>
      </w:r>
      <w:r w:rsidRPr="00F04DB7">
        <w:rPr>
          <w:rFonts w:ascii="Arial" w:hAnsi="Arial" w:cs="Arial"/>
          <w:color w:val="000000"/>
          <w:sz w:val="17"/>
          <w:szCs w:val="17"/>
        </w:rPr>
        <w:t xml:space="preserve"> Naročnik potrdi prejem vzorca s podpiso</w:t>
      </w:r>
      <w:r w:rsidR="007E5BDA" w:rsidRPr="00F04DB7">
        <w:rPr>
          <w:rFonts w:ascii="Arial" w:hAnsi="Arial" w:cs="Arial"/>
          <w:color w:val="000000"/>
          <w:sz w:val="17"/>
          <w:szCs w:val="17"/>
        </w:rPr>
        <w:t>m</w:t>
      </w:r>
      <w:r w:rsidRPr="00F04DB7">
        <w:rPr>
          <w:rFonts w:ascii="Arial" w:hAnsi="Arial" w:cs="Arial"/>
          <w:color w:val="000000"/>
          <w:sz w:val="17"/>
          <w:szCs w:val="17"/>
        </w:rPr>
        <w:t xml:space="preserve"> zapisnika</w:t>
      </w:r>
      <w:r w:rsidR="007E5BDA" w:rsidRPr="00F04DB7">
        <w:rPr>
          <w:rFonts w:ascii="Arial" w:hAnsi="Arial" w:cs="Arial"/>
          <w:color w:val="000000"/>
          <w:sz w:val="17"/>
          <w:szCs w:val="17"/>
        </w:rPr>
        <w:t>, ki ga hrani med dokumentacijo v zvezi s predmetnim javnim naročilom</w:t>
      </w:r>
      <w:r w:rsidRPr="00F04DB7">
        <w:rPr>
          <w:rFonts w:ascii="Arial" w:hAnsi="Arial" w:cs="Arial"/>
          <w:color w:val="000000"/>
          <w:sz w:val="17"/>
          <w:szCs w:val="17"/>
        </w:rPr>
        <w:t>.</w:t>
      </w:r>
    </w:p>
    <w:p w14:paraId="6E4E8E0E" w14:textId="77777777" w:rsidR="00321794" w:rsidRPr="00F04DB7" w:rsidRDefault="0054473D" w:rsidP="0054473D">
      <w:pPr>
        <w:spacing w:line="260" w:lineRule="exact"/>
        <w:jc w:val="both"/>
        <w:rPr>
          <w:rFonts w:ascii="Arial" w:hAnsi="Arial" w:cs="Arial"/>
          <w:bCs/>
          <w:color w:val="000000"/>
          <w:sz w:val="17"/>
          <w:szCs w:val="17"/>
          <w:lang w:eastAsia="ar-SA"/>
        </w:rPr>
      </w:pPr>
      <w:r w:rsidRPr="00103B70">
        <w:rPr>
          <w:rFonts w:ascii="Arial" w:hAnsi="Arial" w:cs="Arial"/>
          <w:color w:val="000000"/>
          <w:sz w:val="17"/>
          <w:szCs w:val="17"/>
        </w:rPr>
        <w:t xml:space="preserve">K predložitvi vzorca mora ponudnik priložiti </w:t>
      </w:r>
      <w:r w:rsidRPr="00103B70">
        <w:rPr>
          <w:rFonts w:ascii="Arial" w:hAnsi="Arial" w:cs="Arial"/>
          <w:bCs/>
          <w:color w:val="000000"/>
          <w:sz w:val="17"/>
          <w:szCs w:val="17"/>
          <w:lang w:eastAsia="ar-SA"/>
        </w:rPr>
        <w:t>ustrezne dokazne listine o skladnosti z zahtevanimi s</w:t>
      </w:r>
      <w:r w:rsidR="002E4135" w:rsidRPr="00103B70">
        <w:rPr>
          <w:rFonts w:ascii="Arial" w:hAnsi="Arial" w:cs="Arial"/>
          <w:bCs/>
          <w:color w:val="000000"/>
          <w:sz w:val="17"/>
          <w:szCs w:val="17"/>
          <w:lang w:eastAsia="ar-SA"/>
        </w:rPr>
        <w:t>tandardi in tehničnimi zahtevami,</w:t>
      </w:r>
      <w:r w:rsidR="002E4135">
        <w:rPr>
          <w:rFonts w:ascii="Arial" w:hAnsi="Arial" w:cs="Arial"/>
          <w:bCs/>
          <w:color w:val="000000"/>
          <w:sz w:val="17"/>
          <w:szCs w:val="17"/>
          <w:lang w:eastAsia="ar-SA"/>
        </w:rPr>
        <w:t xml:space="preserve"> </w:t>
      </w:r>
      <w:r w:rsidR="002E4135" w:rsidRPr="002E4135">
        <w:rPr>
          <w:rFonts w:ascii="Arial" w:hAnsi="Arial" w:cs="Arial"/>
          <w:bCs/>
          <w:color w:val="000000"/>
          <w:sz w:val="17"/>
          <w:szCs w:val="17"/>
          <w:lang w:eastAsia="ar-SA"/>
        </w:rPr>
        <w:t>podatki (surovinski sestav, fizikalni in kemijski parametri, simboli nege ter vzdrževanje) in drugo morebitno potrebno dokumentacijo vezano na vzorec izdelka</w:t>
      </w:r>
      <w:r w:rsidR="00321794">
        <w:rPr>
          <w:rFonts w:ascii="Arial" w:hAnsi="Arial" w:cs="Arial"/>
          <w:bCs/>
          <w:color w:val="000000"/>
          <w:sz w:val="17"/>
          <w:szCs w:val="17"/>
          <w:lang w:eastAsia="ar-SA"/>
        </w:rPr>
        <w:t>.</w:t>
      </w:r>
    </w:p>
    <w:p w14:paraId="56ACB116" w14:textId="77777777" w:rsidR="00F04DB7" w:rsidRPr="00F04DB7" w:rsidRDefault="008F34FF">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Predložen</w:t>
      </w:r>
      <w:r w:rsidR="0054473D" w:rsidRPr="00F04DB7">
        <w:rPr>
          <w:rFonts w:ascii="Arial" w:hAnsi="Arial" w:cs="Arial"/>
          <w:color w:val="000000"/>
          <w:sz w:val="17"/>
          <w:szCs w:val="17"/>
        </w:rPr>
        <w:t xml:space="preserve">e </w:t>
      </w:r>
      <w:r w:rsidR="00096136" w:rsidRPr="00F04DB7">
        <w:rPr>
          <w:rFonts w:ascii="Arial" w:hAnsi="Arial" w:cs="Arial"/>
          <w:i/>
          <w:color w:val="000000"/>
          <w:sz w:val="17"/>
          <w:szCs w:val="17"/>
          <w:u w:val="single"/>
        </w:rPr>
        <w:t>brezplačne</w:t>
      </w:r>
      <w:r w:rsidR="00096136" w:rsidRPr="00F04DB7">
        <w:rPr>
          <w:rFonts w:ascii="Arial" w:hAnsi="Arial" w:cs="Arial"/>
          <w:color w:val="000000"/>
          <w:sz w:val="17"/>
          <w:szCs w:val="17"/>
        </w:rPr>
        <w:t xml:space="preserve"> </w:t>
      </w:r>
      <w:r w:rsidRPr="00F04DB7">
        <w:rPr>
          <w:rFonts w:ascii="Arial" w:hAnsi="Arial" w:cs="Arial"/>
          <w:color w:val="000000"/>
          <w:sz w:val="17"/>
          <w:szCs w:val="17"/>
        </w:rPr>
        <w:t>vzorc</w:t>
      </w:r>
      <w:r w:rsidR="0054473D" w:rsidRPr="00F04DB7">
        <w:rPr>
          <w:rFonts w:ascii="Arial" w:hAnsi="Arial" w:cs="Arial"/>
          <w:color w:val="000000"/>
          <w:sz w:val="17"/>
          <w:szCs w:val="17"/>
        </w:rPr>
        <w:t>e</w:t>
      </w:r>
      <w:r w:rsidRPr="00F04DB7">
        <w:rPr>
          <w:rFonts w:ascii="Arial" w:hAnsi="Arial" w:cs="Arial"/>
          <w:color w:val="000000"/>
          <w:sz w:val="17"/>
          <w:szCs w:val="17"/>
        </w:rPr>
        <w:t xml:space="preserve"> </w:t>
      </w:r>
      <w:r w:rsidR="0054473D" w:rsidRPr="00F04DB7">
        <w:rPr>
          <w:rFonts w:ascii="Arial" w:hAnsi="Arial" w:cs="Arial"/>
          <w:color w:val="000000"/>
          <w:sz w:val="17"/>
          <w:szCs w:val="17"/>
        </w:rPr>
        <w:t>lahko</w:t>
      </w:r>
      <w:r w:rsidRPr="00F04DB7">
        <w:rPr>
          <w:rFonts w:ascii="Arial" w:hAnsi="Arial" w:cs="Arial"/>
          <w:color w:val="000000"/>
          <w:sz w:val="17"/>
          <w:szCs w:val="17"/>
        </w:rPr>
        <w:t xml:space="preserve"> </w:t>
      </w:r>
      <w:r w:rsidRPr="00F04DB7">
        <w:rPr>
          <w:rFonts w:ascii="Arial" w:hAnsi="Arial" w:cs="Arial"/>
          <w:i/>
          <w:color w:val="000000"/>
          <w:sz w:val="17"/>
          <w:szCs w:val="17"/>
          <w:u w:val="single"/>
        </w:rPr>
        <w:t>neizbrani ponudnik</w:t>
      </w:r>
      <w:r w:rsidRPr="00F04DB7">
        <w:rPr>
          <w:rFonts w:ascii="Arial" w:hAnsi="Arial" w:cs="Arial"/>
          <w:color w:val="000000"/>
          <w:sz w:val="17"/>
          <w:szCs w:val="17"/>
        </w:rPr>
        <w:t xml:space="preserve"> </w:t>
      </w:r>
      <w:r w:rsidR="0054473D" w:rsidRPr="00F04DB7">
        <w:rPr>
          <w:rFonts w:ascii="Arial" w:hAnsi="Arial" w:cs="Arial"/>
          <w:color w:val="000000"/>
          <w:sz w:val="17"/>
          <w:szCs w:val="17"/>
        </w:rPr>
        <w:t>prevzamejo v roku 15 dni</w:t>
      </w:r>
      <w:r w:rsidRPr="00F04DB7">
        <w:rPr>
          <w:rFonts w:ascii="Arial" w:hAnsi="Arial" w:cs="Arial"/>
          <w:color w:val="000000"/>
          <w:sz w:val="17"/>
          <w:szCs w:val="17"/>
        </w:rPr>
        <w:t xml:space="preserve"> po pravnomočnosti obvestila o oddaji javnega naročila. </w:t>
      </w:r>
      <w:r w:rsidR="0054473D" w:rsidRPr="00F04DB7">
        <w:rPr>
          <w:rFonts w:ascii="Arial" w:hAnsi="Arial" w:cs="Arial"/>
          <w:color w:val="000000"/>
          <w:sz w:val="17"/>
          <w:szCs w:val="17"/>
        </w:rPr>
        <w:t xml:space="preserve">Po navedenem roku naročnik za vzorce ne odgovarja. </w:t>
      </w:r>
      <w:r w:rsidRPr="00F04DB7">
        <w:rPr>
          <w:rFonts w:ascii="Arial" w:hAnsi="Arial" w:cs="Arial"/>
          <w:color w:val="000000"/>
          <w:sz w:val="17"/>
          <w:szCs w:val="17"/>
        </w:rPr>
        <w:t>Ponudniki sami nosijo stroške predloženih vzorcev.</w:t>
      </w:r>
      <w:r w:rsidR="00F04DB7" w:rsidRPr="00F04DB7">
        <w:rPr>
          <w:rFonts w:ascii="Arial" w:hAnsi="Arial" w:cs="Arial"/>
          <w:color w:val="000000"/>
          <w:sz w:val="17"/>
          <w:szCs w:val="17"/>
        </w:rPr>
        <w:t xml:space="preserve"> </w:t>
      </w:r>
    </w:p>
    <w:p w14:paraId="3A127887" w14:textId="77777777" w:rsidR="008F34FF" w:rsidRPr="00F04DB7" w:rsidRDefault="00F04DB7">
      <w:pPr>
        <w:spacing w:before="225" w:after="225" w:line="240" w:lineRule="auto"/>
        <w:jc w:val="both"/>
        <w:rPr>
          <w:rFonts w:ascii="Arial" w:hAnsi="Arial" w:cs="Arial"/>
          <w:b/>
          <w:i/>
          <w:color w:val="000000"/>
          <w:sz w:val="17"/>
          <w:szCs w:val="17"/>
        </w:rPr>
      </w:pPr>
      <w:r w:rsidRPr="00F04DB7">
        <w:rPr>
          <w:rFonts w:ascii="Arial" w:hAnsi="Arial" w:cs="Arial"/>
          <w:b/>
          <w:i/>
          <w:color w:val="000000"/>
          <w:sz w:val="17"/>
          <w:szCs w:val="17"/>
        </w:rPr>
        <w:t xml:space="preserve">Od izbranih ponudnikov za predmetne sklope si naročnik pridržuje pravico </w:t>
      </w:r>
      <w:proofErr w:type="spellStart"/>
      <w:r w:rsidRPr="00F04DB7">
        <w:rPr>
          <w:rFonts w:ascii="Arial" w:hAnsi="Arial" w:cs="Arial"/>
          <w:b/>
          <w:i/>
          <w:color w:val="000000"/>
          <w:sz w:val="17"/>
          <w:szCs w:val="17"/>
        </w:rPr>
        <w:t>obdržanja</w:t>
      </w:r>
      <w:proofErr w:type="spellEnd"/>
      <w:r w:rsidRPr="00F04DB7">
        <w:rPr>
          <w:rFonts w:ascii="Arial" w:hAnsi="Arial" w:cs="Arial"/>
          <w:b/>
          <w:i/>
          <w:color w:val="000000"/>
          <w:sz w:val="17"/>
          <w:szCs w:val="17"/>
        </w:rPr>
        <w:t xml:space="preserve"> vzorcev, zaradi preverjanja kakovosti oziroma identičnosti ponujenega blaga s potrjenimi vzorci.</w:t>
      </w:r>
    </w:p>
    <w:p w14:paraId="71A69D38" w14:textId="0EFB2061" w:rsidR="00C66660" w:rsidRPr="00F04DB7" w:rsidRDefault="008F34FF">
      <w:pPr>
        <w:spacing w:before="225" w:after="225" w:line="240" w:lineRule="auto"/>
        <w:jc w:val="both"/>
        <w:rPr>
          <w:sz w:val="17"/>
          <w:szCs w:val="17"/>
        </w:rPr>
      </w:pPr>
      <w:r w:rsidRPr="00F04DB7">
        <w:rPr>
          <w:rFonts w:ascii="Arial" w:hAnsi="Arial" w:cs="Arial"/>
          <w:color w:val="000000"/>
          <w:sz w:val="17"/>
          <w:szCs w:val="17"/>
        </w:rPr>
        <w:t>V primeru, da vzorec sploh ne bo ustrezal zahtevam naročnika, kar bo preverjala</w:t>
      </w:r>
      <w:r w:rsidR="004D68B9">
        <w:rPr>
          <w:rFonts w:ascii="Arial" w:hAnsi="Arial" w:cs="Arial"/>
          <w:color w:val="000000"/>
          <w:sz w:val="17"/>
          <w:szCs w:val="17"/>
        </w:rPr>
        <w:t xml:space="preserve"> posebna komisija, imenovana s </w:t>
      </w:r>
      <w:r w:rsidRPr="00F04DB7">
        <w:rPr>
          <w:rFonts w:ascii="Arial" w:hAnsi="Arial" w:cs="Arial"/>
          <w:color w:val="000000"/>
          <w:sz w:val="17"/>
          <w:szCs w:val="17"/>
        </w:rPr>
        <w:t xml:space="preserve"> strani naročni</w:t>
      </w:r>
      <w:r w:rsidR="00CC65CF">
        <w:rPr>
          <w:rFonts w:ascii="Arial" w:hAnsi="Arial" w:cs="Arial"/>
          <w:color w:val="000000"/>
          <w:sz w:val="17"/>
          <w:szCs w:val="17"/>
        </w:rPr>
        <w:t>ka, bo taka ponudba skladno z 29</w:t>
      </w:r>
      <w:r w:rsidRPr="00F04DB7">
        <w:rPr>
          <w:rFonts w:ascii="Arial" w:hAnsi="Arial" w:cs="Arial"/>
          <w:color w:val="000000"/>
          <w:sz w:val="17"/>
          <w:szCs w:val="17"/>
        </w:rPr>
        <w:t>. točko 2. člena ZJN-3 označena kot neprimerna in izločena iz nadaljnje obravnave.</w:t>
      </w:r>
    </w:p>
    <w:p w14:paraId="1FEA66CE" w14:textId="77777777" w:rsidR="00F04DB7" w:rsidRDefault="008F34FF" w:rsidP="00F04DB7">
      <w:pPr>
        <w:spacing w:before="225" w:after="225" w:line="240" w:lineRule="auto"/>
        <w:jc w:val="both"/>
        <w:rPr>
          <w:rFonts w:ascii="Arial" w:hAnsi="Arial" w:cs="Arial"/>
          <w:color w:val="000000"/>
          <w:sz w:val="17"/>
          <w:szCs w:val="17"/>
        </w:rPr>
      </w:pPr>
      <w:r w:rsidRPr="008D613A">
        <w:rPr>
          <w:rFonts w:ascii="Arial" w:hAnsi="Arial" w:cs="Arial"/>
          <w:color w:val="000000" w:themeColor="text1"/>
          <w:sz w:val="17"/>
          <w:szCs w:val="17"/>
          <w:u w:val="single"/>
        </w:rPr>
        <w:t>Izbran</w:t>
      </w:r>
      <w:r w:rsidR="00B64645" w:rsidRPr="008D613A">
        <w:rPr>
          <w:rFonts w:ascii="Arial" w:hAnsi="Arial" w:cs="Arial"/>
          <w:color w:val="000000" w:themeColor="text1"/>
          <w:sz w:val="17"/>
          <w:szCs w:val="17"/>
          <w:u w:val="single"/>
        </w:rPr>
        <w:t>i ponudniki bodo morali v roku do največ 6</w:t>
      </w:r>
      <w:r w:rsidRPr="008D613A">
        <w:rPr>
          <w:rFonts w:ascii="Arial" w:hAnsi="Arial" w:cs="Arial"/>
          <w:color w:val="000000" w:themeColor="text1"/>
          <w:sz w:val="17"/>
          <w:szCs w:val="17"/>
          <w:u w:val="single"/>
        </w:rPr>
        <w:t xml:space="preserve">0 dni </w:t>
      </w:r>
      <w:r w:rsidR="00B64645" w:rsidRPr="008D613A">
        <w:rPr>
          <w:rFonts w:ascii="Arial" w:hAnsi="Arial" w:cs="Arial"/>
          <w:color w:val="000000" w:themeColor="text1"/>
          <w:sz w:val="17"/>
          <w:szCs w:val="17"/>
          <w:u w:val="single"/>
        </w:rPr>
        <w:t xml:space="preserve">in v roku 3 dni v primeru intervencijskega naročila </w:t>
      </w:r>
      <w:r w:rsidRPr="008D613A">
        <w:rPr>
          <w:rFonts w:ascii="Arial" w:hAnsi="Arial" w:cs="Arial"/>
          <w:color w:val="000000" w:themeColor="text1"/>
          <w:sz w:val="17"/>
          <w:szCs w:val="17"/>
          <w:u w:val="single"/>
        </w:rPr>
        <w:t xml:space="preserve">artikle dostaviti </w:t>
      </w:r>
      <w:proofErr w:type="spellStart"/>
      <w:r w:rsidRPr="008D613A">
        <w:rPr>
          <w:rFonts w:ascii="Arial" w:hAnsi="Arial" w:cs="Arial"/>
          <w:color w:val="000000" w:themeColor="text1"/>
          <w:sz w:val="17"/>
          <w:szCs w:val="17"/>
          <w:u w:val="single"/>
        </w:rPr>
        <w:t>fco</w:t>
      </w:r>
      <w:proofErr w:type="spellEnd"/>
      <w:r w:rsidRPr="008D613A">
        <w:rPr>
          <w:rFonts w:ascii="Arial" w:hAnsi="Arial" w:cs="Arial"/>
          <w:color w:val="000000" w:themeColor="text1"/>
          <w:sz w:val="17"/>
          <w:szCs w:val="17"/>
          <w:u w:val="single"/>
        </w:rPr>
        <w:t xml:space="preserve"> naročnika Dom</w:t>
      </w:r>
      <w:r w:rsidR="00B64645" w:rsidRPr="008D613A">
        <w:rPr>
          <w:rFonts w:ascii="Arial" w:hAnsi="Arial" w:cs="Arial"/>
          <w:color w:val="000000" w:themeColor="text1"/>
          <w:sz w:val="17"/>
          <w:szCs w:val="17"/>
          <w:u w:val="single"/>
        </w:rPr>
        <w:t xml:space="preserve"> Danice Vogrinec Maribor, Čufarjeva cesta 9</w:t>
      </w:r>
      <w:r w:rsidR="009E3A71" w:rsidRPr="008D613A">
        <w:rPr>
          <w:rFonts w:ascii="Arial" w:hAnsi="Arial" w:cs="Arial"/>
          <w:color w:val="000000" w:themeColor="text1"/>
          <w:sz w:val="17"/>
          <w:szCs w:val="17"/>
          <w:u w:val="single"/>
        </w:rPr>
        <w:t xml:space="preserve">, </w:t>
      </w:r>
      <w:r w:rsidR="00B64645" w:rsidRPr="008D613A">
        <w:rPr>
          <w:rFonts w:ascii="Arial" w:hAnsi="Arial" w:cs="Arial"/>
          <w:color w:val="000000" w:themeColor="text1"/>
          <w:sz w:val="17"/>
          <w:szCs w:val="17"/>
          <w:u w:val="single"/>
        </w:rPr>
        <w:t>2000</w:t>
      </w:r>
      <w:r w:rsidR="009E3A71" w:rsidRPr="008D613A">
        <w:rPr>
          <w:rFonts w:ascii="Arial" w:hAnsi="Arial" w:cs="Arial"/>
          <w:color w:val="000000" w:themeColor="text1"/>
          <w:sz w:val="17"/>
          <w:szCs w:val="17"/>
          <w:u w:val="single"/>
        </w:rPr>
        <w:t xml:space="preserve"> </w:t>
      </w:r>
      <w:r w:rsidR="00B64645" w:rsidRPr="008D613A">
        <w:rPr>
          <w:rFonts w:ascii="Arial" w:hAnsi="Arial" w:cs="Arial"/>
          <w:color w:val="000000" w:themeColor="text1"/>
          <w:sz w:val="17"/>
          <w:szCs w:val="17"/>
          <w:u w:val="single"/>
        </w:rPr>
        <w:t>Maribor</w:t>
      </w:r>
      <w:r w:rsidRPr="008D613A">
        <w:rPr>
          <w:rFonts w:ascii="Arial" w:hAnsi="Arial" w:cs="Arial"/>
          <w:color w:val="000000" w:themeColor="text1"/>
          <w:sz w:val="17"/>
          <w:szCs w:val="17"/>
          <w:u w:val="single"/>
        </w:rPr>
        <w:t>.</w:t>
      </w:r>
      <w:r w:rsidRPr="008D613A">
        <w:rPr>
          <w:rFonts w:ascii="Arial" w:hAnsi="Arial" w:cs="Arial"/>
          <w:color w:val="000000" w:themeColor="text1"/>
          <w:sz w:val="17"/>
          <w:szCs w:val="17"/>
        </w:rPr>
        <w:t xml:space="preserve"> </w:t>
      </w:r>
      <w:r w:rsidRPr="00F04DB7">
        <w:rPr>
          <w:rFonts w:ascii="Arial" w:hAnsi="Arial" w:cs="Arial"/>
          <w:color w:val="000000"/>
          <w:sz w:val="17"/>
          <w:szCs w:val="17"/>
        </w:rPr>
        <w:t>Artikli bodo morali biti identični ponujenim in potrjenim vzorcem.</w:t>
      </w:r>
      <w:r w:rsidR="00F04DB7">
        <w:rPr>
          <w:rFonts w:ascii="Arial" w:hAnsi="Arial" w:cs="Arial"/>
          <w:color w:val="000000"/>
          <w:sz w:val="17"/>
          <w:szCs w:val="17"/>
        </w:rPr>
        <w:t xml:space="preserve"> </w:t>
      </w:r>
    </w:p>
    <w:p w14:paraId="36BB952A" w14:textId="77777777" w:rsidR="001F13A8" w:rsidRDefault="00F04DB7" w:rsidP="00F04DB7">
      <w:pPr>
        <w:spacing w:before="225" w:after="225" w:line="240" w:lineRule="auto"/>
        <w:jc w:val="both"/>
        <w:rPr>
          <w:rFonts w:ascii="Arial" w:hAnsi="Arial" w:cs="Arial"/>
          <w:color w:val="000000"/>
          <w:sz w:val="17"/>
          <w:szCs w:val="17"/>
          <w:u w:val="single"/>
        </w:rPr>
      </w:pPr>
      <w:r w:rsidRPr="00F04DB7">
        <w:rPr>
          <w:rFonts w:ascii="Arial" w:hAnsi="Arial" w:cs="Arial"/>
          <w:color w:val="000000"/>
          <w:sz w:val="17"/>
          <w:szCs w:val="17"/>
        </w:rPr>
        <w:t xml:space="preserve">Tehnične karakteristike za posamezne artikle so podane v Specifikaciji predračuna (OBR-2a) zvezi z oddajo javnega </w:t>
      </w:r>
      <w:r w:rsidRPr="00E20A56">
        <w:rPr>
          <w:rFonts w:ascii="Arial" w:hAnsi="Arial" w:cs="Arial"/>
          <w:color w:val="000000"/>
          <w:sz w:val="17"/>
          <w:szCs w:val="17"/>
          <w:u w:val="single"/>
        </w:rPr>
        <w:t>naročila.</w:t>
      </w:r>
    </w:p>
    <w:p w14:paraId="2A7A9182" w14:textId="65DDEC04" w:rsidR="00E20A56" w:rsidRPr="001F13A8" w:rsidRDefault="00E20A56" w:rsidP="00F04DB7">
      <w:pPr>
        <w:spacing w:before="225" w:after="225" w:line="240" w:lineRule="auto"/>
        <w:jc w:val="both"/>
        <w:rPr>
          <w:rFonts w:ascii="Arial" w:hAnsi="Arial" w:cs="Arial"/>
          <w:color w:val="000000"/>
          <w:sz w:val="17"/>
          <w:szCs w:val="17"/>
          <w:u w:val="single"/>
        </w:rPr>
      </w:pPr>
      <w:r w:rsidRPr="00E20A56">
        <w:rPr>
          <w:rFonts w:ascii="Arial" w:hAnsi="Arial" w:cs="Arial"/>
          <w:b/>
          <w:i/>
          <w:color w:val="FF0000"/>
          <w:sz w:val="17"/>
          <w:szCs w:val="17"/>
          <w:u w:val="single"/>
        </w:rPr>
        <w:t xml:space="preserve"> </w:t>
      </w:r>
      <w:r w:rsidR="001F13A8">
        <w:rPr>
          <w:rFonts w:ascii="Arial" w:hAnsi="Arial" w:cs="Arial"/>
          <w:b/>
          <w:i/>
          <w:color w:val="FF0000"/>
          <w:sz w:val="17"/>
          <w:szCs w:val="17"/>
          <w:u w:val="single"/>
        </w:rPr>
        <w:t>M</w:t>
      </w:r>
      <w:r w:rsidRPr="00E20A56">
        <w:rPr>
          <w:rFonts w:ascii="Arial" w:hAnsi="Arial" w:cs="Arial"/>
          <w:b/>
          <w:i/>
          <w:color w:val="FF0000"/>
          <w:sz w:val="17"/>
          <w:szCs w:val="17"/>
          <w:u w:val="single"/>
        </w:rPr>
        <w:t>ajica, kratki rokav (SKLOP 3 : DELOVNA OBLEKA - LETNA) - moška/ženska</w:t>
      </w:r>
      <w:r w:rsidRPr="00E20A56">
        <w:rPr>
          <w:rFonts w:ascii="Arial" w:hAnsi="Arial" w:cs="Arial"/>
          <w:b/>
          <w:i/>
          <w:color w:val="FF0000"/>
          <w:sz w:val="17"/>
          <w:szCs w:val="17"/>
        </w:rPr>
        <w:tab/>
      </w:r>
      <w:r w:rsidRPr="00E20A56">
        <w:rPr>
          <w:rFonts w:ascii="Arial" w:hAnsi="Arial" w:cs="Arial"/>
          <w:b/>
          <w:i/>
          <w:color w:val="000000"/>
          <w:sz w:val="17"/>
          <w:szCs w:val="17"/>
        </w:rPr>
        <w:tab/>
      </w:r>
      <w:r w:rsidRPr="00E20A56">
        <w:rPr>
          <w:rFonts w:ascii="Arial" w:hAnsi="Arial" w:cs="Arial"/>
          <w:b/>
          <w:i/>
          <w:color w:val="000000"/>
          <w:sz w:val="17"/>
          <w:szCs w:val="17"/>
        </w:rPr>
        <w:tab/>
      </w:r>
    </w:p>
    <w:tbl>
      <w:tblPr>
        <w:tblW w:w="5000" w:type="pct"/>
        <w:tblCellMar>
          <w:left w:w="70" w:type="dxa"/>
          <w:right w:w="70" w:type="dxa"/>
        </w:tblCellMar>
        <w:tblLook w:val="04A0" w:firstRow="1" w:lastRow="0" w:firstColumn="1" w:lastColumn="0" w:noHBand="0" w:noVBand="1"/>
      </w:tblPr>
      <w:tblGrid>
        <w:gridCol w:w="626"/>
        <w:gridCol w:w="8424"/>
      </w:tblGrid>
      <w:tr w:rsidR="00E20A56" w:rsidRPr="00E20A56" w14:paraId="25AB8168" w14:textId="77777777" w:rsidTr="00E20A56">
        <w:trPr>
          <w:trHeight w:val="736"/>
        </w:trPr>
        <w:tc>
          <w:tcPr>
            <w:tcW w:w="346" w:type="pct"/>
            <w:tcBorders>
              <w:top w:val="single" w:sz="8" w:space="0" w:color="auto"/>
              <w:left w:val="single" w:sz="8" w:space="0" w:color="auto"/>
              <w:bottom w:val="single" w:sz="8" w:space="0" w:color="auto"/>
              <w:right w:val="nil"/>
            </w:tcBorders>
            <w:vAlign w:val="center"/>
            <w:hideMark/>
          </w:tcPr>
          <w:p w14:paraId="3B2CF6FA"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1</w:t>
            </w:r>
          </w:p>
        </w:tc>
        <w:tc>
          <w:tcPr>
            <w:tcW w:w="4654" w:type="pct"/>
            <w:tcBorders>
              <w:top w:val="single" w:sz="8" w:space="0" w:color="auto"/>
              <w:left w:val="single" w:sz="8" w:space="0" w:color="auto"/>
              <w:bottom w:val="single" w:sz="8" w:space="0" w:color="auto"/>
              <w:right w:val="single" w:sz="8" w:space="0" w:color="000000"/>
            </w:tcBorders>
            <w:vAlign w:val="center"/>
            <w:hideMark/>
          </w:tcPr>
          <w:p w14:paraId="470BAAFD" w14:textId="77777777" w:rsidR="00E20A56" w:rsidRPr="00E20A56" w:rsidRDefault="00E20A56" w:rsidP="00E20A56">
            <w:pPr>
              <w:spacing w:after="0" w:line="240" w:lineRule="auto"/>
              <w:jc w:val="both"/>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Naročnik prilaga podrobni opis, ki ga bo</w:t>
            </w:r>
            <w:r>
              <w:rPr>
                <w:rFonts w:ascii="Arial" w:eastAsia="Times New Roman" w:hAnsi="Arial" w:cs="Arial"/>
                <w:color w:val="000000"/>
                <w:sz w:val="17"/>
                <w:szCs w:val="17"/>
                <w:lang w:eastAsia="sl-SI"/>
              </w:rPr>
              <w:t xml:space="preserve"> kasneje v postopku preverjanja </w:t>
            </w:r>
            <w:r w:rsidRPr="00E20A56">
              <w:rPr>
                <w:rFonts w:ascii="Arial" w:eastAsia="Times New Roman" w:hAnsi="Arial" w:cs="Arial"/>
                <w:color w:val="000000"/>
                <w:sz w:val="17"/>
                <w:szCs w:val="17"/>
                <w:lang w:eastAsia="sl-SI"/>
              </w:rPr>
              <w:t>dopustnosti ponudbe uporabil za ugotavljanje vizualne ustreznosti ob analizi vzorca blaga in ob prevzemu dobavljenega blaga, z opombami navedenimi v tem opisu.</w:t>
            </w:r>
          </w:p>
        </w:tc>
      </w:tr>
      <w:tr w:rsidR="00E20A56" w:rsidRPr="00E20A56" w14:paraId="10FAAC98" w14:textId="77777777" w:rsidTr="00E20A56">
        <w:trPr>
          <w:trHeight w:val="435"/>
        </w:trPr>
        <w:tc>
          <w:tcPr>
            <w:tcW w:w="346" w:type="pct"/>
            <w:vMerge w:val="restart"/>
            <w:tcBorders>
              <w:top w:val="nil"/>
              <w:left w:val="single" w:sz="8" w:space="0" w:color="auto"/>
              <w:bottom w:val="single" w:sz="8" w:space="0" w:color="000000"/>
              <w:right w:val="nil"/>
            </w:tcBorders>
            <w:vAlign w:val="center"/>
            <w:hideMark/>
          </w:tcPr>
          <w:p w14:paraId="3F902FEC"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2</w:t>
            </w:r>
          </w:p>
        </w:tc>
        <w:tc>
          <w:tcPr>
            <w:tcW w:w="4654" w:type="pct"/>
            <w:tcBorders>
              <w:top w:val="single" w:sz="8" w:space="0" w:color="auto"/>
              <w:left w:val="single" w:sz="8" w:space="0" w:color="auto"/>
              <w:bottom w:val="nil"/>
              <w:right w:val="single" w:sz="8" w:space="0" w:color="000000"/>
            </w:tcBorders>
            <w:vAlign w:val="center"/>
            <w:hideMark/>
          </w:tcPr>
          <w:p w14:paraId="198B52F8" w14:textId="5F9409B2" w:rsidR="00E20A56" w:rsidRPr="00E20A56" w:rsidRDefault="00E20A56" w:rsidP="00E20A56">
            <w:pPr>
              <w:spacing w:after="0" w:line="240" w:lineRule="auto"/>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Šivanje izdelka mora biti izvedeno tako, da šivi vzdržijo normalna naprezanja.</w:t>
            </w:r>
            <w:r>
              <w:t xml:space="preserve"> </w:t>
            </w:r>
            <w:r w:rsidRPr="00E20A56">
              <w:rPr>
                <w:rFonts w:ascii="Arial" w:eastAsia="Times New Roman" w:hAnsi="Arial" w:cs="Arial"/>
                <w:color w:val="000000"/>
                <w:sz w:val="17"/>
                <w:szCs w:val="17"/>
                <w:lang w:eastAsia="sl-SI"/>
              </w:rPr>
              <w:t>Zaključki šivov morajo biti izdelani čvrsto.</w:t>
            </w:r>
            <w:r w:rsidR="00A62900">
              <w:rPr>
                <w:rFonts w:ascii="Arial" w:eastAsia="Times New Roman" w:hAnsi="Arial" w:cs="Arial"/>
                <w:color w:val="000000"/>
                <w:sz w:val="17"/>
                <w:szCs w:val="17"/>
                <w:lang w:eastAsia="sl-SI"/>
              </w:rPr>
              <w:t xml:space="preserve"> Barvni vstavek na hrbtnem delu ne sme vplivati in spremeniti barve majice.</w:t>
            </w:r>
          </w:p>
        </w:tc>
      </w:tr>
      <w:tr w:rsidR="00E20A56" w:rsidRPr="00E20A56" w14:paraId="504B8F09" w14:textId="77777777" w:rsidTr="00E20A56">
        <w:trPr>
          <w:trHeight w:val="40"/>
        </w:trPr>
        <w:tc>
          <w:tcPr>
            <w:tcW w:w="346" w:type="pct"/>
            <w:vMerge/>
            <w:tcBorders>
              <w:top w:val="nil"/>
              <w:left w:val="single" w:sz="8" w:space="0" w:color="auto"/>
              <w:bottom w:val="single" w:sz="8" w:space="0" w:color="000000"/>
              <w:right w:val="nil"/>
            </w:tcBorders>
            <w:vAlign w:val="center"/>
            <w:hideMark/>
          </w:tcPr>
          <w:p w14:paraId="7BBBF50B" w14:textId="77777777" w:rsidR="00E20A56" w:rsidRPr="00E20A56" w:rsidRDefault="00E20A56" w:rsidP="00E20A56">
            <w:pPr>
              <w:spacing w:after="0" w:line="240" w:lineRule="auto"/>
              <w:rPr>
                <w:rFonts w:ascii="Arial" w:eastAsia="Times New Roman" w:hAnsi="Arial" w:cs="Arial"/>
                <w:color w:val="000000"/>
                <w:sz w:val="17"/>
                <w:szCs w:val="17"/>
                <w:lang w:eastAsia="sl-SI"/>
              </w:rPr>
            </w:pPr>
          </w:p>
        </w:tc>
        <w:tc>
          <w:tcPr>
            <w:tcW w:w="4654" w:type="pct"/>
            <w:tcBorders>
              <w:top w:val="nil"/>
              <w:left w:val="single" w:sz="8" w:space="0" w:color="auto"/>
              <w:bottom w:val="single" w:sz="8" w:space="0" w:color="auto"/>
              <w:right w:val="single" w:sz="8" w:space="0" w:color="000000"/>
            </w:tcBorders>
            <w:vAlign w:val="center"/>
            <w:hideMark/>
          </w:tcPr>
          <w:p w14:paraId="74B49F2E" w14:textId="77777777" w:rsidR="00E20A56" w:rsidRPr="00E20A56" w:rsidRDefault="00E20A56" w:rsidP="00E20A56">
            <w:pPr>
              <w:spacing w:after="0" w:line="240" w:lineRule="auto"/>
              <w:rPr>
                <w:rFonts w:ascii="Arial" w:eastAsia="Times New Roman" w:hAnsi="Arial" w:cs="Arial"/>
                <w:color w:val="000000"/>
                <w:sz w:val="17"/>
                <w:szCs w:val="17"/>
                <w:lang w:eastAsia="sl-SI"/>
              </w:rPr>
            </w:pPr>
          </w:p>
        </w:tc>
      </w:tr>
      <w:tr w:rsidR="00E20A56" w:rsidRPr="00E20A56" w14:paraId="2B4F6656" w14:textId="77777777" w:rsidTr="00E20A56">
        <w:trPr>
          <w:trHeight w:val="300"/>
        </w:trPr>
        <w:tc>
          <w:tcPr>
            <w:tcW w:w="346" w:type="pct"/>
            <w:tcBorders>
              <w:top w:val="nil"/>
              <w:left w:val="single" w:sz="8" w:space="0" w:color="auto"/>
              <w:bottom w:val="single" w:sz="8" w:space="0" w:color="000000"/>
              <w:right w:val="nil"/>
            </w:tcBorders>
            <w:vAlign w:val="center"/>
            <w:hideMark/>
          </w:tcPr>
          <w:p w14:paraId="7DBB38B0"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3</w:t>
            </w:r>
          </w:p>
        </w:tc>
        <w:tc>
          <w:tcPr>
            <w:tcW w:w="4654" w:type="pct"/>
            <w:tcBorders>
              <w:top w:val="single" w:sz="8" w:space="0" w:color="auto"/>
              <w:left w:val="single" w:sz="8" w:space="0" w:color="auto"/>
              <w:bottom w:val="nil"/>
              <w:right w:val="single" w:sz="8" w:space="0" w:color="000000"/>
            </w:tcBorders>
            <w:vAlign w:val="center"/>
            <w:hideMark/>
          </w:tcPr>
          <w:p w14:paraId="127AB1C6" w14:textId="77777777" w:rsidR="00E20A56" w:rsidRDefault="00E20A56" w:rsidP="00E20A56">
            <w:pPr>
              <w:spacing w:after="0" w:line="240" w:lineRule="auto"/>
              <w:jc w:val="both"/>
            </w:pPr>
            <w:r w:rsidRPr="00E20A56">
              <w:rPr>
                <w:rFonts w:ascii="Arial" w:eastAsia="Times New Roman" w:hAnsi="Arial" w:cs="Arial"/>
                <w:color w:val="000000"/>
                <w:sz w:val="17"/>
                <w:szCs w:val="17"/>
                <w:lang w:eastAsia="sl-SI"/>
              </w:rPr>
              <w:t xml:space="preserve">Vsak izdelek </w:t>
            </w:r>
            <w:r>
              <w:rPr>
                <w:rFonts w:ascii="Arial" w:eastAsia="Times New Roman" w:hAnsi="Arial" w:cs="Arial"/>
                <w:color w:val="000000"/>
                <w:sz w:val="17"/>
                <w:szCs w:val="17"/>
                <w:lang w:eastAsia="sl-SI"/>
              </w:rPr>
              <w:t xml:space="preserve">(brezplačen vzorec) </w:t>
            </w:r>
            <w:r w:rsidRPr="00E20A56">
              <w:rPr>
                <w:rFonts w:ascii="Arial" w:eastAsia="Times New Roman" w:hAnsi="Arial" w:cs="Arial"/>
                <w:color w:val="000000"/>
                <w:sz w:val="17"/>
                <w:szCs w:val="17"/>
                <w:lang w:eastAsia="sl-SI"/>
              </w:rPr>
              <w:t>mora imeti pritrjeno ali priloženo etiketo z navedenimi podatki :</w:t>
            </w:r>
            <w:r>
              <w:t xml:space="preserve"> </w:t>
            </w:r>
          </w:p>
          <w:p w14:paraId="0802B9E5"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 xml:space="preserve">proizvajalec, </w:t>
            </w:r>
          </w:p>
          <w:p w14:paraId="6BA24C2C"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ime/model izdelka, </w:t>
            </w:r>
          </w:p>
          <w:p w14:paraId="4C5126D9"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surovinski sestav materiala,  </w:t>
            </w:r>
          </w:p>
          <w:p w14:paraId="604C3E34"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na</w:t>
            </w:r>
            <w:r>
              <w:rPr>
                <w:rFonts w:ascii="Arial" w:eastAsia="Times New Roman" w:hAnsi="Arial" w:cs="Arial"/>
                <w:color w:val="000000"/>
                <w:sz w:val="17"/>
                <w:szCs w:val="17"/>
                <w:lang w:eastAsia="sl-SI"/>
              </w:rPr>
              <w:t>čin in navodilo o vzdrževanju,</w:t>
            </w:r>
          </w:p>
          <w:p w14:paraId="67FB35E4" w14:textId="77777777" w:rsidR="00E20A56" w:rsidRP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morebitni drugi podatki in opozorila proizvajalca.</w:t>
            </w:r>
          </w:p>
        </w:tc>
      </w:tr>
      <w:tr w:rsidR="00E20A56" w:rsidRPr="00E20A56" w14:paraId="2B10C859" w14:textId="77777777" w:rsidTr="005B465A">
        <w:trPr>
          <w:trHeight w:val="261"/>
        </w:trPr>
        <w:tc>
          <w:tcPr>
            <w:tcW w:w="346" w:type="pct"/>
            <w:tcBorders>
              <w:top w:val="nil"/>
              <w:left w:val="single" w:sz="8" w:space="0" w:color="auto"/>
              <w:bottom w:val="single" w:sz="8" w:space="0" w:color="auto"/>
              <w:right w:val="nil"/>
            </w:tcBorders>
            <w:vAlign w:val="center"/>
            <w:hideMark/>
          </w:tcPr>
          <w:p w14:paraId="2015CA69"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4</w:t>
            </w:r>
          </w:p>
        </w:tc>
        <w:tc>
          <w:tcPr>
            <w:tcW w:w="4654" w:type="pct"/>
            <w:tcBorders>
              <w:top w:val="single" w:sz="8" w:space="0" w:color="auto"/>
              <w:left w:val="single" w:sz="8" w:space="0" w:color="auto"/>
              <w:bottom w:val="single" w:sz="8" w:space="0" w:color="auto"/>
              <w:right w:val="single" w:sz="8" w:space="0" w:color="000000"/>
            </w:tcBorders>
            <w:vAlign w:val="center"/>
            <w:hideMark/>
          </w:tcPr>
          <w:p w14:paraId="7F02D776" w14:textId="77777777" w:rsidR="00E20A56" w:rsidRPr="00E20A56" w:rsidRDefault="00E20A56" w:rsidP="005B465A">
            <w:pPr>
              <w:spacing w:after="0" w:line="240" w:lineRule="auto"/>
              <w:jc w:val="both"/>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 xml:space="preserve">Naročnik bo naročil </w:t>
            </w:r>
            <w:r w:rsidRPr="00E20A56">
              <w:rPr>
                <w:rFonts w:ascii="Arial" w:eastAsia="Times New Roman" w:hAnsi="Arial" w:cs="Arial"/>
                <w:b/>
                <w:bCs/>
                <w:color w:val="000000"/>
                <w:sz w:val="17"/>
                <w:szCs w:val="17"/>
                <w:lang w:eastAsia="sl-SI"/>
              </w:rPr>
              <w:t>moške /</w:t>
            </w:r>
            <w:r w:rsidR="005B465A">
              <w:rPr>
                <w:rFonts w:ascii="Arial" w:eastAsia="Times New Roman" w:hAnsi="Arial" w:cs="Arial"/>
                <w:b/>
                <w:bCs/>
                <w:color w:val="000000"/>
                <w:sz w:val="17"/>
                <w:szCs w:val="17"/>
                <w:lang w:eastAsia="sl-SI"/>
              </w:rPr>
              <w:t xml:space="preserve"> ženske</w:t>
            </w:r>
            <w:r w:rsidRPr="00E20A56">
              <w:rPr>
                <w:rFonts w:ascii="Arial" w:eastAsia="Times New Roman" w:hAnsi="Arial" w:cs="Arial"/>
                <w:b/>
                <w:bCs/>
                <w:color w:val="000000"/>
                <w:sz w:val="17"/>
                <w:szCs w:val="17"/>
                <w:lang w:eastAsia="sl-SI"/>
              </w:rPr>
              <w:t xml:space="preserve"> majice – podaljšan model</w:t>
            </w:r>
            <w:r w:rsidR="005B465A">
              <w:rPr>
                <w:rFonts w:ascii="Arial" w:eastAsia="Times New Roman" w:hAnsi="Arial" w:cs="Arial"/>
                <w:color w:val="000000"/>
                <w:sz w:val="17"/>
                <w:szCs w:val="17"/>
                <w:lang w:eastAsia="sl-SI"/>
              </w:rPr>
              <w:t xml:space="preserve"> v velikosti in barvi</w:t>
            </w:r>
            <w:r w:rsidRPr="00E20A56">
              <w:rPr>
                <w:rFonts w:ascii="Arial" w:eastAsia="Times New Roman" w:hAnsi="Arial" w:cs="Arial"/>
                <w:color w:val="000000"/>
                <w:sz w:val="17"/>
                <w:szCs w:val="17"/>
                <w:lang w:eastAsia="sl-SI"/>
              </w:rPr>
              <w:t xml:space="preserve"> majice po zahtevi naročnika.</w:t>
            </w:r>
          </w:p>
        </w:tc>
      </w:tr>
      <w:tr w:rsidR="00E20A56" w:rsidRPr="00E20A56" w14:paraId="645A0949" w14:textId="77777777" w:rsidTr="000011BD">
        <w:trPr>
          <w:trHeight w:val="690"/>
        </w:trPr>
        <w:tc>
          <w:tcPr>
            <w:tcW w:w="346" w:type="pct"/>
            <w:tcBorders>
              <w:top w:val="nil"/>
              <w:left w:val="single" w:sz="8" w:space="0" w:color="auto"/>
              <w:bottom w:val="single" w:sz="8" w:space="0" w:color="auto"/>
              <w:right w:val="nil"/>
            </w:tcBorders>
            <w:vAlign w:val="center"/>
            <w:hideMark/>
          </w:tcPr>
          <w:p w14:paraId="3DE2C930"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5</w:t>
            </w:r>
          </w:p>
        </w:tc>
        <w:tc>
          <w:tcPr>
            <w:tcW w:w="4654" w:type="pct"/>
            <w:tcBorders>
              <w:top w:val="single" w:sz="8" w:space="0" w:color="auto"/>
              <w:left w:val="single" w:sz="8" w:space="0" w:color="auto"/>
              <w:bottom w:val="single" w:sz="8" w:space="0" w:color="auto"/>
              <w:right w:val="single" w:sz="8" w:space="0" w:color="000000"/>
            </w:tcBorders>
            <w:vAlign w:val="center"/>
            <w:hideMark/>
          </w:tcPr>
          <w:p w14:paraId="404CFB86" w14:textId="02D63DBF" w:rsidR="00E20A56" w:rsidRPr="00E20A56" w:rsidRDefault="005B465A"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Ponudnik </w:t>
            </w:r>
            <w:r w:rsidR="00E20A56" w:rsidRPr="00E20A56">
              <w:rPr>
                <w:rFonts w:ascii="Arial" w:eastAsia="Times New Roman" w:hAnsi="Arial" w:cs="Arial"/>
                <w:color w:val="000000"/>
                <w:sz w:val="17"/>
                <w:szCs w:val="17"/>
                <w:lang w:eastAsia="sl-SI"/>
              </w:rPr>
              <w:t xml:space="preserve">naročniku predloži </w:t>
            </w:r>
            <w:r>
              <w:rPr>
                <w:rFonts w:ascii="Arial" w:eastAsia="Times New Roman" w:hAnsi="Arial" w:cs="Arial"/>
                <w:color w:val="000000"/>
                <w:sz w:val="17"/>
                <w:szCs w:val="17"/>
                <w:lang w:eastAsia="sl-SI"/>
              </w:rPr>
              <w:t xml:space="preserve">brezplačen </w:t>
            </w:r>
            <w:r w:rsidR="00E20A56" w:rsidRPr="00E20A56">
              <w:rPr>
                <w:rFonts w:ascii="Arial" w:eastAsia="Times New Roman" w:hAnsi="Arial" w:cs="Arial"/>
                <w:color w:val="000000"/>
                <w:sz w:val="17"/>
                <w:szCs w:val="17"/>
                <w:lang w:eastAsia="sl-SI"/>
              </w:rPr>
              <w:t>vzorec blaga. Ponudnik dokazuje uporabo ustreznih osnovnih materialov s tehničnim listom proizvajalca materiala. K blagu je potrebno priložiti navodilo za uporabo, hrambo in vzdrževanje v slovenskem jeziku.</w:t>
            </w:r>
            <w:r w:rsidR="00D22FD8">
              <w:rPr>
                <w:rFonts w:ascii="Arial" w:eastAsia="Times New Roman" w:hAnsi="Arial" w:cs="Arial"/>
                <w:color w:val="000000"/>
                <w:sz w:val="17"/>
                <w:szCs w:val="17"/>
                <w:lang w:eastAsia="sl-SI"/>
              </w:rPr>
              <w:t xml:space="preserve"> </w:t>
            </w:r>
          </w:p>
        </w:tc>
      </w:tr>
      <w:tr w:rsidR="00E20A56" w:rsidRPr="00E20A56" w14:paraId="53556AA6" w14:textId="77777777" w:rsidTr="000011BD">
        <w:trPr>
          <w:trHeight w:val="300"/>
        </w:trPr>
        <w:tc>
          <w:tcPr>
            <w:tcW w:w="346" w:type="pct"/>
            <w:tcBorders>
              <w:top w:val="single" w:sz="8" w:space="0" w:color="auto"/>
              <w:left w:val="single" w:sz="8" w:space="0" w:color="auto"/>
              <w:bottom w:val="single" w:sz="8" w:space="0" w:color="auto"/>
              <w:right w:val="single" w:sz="8" w:space="0" w:color="auto"/>
            </w:tcBorders>
            <w:vAlign w:val="center"/>
            <w:hideMark/>
          </w:tcPr>
          <w:p w14:paraId="6D232BE7"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6</w:t>
            </w:r>
          </w:p>
        </w:tc>
        <w:tc>
          <w:tcPr>
            <w:tcW w:w="4654" w:type="pct"/>
            <w:tcBorders>
              <w:top w:val="single" w:sz="8" w:space="0" w:color="auto"/>
              <w:left w:val="nil"/>
              <w:bottom w:val="single" w:sz="8" w:space="0" w:color="auto"/>
              <w:right w:val="single" w:sz="8" w:space="0" w:color="000000"/>
            </w:tcBorders>
            <w:vAlign w:val="center"/>
            <w:hideMark/>
          </w:tcPr>
          <w:p w14:paraId="79583CD1" w14:textId="77777777" w:rsidR="000011BD" w:rsidRDefault="000011BD" w:rsidP="000011BD">
            <w:pPr>
              <w:spacing w:after="0" w:line="240" w:lineRule="auto"/>
              <w:jc w:val="both"/>
              <w:rPr>
                <w:rFonts w:ascii="Arial" w:eastAsia="Times New Roman" w:hAnsi="Arial" w:cs="Arial"/>
                <w:b/>
                <w:color w:val="000000"/>
                <w:sz w:val="17"/>
                <w:szCs w:val="17"/>
                <w:lang w:eastAsia="sl-SI"/>
              </w:rPr>
            </w:pPr>
            <w:r w:rsidRPr="000011BD">
              <w:rPr>
                <w:rFonts w:ascii="Arial" w:eastAsia="Times New Roman" w:hAnsi="Arial" w:cs="Arial"/>
                <w:b/>
                <w:color w:val="000000"/>
                <w:sz w:val="17"/>
                <w:szCs w:val="17"/>
                <w:lang w:eastAsia="sl-SI"/>
              </w:rPr>
              <w:t>NAVODILO O VZDRŽEVANJU:</w:t>
            </w:r>
          </w:p>
          <w:p w14:paraId="49222087" w14:textId="77777777" w:rsidR="00DA0DBC" w:rsidRDefault="000011BD" w:rsidP="00DA0DBC">
            <w:pPr>
              <w:pStyle w:val="Odstavekseznama"/>
              <w:numPr>
                <w:ilvl w:val="0"/>
                <w:numId w:val="36"/>
              </w:numPr>
              <w:spacing w:after="0" w:line="240" w:lineRule="auto"/>
              <w:jc w:val="both"/>
              <w:rPr>
                <w:rFonts w:ascii="Arial" w:eastAsia="Times New Roman" w:hAnsi="Arial" w:cs="Arial"/>
                <w:color w:val="000000"/>
                <w:sz w:val="17"/>
                <w:szCs w:val="17"/>
                <w:lang w:eastAsia="sl-SI"/>
              </w:rPr>
            </w:pPr>
            <w:r w:rsidRPr="000011BD">
              <w:rPr>
                <w:rFonts w:ascii="Arial" w:eastAsia="Times New Roman" w:hAnsi="Arial" w:cs="Arial"/>
                <w:color w:val="000000"/>
                <w:sz w:val="17"/>
                <w:szCs w:val="17"/>
                <w:lang w:eastAsia="sl-SI"/>
              </w:rPr>
              <w:t>Pranje:</w:t>
            </w:r>
            <w:r w:rsidRPr="000011BD">
              <w:rPr>
                <w:rFonts w:ascii="Arial" w:eastAsia="Times New Roman" w:hAnsi="Arial" w:cs="Arial"/>
                <w:color w:val="000000"/>
                <w:sz w:val="17"/>
                <w:szCs w:val="17"/>
                <w:lang w:eastAsia="sl-SI"/>
              </w:rPr>
              <w:tab/>
              <w:t xml:space="preserve">pranje pri </w:t>
            </w:r>
            <w:proofErr w:type="spellStart"/>
            <w:r w:rsidRPr="000011BD">
              <w:rPr>
                <w:rFonts w:ascii="Arial" w:eastAsia="Times New Roman" w:hAnsi="Arial" w:cs="Arial"/>
                <w:color w:val="000000"/>
                <w:sz w:val="17"/>
                <w:szCs w:val="17"/>
                <w:lang w:eastAsia="sl-SI"/>
              </w:rPr>
              <w:t>max</w:t>
            </w:r>
            <w:proofErr w:type="spellEnd"/>
            <w:r w:rsidRPr="000011BD">
              <w:rPr>
                <w:rFonts w:ascii="Arial" w:eastAsia="Times New Roman" w:hAnsi="Arial" w:cs="Arial"/>
                <w:color w:val="000000"/>
                <w:sz w:val="17"/>
                <w:szCs w:val="17"/>
                <w:lang w:eastAsia="sl-SI"/>
              </w:rPr>
              <w:t xml:space="preserve"> 75</w:t>
            </w:r>
            <w:r>
              <w:rPr>
                <w:rFonts w:ascii="Arial" w:eastAsia="Times New Roman" w:hAnsi="Arial" w:cs="Arial"/>
                <w:color w:val="000000"/>
                <w:sz w:val="17"/>
                <w:szCs w:val="17"/>
                <w:lang w:eastAsia="sl-SI"/>
              </w:rPr>
              <w:t xml:space="preserve"> </w:t>
            </w:r>
            <w:r w:rsidRPr="000011BD">
              <w:rPr>
                <w:rFonts w:ascii="Arial" w:eastAsia="Times New Roman" w:hAnsi="Arial" w:cs="Arial"/>
                <w:color w:val="000000"/>
                <w:sz w:val="17"/>
                <w:szCs w:val="17"/>
                <w:lang w:eastAsia="sl-SI"/>
              </w:rPr>
              <w:t>C</w:t>
            </w:r>
            <w:r w:rsidRPr="000011BD">
              <w:rPr>
                <w:rFonts w:ascii="Arial" w:eastAsia="Times New Roman" w:hAnsi="Arial" w:cs="Arial"/>
                <w:color w:val="000000"/>
                <w:sz w:val="17"/>
                <w:szCs w:val="17"/>
                <w:vertAlign w:val="superscript"/>
                <w:lang w:eastAsia="sl-SI"/>
              </w:rPr>
              <w:t>o</w:t>
            </w:r>
            <w:r w:rsidR="00DA0DBC">
              <w:rPr>
                <w:rFonts w:ascii="Arial" w:eastAsia="Times New Roman" w:hAnsi="Arial" w:cs="Arial"/>
                <w:color w:val="000000"/>
                <w:sz w:val="17"/>
                <w:szCs w:val="17"/>
                <w:lang w:eastAsia="sl-SI"/>
              </w:rPr>
              <w:t>;</w:t>
            </w:r>
          </w:p>
          <w:p w14:paraId="3D46A599" w14:textId="77777777" w:rsidR="00DA0DBC" w:rsidRDefault="000011BD" w:rsidP="00DA0DBC">
            <w:pPr>
              <w:pStyle w:val="Odstavekseznama"/>
              <w:numPr>
                <w:ilvl w:val="0"/>
                <w:numId w:val="36"/>
              </w:numPr>
              <w:spacing w:after="0" w:line="240" w:lineRule="auto"/>
              <w:jc w:val="both"/>
              <w:rPr>
                <w:rFonts w:ascii="Arial" w:eastAsia="Times New Roman" w:hAnsi="Arial" w:cs="Arial"/>
                <w:color w:val="000000"/>
                <w:sz w:val="17"/>
                <w:szCs w:val="17"/>
                <w:lang w:eastAsia="sl-SI"/>
              </w:rPr>
            </w:pPr>
            <w:r w:rsidRPr="00DA0DBC">
              <w:rPr>
                <w:rFonts w:ascii="Arial" w:eastAsia="Times New Roman" w:hAnsi="Arial" w:cs="Arial"/>
                <w:color w:val="000000"/>
                <w:sz w:val="17"/>
                <w:szCs w:val="17"/>
                <w:lang w:eastAsia="sl-SI"/>
              </w:rPr>
              <w:t>Pranje z belilnimi sre</w:t>
            </w:r>
            <w:r w:rsidR="00DA0DBC">
              <w:rPr>
                <w:rFonts w:ascii="Arial" w:eastAsia="Times New Roman" w:hAnsi="Arial" w:cs="Arial"/>
                <w:color w:val="000000"/>
                <w:sz w:val="17"/>
                <w:szCs w:val="17"/>
                <w:lang w:eastAsia="sl-SI"/>
              </w:rPr>
              <w:t xml:space="preserve">dstvi na osnovi aktivnega klora </w:t>
            </w:r>
            <w:r w:rsidRPr="00DA0DBC">
              <w:rPr>
                <w:rFonts w:ascii="Arial" w:eastAsia="Times New Roman" w:hAnsi="Arial" w:cs="Arial"/>
                <w:color w:val="000000"/>
                <w:sz w:val="17"/>
                <w:szCs w:val="17"/>
                <w:lang w:eastAsia="sl-SI"/>
              </w:rPr>
              <w:t xml:space="preserve">dovoljeno za SKLOP 3 </w:t>
            </w:r>
            <w:proofErr w:type="spellStart"/>
            <w:r w:rsidRPr="00DA0DBC">
              <w:rPr>
                <w:rFonts w:ascii="Arial" w:eastAsia="Times New Roman" w:hAnsi="Arial" w:cs="Arial"/>
                <w:color w:val="000000"/>
                <w:sz w:val="17"/>
                <w:szCs w:val="17"/>
                <w:lang w:eastAsia="sl-SI"/>
              </w:rPr>
              <w:t>zap</w:t>
            </w:r>
            <w:proofErr w:type="spellEnd"/>
            <w:r w:rsidR="00DA0DBC">
              <w:rPr>
                <w:rFonts w:ascii="Arial" w:eastAsia="Times New Roman" w:hAnsi="Arial" w:cs="Arial"/>
                <w:color w:val="000000"/>
                <w:sz w:val="17"/>
                <w:szCs w:val="17"/>
                <w:lang w:eastAsia="sl-SI"/>
              </w:rPr>
              <w:t>. š</w:t>
            </w:r>
            <w:r w:rsidRPr="00DA0DBC">
              <w:rPr>
                <w:rFonts w:ascii="Arial" w:eastAsia="Times New Roman" w:hAnsi="Arial" w:cs="Arial"/>
                <w:color w:val="000000"/>
                <w:sz w:val="17"/>
                <w:szCs w:val="17"/>
                <w:lang w:eastAsia="sl-SI"/>
              </w:rPr>
              <w:t>t:  1,2,3,4</w:t>
            </w:r>
            <w:r w:rsidR="00DA0DBC">
              <w:rPr>
                <w:rFonts w:ascii="Arial" w:eastAsia="Times New Roman" w:hAnsi="Arial" w:cs="Arial"/>
                <w:color w:val="000000"/>
                <w:sz w:val="17"/>
                <w:szCs w:val="17"/>
                <w:lang w:eastAsia="sl-SI"/>
              </w:rPr>
              <w:t>;</w:t>
            </w:r>
          </w:p>
          <w:p w14:paraId="5A4BAE28" w14:textId="77777777" w:rsidR="000337BA" w:rsidRDefault="000011BD" w:rsidP="000011BD">
            <w:pPr>
              <w:pStyle w:val="Odstavekseznama"/>
              <w:numPr>
                <w:ilvl w:val="0"/>
                <w:numId w:val="36"/>
              </w:numPr>
              <w:spacing w:after="0" w:line="240" w:lineRule="auto"/>
              <w:jc w:val="both"/>
              <w:rPr>
                <w:rFonts w:ascii="Arial" w:eastAsia="Times New Roman" w:hAnsi="Arial" w:cs="Arial"/>
                <w:color w:val="000000"/>
                <w:sz w:val="17"/>
                <w:szCs w:val="17"/>
                <w:lang w:eastAsia="sl-SI"/>
              </w:rPr>
            </w:pPr>
            <w:r w:rsidRPr="00DA0DBC">
              <w:rPr>
                <w:rFonts w:ascii="Arial" w:eastAsia="Times New Roman" w:hAnsi="Arial" w:cs="Arial"/>
                <w:color w:val="000000"/>
                <w:sz w:val="17"/>
                <w:szCs w:val="17"/>
                <w:lang w:eastAsia="sl-SI"/>
              </w:rPr>
              <w:t>Sušenje:</w:t>
            </w:r>
            <w:r w:rsidRPr="00DA0DBC">
              <w:rPr>
                <w:rFonts w:ascii="Arial" w:eastAsia="Times New Roman" w:hAnsi="Arial" w:cs="Arial"/>
                <w:color w:val="000000"/>
                <w:sz w:val="17"/>
                <w:szCs w:val="17"/>
                <w:lang w:eastAsia="sl-SI"/>
              </w:rPr>
              <w:tab/>
              <w:t>dovoljeno do 60</w:t>
            </w:r>
            <w:r w:rsidR="00DA0DBC">
              <w:rPr>
                <w:rFonts w:ascii="Arial" w:eastAsia="Times New Roman" w:hAnsi="Arial" w:cs="Arial"/>
                <w:color w:val="000000"/>
                <w:sz w:val="17"/>
                <w:szCs w:val="17"/>
                <w:lang w:eastAsia="sl-SI"/>
              </w:rPr>
              <w:t xml:space="preserve"> </w:t>
            </w:r>
            <w:r w:rsidRPr="00DA0DBC">
              <w:rPr>
                <w:rFonts w:ascii="Arial" w:eastAsia="Times New Roman" w:hAnsi="Arial" w:cs="Arial"/>
                <w:color w:val="000000"/>
                <w:sz w:val="17"/>
                <w:szCs w:val="17"/>
                <w:lang w:eastAsia="sl-SI"/>
              </w:rPr>
              <w:t>C</w:t>
            </w:r>
            <w:r w:rsidR="00DA0DBC" w:rsidRPr="00DA0DBC">
              <w:rPr>
                <w:rFonts w:ascii="Arial" w:eastAsia="Times New Roman" w:hAnsi="Arial" w:cs="Arial"/>
                <w:color w:val="000000"/>
                <w:sz w:val="17"/>
                <w:szCs w:val="17"/>
                <w:vertAlign w:val="superscript"/>
                <w:lang w:eastAsia="sl-SI"/>
              </w:rPr>
              <w:t>o</w:t>
            </w:r>
            <w:r w:rsidR="00DA0DBC">
              <w:rPr>
                <w:rFonts w:ascii="Arial" w:eastAsia="Times New Roman" w:hAnsi="Arial" w:cs="Arial"/>
                <w:color w:val="000000"/>
                <w:sz w:val="17"/>
                <w:szCs w:val="17"/>
                <w:lang w:eastAsia="sl-SI"/>
              </w:rPr>
              <w:t>;</w:t>
            </w:r>
          </w:p>
          <w:p w14:paraId="24650AA0" w14:textId="77777777" w:rsidR="00E20A56" w:rsidRPr="000337BA" w:rsidRDefault="000337BA" w:rsidP="000337BA">
            <w:pPr>
              <w:pStyle w:val="Odstavekseznama"/>
              <w:numPr>
                <w:ilvl w:val="0"/>
                <w:numId w:val="36"/>
              </w:num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Likanje: </w:t>
            </w:r>
            <w:r w:rsidR="000011BD" w:rsidRPr="000337BA">
              <w:rPr>
                <w:rFonts w:ascii="Arial" w:eastAsia="Times New Roman" w:hAnsi="Arial" w:cs="Arial"/>
                <w:color w:val="000000"/>
                <w:sz w:val="17"/>
                <w:szCs w:val="17"/>
                <w:lang w:eastAsia="sl-SI"/>
              </w:rPr>
              <w:t xml:space="preserve">pri </w:t>
            </w:r>
            <w:proofErr w:type="spellStart"/>
            <w:r w:rsidR="000011BD" w:rsidRPr="000337BA">
              <w:rPr>
                <w:rFonts w:ascii="Arial" w:eastAsia="Times New Roman" w:hAnsi="Arial" w:cs="Arial"/>
                <w:color w:val="000000"/>
                <w:sz w:val="17"/>
                <w:szCs w:val="17"/>
                <w:lang w:eastAsia="sl-SI"/>
              </w:rPr>
              <w:t>max</w:t>
            </w:r>
            <w:proofErr w:type="spellEnd"/>
            <w:r w:rsidR="000011BD" w:rsidRPr="000337BA">
              <w:rPr>
                <w:rFonts w:ascii="Arial" w:eastAsia="Times New Roman" w:hAnsi="Arial" w:cs="Arial"/>
                <w:color w:val="000000"/>
                <w:sz w:val="17"/>
                <w:szCs w:val="17"/>
                <w:lang w:eastAsia="sl-SI"/>
              </w:rPr>
              <w:t>. 150</w:t>
            </w:r>
            <w:r>
              <w:rPr>
                <w:rFonts w:ascii="Arial" w:eastAsia="Times New Roman" w:hAnsi="Arial" w:cs="Arial"/>
                <w:color w:val="000000"/>
                <w:sz w:val="17"/>
                <w:szCs w:val="17"/>
                <w:lang w:eastAsia="sl-SI"/>
              </w:rPr>
              <w:t xml:space="preserve"> C</w:t>
            </w:r>
            <w:r w:rsidRPr="000337BA">
              <w:rPr>
                <w:rFonts w:ascii="Arial" w:eastAsia="Times New Roman" w:hAnsi="Arial" w:cs="Arial"/>
                <w:color w:val="000000"/>
                <w:sz w:val="17"/>
                <w:szCs w:val="17"/>
                <w:vertAlign w:val="superscript"/>
                <w:lang w:eastAsia="sl-SI"/>
              </w:rPr>
              <w:t>o</w:t>
            </w:r>
            <w:r>
              <w:rPr>
                <w:rFonts w:ascii="Arial" w:eastAsia="Times New Roman" w:hAnsi="Arial" w:cs="Arial"/>
                <w:color w:val="000000"/>
                <w:sz w:val="17"/>
                <w:szCs w:val="17"/>
                <w:lang w:eastAsia="sl-SI"/>
              </w:rPr>
              <w:t>.</w:t>
            </w:r>
          </w:p>
        </w:tc>
      </w:tr>
    </w:tbl>
    <w:p w14:paraId="4F832000" w14:textId="77777777" w:rsidR="001F49A6" w:rsidRDefault="001F49A6" w:rsidP="00EA5597">
      <w:pPr>
        <w:spacing w:before="225" w:after="225" w:line="240" w:lineRule="auto"/>
        <w:jc w:val="both"/>
        <w:rPr>
          <w:rFonts w:ascii="Arial" w:hAnsi="Arial" w:cs="Arial"/>
          <w:b/>
          <w:bCs/>
          <w:color w:val="000000"/>
          <w:sz w:val="17"/>
          <w:szCs w:val="17"/>
        </w:rPr>
      </w:pPr>
    </w:p>
    <w:p w14:paraId="7D8BDB74" w14:textId="77777777" w:rsidR="001F49A6" w:rsidRDefault="001F49A6" w:rsidP="00EA5597">
      <w:pPr>
        <w:spacing w:before="225" w:after="225" w:line="240" w:lineRule="auto"/>
        <w:jc w:val="both"/>
        <w:rPr>
          <w:rFonts w:ascii="Arial" w:hAnsi="Arial" w:cs="Arial"/>
          <w:b/>
          <w:bCs/>
          <w:color w:val="000000"/>
          <w:sz w:val="17"/>
          <w:szCs w:val="17"/>
        </w:rPr>
      </w:pPr>
    </w:p>
    <w:p w14:paraId="7DF45D4B" w14:textId="77777777" w:rsidR="001F49A6" w:rsidRDefault="001F49A6" w:rsidP="00EA5597">
      <w:pPr>
        <w:spacing w:before="225" w:after="225" w:line="240" w:lineRule="auto"/>
        <w:jc w:val="both"/>
        <w:rPr>
          <w:rFonts w:ascii="Arial" w:hAnsi="Arial" w:cs="Arial"/>
          <w:b/>
          <w:bCs/>
          <w:color w:val="000000"/>
          <w:sz w:val="17"/>
          <w:szCs w:val="17"/>
        </w:rPr>
      </w:pPr>
    </w:p>
    <w:p w14:paraId="469C9277" w14:textId="77777777" w:rsidR="001F49A6" w:rsidRDefault="001F49A6" w:rsidP="00EA5597">
      <w:pPr>
        <w:spacing w:before="225" w:after="225" w:line="240" w:lineRule="auto"/>
        <w:jc w:val="both"/>
        <w:rPr>
          <w:rFonts w:ascii="Arial" w:hAnsi="Arial" w:cs="Arial"/>
          <w:b/>
          <w:bCs/>
          <w:color w:val="000000"/>
          <w:sz w:val="17"/>
          <w:szCs w:val="17"/>
        </w:rPr>
      </w:pPr>
    </w:p>
    <w:p w14:paraId="42F98EBF" w14:textId="26EBFED9" w:rsidR="00EA5597" w:rsidRPr="00890316" w:rsidRDefault="00EA5597" w:rsidP="00EA5597">
      <w:pPr>
        <w:spacing w:before="225" w:after="225" w:line="240" w:lineRule="auto"/>
        <w:jc w:val="both"/>
        <w:rPr>
          <w:rFonts w:ascii="Arial" w:hAnsi="Arial" w:cs="Arial"/>
          <w:b/>
          <w:bCs/>
          <w:color w:val="000000"/>
          <w:sz w:val="17"/>
          <w:szCs w:val="17"/>
        </w:rPr>
      </w:pPr>
      <w:r w:rsidRPr="00890316">
        <w:rPr>
          <w:rFonts w:ascii="Arial" w:hAnsi="Arial" w:cs="Arial"/>
          <w:b/>
          <w:bCs/>
          <w:color w:val="000000"/>
          <w:sz w:val="17"/>
          <w:szCs w:val="17"/>
        </w:rPr>
        <w:lastRenderedPageBreak/>
        <w:t xml:space="preserve">ZAP ŠT. </w:t>
      </w:r>
      <w:r>
        <w:rPr>
          <w:rFonts w:ascii="Arial" w:hAnsi="Arial" w:cs="Arial"/>
          <w:b/>
          <w:bCs/>
          <w:color w:val="000000"/>
          <w:sz w:val="17"/>
          <w:szCs w:val="17"/>
        </w:rPr>
        <w:t>1</w:t>
      </w:r>
      <w:r w:rsidRPr="00890316">
        <w:rPr>
          <w:rFonts w:ascii="Arial" w:hAnsi="Arial" w:cs="Arial"/>
          <w:b/>
          <w:bCs/>
          <w:color w:val="000000"/>
          <w:sz w:val="17"/>
          <w:szCs w:val="17"/>
        </w:rPr>
        <w:t xml:space="preserve"> V SPECIFIKACIJI PREDRAČUNA: MAJICA KRATEK ROKAV</w:t>
      </w:r>
      <w:r w:rsidR="005A21A7">
        <w:rPr>
          <w:rFonts w:ascii="Arial" w:hAnsi="Arial" w:cs="Arial"/>
          <w:b/>
          <w:bCs/>
          <w:color w:val="000000"/>
          <w:sz w:val="17"/>
          <w:szCs w:val="17"/>
        </w:rPr>
        <w:t xml:space="preserve"> MODEL KAJA</w:t>
      </w:r>
      <w:r w:rsidRPr="00890316">
        <w:rPr>
          <w:rFonts w:ascii="Arial" w:hAnsi="Arial" w:cs="Arial"/>
          <w:b/>
          <w:bCs/>
          <w:color w:val="000000"/>
          <w:sz w:val="17"/>
          <w:szCs w:val="17"/>
        </w:rPr>
        <w:t xml:space="preserve"> - BELA MOŠKA V IZREZ</w:t>
      </w:r>
      <w:r w:rsidR="0064312D">
        <w:rPr>
          <w:rFonts w:ascii="Arial" w:hAnsi="Arial" w:cs="Arial"/>
          <w:b/>
          <w:bCs/>
          <w:color w:val="000000"/>
          <w:sz w:val="17"/>
          <w:szCs w:val="17"/>
        </w:rPr>
        <w:t xml:space="preserve"> Z EMBLEMI NA ROKAVU</w:t>
      </w:r>
      <w:r w:rsidR="00B802B2">
        <w:rPr>
          <w:rFonts w:ascii="Arial" w:hAnsi="Arial" w:cs="Arial"/>
          <w:b/>
          <w:bCs/>
          <w:color w:val="000000"/>
          <w:sz w:val="17"/>
          <w:szCs w:val="17"/>
        </w:rPr>
        <w:t xml:space="preserve"> PODAL</w:t>
      </w:r>
      <w:r w:rsidR="00D70563">
        <w:rPr>
          <w:rFonts w:ascii="Arial" w:hAnsi="Arial" w:cs="Arial"/>
          <w:b/>
          <w:bCs/>
          <w:color w:val="000000"/>
          <w:sz w:val="17"/>
          <w:szCs w:val="17"/>
        </w:rPr>
        <w:t>J</w:t>
      </w:r>
      <w:r w:rsidR="00B802B2">
        <w:rPr>
          <w:rFonts w:ascii="Arial" w:hAnsi="Arial" w:cs="Arial"/>
          <w:b/>
          <w:bCs/>
          <w:color w:val="000000"/>
          <w:sz w:val="17"/>
          <w:szCs w:val="17"/>
        </w:rPr>
        <w:t>ŠAN MODEL 3 CM</w:t>
      </w:r>
    </w:p>
    <w:p w14:paraId="7AE61E0F" w14:textId="6203F70D" w:rsidR="00EA5597" w:rsidRPr="0061524E" w:rsidRDefault="00EA5597" w:rsidP="00EA5597">
      <w:pPr>
        <w:spacing w:before="225" w:after="225" w:line="240" w:lineRule="auto"/>
        <w:jc w:val="both"/>
        <w:rPr>
          <w:rFonts w:ascii="Arial" w:hAnsi="Arial" w:cs="Arial"/>
          <w:b/>
          <w:bCs/>
          <w:color w:val="000000"/>
          <w:sz w:val="17"/>
          <w:szCs w:val="17"/>
        </w:rPr>
      </w:pPr>
      <w:r w:rsidRPr="0061524E">
        <w:rPr>
          <w:rFonts w:ascii="Arial" w:hAnsi="Arial" w:cs="Arial"/>
          <w:b/>
          <w:bCs/>
          <w:color w:val="000000"/>
          <w:sz w:val="17"/>
          <w:szCs w:val="17"/>
        </w:rPr>
        <w:t>1.1 Kakovostni parametri osnovnega materiala majica Moška bela št. 52</w:t>
      </w:r>
      <w:r w:rsidR="00C10EF8">
        <w:rPr>
          <w:rFonts w:ascii="Arial" w:hAnsi="Arial" w:cs="Arial"/>
          <w:b/>
          <w:bCs/>
          <w:color w:val="000000"/>
          <w:sz w:val="17"/>
          <w:szCs w:val="17"/>
        </w:rPr>
        <w:t xml:space="preserve"> </w:t>
      </w:r>
    </w:p>
    <w:tbl>
      <w:tblPr>
        <w:tblW w:w="5000" w:type="pct"/>
        <w:tblCellMar>
          <w:left w:w="70" w:type="dxa"/>
          <w:right w:w="70" w:type="dxa"/>
        </w:tblCellMar>
        <w:tblLook w:val="04A0" w:firstRow="1" w:lastRow="0" w:firstColumn="1" w:lastColumn="0" w:noHBand="0" w:noVBand="1"/>
      </w:tblPr>
      <w:tblGrid>
        <w:gridCol w:w="5006"/>
        <w:gridCol w:w="4044"/>
      </w:tblGrid>
      <w:tr w:rsidR="00EA5597" w:rsidRPr="00FD1C56" w14:paraId="4A64DFE1" w14:textId="77777777" w:rsidTr="005212F5">
        <w:trPr>
          <w:trHeight w:val="315"/>
        </w:trPr>
        <w:tc>
          <w:tcPr>
            <w:tcW w:w="2766"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691C1C22" w14:textId="77777777" w:rsidR="00EA5597" w:rsidRPr="00FD1C56" w:rsidRDefault="00EA5597" w:rsidP="005212F5">
            <w:pPr>
              <w:spacing w:after="0" w:line="240" w:lineRule="auto"/>
              <w:rPr>
                <w:rFonts w:ascii="Arial" w:eastAsia="Times New Roman" w:hAnsi="Arial" w:cs="Arial"/>
                <w:b/>
                <w:bCs/>
                <w:color w:val="000000"/>
                <w:sz w:val="17"/>
                <w:szCs w:val="17"/>
                <w:lang w:eastAsia="sl-SI"/>
              </w:rPr>
            </w:pPr>
            <w:r w:rsidRPr="00FD1C56">
              <w:rPr>
                <w:rFonts w:ascii="Arial" w:eastAsia="Times New Roman" w:hAnsi="Arial" w:cs="Arial"/>
                <w:b/>
                <w:bCs/>
                <w:color w:val="000000"/>
                <w:sz w:val="17"/>
                <w:szCs w:val="17"/>
                <w:lang w:eastAsia="sl-SI"/>
              </w:rPr>
              <w:t>Kakovostni parametri</w:t>
            </w:r>
          </w:p>
        </w:tc>
        <w:tc>
          <w:tcPr>
            <w:tcW w:w="2234"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767039C3" w14:textId="77777777" w:rsidR="00EA5597" w:rsidRPr="00FD1C56" w:rsidRDefault="00EA5597" w:rsidP="005212F5">
            <w:pPr>
              <w:spacing w:after="0" w:line="240" w:lineRule="auto"/>
              <w:rPr>
                <w:rFonts w:ascii="Arial" w:eastAsia="Times New Roman" w:hAnsi="Arial" w:cs="Arial"/>
                <w:b/>
                <w:bCs/>
                <w:color w:val="000000"/>
                <w:sz w:val="17"/>
                <w:szCs w:val="17"/>
                <w:lang w:eastAsia="sl-SI"/>
              </w:rPr>
            </w:pPr>
            <w:r w:rsidRPr="00FD1C56">
              <w:rPr>
                <w:rFonts w:ascii="Arial" w:eastAsia="Times New Roman" w:hAnsi="Arial" w:cs="Arial"/>
                <w:b/>
                <w:bCs/>
                <w:color w:val="000000"/>
                <w:sz w:val="17"/>
                <w:szCs w:val="17"/>
                <w:lang w:eastAsia="sl-SI"/>
              </w:rPr>
              <w:t>Vrednost</w:t>
            </w:r>
          </w:p>
        </w:tc>
      </w:tr>
      <w:tr w:rsidR="00EA5597" w:rsidRPr="00FD1C56" w14:paraId="6BD8437D"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1AEDA61D"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Osnovna barva</w:t>
            </w:r>
          </w:p>
        </w:tc>
        <w:tc>
          <w:tcPr>
            <w:tcW w:w="2234" w:type="pct"/>
            <w:tcBorders>
              <w:top w:val="nil"/>
              <w:left w:val="nil"/>
              <w:bottom w:val="single" w:sz="8" w:space="0" w:color="auto"/>
              <w:right w:val="single" w:sz="8" w:space="0" w:color="auto"/>
            </w:tcBorders>
            <w:noWrap/>
            <w:vAlign w:val="center"/>
            <w:hideMark/>
          </w:tcPr>
          <w:p w14:paraId="2A0A652D"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bela</w:t>
            </w:r>
          </w:p>
        </w:tc>
      </w:tr>
      <w:tr w:rsidR="00EA5597" w:rsidRPr="00FD1C56" w14:paraId="357C24EC"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740C40B0"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Izrez</w:t>
            </w:r>
          </w:p>
        </w:tc>
        <w:tc>
          <w:tcPr>
            <w:tcW w:w="2234" w:type="pct"/>
            <w:tcBorders>
              <w:top w:val="nil"/>
              <w:left w:val="nil"/>
              <w:bottom w:val="single" w:sz="8" w:space="0" w:color="auto"/>
              <w:right w:val="single" w:sz="8" w:space="0" w:color="auto"/>
            </w:tcBorders>
            <w:noWrap/>
            <w:vAlign w:val="center"/>
            <w:hideMark/>
          </w:tcPr>
          <w:p w14:paraId="151A8565"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srčast</w:t>
            </w:r>
          </w:p>
        </w:tc>
      </w:tr>
      <w:tr w:rsidR="00EA5597" w:rsidRPr="00FD1C56" w14:paraId="49B3316F"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76A1322B"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Surovinska sestava</w:t>
            </w:r>
          </w:p>
        </w:tc>
        <w:tc>
          <w:tcPr>
            <w:tcW w:w="2234" w:type="pct"/>
            <w:tcBorders>
              <w:top w:val="nil"/>
              <w:left w:val="nil"/>
              <w:bottom w:val="single" w:sz="8" w:space="0" w:color="auto"/>
              <w:right w:val="single" w:sz="8" w:space="0" w:color="auto"/>
            </w:tcBorders>
            <w:noWrap/>
            <w:vAlign w:val="center"/>
            <w:hideMark/>
          </w:tcPr>
          <w:p w14:paraId="210EA3EB"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100% bombaž</w:t>
            </w:r>
          </w:p>
        </w:tc>
      </w:tr>
      <w:tr w:rsidR="00EA5597" w:rsidRPr="00FD1C56" w14:paraId="78FA9716"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7A7C389A"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Površinska masa</w:t>
            </w:r>
          </w:p>
        </w:tc>
        <w:tc>
          <w:tcPr>
            <w:tcW w:w="2234" w:type="pct"/>
            <w:tcBorders>
              <w:top w:val="nil"/>
              <w:left w:val="nil"/>
              <w:bottom w:val="single" w:sz="8" w:space="0" w:color="auto"/>
              <w:right w:val="single" w:sz="8" w:space="0" w:color="auto"/>
            </w:tcBorders>
            <w:noWrap/>
            <w:vAlign w:val="center"/>
            <w:hideMark/>
          </w:tcPr>
          <w:p w14:paraId="0A945E84" w14:textId="3DD6488D" w:rsidR="00EA5597" w:rsidRPr="00FD1C56" w:rsidRDefault="00D22FD8"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200</w:t>
            </w:r>
            <w:r w:rsidR="00EA5597" w:rsidRPr="00FD1C56">
              <w:rPr>
                <w:rFonts w:ascii="Arial" w:eastAsia="Times New Roman" w:hAnsi="Arial" w:cs="Arial"/>
                <w:color w:val="000000"/>
                <w:sz w:val="17"/>
                <w:szCs w:val="17"/>
                <w:lang w:eastAsia="sl-SI"/>
              </w:rPr>
              <w:t>g/m2</w:t>
            </w:r>
          </w:p>
        </w:tc>
      </w:tr>
      <w:tr w:rsidR="00EA5597" w:rsidRPr="00FD1C56" w14:paraId="6FB716C4"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40831C7B"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Krčenje po pranju na 60 °C Osnova</w:t>
            </w:r>
          </w:p>
        </w:tc>
        <w:tc>
          <w:tcPr>
            <w:tcW w:w="2234" w:type="pct"/>
            <w:tcBorders>
              <w:top w:val="nil"/>
              <w:left w:val="nil"/>
              <w:bottom w:val="single" w:sz="8" w:space="0" w:color="auto"/>
              <w:right w:val="single" w:sz="8" w:space="0" w:color="auto"/>
            </w:tcBorders>
            <w:noWrap/>
            <w:vAlign w:val="center"/>
            <w:hideMark/>
          </w:tcPr>
          <w:p w14:paraId="00E86D55"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 5%</w:t>
            </w:r>
          </w:p>
        </w:tc>
      </w:tr>
      <w:tr w:rsidR="00EA5597" w:rsidRPr="00FD1C56" w14:paraId="4E2462E3"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5DF14295"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Velikost</w:t>
            </w:r>
          </w:p>
        </w:tc>
        <w:tc>
          <w:tcPr>
            <w:tcW w:w="2234" w:type="pct"/>
            <w:tcBorders>
              <w:top w:val="nil"/>
              <w:left w:val="nil"/>
              <w:bottom w:val="single" w:sz="8" w:space="0" w:color="auto"/>
              <w:right w:val="single" w:sz="8" w:space="0" w:color="auto"/>
            </w:tcBorders>
            <w:noWrap/>
            <w:vAlign w:val="center"/>
            <w:hideMark/>
          </w:tcPr>
          <w:p w14:paraId="0B942A38"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FD1C56">
              <w:rPr>
                <w:rFonts w:ascii="Arial" w:eastAsia="Times New Roman" w:hAnsi="Arial" w:cs="Arial"/>
                <w:color w:val="000000"/>
                <w:sz w:val="17"/>
                <w:szCs w:val="17"/>
                <w:lang w:eastAsia="sl-SI"/>
              </w:rPr>
              <w:t>o zahtevi naročnika</w:t>
            </w:r>
          </w:p>
        </w:tc>
      </w:tr>
      <w:tr w:rsidR="00EA5597" w:rsidRPr="0002464C" w14:paraId="3236F53D"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64F26F4F"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Dolžina</w:t>
            </w:r>
          </w:p>
        </w:tc>
        <w:tc>
          <w:tcPr>
            <w:tcW w:w="2234" w:type="pct"/>
            <w:tcBorders>
              <w:top w:val="nil"/>
              <w:left w:val="nil"/>
              <w:bottom w:val="single" w:sz="8" w:space="0" w:color="auto"/>
              <w:right w:val="single" w:sz="8" w:space="0" w:color="auto"/>
            </w:tcBorders>
            <w:noWrap/>
            <w:vAlign w:val="center"/>
            <w:hideMark/>
          </w:tcPr>
          <w:p w14:paraId="43A52987"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77 cm</w:t>
            </w:r>
          </w:p>
        </w:tc>
      </w:tr>
      <w:tr w:rsidR="00EA5597" w:rsidRPr="0002464C" w14:paraId="05434073"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016AECCC"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Prsna širina in širina majice</w:t>
            </w:r>
          </w:p>
        </w:tc>
        <w:tc>
          <w:tcPr>
            <w:tcW w:w="2234" w:type="pct"/>
            <w:tcBorders>
              <w:top w:val="nil"/>
              <w:left w:val="nil"/>
              <w:bottom w:val="single" w:sz="8" w:space="0" w:color="auto"/>
              <w:right w:val="single" w:sz="8" w:space="0" w:color="auto"/>
            </w:tcBorders>
            <w:noWrap/>
            <w:vAlign w:val="center"/>
            <w:hideMark/>
          </w:tcPr>
          <w:p w14:paraId="7E0AF418"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60 cm</w:t>
            </w:r>
          </w:p>
        </w:tc>
      </w:tr>
      <w:tr w:rsidR="00EA5597" w:rsidRPr="0002464C" w14:paraId="2FF838E8"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000C20DF" w14:textId="77777777" w:rsidR="00EA5597" w:rsidRPr="0002464C" w:rsidRDefault="00EA5597" w:rsidP="005212F5">
            <w:pPr>
              <w:spacing w:after="0" w:line="240" w:lineRule="auto"/>
              <w:rPr>
                <w:rFonts w:ascii="Arial" w:eastAsia="Times New Roman" w:hAnsi="Arial" w:cs="Arial"/>
                <w:color w:val="000000"/>
                <w:sz w:val="17"/>
                <w:szCs w:val="17"/>
                <w:lang w:eastAsia="sl-SI"/>
              </w:rPr>
            </w:pPr>
            <w:proofErr w:type="spellStart"/>
            <w:r w:rsidRPr="0002464C">
              <w:rPr>
                <w:rFonts w:ascii="Arial" w:eastAsia="Times New Roman" w:hAnsi="Arial" w:cs="Arial"/>
                <w:color w:val="000000"/>
                <w:sz w:val="17"/>
                <w:szCs w:val="17"/>
                <w:lang w:eastAsia="sl-SI"/>
              </w:rPr>
              <w:t>Telirana</w:t>
            </w:r>
            <w:proofErr w:type="spellEnd"/>
          </w:p>
        </w:tc>
        <w:tc>
          <w:tcPr>
            <w:tcW w:w="2234" w:type="pct"/>
            <w:tcBorders>
              <w:top w:val="nil"/>
              <w:left w:val="nil"/>
              <w:bottom w:val="single" w:sz="8" w:space="0" w:color="auto"/>
              <w:right w:val="single" w:sz="8" w:space="0" w:color="auto"/>
            </w:tcBorders>
            <w:noWrap/>
            <w:vAlign w:val="center"/>
            <w:hideMark/>
          </w:tcPr>
          <w:p w14:paraId="6C55BB1D"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NE</w:t>
            </w:r>
          </w:p>
        </w:tc>
      </w:tr>
      <w:tr w:rsidR="00EA5597" w:rsidRPr="0002464C" w14:paraId="0228F424"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60ABD6A6"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Širina v ramenih</w:t>
            </w:r>
          </w:p>
        </w:tc>
        <w:tc>
          <w:tcPr>
            <w:tcW w:w="2234" w:type="pct"/>
            <w:tcBorders>
              <w:top w:val="nil"/>
              <w:left w:val="nil"/>
              <w:bottom w:val="single" w:sz="8" w:space="0" w:color="auto"/>
              <w:right w:val="single" w:sz="8" w:space="0" w:color="auto"/>
            </w:tcBorders>
            <w:noWrap/>
            <w:vAlign w:val="center"/>
            <w:hideMark/>
          </w:tcPr>
          <w:p w14:paraId="3B568B40"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18 cm</w:t>
            </w:r>
          </w:p>
        </w:tc>
      </w:tr>
      <w:tr w:rsidR="00EA5597" w:rsidRPr="0002464C" w14:paraId="0599E601"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782AAD0A" w14:textId="7D5C5146" w:rsidR="00EA5597" w:rsidRPr="0002464C" w:rsidRDefault="00D22FD8"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Položaj emblemov</w:t>
            </w:r>
          </w:p>
        </w:tc>
        <w:tc>
          <w:tcPr>
            <w:tcW w:w="2234" w:type="pct"/>
            <w:tcBorders>
              <w:top w:val="nil"/>
              <w:left w:val="nil"/>
              <w:bottom w:val="single" w:sz="8" w:space="0" w:color="auto"/>
              <w:right w:val="single" w:sz="8" w:space="0" w:color="auto"/>
            </w:tcBorders>
            <w:noWrap/>
            <w:vAlign w:val="center"/>
            <w:hideMark/>
          </w:tcPr>
          <w:p w14:paraId="183D6009" w14:textId="3A265789" w:rsidR="00EA5597" w:rsidRPr="0002464C" w:rsidRDefault="00D22FD8"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Na levem rokavu po vzorcu</w:t>
            </w:r>
          </w:p>
        </w:tc>
      </w:tr>
      <w:tr w:rsidR="00EA5597" w:rsidRPr="0002464C" w14:paraId="1FBCE129"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7C1978B2" w14:textId="31884523" w:rsidR="00EA5597" w:rsidRPr="0002464C" w:rsidRDefault="00D22FD8"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emblem</w:t>
            </w:r>
          </w:p>
        </w:tc>
        <w:tc>
          <w:tcPr>
            <w:tcW w:w="2234" w:type="pct"/>
            <w:tcBorders>
              <w:top w:val="nil"/>
              <w:left w:val="nil"/>
              <w:bottom w:val="single" w:sz="8" w:space="0" w:color="auto"/>
              <w:right w:val="single" w:sz="8" w:space="0" w:color="auto"/>
            </w:tcBorders>
            <w:noWrap/>
            <w:vAlign w:val="center"/>
            <w:hideMark/>
          </w:tcPr>
          <w:p w14:paraId="783837AD" w14:textId="7785E6B7" w:rsidR="00EA5597" w:rsidRPr="0002464C" w:rsidRDefault="00D22FD8"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EA5597" w:rsidRPr="0002464C" w14:paraId="27C8E01B"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6C89E6A4"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Hrbtna širina</w:t>
            </w:r>
          </w:p>
        </w:tc>
        <w:tc>
          <w:tcPr>
            <w:tcW w:w="2234" w:type="pct"/>
            <w:tcBorders>
              <w:top w:val="nil"/>
              <w:left w:val="nil"/>
              <w:bottom w:val="single" w:sz="8" w:space="0" w:color="auto"/>
              <w:right w:val="single" w:sz="8" w:space="0" w:color="auto"/>
            </w:tcBorders>
            <w:noWrap/>
            <w:vAlign w:val="center"/>
            <w:hideMark/>
          </w:tcPr>
          <w:p w14:paraId="016200E4"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60 cm</w:t>
            </w:r>
          </w:p>
        </w:tc>
      </w:tr>
      <w:tr w:rsidR="00EA5597" w:rsidRPr="0002464C" w14:paraId="3DF1442D"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604A24E7"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Dolžina rokava</w:t>
            </w:r>
          </w:p>
        </w:tc>
        <w:tc>
          <w:tcPr>
            <w:tcW w:w="2234" w:type="pct"/>
            <w:tcBorders>
              <w:top w:val="nil"/>
              <w:left w:val="nil"/>
              <w:bottom w:val="single" w:sz="8" w:space="0" w:color="auto"/>
              <w:right w:val="single" w:sz="8" w:space="0" w:color="auto"/>
            </w:tcBorders>
            <w:noWrap/>
            <w:vAlign w:val="center"/>
            <w:hideMark/>
          </w:tcPr>
          <w:p w14:paraId="1776A6FF"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22 cm</w:t>
            </w:r>
          </w:p>
        </w:tc>
      </w:tr>
      <w:tr w:rsidR="00EA5597" w:rsidRPr="0002464C" w14:paraId="2E9F6CD0" w14:textId="77777777" w:rsidTr="005212F5">
        <w:trPr>
          <w:trHeight w:val="315"/>
        </w:trPr>
        <w:tc>
          <w:tcPr>
            <w:tcW w:w="2766" w:type="pct"/>
            <w:tcBorders>
              <w:top w:val="nil"/>
              <w:left w:val="single" w:sz="8" w:space="0" w:color="auto"/>
              <w:bottom w:val="single" w:sz="8" w:space="0" w:color="auto"/>
              <w:right w:val="single" w:sz="8" w:space="0" w:color="auto"/>
            </w:tcBorders>
            <w:noWrap/>
            <w:vAlign w:val="center"/>
            <w:hideMark/>
          </w:tcPr>
          <w:p w14:paraId="6BD14D62"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Širina rokava</w:t>
            </w:r>
          </w:p>
        </w:tc>
        <w:tc>
          <w:tcPr>
            <w:tcW w:w="2234" w:type="pct"/>
            <w:tcBorders>
              <w:top w:val="nil"/>
              <w:left w:val="nil"/>
              <w:bottom w:val="single" w:sz="8" w:space="0" w:color="auto"/>
              <w:right w:val="single" w:sz="8" w:space="0" w:color="auto"/>
            </w:tcBorders>
            <w:noWrap/>
            <w:vAlign w:val="center"/>
            <w:hideMark/>
          </w:tcPr>
          <w:p w14:paraId="57929D0A"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20 cm</w:t>
            </w:r>
          </w:p>
        </w:tc>
      </w:tr>
    </w:tbl>
    <w:p w14:paraId="4DA9135D" w14:textId="028D8A15" w:rsidR="00164765" w:rsidRPr="004B33FA" w:rsidRDefault="00AF1413" w:rsidP="00164765">
      <w:pPr>
        <w:spacing w:before="225" w:after="225" w:line="240" w:lineRule="auto"/>
        <w:jc w:val="both"/>
        <w:rPr>
          <w:rFonts w:ascii="Arial" w:hAnsi="Arial" w:cs="Arial"/>
          <w:b/>
          <w:bCs/>
          <w:color w:val="000000"/>
          <w:sz w:val="17"/>
          <w:szCs w:val="17"/>
        </w:rPr>
      </w:pPr>
      <w:r w:rsidRPr="00AF1413">
        <w:rPr>
          <w:rFonts w:ascii="Arial" w:hAnsi="Arial" w:cs="Arial"/>
          <w:b/>
          <w:bCs/>
          <w:color w:val="000000"/>
          <w:sz w:val="17"/>
          <w:szCs w:val="17"/>
        </w:rPr>
        <w:t>ZAP ŠT</w:t>
      </w:r>
      <w:r>
        <w:rPr>
          <w:rFonts w:ascii="Arial" w:hAnsi="Arial" w:cs="Arial"/>
          <w:b/>
          <w:bCs/>
          <w:color w:val="000000"/>
          <w:sz w:val="17"/>
          <w:szCs w:val="17"/>
        </w:rPr>
        <w:t xml:space="preserve">. 2 V SPECIFIKACIJI PREDRAČUNA: </w:t>
      </w:r>
      <w:r w:rsidR="00164765" w:rsidRPr="004B33FA">
        <w:rPr>
          <w:rFonts w:ascii="Arial" w:hAnsi="Arial" w:cs="Arial"/>
          <w:b/>
          <w:bCs/>
          <w:color w:val="000000"/>
          <w:sz w:val="17"/>
          <w:szCs w:val="17"/>
        </w:rPr>
        <w:t xml:space="preserve">MAJICA KRATEK ROKAV </w:t>
      </w:r>
      <w:r w:rsidR="005A21A7">
        <w:rPr>
          <w:rFonts w:ascii="Arial" w:hAnsi="Arial" w:cs="Arial"/>
          <w:b/>
          <w:bCs/>
          <w:color w:val="000000"/>
          <w:sz w:val="17"/>
          <w:szCs w:val="17"/>
        </w:rPr>
        <w:t>MODEL KAJA</w:t>
      </w:r>
      <w:r w:rsidR="00164765" w:rsidRPr="004B33FA">
        <w:rPr>
          <w:rFonts w:ascii="Arial" w:hAnsi="Arial" w:cs="Arial"/>
          <w:b/>
          <w:bCs/>
          <w:color w:val="000000"/>
          <w:sz w:val="17"/>
          <w:szCs w:val="17"/>
        </w:rPr>
        <w:t>- BELA ŽENSKA SRČAST IZREZ</w:t>
      </w:r>
      <w:r w:rsidR="0064312D">
        <w:rPr>
          <w:rFonts w:ascii="Arial" w:hAnsi="Arial" w:cs="Arial"/>
          <w:b/>
          <w:bCs/>
          <w:color w:val="000000"/>
          <w:sz w:val="17"/>
          <w:szCs w:val="17"/>
        </w:rPr>
        <w:t xml:space="preserve"> Z EMBLEMI NA ROKAVU</w:t>
      </w:r>
      <w:r w:rsidR="00B802B2">
        <w:rPr>
          <w:rFonts w:ascii="Arial" w:hAnsi="Arial" w:cs="Arial"/>
          <w:b/>
          <w:bCs/>
          <w:color w:val="000000"/>
          <w:sz w:val="17"/>
          <w:szCs w:val="17"/>
        </w:rPr>
        <w:t xml:space="preserve"> PODAL</w:t>
      </w:r>
      <w:r w:rsidR="00D70563">
        <w:rPr>
          <w:rFonts w:ascii="Arial" w:hAnsi="Arial" w:cs="Arial"/>
          <w:b/>
          <w:bCs/>
          <w:color w:val="000000"/>
          <w:sz w:val="17"/>
          <w:szCs w:val="17"/>
        </w:rPr>
        <w:t>J</w:t>
      </w:r>
      <w:r w:rsidR="00B802B2">
        <w:rPr>
          <w:rFonts w:ascii="Arial" w:hAnsi="Arial" w:cs="Arial"/>
          <w:b/>
          <w:bCs/>
          <w:color w:val="000000"/>
          <w:sz w:val="17"/>
          <w:szCs w:val="17"/>
        </w:rPr>
        <w:t>ŠAN MODEL 2 CM</w:t>
      </w:r>
    </w:p>
    <w:p w14:paraId="6A58BB90" w14:textId="7E33E98E" w:rsidR="00164765" w:rsidRPr="00D11768" w:rsidRDefault="00164765" w:rsidP="00164765">
      <w:pPr>
        <w:spacing w:before="225" w:after="225" w:line="240" w:lineRule="auto"/>
        <w:jc w:val="both"/>
        <w:rPr>
          <w:rFonts w:ascii="Arial" w:hAnsi="Arial" w:cs="Arial"/>
          <w:b/>
          <w:bCs/>
          <w:color w:val="000000"/>
          <w:sz w:val="17"/>
          <w:szCs w:val="17"/>
        </w:rPr>
      </w:pPr>
      <w:r w:rsidRPr="00D11768">
        <w:rPr>
          <w:rFonts w:ascii="Arial" w:hAnsi="Arial" w:cs="Arial"/>
          <w:b/>
          <w:bCs/>
          <w:color w:val="000000"/>
          <w:sz w:val="17"/>
          <w:szCs w:val="17"/>
        </w:rPr>
        <w:t>2.1 Kakovostni parametri osnovnega materiala majica ŽENSKA bela št. 38</w:t>
      </w:r>
      <w:r w:rsidR="00C10EF8">
        <w:rPr>
          <w:rFonts w:ascii="Arial" w:hAnsi="Arial" w:cs="Arial"/>
          <w:b/>
          <w:bCs/>
          <w:color w:val="000000"/>
          <w:sz w:val="17"/>
          <w:szCs w:val="17"/>
        </w:rPr>
        <w:t xml:space="preserve"> </w:t>
      </w:r>
    </w:p>
    <w:tbl>
      <w:tblPr>
        <w:tblW w:w="5000" w:type="pct"/>
        <w:tblCellMar>
          <w:left w:w="70" w:type="dxa"/>
          <w:right w:w="70" w:type="dxa"/>
        </w:tblCellMar>
        <w:tblLook w:val="04A0" w:firstRow="1" w:lastRow="0" w:firstColumn="1" w:lastColumn="0" w:noHBand="0" w:noVBand="1"/>
      </w:tblPr>
      <w:tblGrid>
        <w:gridCol w:w="4672"/>
        <w:gridCol w:w="4378"/>
      </w:tblGrid>
      <w:tr w:rsidR="00164765" w:rsidRPr="00561F5B" w14:paraId="294B6C55" w14:textId="77777777" w:rsidTr="00D22FD8">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B8CCE4" w:themeFill="accent1" w:themeFillTint="66"/>
            <w:noWrap/>
            <w:vAlign w:val="center"/>
            <w:hideMark/>
          </w:tcPr>
          <w:p w14:paraId="692068EA" w14:textId="77777777" w:rsidR="00164765" w:rsidRPr="00561F5B" w:rsidRDefault="00164765" w:rsidP="005212F5">
            <w:pPr>
              <w:spacing w:after="0" w:line="240" w:lineRule="auto"/>
              <w:rPr>
                <w:rFonts w:ascii="Arial" w:eastAsia="Times New Roman" w:hAnsi="Arial" w:cs="Arial"/>
                <w:b/>
                <w:bCs/>
                <w:color w:val="000000"/>
                <w:sz w:val="17"/>
                <w:szCs w:val="17"/>
                <w:lang w:eastAsia="sl-SI"/>
              </w:rPr>
            </w:pPr>
            <w:r w:rsidRPr="00561F5B">
              <w:rPr>
                <w:rFonts w:ascii="Arial" w:eastAsia="Times New Roman" w:hAnsi="Arial" w:cs="Arial"/>
                <w:b/>
                <w:bCs/>
                <w:color w:val="000000"/>
                <w:sz w:val="17"/>
                <w:szCs w:val="17"/>
                <w:lang w:eastAsia="sl-SI"/>
              </w:rPr>
              <w:t>Kakovostni parametri</w:t>
            </w:r>
          </w:p>
        </w:tc>
        <w:tc>
          <w:tcPr>
            <w:tcW w:w="2419" w:type="pct"/>
            <w:tcBorders>
              <w:top w:val="single" w:sz="8" w:space="0" w:color="auto"/>
              <w:left w:val="nil"/>
              <w:bottom w:val="single" w:sz="8" w:space="0" w:color="auto"/>
              <w:right w:val="single" w:sz="8" w:space="0" w:color="auto"/>
            </w:tcBorders>
            <w:shd w:val="clear" w:color="auto" w:fill="B8CCE4" w:themeFill="accent1" w:themeFillTint="66"/>
            <w:noWrap/>
            <w:vAlign w:val="center"/>
            <w:hideMark/>
          </w:tcPr>
          <w:p w14:paraId="1B65BE8A" w14:textId="77777777" w:rsidR="00164765" w:rsidRPr="00561F5B" w:rsidRDefault="00164765" w:rsidP="005212F5">
            <w:pPr>
              <w:spacing w:after="0" w:line="240" w:lineRule="auto"/>
              <w:rPr>
                <w:rFonts w:ascii="Arial" w:eastAsia="Times New Roman" w:hAnsi="Arial" w:cs="Arial"/>
                <w:b/>
                <w:bCs/>
                <w:color w:val="000000"/>
                <w:sz w:val="17"/>
                <w:szCs w:val="17"/>
                <w:lang w:eastAsia="sl-SI"/>
              </w:rPr>
            </w:pPr>
            <w:r w:rsidRPr="00561F5B">
              <w:rPr>
                <w:rFonts w:ascii="Arial" w:eastAsia="Times New Roman" w:hAnsi="Arial" w:cs="Arial"/>
                <w:b/>
                <w:bCs/>
                <w:color w:val="000000"/>
                <w:sz w:val="17"/>
                <w:szCs w:val="17"/>
                <w:lang w:eastAsia="sl-SI"/>
              </w:rPr>
              <w:t>Vrednost</w:t>
            </w:r>
          </w:p>
        </w:tc>
      </w:tr>
      <w:tr w:rsidR="00164765" w:rsidRPr="00561F5B" w14:paraId="12F3DE6D" w14:textId="77777777" w:rsidTr="00D22FD8">
        <w:trPr>
          <w:trHeight w:val="315"/>
        </w:trPr>
        <w:tc>
          <w:tcPr>
            <w:tcW w:w="2581" w:type="pct"/>
            <w:tcBorders>
              <w:top w:val="nil"/>
              <w:left w:val="single" w:sz="8" w:space="0" w:color="auto"/>
              <w:bottom w:val="single" w:sz="8" w:space="0" w:color="auto"/>
              <w:right w:val="single" w:sz="8" w:space="0" w:color="auto"/>
            </w:tcBorders>
            <w:noWrap/>
            <w:vAlign w:val="center"/>
            <w:hideMark/>
          </w:tcPr>
          <w:p w14:paraId="4D87B532"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Osnovna barva</w:t>
            </w:r>
          </w:p>
        </w:tc>
        <w:tc>
          <w:tcPr>
            <w:tcW w:w="2419" w:type="pct"/>
            <w:tcBorders>
              <w:top w:val="nil"/>
              <w:left w:val="nil"/>
              <w:bottom w:val="single" w:sz="8" w:space="0" w:color="auto"/>
              <w:right w:val="single" w:sz="8" w:space="0" w:color="auto"/>
            </w:tcBorders>
            <w:noWrap/>
            <w:vAlign w:val="center"/>
            <w:hideMark/>
          </w:tcPr>
          <w:p w14:paraId="6A3F2178"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bela</w:t>
            </w:r>
          </w:p>
        </w:tc>
      </w:tr>
      <w:tr w:rsidR="00164765" w:rsidRPr="00561F5B" w14:paraId="66863035" w14:textId="77777777" w:rsidTr="00D22FD8">
        <w:trPr>
          <w:trHeight w:val="315"/>
        </w:trPr>
        <w:tc>
          <w:tcPr>
            <w:tcW w:w="2581" w:type="pct"/>
            <w:tcBorders>
              <w:top w:val="nil"/>
              <w:left w:val="single" w:sz="8" w:space="0" w:color="auto"/>
              <w:bottom w:val="single" w:sz="8" w:space="0" w:color="auto"/>
              <w:right w:val="single" w:sz="8" w:space="0" w:color="auto"/>
            </w:tcBorders>
            <w:noWrap/>
            <w:vAlign w:val="center"/>
            <w:hideMark/>
          </w:tcPr>
          <w:p w14:paraId="30A8A94E"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Surovinska sestava</w:t>
            </w:r>
          </w:p>
        </w:tc>
        <w:tc>
          <w:tcPr>
            <w:tcW w:w="2419" w:type="pct"/>
            <w:tcBorders>
              <w:top w:val="nil"/>
              <w:left w:val="nil"/>
              <w:bottom w:val="single" w:sz="8" w:space="0" w:color="auto"/>
              <w:right w:val="single" w:sz="8" w:space="0" w:color="auto"/>
            </w:tcBorders>
            <w:noWrap/>
            <w:vAlign w:val="center"/>
            <w:hideMark/>
          </w:tcPr>
          <w:p w14:paraId="5173E788"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95%</w:t>
            </w:r>
            <w:r>
              <w:rPr>
                <w:rFonts w:ascii="Arial" w:eastAsia="Times New Roman" w:hAnsi="Arial" w:cs="Arial"/>
                <w:color w:val="000000"/>
                <w:sz w:val="17"/>
                <w:szCs w:val="17"/>
                <w:lang w:eastAsia="sl-SI"/>
              </w:rPr>
              <w:t xml:space="preserve"> </w:t>
            </w:r>
            <w:r w:rsidRPr="00561F5B">
              <w:rPr>
                <w:rFonts w:ascii="Arial" w:eastAsia="Times New Roman" w:hAnsi="Arial" w:cs="Arial"/>
                <w:color w:val="000000"/>
                <w:sz w:val="17"/>
                <w:szCs w:val="17"/>
                <w:lang w:eastAsia="sl-SI"/>
              </w:rPr>
              <w:t xml:space="preserve">bombaž, 5% </w:t>
            </w:r>
            <w:proofErr w:type="spellStart"/>
            <w:r w:rsidRPr="00561F5B">
              <w:rPr>
                <w:rFonts w:ascii="Arial" w:eastAsia="Times New Roman" w:hAnsi="Arial" w:cs="Arial"/>
                <w:color w:val="000000"/>
                <w:sz w:val="17"/>
                <w:szCs w:val="17"/>
                <w:lang w:eastAsia="sl-SI"/>
              </w:rPr>
              <w:t>elastan</w:t>
            </w:r>
            <w:proofErr w:type="spellEnd"/>
          </w:p>
        </w:tc>
      </w:tr>
      <w:tr w:rsidR="00164765" w:rsidRPr="00561F5B" w14:paraId="553FDDCC" w14:textId="77777777" w:rsidTr="00D22FD8">
        <w:trPr>
          <w:trHeight w:val="315"/>
        </w:trPr>
        <w:tc>
          <w:tcPr>
            <w:tcW w:w="2581" w:type="pct"/>
            <w:tcBorders>
              <w:top w:val="nil"/>
              <w:left w:val="single" w:sz="8" w:space="0" w:color="auto"/>
              <w:bottom w:val="single" w:sz="8" w:space="0" w:color="auto"/>
              <w:right w:val="single" w:sz="8" w:space="0" w:color="auto"/>
            </w:tcBorders>
            <w:noWrap/>
            <w:vAlign w:val="center"/>
            <w:hideMark/>
          </w:tcPr>
          <w:p w14:paraId="44F45F5C"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Površinska masa</w:t>
            </w:r>
          </w:p>
        </w:tc>
        <w:tc>
          <w:tcPr>
            <w:tcW w:w="2419" w:type="pct"/>
            <w:tcBorders>
              <w:top w:val="nil"/>
              <w:left w:val="nil"/>
              <w:bottom w:val="single" w:sz="8" w:space="0" w:color="auto"/>
              <w:right w:val="single" w:sz="8" w:space="0" w:color="auto"/>
            </w:tcBorders>
            <w:noWrap/>
            <w:vAlign w:val="center"/>
            <w:hideMark/>
          </w:tcPr>
          <w:p w14:paraId="6DFB1ACB" w14:textId="773925FF" w:rsidR="00164765" w:rsidRPr="00561F5B" w:rsidRDefault="00D22FD8"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200 </w:t>
            </w:r>
            <w:r w:rsidR="00164765" w:rsidRPr="00561F5B">
              <w:rPr>
                <w:rFonts w:ascii="Arial" w:eastAsia="Times New Roman" w:hAnsi="Arial" w:cs="Arial"/>
                <w:color w:val="000000"/>
                <w:sz w:val="17"/>
                <w:szCs w:val="17"/>
                <w:lang w:eastAsia="sl-SI"/>
              </w:rPr>
              <w:t>g/m2</w:t>
            </w:r>
          </w:p>
        </w:tc>
      </w:tr>
      <w:tr w:rsidR="00164765" w:rsidRPr="00561F5B" w14:paraId="20C932D5" w14:textId="77777777" w:rsidTr="00D22FD8">
        <w:trPr>
          <w:trHeight w:val="315"/>
        </w:trPr>
        <w:tc>
          <w:tcPr>
            <w:tcW w:w="2581" w:type="pct"/>
            <w:tcBorders>
              <w:top w:val="nil"/>
              <w:left w:val="single" w:sz="8" w:space="0" w:color="auto"/>
              <w:bottom w:val="single" w:sz="8" w:space="0" w:color="auto"/>
              <w:right w:val="single" w:sz="8" w:space="0" w:color="auto"/>
            </w:tcBorders>
            <w:noWrap/>
            <w:vAlign w:val="center"/>
            <w:hideMark/>
          </w:tcPr>
          <w:p w14:paraId="0E2CC549"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Izrez</w:t>
            </w:r>
          </w:p>
        </w:tc>
        <w:tc>
          <w:tcPr>
            <w:tcW w:w="2419" w:type="pct"/>
            <w:tcBorders>
              <w:top w:val="nil"/>
              <w:left w:val="nil"/>
              <w:bottom w:val="single" w:sz="8" w:space="0" w:color="auto"/>
              <w:right w:val="single" w:sz="8" w:space="0" w:color="auto"/>
            </w:tcBorders>
            <w:noWrap/>
            <w:vAlign w:val="center"/>
            <w:hideMark/>
          </w:tcPr>
          <w:p w14:paraId="669943C1"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s</w:t>
            </w:r>
            <w:r w:rsidRPr="00561F5B">
              <w:rPr>
                <w:rFonts w:ascii="Arial" w:eastAsia="Times New Roman" w:hAnsi="Arial" w:cs="Arial"/>
                <w:color w:val="000000"/>
                <w:sz w:val="17"/>
                <w:szCs w:val="17"/>
                <w:lang w:eastAsia="sl-SI"/>
              </w:rPr>
              <w:t>rčast</w:t>
            </w:r>
            <w:r>
              <w:rPr>
                <w:rFonts w:ascii="Arial" w:eastAsia="Times New Roman" w:hAnsi="Arial" w:cs="Arial"/>
                <w:color w:val="000000"/>
                <w:sz w:val="17"/>
                <w:szCs w:val="17"/>
                <w:lang w:eastAsia="sl-SI"/>
              </w:rPr>
              <w:t xml:space="preserve"> </w:t>
            </w:r>
          </w:p>
        </w:tc>
      </w:tr>
      <w:tr w:rsidR="00164765" w:rsidRPr="00561F5B" w14:paraId="28E0E793" w14:textId="77777777" w:rsidTr="00D22FD8">
        <w:trPr>
          <w:trHeight w:val="315"/>
        </w:trPr>
        <w:tc>
          <w:tcPr>
            <w:tcW w:w="2581" w:type="pct"/>
            <w:tcBorders>
              <w:top w:val="nil"/>
              <w:left w:val="single" w:sz="8" w:space="0" w:color="auto"/>
              <w:bottom w:val="single" w:sz="8" w:space="0" w:color="auto"/>
              <w:right w:val="single" w:sz="8" w:space="0" w:color="auto"/>
            </w:tcBorders>
            <w:noWrap/>
            <w:vAlign w:val="center"/>
            <w:hideMark/>
          </w:tcPr>
          <w:p w14:paraId="61AFE88C" w14:textId="4E5EDEEC"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 xml:space="preserve">Položaj </w:t>
            </w:r>
            <w:r w:rsidR="00D22FD8">
              <w:rPr>
                <w:rFonts w:ascii="Arial" w:eastAsia="Times New Roman" w:hAnsi="Arial" w:cs="Arial"/>
                <w:color w:val="000000"/>
                <w:sz w:val="17"/>
                <w:szCs w:val="17"/>
                <w:lang w:eastAsia="sl-SI"/>
              </w:rPr>
              <w:t>emblemov</w:t>
            </w:r>
          </w:p>
        </w:tc>
        <w:tc>
          <w:tcPr>
            <w:tcW w:w="2419" w:type="pct"/>
            <w:tcBorders>
              <w:top w:val="nil"/>
              <w:left w:val="nil"/>
              <w:bottom w:val="single" w:sz="8" w:space="0" w:color="auto"/>
              <w:right w:val="single" w:sz="8" w:space="0" w:color="auto"/>
            </w:tcBorders>
            <w:noWrap/>
            <w:vAlign w:val="center"/>
            <w:hideMark/>
          </w:tcPr>
          <w:p w14:paraId="34793487" w14:textId="14CD7595" w:rsidR="00164765" w:rsidRPr="00561F5B" w:rsidRDefault="00D22FD8"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Na levem rokavu po vzorcu</w:t>
            </w:r>
          </w:p>
        </w:tc>
      </w:tr>
      <w:tr w:rsidR="00164765" w:rsidRPr="00561F5B" w14:paraId="256C492D" w14:textId="77777777" w:rsidTr="00D22FD8">
        <w:trPr>
          <w:trHeight w:val="315"/>
        </w:trPr>
        <w:tc>
          <w:tcPr>
            <w:tcW w:w="2581" w:type="pct"/>
            <w:tcBorders>
              <w:top w:val="nil"/>
              <w:left w:val="single" w:sz="8" w:space="0" w:color="auto"/>
              <w:bottom w:val="single" w:sz="8" w:space="0" w:color="auto"/>
              <w:right w:val="single" w:sz="8" w:space="0" w:color="auto"/>
            </w:tcBorders>
            <w:noWrap/>
            <w:vAlign w:val="center"/>
            <w:hideMark/>
          </w:tcPr>
          <w:p w14:paraId="5720C5A6" w14:textId="378D75CA" w:rsidR="00164765" w:rsidRPr="00561F5B" w:rsidRDefault="00D22FD8"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emblemi</w:t>
            </w:r>
          </w:p>
        </w:tc>
        <w:tc>
          <w:tcPr>
            <w:tcW w:w="2419" w:type="pct"/>
            <w:tcBorders>
              <w:top w:val="nil"/>
              <w:left w:val="nil"/>
              <w:bottom w:val="single" w:sz="8" w:space="0" w:color="auto"/>
              <w:right w:val="single" w:sz="8" w:space="0" w:color="auto"/>
            </w:tcBorders>
            <w:noWrap/>
            <w:vAlign w:val="center"/>
            <w:hideMark/>
          </w:tcPr>
          <w:p w14:paraId="1F4B4394" w14:textId="2FDB1A48" w:rsidR="00164765" w:rsidRPr="00561F5B" w:rsidRDefault="00D22FD8"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164765" w:rsidRPr="00561F5B" w14:paraId="49B392A3" w14:textId="77777777" w:rsidTr="00D22FD8">
        <w:trPr>
          <w:trHeight w:val="315"/>
        </w:trPr>
        <w:tc>
          <w:tcPr>
            <w:tcW w:w="2581" w:type="pct"/>
            <w:tcBorders>
              <w:top w:val="nil"/>
              <w:left w:val="single" w:sz="8" w:space="0" w:color="auto"/>
              <w:bottom w:val="single" w:sz="8" w:space="0" w:color="auto"/>
              <w:right w:val="single" w:sz="8" w:space="0" w:color="auto"/>
            </w:tcBorders>
            <w:noWrap/>
            <w:vAlign w:val="center"/>
            <w:hideMark/>
          </w:tcPr>
          <w:p w14:paraId="464016F8"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Krčenje po pranju na 60 °C Osnova</w:t>
            </w:r>
          </w:p>
        </w:tc>
        <w:tc>
          <w:tcPr>
            <w:tcW w:w="2419" w:type="pct"/>
            <w:tcBorders>
              <w:top w:val="nil"/>
              <w:left w:val="nil"/>
              <w:bottom w:val="single" w:sz="8" w:space="0" w:color="auto"/>
              <w:right w:val="single" w:sz="8" w:space="0" w:color="auto"/>
            </w:tcBorders>
            <w:noWrap/>
            <w:vAlign w:val="center"/>
            <w:hideMark/>
          </w:tcPr>
          <w:p w14:paraId="23BDF6D8"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 5%</w:t>
            </w:r>
          </w:p>
        </w:tc>
      </w:tr>
      <w:tr w:rsidR="00164765" w:rsidRPr="00561F5B" w14:paraId="099E8936" w14:textId="77777777" w:rsidTr="00D22FD8">
        <w:trPr>
          <w:trHeight w:val="315"/>
        </w:trPr>
        <w:tc>
          <w:tcPr>
            <w:tcW w:w="2581" w:type="pct"/>
            <w:tcBorders>
              <w:top w:val="single" w:sz="8" w:space="0" w:color="auto"/>
              <w:left w:val="single" w:sz="8" w:space="0" w:color="auto"/>
              <w:bottom w:val="single" w:sz="8" w:space="0" w:color="auto"/>
              <w:right w:val="single" w:sz="8" w:space="0" w:color="auto"/>
            </w:tcBorders>
            <w:noWrap/>
            <w:vAlign w:val="center"/>
            <w:hideMark/>
          </w:tcPr>
          <w:p w14:paraId="090D4CB6"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Velikost</w:t>
            </w:r>
          </w:p>
        </w:tc>
        <w:tc>
          <w:tcPr>
            <w:tcW w:w="2419" w:type="pct"/>
            <w:tcBorders>
              <w:top w:val="single" w:sz="8" w:space="0" w:color="auto"/>
              <w:left w:val="nil"/>
              <w:bottom w:val="single" w:sz="8" w:space="0" w:color="auto"/>
              <w:right w:val="single" w:sz="8" w:space="0" w:color="auto"/>
            </w:tcBorders>
            <w:noWrap/>
            <w:vAlign w:val="center"/>
            <w:hideMark/>
          </w:tcPr>
          <w:p w14:paraId="5E449F42"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561F5B">
              <w:rPr>
                <w:rFonts w:ascii="Arial" w:eastAsia="Times New Roman" w:hAnsi="Arial" w:cs="Arial"/>
                <w:color w:val="000000"/>
                <w:sz w:val="17"/>
                <w:szCs w:val="17"/>
                <w:lang w:eastAsia="sl-SI"/>
              </w:rPr>
              <w:t>o zahtevi naročnika</w:t>
            </w:r>
          </w:p>
        </w:tc>
      </w:tr>
      <w:tr w:rsidR="00164765" w:rsidRPr="00A9319D" w14:paraId="448F1E64" w14:textId="77777777" w:rsidTr="00D22FD8">
        <w:trPr>
          <w:trHeight w:val="315"/>
        </w:trPr>
        <w:tc>
          <w:tcPr>
            <w:tcW w:w="2581" w:type="pct"/>
            <w:tcBorders>
              <w:top w:val="single" w:sz="8" w:space="0" w:color="auto"/>
              <w:left w:val="single" w:sz="8" w:space="0" w:color="auto"/>
              <w:bottom w:val="single" w:sz="8" w:space="0" w:color="auto"/>
              <w:right w:val="single" w:sz="8" w:space="0" w:color="auto"/>
            </w:tcBorders>
            <w:noWrap/>
            <w:vAlign w:val="center"/>
            <w:hideMark/>
          </w:tcPr>
          <w:p w14:paraId="2202951E"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Dolžina</w:t>
            </w:r>
          </w:p>
        </w:tc>
        <w:tc>
          <w:tcPr>
            <w:tcW w:w="2419" w:type="pct"/>
            <w:tcBorders>
              <w:top w:val="single" w:sz="8" w:space="0" w:color="auto"/>
              <w:left w:val="nil"/>
              <w:bottom w:val="single" w:sz="8" w:space="0" w:color="auto"/>
              <w:right w:val="single" w:sz="8" w:space="0" w:color="auto"/>
            </w:tcBorders>
            <w:noWrap/>
            <w:vAlign w:val="center"/>
            <w:hideMark/>
          </w:tcPr>
          <w:p w14:paraId="581F51BA" w14:textId="70B0700B" w:rsidR="00164765" w:rsidRPr="00A9319D" w:rsidRDefault="00164765" w:rsidP="00E606D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7</w:t>
            </w:r>
            <w:r w:rsidR="00E606D7">
              <w:rPr>
                <w:rFonts w:ascii="Arial" w:eastAsia="Times New Roman" w:hAnsi="Arial" w:cs="Arial"/>
                <w:color w:val="000000"/>
                <w:sz w:val="17"/>
                <w:szCs w:val="17"/>
                <w:lang w:eastAsia="sl-SI"/>
              </w:rPr>
              <w:t>3</w:t>
            </w:r>
            <w:r w:rsidR="0023415D">
              <w:rPr>
                <w:rFonts w:ascii="Arial" w:eastAsia="Times New Roman" w:hAnsi="Arial" w:cs="Arial"/>
                <w:color w:val="000000"/>
                <w:sz w:val="17"/>
                <w:szCs w:val="17"/>
                <w:lang w:eastAsia="sl-SI"/>
              </w:rPr>
              <w:t xml:space="preserve"> </w:t>
            </w:r>
            <w:r w:rsidRPr="00A9319D">
              <w:rPr>
                <w:rFonts w:ascii="Arial" w:eastAsia="Times New Roman" w:hAnsi="Arial" w:cs="Arial"/>
                <w:color w:val="000000"/>
                <w:sz w:val="17"/>
                <w:szCs w:val="17"/>
                <w:lang w:eastAsia="sl-SI"/>
              </w:rPr>
              <w:t>cm</w:t>
            </w:r>
          </w:p>
        </w:tc>
      </w:tr>
      <w:tr w:rsidR="00164765" w:rsidRPr="00A9319D" w14:paraId="36A07DF5" w14:textId="77777777" w:rsidTr="00D22FD8">
        <w:trPr>
          <w:trHeight w:val="315"/>
        </w:trPr>
        <w:tc>
          <w:tcPr>
            <w:tcW w:w="2581" w:type="pct"/>
            <w:tcBorders>
              <w:top w:val="single" w:sz="8" w:space="0" w:color="auto"/>
              <w:left w:val="single" w:sz="8" w:space="0" w:color="auto"/>
              <w:bottom w:val="single" w:sz="8" w:space="0" w:color="auto"/>
              <w:right w:val="single" w:sz="8" w:space="0" w:color="auto"/>
            </w:tcBorders>
            <w:noWrap/>
            <w:vAlign w:val="center"/>
            <w:hideMark/>
          </w:tcPr>
          <w:p w14:paraId="418DC9A8"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Prsna širina in širina majice</w:t>
            </w:r>
          </w:p>
        </w:tc>
        <w:tc>
          <w:tcPr>
            <w:tcW w:w="2419" w:type="pct"/>
            <w:tcBorders>
              <w:top w:val="single" w:sz="8" w:space="0" w:color="auto"/>
              <w:left w:val="nil"/>
              <w:bottom w:val="single" w:sz="8" w:space="0" w:color="auto"/>
              <w:right w:val="single" w:sz="8" w:space="0" w:color="auto"/>
            </w:tcBorders>
            <w:noWrap/>
            <w:vAlign w:val="center"/>
            <w:hideMark/>
          </w:tcPr>
          <w:p w14:paraId="777DF803" w14:textId="3BC757FF" w:rsidR="00164765" w:rsidRPr="00A9319D" w:rsidRDefault="000C7ECC" w:rsidP="00E606D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w:t>
            </w:r>
            <w:r w:rsidR="00E606D7">
              <w:rPr>
                <w:rFonts w:ascii="Arial" w:eastAsia="Times New Roman" w:hAnsi="Arial" w:cs="Arial"/>
                <w:color w:val="000000"/>
                <w:sz w:val="17"/>
                <w:szCs w:val="17"/>
                <w:lang w:eastAsia="sl-SI"/>
              </w:rPr>
              <w:t>7</w:t>
            </w:r>
            <w:r w:rsidR="0023415D">
              <w:rPr>
                <w:rFonts w:ascii="Arial" w:eastAsia="Times New Roman" w:hAnsi="Arial" w:cs="Arial"/>
                <w:color w:val="000000"/>
                <w:sz w:val="17"/>
                <w:szCs w:val="17"/>
                <w:lang w:eastAsia="sl-SI"/>
              </w:rPr>
              <w:t xml:space="preserve"> </w:t>
            </w:r>
            <w:r w:rsidR="00164765" w:rsidRPr="00A9319D">
              <w:rPr>
                <w:rFonts w:ascii="Arial" w:eastAsia="Times New Roman" w:hAnsi="Arial" w:cs="Arial"/>
                <w:color w:val="000000"/>
                <w:sz w:val="17"/>
                <w:szCs w:val="17"/>
                <w:lang w:eastAsia="sl-SI"/>
              </w:rPr>
              <w:t>cm</w:t>
            </w:r>
          </w:p>
        </w:tc>
      </w:tr>
      <w:tr w:rsidR="00164765" w:rsidRPr="00A9319D" w14:paraId="4A2A31DD" w14:textId="77777777" w:rsidTr="00D22FD8">
        <w:trPr>
          <w:trHeight w:val="315"/>
        </w:trPr>
        <w:tc>
          <w:tcPr>
            <w:tcW w:w="2581" w:type="pct"/>
            <w:tcBorders>
              <w:top w:val="single" w:sz="8" w:space="0" w:color="auto"/>
              <w:left w:val="single" w:sz="8" w:space="0" w:color="auto"/>
              <w:bottom w:val="single" w:sz="8" w:space="0" w:color="auto"/>
              <w:right w:val="single" w:sz="8" w:space="0" w:color="auto"/>
            </w:tcBorders>
            <w:noWrap/>
            <w:vAlign w:val="center"/>
            <w:hideMark/>
          </w:tcPr>
          <w:p w14:paraId="460CE503"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 xml:space="preserve">rahlo </w:t>
            </w:r>
            <w:proofErr w:type="spellStart"/>
            <w:r w:rsidRPr="00A9319D">
              <w:rPr>
                <w:rFonts w:ascii="Arial" w:eastAsia="Times New Roman" w:hAnsi="Arial" w:cs="Arial"/>
                <w:color w:val="000000"/>
                <w:sz w:val="17"/>
                <w:szCs w:val="17"/>
                <w:lang w:eastAsia="sl-SI"/>
              </w:rPr>
              <w:t>telirana</w:t>
            </w:r>
            <w:proofErr w:type="spellEnd"/>
            <w:r w:rsidRPr="00A9319D">
              <w:rPr>
                <w:rFonts w:ascii="Arial" w:eastAsia="Times New Roman" w:hAnsi="Arial" w:cs="Arial"/>
                <w:color w:val="000000"/>
                <w:sz w:val="17"/>
                <w:szCs w:val="17"/>
                <w:lang w:eastAsia="sl-SI"/>
              </w:rPr>
              <w:t xml:space="preserve"> v trebušnem delu(skupaj)</w:t>
            </w:r>
          </w:p>
        </w:tc>
        <w:tc>
          <w:tcPr>
            <w:tcW w:w="2419" w:type="pct"/>
            <w:tcBorders>
              <w:top w:val="single" w:sz="8" w:space="0" w:color="auto"/>
              <w:left w:val="nil"/>
              <w:bottom w:val="single" w:sz="8" w:space="0" w:color="auto"/>
              <w:right w:val="single" w:sz="8" w:space="0" w:color="auto"/>
            </w:tcBorders>
            <w:noWrap/>
            <w:vAlign w:val="center"/>
            <w:hideMark/>
          </w:tcPr>
          <w:p w14:paraId="77BA8917" w14:textId="2699ADE2" w:rsidR="00164765" w:rsidRPr="00A9319D" w:rsidRDefault="00703B4E"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2,5</w:t>
            </w:r>
            <w:r w:rsidR="0023415D">
              <w:rPr>
                <w:rFonts w:ascii="Arial" w:eastAsia="Times New Roman" w:hAnsi="Arial" w:cs="Arial"/>
                <w:color w:val="000000"/>
                <w:sz w:val="17"/>
                <w:szCs w:val="17"/>
                <w:lang w:eastAsia="sl-SI"/>
              </w:rPr>
              <w:t xml:space="preserve"> </w:t>
            </w:r>
            <w:r w:rsidR="00164765" w:rsidRPr="00A9319D">
              <w:rPr>
                <w:rFonts w:ascii="Arial" w:eastAsia="Times New Roman" w:hAnsi="Arial" w:cs="Arial"/>
                <w:color w:val="000000"/>
                <w:sz w:val="17"/>
                <w:szCs w:val="17"/>
                <w:lang w:eastAsia="sl-SI"/>
              </w:rPr>
              <w:t>cm</w:t>
            </w:r>
          </w:p>
        </w:tc>
      </w:tr>
      <w:tr w:rsidR="00164765" w:rsidRPr="00A9319D" w14:paraId="36E3A3E0" w14:textId="77777777" w:rsidTr="00D22FD8">
        <w:trPr>
          <w:trHeight w:val="315"/>
        </w:trPr>
        <w:tc>
          <w:tcPr>
            <w:tcW w:w="2581" w:type="pct"/>
            <w:tcBorders>
              <w:top w:val="single" w:sz="8" w:space="0" w:color="auto"/>
              <w:left w:val="single" w:sz="8" w:space="0" w:color="auto"/>
              <w:bottom w:val="single" w:sz="8" w:space="0" w:color="auto"/>
              <w:right w:val="single" w:sz="8" w:space="0" w:color="auto"/>
            </w:tcBorders>
            <w:noWrap/>
            <w:vAlign w:val="center"/>
            <w:hideMark/>
          </w:tcPr>
          <w:p w14:paraId="4FC7C486"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Širina v ramenih</w:t>
            </w:r>
          </w:p>
        </w:tc>
        <w:tc>
          <w:tcPr>
            <w:tcW w:w="2419" w:type="pct"/>
            <w:tcBorders>
              <w:top w:val="single" w:sz="8" w:space="0" w:color="auto"/>
              <w:left w:val="nil"/>
              <w:bottom w:val="single" w:sz="8" w:space="0" w:color="auto"/>
              <w:right w:val="single" w:sz="8" w:space="0" w:color="auto"/>
            </w:tcBorders>
            <w:noWrap/>
            <w:vAlign w:val="center"/>
            <w:hideMark/>
          </w:tcPr>
          <w:p w14:paraId="3DCB2F55" w14:textId="3B6ED978" w:rsidR="00164765" w:rsidRPr="00A9319D" w:rsidRDefault="00164765" w:rsidP="00703B4E">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1</w:t>
            </w:r>
            <w:r w:rsidR="00703B4E">
              <w:rPr>
                <w:rFonts w:ascii="Arial" w:eastAsia="Times New Roman" w:hAnsi="Arial" w:cs="Arial"/>
                <w:color w:val="000000"/>
                <w:sz w:val="17"/>
                <w:szCs w:val="17"/>
                <w:lang w:eastAsia="sl-SI"/>
              </w:rPr>
              <w:t>2</w:t>
            </w:r>
            <w:r w:rsidR="0023415D">
              <w:rPr>
                <w:rFonts w:ascii="Arial" w:eastAsia="Times New Roman" w:hAnsi="Arial" w:cs="Arial"/>
                <w:color w:val="000000"/>
                <w:sz w:val="17"/>
                <w:szCs w:val="17"/>
                <w:lang w:eastAsia="sl-SI"/>
              </w:rPr>
              <w:t xml:space="preserve"> </w:t>
            </w:r>
            <w:r w:rsidRPr="00A9319D">
              <w:rPr>
                <w:rFonts w:ascii="Arial" w:eastAsia="Times New Roman" w:hAnsi="Arial" w:cs="Arial"/>
                <w:color w:val="000000"/>
                <w:sz w:val="17"/>
                <w:szCs w:val="17"/>
                <w:lang w:eastAsia="sl-SI"/>
              </w:rPr>
              <w:t>cm</w:t>
            </w:r>
          </w:p>
        </w:tc>
      </w:tr>
      <w:tr w:rsidR="00164765" w:rsidRPr="00A9319D" w14:paraId="1F8B396F" w14:textId="77777777" w:rsidTr="00D22FD8">
        <w:trPr>
          <w:trHeight w:val="315"/>
        </w:trPr>
        <w:tc>
          <w:tcPr>
            <w:tcW w:w="2581" w:type="pct"/>
            <w:tcBorders>
              <w:top w:val="single" w:sz="8" w:space="0" w:color="auto"/>
              <w:left w:val="single" w:sz="8" w:space="0" w:color="auto"/>
              <w:bottom w:val="single" w:sz="8" w:space="0" w:color="auto"/>
              <w:right w:val="single" w:sz="8" w:space="0" w:color="auto"/>
            </w:tcBorders>
            <w:noWrap/>
            <w:vAlign w:val="center"/>
            <w:hideMark/>
          </w:tcPr>
          <w:p w14:paraId="55B870D3"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Širina rokava</w:t>
            </w:r>
          </w:p>
        </w:tc>
        <w:tc>
          <w:tcPr>
            <w:tcW w:w="2419" w:type="pct"/>
            <w:tcBorders>
              <w:top w:val="single" w:sz="8" w:space="0" w:color="auto"/>
              <w:left w:val="nil"/>
              <w:bottom w:val="single" w:sz="8" w:space="0" w:color="auto"/>
              <w:right w:val="single" w:sz="8" w:space="0" w:color="auto"/>
            </w:tcBorders>
            <w:noWrap/>
            <w:vAlign w:val="center"/>
            <w:hideMark/>
          </w:tcPr>
          <w:p w14:paraId="1FCD3C33"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15,5 cm</w:t>
            </w:r>
          </w:p>
        </w:tc>
      </w:tr>
      <w:tr w:rsidR="00164765" w:rsidRPr="00A9319D" w14:paraId="101A519D" w14:textId="77777777" w:rsidTr="00D22FD8">
        <w:trPr>
          <w:trHeight w:val="315"/>
        </w:trPr>
        <w:tc>
          <w:tcPr>
            <w:tcW w:w="2581" w:type="pct"/>
            <w:tcBorders>
              <w:top w:val="single" w:sz="8" w:space="0" w:color="auto"/>
              <w:left w:val="single" w:sz="8" w:space="0" w:color="auto"/>
              <w:bottom w:val="single" w:sz="8" w:space="0" w:color="auto"/>
              <w:right w:val="single" w:sz="8" w:space="0" w:color="auto"/>
            </w:tcBorders>
            <w:noWrap/>
            <w:vAlign w:val="center"/>
            <w:hideMark/>
          </w:tcPr>
          <w:p w14:paraId="3B27270C"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Dolžina rokava</w:t>
            </w:r>
          </w:p>
        </w:tc>
        <w:tc>
          <w:tcPr>
            <w:tcW w:w="2419" w:type="pct"/>
            <w:tcBorders>
              <w:top w:val="single" w:sz="8" w:space="0" w:color="auto"/>
              <w:left w:val="nil"/>
              <w:bottom w:val="single" w:sz="8" w:space="0" w:color="auto"/>
              <w:right w:val="single" w:sz="8" w:space="0" w:color="auto"/>
            </w:tcBorders>
            <w:noWrap/>
            <w:vAlign w:val="center"/>
            <w:hideMark/>
          </w:tcPr>
          <w:p w14:paraId="6811DB63"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20 cm</w:t>
            </w:r>
          </w:p>
        </w:tc>
      </w:tr>
      <w:tr w:rsidR="00164765" w:rsidRPr="00A9319D" w14:paraId="4F5E0884" w14:textId="77777777" w:rsidTr="00D22FD8">
        <w:trPr>
          <w:trHeight w:val="315"/>
        </w:trPr>
        <w:tc>
          <w:tcPr>
            <w:tcW w:w="2581" w:type="pct"/>
            <w:tcBorders>
              <w:top w:val="single" w:sz="8" w:space="0" w:color="auto"/>
              <w:left w:val="single" w:sz="8" w:space="0" w:color="auto"/>
              <w:bottom w:val="single" w:sz="8" w:space="0" w:color="auto"/>
              <w:right w:val="single" w:sz="8" w:space="0" w:color="auto"/>
            </w:tcBorders>
            <w:noWrap/>
            <w:vAlign w:val="center"/>
            <w:hideMark/>
          </w:tcPr>
          <w:p w14:paraId="5CB9B60C"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Hrbtna širina</w:t>
            </w:r>
          </w:p>
        </w:tc>
        <w:tc>
          <w:tcPr>
            <w:tcW w:w="2419" w:type="pct"/>
            <w:tcBorders>
              <w:top w:val="single" w:sz="8" w:space="0" w:color="auto"/>
              <w:left w:val="nil"/>
              <w:bottom w:val="single" w:sz="8" w:space="0" w:color="auto"/>
              <w:right w:val="single" w:sz="8" w:space="0" w:color="auto"/>
            </w:tcBorders>
            <w:noWrap/>
            <w:vAlign w:val="center"/>
            <w:hideMark/>
          </w:tcPr>
          <w:p w14:paraId="5B89C52C"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45 cm</w:t>
            </w:r>
          </w:p>
        </w:tc>
      </w:tr>
    </w:tbl>
    <w:p w14:paraId="26790DCE" w14:textId="3747F81F" w:rsidR="0064312D" w:rsidRDefault="005A21A7" w:rsidP="00AC6E7A">
      <w:pPr>
        <w:spacing w:before="225" w:after="225" w:line="240" w:lineRule="auto"/>
        <w:jc w:val="both"/>
        <w:rPr>
          <w:rFonts w:ascii="Arial" w:hAnsi="Arial" w:cs="Arial"/>
          <w:b/>
          <w:bCs/>
          <w:color w:val="000000"/>
          <w:sz w:val="17"/>
          <w:szCs w:val="17"/>
        </w:rPr>
      </w:pPr>
      <w:r w:rsidRPr="005A21A7">
        <w:rPr>
          <w:rFonts w:ascii="Arial" w:hAnsi="Arial" w:cs="Arial"/>
          <w:b/>
          <w:bCs/>
          <w:noProof/>
          <w:color w:val="000000"/>
          <w:sz w:val="17"/>
          <w:szCs w:val="17"/>
          <w:lang w:eastAsia="sl-SI"/>
        </w:rPr>
        <w:lastRenderedPageBreak/>
        <w:drawing>
          <wp:inline distT="0" distB="0" distL="0" distR="0" wp14:anchorId="5F068FAE" wp14:editId="7B8D1056">
            <wp:extent cx="5759450" cy="4076065"/>
            <wp:effectExtent l="0" t="0" r="0" b="635"/>
            <wp:docPr id="134474262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742625" name=""/>
                    <pic:cNvPicPr/>
                  </pic:nvPicPr>
                  <pic:blipFill>
                    <a:blip r:embed="rId29"/>
                    <a:stretch>
                      <a:fillRect/>
                    </a:stretch>
                  </pic:blipFill>
                  <pic:spPr>
                    <a:xfrm>
                      <a:off x="0" y="0"/>
                      <a:ext cx="5759450" cy="4076065"/>
                    </a:xfrm>
                    <a:prstGeom prst="rect">
                      <a:avLst/>
                    </a:prstGeom>
                  </pic:spPr>
                </pic:pic>
              </a:graphicData>
            </a:graphic>
          </wp:inline>
        </w:drawing>
      </w:r>
    </w:p>
    <w:p w14:paraId="2EE0EBDF" w14:textId="31B7CA6F" w:rsidR="0064312D" w:rsidRDefault="005A21A7" w:rsidP="00AC6E7A">
      <w:pPr>
        <w:spacing w:before="225" w:after="225" w:line="240" w:lineRule="auto"/>
        <w:jc w:val="both"/>
        <w:rPr>
          <w:rFonts w:ascii="Arial" w:hAnsi="Arial" w:cs="Arial"/>
          <w:b/>
          <w:bCs/>
          <w:color w:val="000000"/>
          <w:sz w:val="17"/>
          <w:szCs w:val="17"/>
        </w:rPr>
      </w:pPr>
      <w:r w:rsidRPr="005A21A7">
        <w:rPr>
          <w:rFonts w:ascii="Arial" w:hAnsi="Arial" w:cs="Arial"/>
          <w:b/>
          <w:bCs/>
          <w:noProof/>
          <w:color w:val="000000"/>
          <w:sz w:val="17"/>
          <w:szCs w:val="17"/>
          <w:lang w:eastAsia="sl-SI"/>
        </w:rPr>
        <w:drawing>
          <wp:inline distT="0" distB="0" distL="0" distR="0" wp14:anchorId="7D4DBC00" wp14:editId="760D944A">
            <wp:extent cx="5510254" cy="3625215"/>
            <wp:effectExtent l="0" t="0" r="0" b="0"/>
            <wp:docPr id="30044390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443909" name=""/>
                    <pic:cNvPicPr/>
                  </pic:nvPicPr>
                  <pic:blipFill>
                    <a:blip r:embed="rId30"/>
                    <a:stretch>
                      <a:fillRect/>
                    </a:stretch>
                  </pic:blipFill>
                  <pic:spPr>
                    <a:xfrm>
                      <a:off x="0" y="0"/>
                      <a:ext cx="5521214" cy="3632425"/>
                    </a:xfrm>
                    <a:prstGeom prst="rect">
                      <a:avLst/>
                    </a:prstGeom>
                  </pic:spPr>
                </pic:pic>
              </a:graphicData>
            </a:graphic>
          </wp:inline>
        </w:drawing>
      </w:r>
    </w:p>
    <w:p w14:paraId="30942BD3" w14:textId="77777777" w:rsidR="00B802B2" w:rsidRDefault="00B802B2" w:rsidP="00B802B2">
      <w:pPr>
        <w:spacing w:before="225" w:after="225" w:line="240" w:lineRule="auto"/>
        <w:jc w:val="both"/>
        <w:rPr>
          <w:rFonts w:ascii="Arial" w:hAnsi="Arial" w:cs="Arial"/>
          <w:b/>
          <w:bCs/>
          <w:color w:val="FF0000"/>
          <w:sz w:val="17"/>
          <w:szCs w:val="17"/>
        </w:rPr>
      </w:pPr>
    </w:p>
    <w:p w14:paraId="32727979" w14:textId="4E7BE859" w:rsidR="00B802B2" w:rsidRPr="008D613A" w:rsidRDefault="00B802B2" w:rsidP="00B802B2">
      <w:pPr>
        <w:spacing w:before="225" w:after="225" w:line="240" w:lineRule="auto"/>
        <w:jc w:val="both"/>
        <w:rPr>
          <w:rFonts w:ascii="Arial" w:hAnsi="Arial" w:cs="Arial"/>
          <w:b/>
          <w:bCs/>
          <w:color w:val="000000" w:themeColor="text1"/>
          <w:sz w:val="17"/>
          <w:szCs w:val="17"/>
        </w:rPr>
      </w:pPr>
      <w:r w:rsidRPr="008D613A">
        <w:rPr>
          <w:rFonts w:ascii="Arial" w:hAnsi="Arial" w:cs="Arial"/>
          <w:b/>
          <w:bCs/>
          <w:color w:val="000000" w:themeColor="text1"/>
          <w:sz w:val="17"/>
          <w:szCs w:val="17"/>
        </w:rPr>
        <w:lastRenderedPageBreak/>
        <w:t>ZAP ŠT. 3 V SPECIFIKACIJI PREDRAČUNA: MAJICA KRATEK ROKAVU MOŠKI MODEL DANICA V IZREZ Z EMBLEMI NA ROKAVU IN VSTAVKOM NA HRBTNEM DELU PODAL</w:t>
      </w:r>
      <w:r w:rsidR="00D70563" w:rsidRPr="008D613A">
        <w:rPr>
          <w:rFonts w:ascii="Arial" w:hAnsi="Arial" w:cs="Arial"/>
          <w:b/>
          <w:bCs/>
          <w:color w:val="000000" w:themeColor="text1"/>
          <w:sz w:val="17"/>
          <w:szCs w:val="17"/>
        </w:rPr>
        <w:t>J</w:t>
      </w:r>
      <w:r w:rsidRPr="008D613A">
        <w:rPr>
          <w:rFonts w:ascii="Arial" w:hAnsi="Arial" w:cs="Arial"/>
          <w:b/>
          <w:bCs/>
          <w:color w:val="000000" w:themeColor="text1"/>
          <w:sz w:val="17"/>
          <w:szCs w:val="17"/>
        </w:rPr>
        <w:t>ŠAN MODEL 3 CM</w:t>
      </w:r>
    </w:p>
    <w:p w14:paraId="6CAAF6CA" w14:textId="17FAF2E4" w:rsidR="00B802B2" w:rsidRPr="008D613A" w:rsidRDefault="00B802B2" w:rsidP="00B802B2">
      <w:pPr>
        <w:spacing w:before="225" w:after="225" w:line="240" w:lineRule="auto"/>
        <w:jc w:val="both"/>
        <w:rPr>
          <w:rFonts w:ascii="Arial" w:hAnsi="Arial" w:cs="Arial"/>
          <w:b/>
          <w:bCs/>
          <w:color w:val="000000" w:themeColor="text1"/>
          <w:sz w:val="17"/>
          <w:szCs w:val="17"/>
        </w:rPr>
      </w:pPr>
      <w:r w:rsidRPr="008D613A">
        <w:rPr>
          <w:rFonts w:ascii="Arial" w:hAnsi="Arial" w:cs="Arial"/>
          <w:b/>
          <w:bCs/>
          <w:color w:val="000000" w:themeColor="text1"/>
          <w:sz w:val="17"/>
          <w:szCs w:val="17"/>
        </w:rPr>
        <w:t>3.1 Kakovostni parametri osnovnega materiala majica MOŠKA oddelek z emblemi na rokavu in vstavkom na hrbtnem delu št. 52</w:t>
      </w:r>
    </w:p>
    <w:tbl>
      <w:tblPr>
        <w:tblStyle w:val="Tabelamrea"/>
        <w:tblW w:w="5000" w:type="pct"/>
        <w:tblLook w:val="04A0" w:firstRow="1" w:lastRow="0" w:firstColumn="1" w:lastColumn="0" w:noHBand="0" w:noVBand="1"/>
      </w:tblPr>
      <w:tblGrid>
        <w:gridCol w:w="4117"/>
        <w:gridCol w:w="4943"/>
      </w:tblGrid>
      <w:tr w:rsidR="00B802B2" w:rsidRPr="00BD3F92" w14:paraId="11A61FA0" w14:textId="77777777" w:rsidTr="00C35010">
        <w:trPr>
          <w:trHeight w:val="315"/>
        </w:trPr>
        <w:tc>
          <w:tcPr>
            <w:tcW w:w="2272" w:type="pct"/>
            <w:shd w:val="clear" w:color="auto" w:fill="B8CCE4" w:themeFill="accent1" w:themeFillTint="66"/>
            <w:noWrap/>
            <w:vAlign w:val="center"/>
            <w:hideMark/>
          </w:tcPr>
          <w:p w14:paraId="75CA896F" w14:textId="77777777" w:rsidR="00B802B2" w:rsidRPr="00BD3F92" w:rsidRDefault="00B802B2" w:rsidP="00C35010">
            <w:pPr>
              <w:jc w:val="both"/>
              <w:rPr>
                <w:rFonts w:ascii="Arial" w:hAnsi="Arial" w:cs="Arial"/>
                <w:b/>
                <w:bCs/>
                <w:color w:val="000000"/>
                <w:sz w:val="17"/>
                <w:szCs w:val="17"/>
              </w:rPr>
            </w:pPr>
            <w:r w:rsidRPr="00BD3F92">
              <w:rPr>
                <w:rFonts w:ascii="Arial" w:hAnsi="Arial" w:cs="Arial"/>
                <w:b/>
                <w:bCs/>
                <w:color w:val="000000"/>
                <w:sz w:val="17"/>
                <w:szCs w:val="17"/>
              </w:rPr>
              <w:t>Kakovostni parametri</w:t>
            </w:r>
          </w:p>
        </w:tc>
        <w:tc>
          <w:tcPr>
            <w:tcW w:w="2728" w:type="pct"/>
            <w:shd w:val="clear" w:color="auto" w:fill="B8CCE4" w:themeFill="accent1" w:themeFillTint="66"/>
            <w:noWrap/>
            <w:vAlign w:val="center"/>
            <w:hideMark/>
          </w:tcPr>
          <w:p w14:paraId="76075072" w14:textId="77777777" w:rsidR="00B802B2" w:rsidRPr="00BD3F92" w:rsidRDefault="00B802B2" w:rsidP="00C35010">
            <w:pPr>
              <w:jc w:val="both"/>
              <w:rPr>
                <w:rFonts w:ascii="Arial" w:hAnsi="Arial" w:cs="Arial"/>
                <w:b/>
                <w:bCs/>
                <w:color w:val="000000"/>
                <w:sz w:val="17"/>
                <w:szCs w:val="17"/>
              </w:rPr>
            </w:pPr>
            <w:r w:rsidRPr="00BD3F92">
              <w:rPr>
                <w:rFonts w:ascii="Arial" w:hAnsi="Arial" w:cs="Arial"/>
                <w:b/>
                <w:bCs/>
                <w:color w:val="000000"/>
                <w:sz w:val="17"/>
                <w:szCs w:val="17"/>
              </w:rPr>
              <w:t>Vrednost</w:t>
            </w:r>
          </w:p>
        </w:tc>
      </w:tr>
      <w:tr w:rsidR="00B802B2" w:rsidRPr="00BD3F92" w14:paraId="4B76C15B" w14:textId="77777777" w:rsidTr="00C35010">
        <w:trPr>
          <w:trHeight w:val="315"/>
        </w:trPr>
        <w:tc>
          <w:tcPr>
            <w:tcW w:w="2272" w:type="pct"/>
            <w:noWrap/>
            <w:vAlign w:val="center"/>
            <w:hideMark/>
          </w:tcPr>
          <w:p w14:paraId="2D17FA7E"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Osnovna barva</w:t>
            </w:r>
          </w:p>
        </w:tc>
        <w:tc>
          <w:tcPr>
            <w:tcW w:w="2728" w:type="pct"/>
            <w:noWrap/>
            <w:vAlign w:val="center"/>
            <w:hideMark/>
          </w:tcPr>
          <w:p w14:paraId="0BF1848D"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 </w:t>
            </w:r>
            <w:r>
              <w:rPr>
                <w:rFonts w:ascii="Arial" w:hAnsi="Arial" w:cs="Arial"/>
                <w:color w:val="000000"/>
                <w:sz w:val="17"/>
                <w:szCs w:val="17"/>
              </w:rPr>
              <w:t>bela</w:t>
            </w:r>
            <w:r w:rsidRPr="00EF1685">
              <w:rPr>
                <w:rFonts w:ascii="Arial" w:hAnsi="Arial" w:cs="Arial"/>
                <w:color w:val="000000"/>
                <w:sz w:val="17"/>
                <w:szCs w:val="17"/>
              </w:rPr>
              <w:t xml:space="preserve"> </w:t>
            </w:r>
          </w:p>
        </w:tc>
      </w:tr>
      <w:tr w:rsidR="00B802B2" w:rsidRPr="00BD3F92" w14:paraId="289D4B3A" w14:textId="77777777" w:rsidTr="00C35010">
        <w:trPr>
          <w:trHeight w:val="315"/>
        </w:trPr>
        <w:tc>
          <w:tcPr>
            <w:tcW w:w="2272" w:type="pct"/>
            <w:noWrap/>
            <w:vAlign w:val="center"/>
          </w:tcPr>
          <w:p w14:paraId="25E49960" w14:textId="77777777" w:rsidR="00B802B2" w:rsidRPr="00BD3F92" w:rsidRDefault="00B802B2" w:rsidP="00C35010">
            <w:pPr>
              <w:jc w:val="both"/>
              <w:rPr>
                <w:rFonts w:ascii="Arial" w:hAnsi="Arial" w:cs="Arial"/>
                <w:color w:val="000000"/>
                <w:sz w:val="17"/>
                <w:szCs w:val="17"/>
              </w:rPr>
            </w:pPr>
            <w:r>
              <w:rPr>
                <w:rFonts w:ascii="Arial" w:hAnsi="Arial" w:cs="Arial"/>
                <w:color w:val="000000"/>
                <w:sz w:val="17"/>
                <w:szCs w:val="17"/>
              </w:rPr>
              <w:t>Barva vstavka na hrbtnem delu</w:t>
            </w:r>
          </w:p>
        </w:tc>
        <w:tc>
          <w:tcPr>
            <w:tcW w:w="2728" w:type="pct"/>
            <w:noWrap/>
            <w:vAlign w:val="center"/>
          </w:tcPr>
          <w:p w14:paraId="4DDCBF22" w14:textId="77777777" w:rsidR="00B802B2" w:rsidRPr="00BD3F92" w:rsidRDefault="00B802B2" w:rsidP="00C35010">
            <w:pPr>
              <w:jc w:val="both"/>
              <w:rPr>
                <w:rFonts w:ascii="Arial" w:hAnsi="Arial" w:cs="Arial"/>
                <w:color w:val="000000"/>
                <w:sz w:val="17"/>
                <w:szCs w:val="17"/>
              </w:rPr>
            </w:pPr>
            <w:r w:rsidRPr="00AF5976">
              <w:rPr>
                <w:rFonts w:ascii="Arial" w:hAnsi="Arial" w:cs="Arial"/>
                <w:color w:val="000000"/>
                <w:sz w:val="17"/>
                <w:szCs w:val="17"/>
              </w:rPr>
              <w:t>Pantone 18-3834 TPX (</w:t>
            </w:r>
            <w:proofErr w:type="spellStart"/>
            <w:r w:rsidRPr="00AF5976">
              <w:rPr>
                <w:rFonts w:ascii="Arial" w:hAnsi="Arial" w:cs="Arial"/>
                <w:color w:val="000000"/>
                <w:sz w:val="17"/>
                <w:szCs w:val="17"/>
              </w:rPr>
              <w:t>Veronica</w:t>
            </w:r>
            <w:proofErr w:type="spellEnd"/>
            <w:r w:rsidRPr="00AF5976">
              <w:rPr>
                <w:rFonts w:ascii="Arial" w:hAnsi="Arial" w:cs="Arial"/>
                <w:color w:val="000000"/>
                <w:sz w:val="17"/>
                <w:szCs w:val="17"/>
              </w:rPr>
              <w:t>)</w:t>
            </w:r>
          </w:p>
        </w:tc>
      </w:tr>
      <w:tr w:rsidR="00B802B2" w:rsidRPr="00BD3F92" w14:paraId="588B8297" w14:textId="77777777" w:rsidTr="00C35010">
        <w:trPr>
          <w:trHeight w:val="315"/>
        </w:trPr>
        <w:tc>
          <w:tcPr>
            <w:tcW w:w="2272" w:type="pct"/>
            <w:noWrap/>
            <w:vAlign w:val="center"/>
            <w:hideMark/>
          </w:tcPr>
          <w:p w14:paraId="355BBBAD"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Surovinska sestava</w:t>
            </w:r>
          </w:p>
        </w:tc>
        <w:tc>
          <w:tcPr>
            <w:tcW w:w="2728" w:type="pct"/>
            <w:noWrap/>
            <w:vAlign w:val="center"/>
            <w:hideMark/>
          </w:tcPr>
          <w:p w14:paraId="1B3B99E4"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100</w:t>
            </w:r>
            <w:r>
              <w:rPr>
                <w:rFonts w:ascii="Arial" w:hAnsi="Arial" w:cs="Arial"/>
                <w:color w:val="000000"/>
                <w:sz w:val="17"/>
                <w:szCs w:val="17"/>
              </w:rPr>
              <w:t xml:space="preserve"> </w:t>
            </w:r>
            <w:r w:rsidRPr="00BD3F92">
              <w:rPr>
                <w:rFonts w:ascii="Arial" w:hAnsi="Arial" w:cs="Arial"/>
                <w:color w:val="000000"/>
                <w:sz w:val="17"/>
                <w:szCs w:val="17"/>
              </w:rPr>
              <w:t>% bombaž</w:t>
            </w:r>
          </w:p>
        </w:tc>
      </w:tr>
      <w:tr w:rsidR="00B802B2" w:rsidRPr="00BD3F92" w14:paraId="55155590" w14:textId="77777777" w:rsidTr="00C35010">
        <w:trPr>
          <w:trHeight w:val="315"/>
        </w:trPr>
        <w:tc>
          <w:tcPr>
            <w:tcW w:w="2272" w:type="pct"/>
            <w:noWrap/>
            <w:vAlign w:val="center"/>
            <w:hideMark/>
          </w:tcPr>
          <w:p w14:paraId="7B1DAE9F"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Žep (DXŠ)</w:t>
            </w:r>
          </w:p>
        </w:tc>
        <w:tc>
          <w:tcPr>
            <w:tcW w:w="2728" w:type="pct"/>
            <w:noWrap/>
            <w:vAlign w:val="center"/>
            <w:hideMark/>
          </w:tcPr>
          <w:p w14:paraId="3CC10CD0"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15,5cm x 17,5cm</w:t>
            </w:r>
          </w:p>
        </w:tc>
      </w:tr>
      <w:tr w:rsidR="00B802B2" w:rsidRPr="00BD3F92" w14:paraId="467C1A93" w14:textId="77777777" w:rsidTr="00C35010">
        <w:trPr>
          <w:trHeight w:val="315"/>
        </w:trPr>
        <w:tc>
          <w:tcPr>
            <w:tcW w:w="2272" w:type="pct"/>
            <w:noWrap/>
            <w:vAlign w:val="center"/>
            <w:hideMark/>
          </w:tcPr>
          <w:p w14:paraId="2E805286"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Izrez</w:t>
            </w:r>
          </w:p>
        </w:tc>
        <w:tc>
          <w:tcPr>
            <w:tcW w:w="2728" w:type="pct"/>
            <w:noWrap/>
            <w:vAlign w:val="center"/>
            <w:hideMark/>
          </w:tcPr>
          <w:p w14:paraId="0BEAB706" w14:textId="77777777" w:rsidR="00B802B2" w:rsidRPr="00BD3F92" w:rsidRDefault="00B802B2" w:rsidP="00C35010">
            <w:pPr>
              <w:jc w:val="both"/>
              <w:rPr>
                <w:rFonts w:ascii="Arial" w:hAnsi="Arial" w:cs="Arial"/>
                <w:color w:val="000000"/>
                <w:sz w:val="17"/>
                <w:szCs w:val="17"/>
              </w:rPr>
            </w:pPr>
            <w:r>
              <w:rPr>
                <w:rFonts w:ascii="Arial" w:hAnsi="Arial" w:cs="Arial"/>
                <w:color w:val="000000"/>
                <w:sz w:val="17"/>
                <w:szCs w:val="17"/>
              </w:rPr>
              <w:t xml:space="preserve">V </w:t>
            </w:r>
          </w:p>
        </w:tc>
      </w:tr>
      <w:tr w:rsidR="00B802B2" w:rsidRPr="00BD3F92" w14:paraId="11C1A2E7" w14:textId="77777777" w:rsidTr="00C35010">
        <w:trPr>
          <w:trHeight w:val="315"/>
        </w:trPr>
        <w:tc>
          <w:tcPr>
            <w:tcW w:w="2272" w:type="pct"/>
            <w:noWrap/>
            <w:vAlign w:val="center"/>
            <w:hideMark/>
          </w:tcPr>
          <w:p w14:paraId="2214587D"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Površinska masa</w:t>
            </w:r>
          </w:p>
        </w:tc>
        <w:tc>
          <w:tcPr>
            <w:tcW w:w="2728" w:type="pct"/>
            <w:noWrap/>
            <w:vAlign w:val="center"/>
            <w:hideMark/>
          </w:tcPr>
          <w:p w14:paraId="01937A26" w14:textId="77777777" w:rsidR="00B802B2" w:rsidRPr="00BD3F92" w:rsidRDefault="00B802B2" w:rsidP="00C35010">
            <w:pPr>
              <w:jc w:val="both"/>
              <w:rPr>
                <w:rFonts w:ascii="Arial" w:hAnsi="Arial" w:cs="Arial"/>
                <w:color w:val="000000"/>
                <w:sz w:val="17"/>
                <w:szCs w:val="17"/>
              </w:rPr>
            </w:pPr>
            <w:r>
              <w:rPr>
                <w:rFonts w:ascii="Arial" w:hAnsi="Arial" w:cs="Arial"/>
                <w:color w:val="000000"/>
                <w:sz w:val="17"/>
                <w:szCs w:val="17"/>
              </w:rPr>
              <w:t xml:space="preserve">200 </w:t>
            </w:r>
            <w:r w:rsidRPr="00BD3F92">
              <w:rPr>
                <w:rFonts w:ascii="Arial" w:hAnsi="Arial" w:cs="Arial"/>
                <w:color w:val="000000"/>
                <w:sz w:val="17"/>
                <w:szCs w:val="17"/>
              </w:rPr>
              <w:t>g/m2</w:t>
            </w:r>
          </w:p>
        </w:tc>
      </w:tr>
      <w:tr w:rsidR="00B802B2" w:rsidRPr="00BD3F92" w14:paraId="77221509" w14:textId="77777777" w:rsidTr="00C35010">
        <w:trPr>
          <w:trHeight w:val="315"/>
        </w:trPr>
        <w:tc>
          <w:tcPr>
            <w:tcW w:w="2272" w:type="pct"/>
            <w:noWrap/>
            <w:vAlign w:val="center"/>
            <w:hideMark/>
          </w:tcPr>
          <w:p w14:paraId="4C933A01"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Krčenje po pranju na 60 °C Osnova</w:t>
            </w:r>
          </w:p>
        </w:tc>
        <w:tc>
          <w:tcPr>
            <w:tcW w:w="2728" w:type="pct"/>
            <w:noWrap/>
            <w:vAlign w:val="center"/>
            <w:hideMark/>
          </w:tcPr>
          <w:p w14:paraId="472525A5"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 5%</w:t>
            </w:r>
          </w:p>
        </w:tc>
      </w:tr>
      <w:tr w:rsidR="00B802B2" w:rsidRPr="00BD3F92" w14:paraId="5A1E6F73" w14:textId="77777777" w:rsidTr="00C35010">
        <w:trPr>
          <w:trHeight w:val="315"/>
        </w:trPr>
        <w:tc>
          <w:tcPr>
            <w:tcW w:w="2272" w:type="pct"/>
            <w:noWrap/>
            <w:vAlign w:val="center"/>
            <w:hideMark/>
          </w:tcPr>
          <w:p w14:paraId="718E0243" w14:textId="77777777" w:rsidR="00B802B2" w:rsidRPr="00BD3F92" w:rsidRDefault="00B802B2" w:rsidP="00C35010">
            <w:pPr>
              <w:jc w:val="both"/>
              <w:rPr>
                <w:rFonts w:ascii="Arial" w:hAnsi="Arial" w:cs="Arial"/>
                <w:color w:val="000000"/>
                <w:sz w:val="17"/>
                <w:szCs w:val="17"/>
              </w:rPr>
            </w:pPr>
            <w:r w:rsidRPr="00BD3F92">
              <w:rPr>
                <w:rFonts w:ascii="Arial" w:hAnsi="Arial" w:cs="Arial"/>
                <w:color w:val="000000"/>
                <w:sz w:val="17"/>
                <w:szCs w:val="17"/>
              </w:rPr>
              <w:t>Velikost</w:t>
            </w:r>
          </w:p>
        </w:tc>
        <w:tc>
          <w:tcPr>
            <w:tcW w:w="2728" w:type="pct"/>
            <w:noWrap/>
            <w:vAlign w:val="center"/>
            <w:hideMark/>
          </w:tcPr>
          <w:p w14:paraId="6FF9B840" w14:textId="77777777" w:rsidR="00B802B2" w:rsidRPr="00BD3F92" w:rsidRDefault="00B802B2" w:rsidP="00C35010">
            <w:pPr>
              <w:jc w:val="both"/>
              <w:rPr>
                <w:rFonts w:ascii="Arial" w:hAnsi="Arial" w:cs="Arial"/>
                <w:color w:val="000000"/>
                <w:sz w:val="17"/>
                <w:szCs w:val="17"/>
              </w:rPr>
            </w:pPr>
            <w:r>
              <w:rPr>
                <w:rFonts w:ascii="Arial" w:hAnsi="Arial" w:cs="Arial"/>
                <w:color w:val="000000"/>
                <w:sz w:val="17"/>
                <w:szCs w:val="17"/>
              </w:rPr>
              <w:t>p</w:t>
            </w:r>
            <w:r w:rsidRPr="00BD3F92">
              <w:rPr>
                <w:rFonts w:ascii="Arial" w:hAnsi="Arial" w:cs="Arial"/>
                <w:color w:val="000000"/>
                <w:sz w:val="17"/>
                <w:szCs w:val="17"/>
              </w:rPr>
              <w:t>o zahtevi naročnika</w:t>
            </w:r>
          </w:p>
        </w:tc>
      </w:tr>
      <w:tr w:rsidR="00B802B2" w:rsidRPr="00BD3F92" w14:paraId="1ABA72C2" w14:textId="77777777" w:rsidTr="00C35010">
        <w:trPr>
          <w:trHeight w:val="315"/>
        </w:trPr>
        <w:tc>
          <w:tcPr>
            <w:tcW w:w="2272" w:type="pct"/>
            <w:noWrap/>
            <w:vAlign w:val="center"/>
            <w:hideMark/>
          </w:tcPr>
          <w:p w14:paraId="5CA686E3" w14:textId="77777777" w:rsidR="00B802B2" w:rsidRPr="00BD3F92" w:rsidRDefault="00B802B2" w:rsidP="00C3501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Dolžina</w:t>
            </w:r>
          </w:p>
        </w:tc>
        <w:tc>
          <w:tcPr>
            <w:tcW w:w="2728" w:type="pct"/>
            <w:noWrap/>
            <w:vAlign w:val="center"/>
            <w:hideMark/>
          </w:tcPr>
          <w:p w14:paraId="7B9192D2" w14:textId="77777777" w:rsidR="00B802B2" w:rsidRPr="00BD3F92" w:rsidRDefault="00B802B2" w:rsidP="00C3501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77 cm</w:t>
            </w:r>
          </w:p>
        </w:tc>
      </w:tr>
      <w:tr w:rsidR="00B802B2" w:rsidRPr="00BD3F92" w14:paraId="414AD75F" w14:textId="77777777" w:rsidTr="00C35010">
        <w:trPr>
          <w:trHeight w:val="315"/>
        </w:trPr>
        <w:tc>
          <w:tcPr>
            <w:tcW w:w="2272" w:type="pct"/>
            <w:noWrap/>
            <w:vAlign w:val="center"/>
            <w:hideMark/>
          </w:tcPr>
          <w:p w14:paraId="7DD148AD" w14:textId="77777777" w:rsidR="00B802B2" w:rsidRPr="00BD3F92" w:rsidRDefault="00B802B2" w:rsidP="00C3501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Prsna širina in širina majice</w:t>
            </w:r>
          </w:p>
        </w:tc>
        <w:tc>
          <w:tcPr>
            <w:tcW w:w="2728" w:type="pct"/>
            <w:noWrap/>
            <w:vAlign w:val="center"/>
            <w:hideMark/>
          </w:tcPr>
          <w:p w14:paraId="60DE0AA2" w14:textId="77777777" w:rsidR="00B802B2" w:rsidRPr="00BD3F92" w:rsidRDefault="00B802B2" w:rsidP="00C3501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60 cm</w:t>
            </w:r>
          </w:p>
        </w:tc>
      </w:tr>
      <w:tr w:rsidR="00B802B2" w:rsidRPr="00BD3F92" w14:paraId="56E6C918" w14:textId="77777777" w:rsidTr="00C35010">
        <w:trPr>
          <w:trHeight w:val="315"/>
        </w:trPr>
        <w:tc>
          <w:tcPr>
            <w:tcW w:w="2272" w:type="pct"/>
            <w:noWrap/>
            <w:vAlign w:val="center"/>
            <w:hideMark/>
          </w:tcPr>
          <w:p w14:paraId="6F352E47" w14:textId="77777777" w:rsidR="00B802B2" w:rsidRPr="00BD3F92" w:rsidRDefault="00B802B2" w:rsidP="00C35010">
            <w:pPr>
              <w:rPr>
                <w:rFonts w:ascii="Arial" w:eastAsia="Times New Roman" w:hAnsi="Arial" w:cs="Arial"/>
                <w:color w:val="000000"/>
                <w:sz w:val="17"/>
                <w:szCs w:val="17"/>
                <w:lang w:eastAsia="sl-SI"/>
              </w:rPr>
            </w:pPr>
            <w:proofErr w:type="spellStart"/>
            <w:r w:rsidRPr="00BD3F92">
              <w:rPr>
                <w:rFonts w:ascii="Arial" w:eastAsia="Times New Roman" w:hAnsi="Arial" w:cs="Arial"/>
                <w:color w:val="000000"/>
                <w:sz w:val="17"/>
                <w:szCs w:val="17"/>
                <w:lang w:eastAsia="sl-SI"/>
              </w:rPr>
              <w:t>Telirana</w:t>
            </w:r>
            <w:proofErr w:type="spellEnd"/>
          </w:p>
        </w:tc>
        <w:tc>
          <w:tcPr>
            <w:tcW w:w="2728" w:type="pct"/>
            <w:noWrap/>
            <w:vAlign w:val="center"/>
            <w:hideMark/>
          </w:tcPr>
          <w:p w14:paraId="663D40AB" w14:textId="77777777" w:rsidR="00B802B2" w:rsidRPr="00BD3F92" w:rsidRDefault="00B802B2" w:rsidP="00C3501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NE</w:t>
            </w:r>
          </w:p>
        </w:tc>
      </w:tr>
      <w:tr w:rsidR="00B802B2" w:rsidRPr="00BD3F92" w14:paraId="31F05671" w14:textId="77777777" w:rsidTr="00C35010">
        <w:trPr>
          <w:trHeight w:val="315"/>
        </w:trPr>
        <w:tc>
          <w:tcPr>
            <w:tcW w:w="2272" w:type="pct"/>
            <w:noWrap/>
            <w:vAlign w:val="center"/>
            <w:hideMark/>
          </w:tcPr>
          <w:p w14:paraId="6EBD89EA" w14:textId="77777777" w:rsidR="00B802B2" w:rsidRPr="00BD3F92" w:rsidRDefault="00B802B2" w:rsidP="00C3501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Širina v ramenih</w:t>
            </w:r>
          </w:p>
        </w:tc>
        <w:tc>
          <w:tcPr>
            <w:tcW w:w="2728" w:type="pct"/>
            <w:noWrap/>
            <w:vAlign w:val="center"/>
            <w:hideMark/>
          </w:tcPr>
          <w:p w14:paraId="7860BAEF" w14:textId="77777777" w:rsidR="00B802B2" w:rsidRPr="00BD3F92" w:rsidRDefault="00B802B2" w:rsidP="00C3501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18 cm</w:t>
            </w:r>
          </w:p>
        </w:tc>
      </w:tr>
      <w:tr w:rsidR="00B802B2" w:rsidRPr="00BD3F92" w14:paraId="54336AB6" w14:textId="77777777" w:rsidTr="00C35010">
        <w:trPr>
          <w:trHeight w:val="315"/>
        </w:trPr>
        <w:tc>
          <w:tcPr>
            <w:tcW w:w="2272" w:type="pct"/>
            <w:noWrap/>
            <w:hideMark/>
          </w:tcPr>
          <w:p w14:paraId="6C30EB04" w14:textId="77777777" w:rsidR="00B802B2" w:rsidRPr="00BD3F92" w:rsidRDefault="00B802B2" w:rsidP="00C35010">
            <w:pPr>
              <w:rPr>
                <w:rFonts w:ascii="Arial" w:eastAsia="Times New Roman" w:hAnsi="Arial" w:cs="Arial"/>
                <w:color w:val="000000"/>
                <w:sz w:val="17"/>
                <w:szCs w:val="17"/>
                <w:lang w:eastAsia="sl-SI"/>
              </w:rPr>
            </w:pPr>
            <w:r>
              <w:rPr>
                <w:rFonts w:eastAsia="Times New Roman" w:cs="Arial"/>
                <w:color w:val="000000"/>
                <w:sz w:val="17"/>
                <w:szCs w:val="17"/>
                <w:lang w:eastAsia="sl-SI"/>
              </w:rPr>
              <w:t>Emblemi</w:t>
            </w:r>
          </w:p>
        </w:tc>
        <w:tc>
          <w:tcPr>
            <w:tcW w:w="2728" w:type="pct"/>
            <w:noWrap/>
            <w:hideMark/>
          </w:tcPr>
          <w:p w14:paraId="2BB4DA9C" w14:textId="77777777" w:rsidR="00B802B2" w:rsidRPr="00BD3F92" w:rsidRDefault="00B802B2" w:rsidP="00C35010">
            <w:pPr>
              <w:rPr>
                <w:rFonts w:ascii="Arial" w:eastAsia="Times New Roman" w:hAnsi="Arial" w:cs="Arial"/>
                <w:color w:val="000000"/>
                <w:sz w:val="17"/>
                <w:szCs w:val="17"/>
                <w:lang w:eastAsia="sl-SI"/>
              </w:rPr>
            </w:pPr>
            <w:r>
              <w:rPr>
                <w:rFonts w:eastAsia="Times New Roman" w:cs="Arial"/>
                <w:color w:val="000000"/>
                <w:sz w:val="17"/>
                <w:szCs w:val="17"/>
                <w:lang w:eastAsia="sl-SI"/>
              </w:rPr>
              <w:t>Po vzorcu</w:t>
            </w:r>
          </w:p>
        </w:tc>
      </w:tr>
      <w:tr w:rsidR="00B802B2" w:rsidRPr="00BD3F92" w14:paraId="6CC62D4A" w14:textId="77777777" w:rsidTr="00C35010">
        <w:trPr>
          <w:trHeight w:val="329"/>
        </w:trPr>
        <w:tc>
          <w:tcPr>
            <w:tcW w:w="2272" w:type="pct"/>
            <w:noWrap/>
            <w:vAlign w:val="center"/>
            <w:hideMark/>
          </w:tcPr>
          <w:p w14:paraId="5391B25D" w14:textId="77777777" w:rsidR="00B802B2" w:rsidRPr="00BD3F92" w:rsidRDefault="00B802B2" w:rsidP="00C3501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Položaj emblemov na rokavu</w:t>
            </w:r>
          </w:p>
        </w:tc>
        <w:tc>
          <w:tcPr>
            <w:tcW w:w="2728" w:type="pct"/>
            <w:vAlign w:val="center"/>
            <w:hideMark/>
          </w:tcPr>
          <w:p w14:paraId="1774895B" w14:textId="77777777" w:rsidR="00B802B2" w:rsidRPr="00BD3F92" w:rsidRDefault="00B802B2" w:rsidP="00C35010">
            <w:pPr>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Levi rokav po vzorcu</w:t>
            </w:r>
          </w:p>
        </w:tc>
      </w:tr>
      <w:tr w:rsidR="00B802B2" w:rsidRPr="00BD3F92" w14:paraId="6722ED33" w14:textId="77777777" w:rsidTr="00C35010">
        <w:trPr>
          <w:trHeight w:val="315"/>
        </w:trPr>
        <w:tc>
          <w:tcPr>
            <w:tcW w:w="2272" w:type="pct"/>
            <w:noWrap/>
            <w:vAlign w:val="center"/>
            <w:hideMark/>
          </w:tcPr>
          <w:p w14:paraId="09C469CB" w14:textId="77777777" w:rsidR="00B802B2" w:rsidRPr="00BD3F92" w:rsidRDefault="00B802B2" w:rsidP="00C3501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Vstavek na hrbtnem delu</w:t>
            </w:r>
          </w:p>
        </w:tc>
        <w:tc>
          <w:tcPr>
            <w:tcW w:w="2728" w:type="pct"/>
            <w:noWrap/>
            <w:vAlign w:val="center"/>
            <w:hideMark/>
          </w:tcPr>
          <w:p w14:paraId="4F1B589A" w14:textId="77777777" w:rsidR="00B802B2" w:rsidRPr="00BD3F92" w:rsidRDefault="00B802B2" w:rsidP="00C3501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B802B2" w:rsidRPr="00BD3F92" w14:paraId="348EC49A" w14:textId="77777777" w:rsidTr="00C35010">
        <w:trPr>
          <w:trHeight w:val="315"/>
        </w:trPr>
        <w:tc>
          <w:tcPr>
            <w:tcW w:w="2272" w:type="pct"/>
            <w:noWrap/>
            <w:vAlign w:val="center"/>
            <w:hideMark/>
          </w:tcPr>
          <w:p w14:paraId="41F2B4E3" w14:textId="77777777" w:rsidR="00B802B2" w:rsidRPr="00BD3F92" w:rsidRDefault="00B802B2" w:rsidP="00C3501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Hrbtna širina</w:t>
            </w:r>
          </w:p>
        </w:tc>
        <w:tc>
          <w:tcPr>
            <w:tcW w:w="2728" w:type="pct"/>
            <w:vAlign w:val="center"/>
            <w:hideMark/>
          </w:tcPr>
          <w:p w14:paraId="17124FDE" w14:textId="77777777" w:rsidR="00B802B2" w:rsidRPr="00BD3F92" w:rsidRDefault="00B802B2" w:rsidP="00C3501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60 cm</w:t>
            </w:r>
          </w:p>
        </w:tc>
      </w:tr>
    </w:tbl>
    <w:p w14:paraId="68698078" w14:textId="77777777" w:rsidR="00B802B2" w:rsidRDefault="00B802B2" w:rsidP="00AC6E7A">
      <w:pPr>
        <w:spacing w:before="225" w:after="225" w:line="240" w:lineRule="auto"/>
        <w:jc w:val="both"/>
        <w:rPr>
          <w:rFonts w:ascii="Arial" w:hAnsi="Arial" w:cs="Arial"/>
          <w:b/>
          <w:bCs/>
          <w:color w:val="000000"/>
          <w:sz w:val="17"/>
          <w:szCs w:val="17"/>
        </w:rPr>
      </w:pPr>
    </w:p>
    <w:p w14:paraId="3ABEDEDE" w14:textId="4C14A146" w:rsidR="00E44DE3" w:rsidRPr="008D613A" w:rsidRDefault="00E44DE3" w:rsidP="00E44DE3">
      <w:pPr>
        <w:spacing w:before="225" w:after="225" w:line="240" w:lineRule="auto"/>
        <w:jc w:val="both"/>
        <w:rPr>
          <w:rFonts w:ascii="Arial" w:hAnsi="Arial" w:cs="Arial"/>
          <w:b/>
          <w:bCs/>
          <w:color w:val="000000" w:themeColor="text1"/>
          <w:sz w:val="17"/>
          <w:szCs w:val="17"/>
          <w:u w:val="single"/>
        </w:rPr>
      </w:pPr>
      <w:r w:rsidRPr="008D613A">
        <w:rPr>
          <w:rFonts w:ascii="Arial" w:hAnsi="Arial" w:cs="Arial"/>
          <w:b/>
          <w:bCs/>
          <w:color w:val="000000" w:themeColor="text1"/>
          <w:sz w:val="17"/>
          <w:szCs w:val="17"/>
          <w:u w:val="single"/>
        </w:rPr>
        <w:t xml:space="preserve">ZAP ŠT. </w:t>
      </w:r>
      <w:r w:rsidR="00B802B2" w:rsidRPr="008D613A">
        <w:rPr>
          <w:rFonts w:ascii="Arial" w:hAnsi="Arial" w:cs="Arial"/>
          <w:b/>
          <w:bCs/>
          <w:color w:val="000000" w:themeColor="text1"/>
          <w:sz w:val="17"/>
          <w:szCs w:val="17"/>
          <w:u w:val="single"/>
        </w:rPr>
        <w:t>4</w:t>
      </w:r>
      <w:r w:rsidRPr="008D613A">
        <w:rPr>
          <w:rFonts w:ascii="Arial" w:hAnsi="Arial" w:cs="Arial"/>
          <w:b/>
          <w:bCs/>
          <w:color w:val="000000" w:themeColor="text1"/>
          <w:sz w:val="17"/>
          <w:szCs w:val="17"/>
          <w:u w:val="single"/>
        </w:rPr>
        <w:t xml:space="preserve"> V SPECIFIKACIJI PREDRAČUNA: MAJICA KRATEK ROKAV </w:t>
      </w:r>
      <w:r w:rsidR="005A21A7" w:rsidRPr="008D613A">
        <w:rPr>
          <w:rFonts w:ascii="Arial" w:hAnsi="Arial" w:cs="Arial"/>
          <w:b/>
          <w:bCs/>
          <w:color w:val="000000" w:themeColor="text1"/>
          <w:sz w:val="17"/>
          <w:szCs w:val="17"/>
          <w:u w:val="single"/>
        </w:rPr>
        <w:t>MODEL DANICA– BELA ŽENSKA , SRČAST IZREZ Z EMBLEMI NA ROKAVU IN VSTAVKOM NA HRBTNEM DELU</w:t>
      </w:r>
      <w:r w:rsidR="00B802B2" w:rsidRPr="008D613A">
        <w:rPr>
          <w:rFonts w:ascii="Arial" w:hAnsi="Arial" w:cs="Arial"/>
          <w:b/>
          <w:bCs/>
          <w:color w:val="000000" w:themeColor="text1"/>
          <w:sz w:val="17"/>
          <w:szCs w:val="17"/>
          <w:u w:val="single"/>
        </w:rPr>
        <w:t xml:space="preserve"> PODAL</w:t>
      </w:r>
      <w:r w:rsidR="00D70563" w:rsidRPr="008D613A">
        <w:rPr>
          <w:rFonts w:ascii="Arial" w:hAnsi="Arial" w:cs="Arial"/>
          <w:b/>
          <w:bCs/>
          <w:color w:val="000000" w:themeColor="text1"/>
          <w:sz w:val="17"/>
          <w:szCs w:val="17"/>
          <w:u w:val="single"/>
        </w:rPr>
        <w:t>J</w:t>
      </w:r>
      <w:r w:rsidR="00B802B2" w:rsidRPr="008D613A">
        <w:rPr>
          <w:rFonts w:ascii="Arial" w:hAnsi="Arial" w:cs="Arial"/>
          <w:b/>
          <w:bCs/>
          <w:color w:val="000000" w:themeColor="text1"/>
          <w:sz w:val="17"/>
          <w:szCs w:val="17"/>
          <w:u w:val="single"/>
        </w:rPr>
        <w:t>ŠAN MODEL 2 CM</w:t>
      </w:r>
    </w:p>
    <w:p w14:paraId="16CD963D" w14:textId="62C9110C" w:rsidR="00925531" w:rsidRPr="008D613A" w:rsidRDefault="00B802B2" w:rsidP="00E44DE3">
      <w:pPr>
        <w:spacing w:before="225" w:after="225" w:line="240" w:lineRule="auto"/>
        <w:jc w:val="both"/>
        <w:rPr>
          <w:rFonts w:ascii="Arial" w:hAnsi="Arial" w:cs="Arial"/>
          <w:b/>
          <w:bCs/>
          <w:color w:val="000000" w:themeColor="text1"/>
          <w:sz w:val="17"/>
          <w:szCs w:val="17"/>
          <w:u w:val="single"/>
        </w:rPr>
      </w:pPr>
      <w:r w:rsidRPr="008D613A">
        <w:rPr>
          <w:rFonts w:ascii="Arial" w:hAnsi="Arial" w:cs="Arial"/>
          <w:b/>
          <w:bCs/>
          <w:color w:val="000000" w:themeColor="text1"/>
          <w:sz w:val="17"/>
          <w:szCs w:val="17"/>
          <w:u w:val="single"/>
        </w:rPr>
        <w:t>4</w:t>
      </w:r>
      <w:r w:rsidR="00E44DE3" w:rsidRPr="008D613A">
        <w:rPr>
          <w:rFonts w:ascii="Arial" w:hAnsi="Arial" w:cs="Arial"/>
          <w:b/>
          <w:bCs/>
          <w:color w:val="000000" w:themeColor="text1"/>
          <w:sz w:val="17"/>
          <w:szCs w:val="17"/>
          <w:u w:val="single"/>
        </w:rPr>
        <w:t xml:space="preserve">.1. Kakovostni parametri osnovnega materiala majica ŽENSKA z </w:t>
      </w:r>
      <w:r w:rsidR="005A21A7" w:rsidRPr="008D613A">
        <w:rPr>
          <w:rFonts w:ascii="Arial" w:hAnsi="Arial" w:cs="Arial"/>
          <w:b/>
          <w:bCs/>
          <w:color w:val="000000" w:themeColor="text1"/>
          <w:sz w:val="17"/>
          <w:szCs w:val="17"/>
          <w:u w:val="single"/>
        </w:rPr>
        <w:t xml:space="preserve">emblemi na rokavu in vstavkom na hrbtnem delu </w:t>
      </w:r>
      <w:r w:rsidR="00E44DE3" w:rsidRPr="008D613A">
        <w:rPr>
          <w:rFonts w:ascii="Arial" w:hAnsi="Arial" w:cs="Arial"/>
          <w:b/>
          <w:bCs/>
          <w:color w:val="000000" w:themeColor="text1"/>
          <w:sz w:val="17"/>
          <w:szCs w:val="17"/>
          <w:u w:val="single"/>
        </w:rPr>
        <w:t>št. 38</w:t>
      </w:r>
      <w:r w:rsidR="004F0C44" w:rsidRPr="008D613A">
        <w:rPr>
          <w:rFonts w:ascii="Arial" w:hAnsi="Arial" w:cs="Arial"/>
          <w:b/>
          <w:bCs/>
          <w:color w:val="000000" w:themeColor="text1"/>
          <w:sz w:val="17"/>
          <w:szCs w:val="17"/>
          <w:u w:val="single"/>
        </w:rPr>
        <w:t xml:space="preserve">  </w:t>
      </w:r>
    </w:p>
    <w:tbl>
      <w:tblPr>
        <w:tblStyle w:val="Tabelamrea"/>
        <w:tblW w:w="4802" w:type="pct"/>
        <w:tblInd w:w="134" w:type="dxa"/>
        <w:tblLook w:val="04A0" w:firstRow="1" w:lastRow="0" w:firstColumn="1" w:lastColumn="0" w:noHBand="0" w:noVBand="1"/>
      </w:tblPr>
      <w:tblGrid>
        <w:gridCol w:w="4478"/>
        <w:gridCol w:w="12"/>
        <w:gridCol w:w="4211"/>
      </w:tblGrid>
      <w:tr w:rsidR="00E44DE3" w:rsidRPr="00EB6B65" w14:paraId="50731190" w14:textId="77777777" w:rsidTr="00AF5976">
        <w:trPr>
          <w:trHeight w:val="315"/>
        </w:trPr>
        <w:tc>
          <w:tcPr>
            <w:tcW w:w="2580" w:type="pct"/>
            <w:gridSpan w:val="2"/>
            <w:shd w:val="clear" w:color="auto" w:fill="C6D9F1" w:themeFill="text2" w:themeFillTint="33"/>
            <w:noWrap/>
            <w:vAlign w:val="center"/>
            <w:hideMark/>
          </w:tcPr>
          <w:p w14:paraId="7CD7DAF2" w14:textId="77777777" w:rsidR="00E44DE3" w:rsidRPr="00EB6B65" w:rsidRDefault="00E44DE3" w:rsidP="005212F5">
            <w:pPr>
              <w:jc w:val="both"/>
              <w:rPr>
                <w:rFonts w:ascii="Arial" w:hAnsi="Arial" w:cs="Arial"/>
                <w:b/>
                <w:bCs/>
                <w:color w:val="000000"/>
                <w:sz w:val="17"/>
                <w:szCs w:val="17"/>
              </w:rPr>
            </w:pPr>
            <w:r w:rsidRPr="00EB6B65">
              <w:rPr>
                <w:rFonts w:ascii="Arial" w:hAnsi="Arial" w:cs="Arial"/>
                <w:b/>
                <w:bCs/>
                <w:color w:val="000000"/>
                <w:sz w:val="17"/>
                <w:szCs w:val="17"/>
              </w:rPr>
              <w:t>Kakovostni parametri</w:t>
            </w:r>
          </w:p>
        </w:tc>
        <w:tc>
          <w:tcPr>
            <w:tcW w:w="2420" w:type="pct"/>
            <w:shd w:val="clear" w:color="auto" w:fill="C6D9F1" w:themeFill="text2" w:themeFillTint="33"/>
            <w:noWrap/>
            <w:vAlign w:val="center"/>
            <w:hideMark/>
          </w:tcPr>
          <w:p w14:paraId="7FF761E2" w14:textId="77777777" w:rsidR="00E44DE3" w:rsidRPr="00EB6B65" w:rsidRDefault="00E44DE3" w:rsidP="005212F5">
            <w:pPr>
              <w:jc w:val="both"/>
              <w:rPr>
                <w:rFonts w:ascii="Arial" w:hAnsi="Arial" w:cs="Arial"/>
                <w:b/>
                <w:bCs/>
                <w:color w:val="000000"/>
                <w:sz w:val="17"/>
                <w:szCs w:val="17"/>
              </w:rPr>
            </w:pPr>
            <w:r w:rsidRPr="00EB6B65">
              <w:rPr>
                <w:rFonts w:ascii="Arial" w:hAnsi="Arial" w:cs="Arial"/>
                <w:b/>
                <w:bCs/>
                <w:color w:val="000000"/>
                <w:sz w:val="17"/>
                <w:szCs w:val="17"/>
              </w:rPr>
              <w:t>Vrednost</w:t>
            </w:r>
          </w:p>
        </w:tc>
      </w:tr>
      <w:tr w:rsidR="00E44DE3" w:rsidRPr="00EB6B65" w14:paraId="409163A8" w14:textId="77777777" w:rsidTr="00AF5976">
        <w:trPr>
          <w:trHeight w:val="315"/>
        </w:trPr>
        <w:tc>
          <w:tcPr>
            <w:tcW w:w="2580" w:type="pct"/>
            <w:gridSpan w:val="2"/>
            <w:noWrap/>
            <w:vAlign w:val="center"/>
            <w:hideMark/>
          </w:tcPr>
          <w:p w14:paraId="6975A1E5"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Osnovna barva</w:t>
            </w:r>
          </w:p>
        </w:tc>
        <w:tc>
          <w:tcPr>
            <w:tcW w:w="2420" w:type="pct"/>
            <w:noWrap/>
            <w:vAlign w:val="center"/>
            <w:hideMark/>
          </w:tcPr>
          <w:p w14:paraId="60D0AD33" w14:textId="3311E3F0" w:rsidR="00E44DE3" w:rsidRPr="00EB6B65" w:rsidRDefault="00FC3CA0" w:rsidP="005212F5">
            <w:pPr>
              <w:jc w:val="both"/>
              <w:rPr>
                <w:rFonts w:ascii="Arial" w:hAnsi="Arial" w:cs="Arial"/>
                <w:color w:val="000000"/>
                <w:sz w:val="17"/>
                <w:szCs w:val="17"/>
              </w:rPr>
            </w:pPr>
            <w:r>
              <w:rPr>
                <w:rFonts w:ascii="Arial" w:hAnsi="Arial" w:cs="Arial"/>
                <w:color w:val="000000"/>
                <w:sz w:val="17"/>
                <w:szCs w:val="17"/>
              </w:rPr>
              <w:t>bela</w:t>
            </w:r>
          </w:p>
        </w:tc>
      </w:tr>
      <w:tr w:rsidR="00AF5976" w:rsidRPr="00EB6B65" w14:paraId="1020F9FE" w14:textId="77777777" w:rsidTr="00AF5976">
        <w:trPr>
          <w:trHeight w:val="315"/>
        </w:trPr>
        <w:tc>
          <w:tcPr>
            <w:tcW w:w="2580" w:type="pct"/>
            <w:gridSpan w:val="2"/>
            <w:noWrap/>
            <w:vAlign w:val="center"/>
          </w:tcPr>
          <w:p w14:paraId="377CAFF7" w14:textId="677F1FDC" w:rsidR="00AF5976" w:rsidRPr="00EB6B65" w:rsidRDefault="00AF5976" w:rsidP="005212F5">
            <w:pPr>
              <w:jc w:val="both"/>
              <w:rPr>
                <w:rFonts w:ascii="Arial" w:hAnsi="Arial" w:cs="Arial"/>
                <w:color w:val="000000"/>
                <w:sz w:val="17"/>
                <w:szCs w:val="17"/>
              </w:rPr>
            </w:pPr>
            <w:r>
              <w:rPr>
                <w:rFonts w:ascii="Arial" w:hAnsi="Arial" w:cs="Arial"/>
                <w:color w:val="000000"/>
                <w:sz w:val="17"/>
                <w:szCs w:val="17"/>
              </w:rPr>
              <w:t>Barva vstavka na hrbtnem delu</w:t>
            </w:r>
          </w:p>
        </w:tc>
        <w:tc>
          <w:tcPr>
            <w:tcW w:w="2420" w:type="pct"/>
            <w:noWrap/>
            <w:vAlign w:val="center"/>
          </w:tcPr>
          <w:p w14:paraId="45776315" w14:textId="744A0335" w:rsidR="00AF5976" w:rsidRPr="00EB6B65" w:rsidRDefault="00AF5976" w:rsidP="005212F5">
            <w:pPr>
              <w:jc w:val="both"/>
              <w:rPr>
                <w:rFonts w:ascii="Arial" w:hAnsi="Arial" w:cs="Arial"/>
                <w:color w:val="000000"/>
                <w:sz w:val="17"/>
                <w:szCs w:val="17"/>
              </w:rPr>
            </w:pPr>
            <w:r>
              <w:rPr>
                <w:rFonts w:ascii="Arial" w:hAnsi="Arial" w:cs="Arial"/>
                <w:color w:val="000000"/>
                <w:sz w:val="17"/>
                <w:szCs w:val="17"/>
              </w:rPr>
              <w:t>Pantone 18-3834 TPX (</w:t>
            </w:r>
            <w:proofErr w:type="spellStart"/>
            <w:r>
              <w:rPr>
                <w:rFonts w:ascii="Arial" w:hAnsi="Arial" w:cs="Arial"/>
                <w:color w:val="000000"/>
                <w:sz w:val="17"/>
                <w:szCs w:val="17"/>
              </w:rPr>
              <w:t>Veronica</w:t>
            </w:r>
            <w:proofErr w:type="spellEnd"/>
            <w:r>
              <w:rPr>
                <w:rFonts w:ascii="Arial" w:hAnsi="Arial" w:cs="Arial"/>
                <w:color w:val="000000"/>
                <w:sz w:val="17"/>
                <w:szCs w:val="17"/>
              </w:rPr>
              <w:t>)</w:t>
            </w:r>
          </w:p>
        </w:tc>
      </w:tr>
      <w:tr w:rsidR="00E44DE3" w:rsidRPr="00EB6B65" w14:paraId="2CA2C1B1" w14:textId="77777777" w:rsidTr="00AF5976">
        <w:trPr>
          <w:trHeight w:val="315"/>
        </w:trPr>
        <w:tc>
          <w:tcPr>
            <w:tcW w:w="2580" w:type="pct"/>
            <w:gridSpan w:val="2"/>
            <w:noWrap/>
            <w:vAlign w:val="center"/>
            <w:hideMark/>
          </w:tcPr>
          <w:p w14:paraId="24A8ED9D"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Surovinska sestava</w:t>
            </w:r>
          </w:p>
        </w:tc>
        <w:tc>
          <w:tcPr>
            <w:tcW w:w="2420" w:type="pct"/>
            <w:noWrap/>
            <w:vAlign w:val="center"/>
            <w:hideMark/>
          </w:tcPr>
          <w:p w14:paraId="7FB061BE" w14:textId="37AA761C"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95</w:t>
            </w:r>
            <w:r w:rsidR="00813D41">
              <w:rPr>
                <w:rFonts w:ascii="Arial" w:hAnsi="Arial" w:cs="Arial"/>
                <w:color w:val="000000"/>
                <w:sz w:val="17"/>
                <w:szCs w:val="17"/>
              </w:rPr>
              <w:t xml:space="preserve"> </w:t>
            </w:r>
            <w:r w:rsidRPr="00EB6B65">
              <w:rPr>
                <w:rFonts w:ascii="Arial" w:hAnsi="Arial" w:cs="Arial"/>
                <w:color w:val="000000"/>
                <w:sz w:val="17"/>
                <w:szCs w:val="17"/>
              </w:rPr>
              <w:t xml:space="preserve">% bombaž, 5% </w:t>
            </w:r>
            <w:proofErr w:type="spellStart"/>
            <w:r w:rsidRPr="00EB6B65">
              <w:rPr>
                <w:rFonts w:ascii="Arial" w:hAnsi="Arial" w:cs="Arial"/>
                <w:color w:val="000000"/>
                <w:sz w:val="17"/>
                <w:szCs w:val="17"/>
              </w:rPr>
              <w:t>elastan</w:t>
            </w:r>
            <w:proofErr w:type="spellEnd"/>
          </w:p>
        </w:tc>
      </w:tr>
      <w:tr w:rsidR="00E44DE3" w:rsidRPr="00EB6B65" w14:paraId="362209C2" w14:textId="77777777" w:rsidTr="00AF5976">
        <w:trPr>
          <w:trHeight w:val="315"/>
        </w:trPr>
        <w:tc>
          <w:tcPr>
            <w:tcW w:w="2580" w:type="pct"/>
            <w:gridSpan w:val="2"/>
            <w:noWrap/>
            <w:vAlign w:val="center"/>
            <w:hideMark/>
          </w:tcPr>
          <w:p w14:paraId="7AED6CF4"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Površinska masa</w:t>
            </w:r>
          </w:p>
        </w:tc>
        <w:tc>
          <w:tcPr>
            <w:tcW w:w="2420" w:type="pct"/>
            <w:noWrap/>
            <w:vAlign w:val="center"/>
            <w:hideMark/>
          </w:tcPr>
          <w:p w14:paraId="0179BBB0" w14:textId="06F3E5B6" w:rsidR="00E44DE3" w:rsidRPr="00EB6B65" w:rsidRDefault="00951C05" w:rsidP="005212F5">
            <w:pPr>
              <w:jc w:val="both"/>
              <w:rPr>
                <w:rFonts w:ascii="Arial" w:hAnsi="Arial" w:cs="Arial"/>
                <w:color w:val="000000"/>
                <w:sz w:val="17"/>
                <w:szCs w:val="17"/>
              </w:rPr>
            </w:pPr>
            <w:r>
              <w:rPr>
                <w:rFonts w:ascii="Arial" w:hAnsi="Arial" w:cs="Arial"/>
                <w:color w:val="000000"/>
                <w:sz w:val="17"/>
                <w:szCs w:val="17"/>
              </w:rPr>
              <w:t xml:space="preserve">200 </w:t>
            </w:r>
            <w:r w:rsidR="00E44DE3" w:rsidRPr="00EB6B65">
              <w:rPr>
                <w:rFonts w:ascii="Arial" w:hAnsi="Arial" w:cs="Arial"/>
                <w:color w:val="000000"/>
                <w:sz w:val="17"/>
                <w:szCs w:val="17"/>
              </w:rPr>
              <w:t>g/m2</w:t>
            </w:r>
          </w:p>
        </w:tc>
      </w:tr>
      <w:tr w:rsidR="00E44DE3" w:rsidRPr="00EB6B65" w14:paraId="310697C2" w14:textId="77777777" w:rsidTr="00AF5976">
        <w:trPr>
          <w:trHeight w:val="305"/>
        </w:trPr>
        <w:tc>
          <w:tcPr>
            <w:tcW w:w="2580" w:type="pct"/>
            <w:gridSpan w:val="2"/>
            <w:noWrap/>
            <w:vAlign w:val="center"/>
            <w:hideMark/>
          </w:tcPr>
          <w:p w14:paraId="52DD2182"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Izrez</w:t>
            </w:r>
          </w:p>
        </w:tc>
        <w:tc>
          <w:tcPr>
            <w:tcW w:w="2420" w:type="pct"/>
            <w:noWrap/>
            <w:vAlign w:val="center"/>
            <w:hideMark/>
          </w:tcPr>
          <w:p w14:paraId="085B48DA"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 xml:space="preserve">srčast </w:t>
            </w:r>
            <w:r>
              <w:rPr>
                <w:rFonts w:ascii="Arial" w:hAnsi="Arial" w:cs="Arial"/>
                <w:color w:val="000000"/>
                <w:sz w:val="17"/>
                <w:szCs w:val="17"/>
              </w:rPr>
              <w:t>izrez</w:t>
            </w:r>
          </w:p>
        </w:tc>
      </w:tr>
      <w:tr w:rsidR="00E44DE3" w:rsidRPr="00EB6B65" w14:paraId="643FAB30" w14:textId="77777777" w:rsidTr="00AF5976">
        <w:trPr>
          <w:trHeight w:val="422"/>
        </w:trPr>
        <w:tc>
          <w:tcPr>
            <w:tcW w:w="2580" w:type="pct"/>
            <w:gridSpan w:val="2"/>
            <w:noWrap/>
            <w:vAlign w:val="center"/>
            <w:hideMark/>
          </w:tcPr>
          <w:p w14:paraId="64F8A8AB" w14:textId="59000620" w:rsidR="00E44DE3" w:rsidRPr="00EB6B65" w:rsidRDefault="00951C05" w:rsidP="005212F5">
            <w:pPr>
              <w:jc w:val="both"/>
              <w:rPr>
                <w:rFonts w:ascii="Arial" w:hAnsi="Arial" w:cs="Arial"/>
                <w:color w:val="000000"/>
                <w:sz w:val="17"/>
                <w:szCs w:val="17"/>
              </w:rPr>
            </w:pPr>
            <w:r>
              <w:rPr>
                <w:rFonts w:ascii="Arial" w:hAnsi="Arial" w:cs="Arial"/>
                <w:color w:val="000000"/>
                <w:sz w:val="17"/>
                <w:szCs w:val="17"/>
              </w:rPr>
              <w:t>Vstavek na hrbtnem delu</w:t>
            </w:r>
          </w:p>
        </w:tc>
        <w:tc>
          <w:tcPr>
            <w:tcW w:w="2420" w:type="pct"/>
            <w:vAlign w:val="center"/>
            <w:hideMark/>
          </w:tcPr>
          <w:p w14:paraId="326B94FE" w14:textId="7E65CFED" w:rsidR="00E44DE3" w:rsidRPr="00EB6B65" w:rsidRDefault="00951C05" w:rsidP="005212F5">
            <w:pPr>
              <w:jc w:val="both"/>
              <w:rPr>
                <w:rFonts w:ascii="Arial" w:hAnsi="Arial" w:cs="Arial"/>
                <w:color w:val="000000"/>
                <w:sz w:val="17"/>
                <w:szCs w:val="17"/>
              </w:rPr>
            </w:pPr>
            <w:r>
              <w:rPr>
                <w:rFonts w:ascii="Arial" w:hAnsi="Arial" w:cs="Arial"/>
                <w:color w:val="000000"/>
                <w:sz w:val="17"/>
                <w:szCs w:val="17"/>
              </w:rPr>
              <w:t>Po vzorcu</w:t>
            </w:r>
          </w:p>
        </w:tc>
      </w:tr>
      <w:tr w:rsidR="00E44DE3" w:rsidRPr="00EB6B65" w14:paraId="68B91242" w14:textId="77777777" w:rsidTr="00AF5976">
        <w:trPr>
          <w:trHeight w:val="315"/>
        </w:trPr>
        <w:tc>
          <w:tcPr>
            <w:tcW w:w="2580" w:type="pct"/>
            <w:gridSpan w:val="2"/>
            <w:noWrap/>
            <w:vAlign w:val="center"/>
            <w:hideMark/>
          </w:tcPr>
          <w:p w14:paraId="7997453F"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Krčenje po pranju na 60 °C Osnova</w:t>
            </w:r>
          </w:p>
        </w:tc>
        <w:tc>
          <w:tcPr>
            <w:tcW w:w="2420" w:type="pct"/>
            <w:noWrap/>
            <w:vAlign w:val="center"/>
            <w:hideMark/>
          </w:tcPr>
          <w:p w14:paraId="3B4888E8"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 5%</w:t>
            </w:r>
          </w:p>
        </w:tc>
      </w:tr>
      <w:tr w:rsidR="00E44DE3" w:rsidRPr="00EB6B65" w14:paraId="046A530F" w14:textId="77777777" w:rsidTr="00AF5976">
        <w:trPr>
          <w:trHeight w:val="315"/>
        </w:trPr>
        <w:tc>
          <w:tcPr>
            <w:tcW w:w="2580" w:type="pct"/>
            <w:gridSpan w:val="2"/>
            <w:noWrap/>
            <w:vAlign w:val="center"/>
            <w:hideMark/>
          </w:tcPr>
          <w:p w14:paraId="1EFE4FFC"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Velikost</w:t>
            </w:r>
          </w:p>
        </w:tc>
        <w:tc>
          <w:tcPr>
            <w:tcW w:w="2420" w:type="pct"/>
            <w:noWrap/>
            <w:vAlign w:val="center"/>
            <w:hideMark/>
          </w:tcPr>
          <w:p w14:paraId="1D4F4081" w14:textId="77777777" w:rsidR="00E44DE3" w:rsidRPr="00EB6B65" w:rsidRDefault="00E44DE3" w:rsidP="005212F5">
            <w:pPr>
              <w:jc w:val="both"/>
              <w:rPr>
                <w:rFonts w:ascii="Arial" w:hAnsi="Arial" w:cs="Arial"/>
                <w:color w:val="000000"/>
                <w:sz w:val="17"/>
                <w:szCs w:val="17"/>
              </w:rPr>
            </w:pPr>
            <w:r>
              <w:rPr>
                <w:rFonts w:ascii="Arial" w:hAnsi="Arial" w:cs="Arial"/>
                <w:color w:val="000000"/>
                <w:sz w:val="17"/>
                <w:szCs w:val="17"/>
              </w:rPr>
              <w:t>p</w:t>
            </w:r>
            <w:r w:rsidRPr="00EB6B65">
              <w:rPr>
                <w:rFonts w:ascii="Arial" w:hAnsi="Arial" w:cs="Arial"/>
                <w:color w:val="000000"/>
                <w:sz w:val="17"/>
                <w:szCs w:val="17"/>
              </w:rPr>
              <w:t>o zahtevi naročnika</w:t>
            </w:r>
          </w:p>
        </w:tc>
      </w:tr>
      <w:tr w:rsidR="00E44DE3" w:rsidRPr="00EB6B65" w14:paraId="001A6A4D" w14:textId="77777777" w:rsidTr="00AF5976">
        <w:trPr>
          <w:trHeight w:val="315"/>
        </w:trPr>
        <w:tc>
          <w:tcPr>
            <w:tcW w:w="2580" w:type="pct"/>
            <w:gridSpan w:val="2"/>
            <w:noWrap/>
            <w:vAlign w:val="center"/>
            <w:hideMark/>
          </w:tcPr>
          <w:p w14:paraId="7E0110C8"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Dolžina</w:t>
            </w:r>
          </w:p>
        </w:tc>
        <w:tc>
          <w:tcPr>
            <w:tcW w:w="2420" w:type="pct"/>
            <w:noWrap/>
            <w:vAlign w:val="center"/>
            <w:hideMark/>
          </w:tcPr>
          <w:p w14:paraId="09EDBA8D" w14:textId="24070F1C" w:rsidR="00E44DE3" w:rsidRPr="00EB6B65" w:rsidRDefault="00E44DE3" w:rsidP="00130123">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7</w:t>
            </w:r>
            <w:r w:rsidR="00130123">
              <w:rPr>
                <w:rFonts w:ascii="Arial" w:eastAsia="Times New Roman" w:hAnsi="Arial" w:cs="Arial"/>
                <w:color w:val="000000"/>
                <w:sz w:val="17"/>
                <w:szCs w:val="17"/>
                <w:lang w:eastAsia="sl-SI"/>
              </w:rPr>
              <w:t>3</w:t>
            </w:r>
            <w:r w:rsidRPr="00EB6B65">
              <w:rPr>
                <w:rFonts w:ascii="Arial" w:eastAsia="Times New Roman" w:hAnsi="Arial" w:cs="Arial"/>
                <w:color w:val="000000"/>
                <w:sz w:val="17"/>
                <w:szCs w:val="17"/>
                <w:lang w:eastAsia="sl-SI"/>
              </w:rPr>
              <w:t>cm</w:t>
            </w:r>
          </w:p>
        </w:tc>
      </w:tr>
      <w:tr w:rsidR="00E44DE3" w:rsidRPr="00EB6B65" w14:paraId="1EC52D33" w14:textId="77777777" w:rsidTr="00AF5976">
        <w:trPr>
          <w:trHeight w:val="315"/>
        </w:trPr>
        <w:tc>
          <w:tcPr>
            <w:tcW w:w="2580" w:type="pct"/>
            <w:gridSpan w:val="2"/>
            <w:noWrap/>
            <w:vAlign w:val="center"/>
            <w:hideMark/>
          </w:tcPr>
          <w:p w14:paraId="106CAC7F"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Prsna širina in širina majice</w:t>
            </w:r>
          </w:p>
        </w:tc>
        <w:tc>
          <w:tcPr>
            <w:tcW w:w="2420" w:type="pct"/>
            <w:noWrap/>
            <w:vAlign w:val="center"/>
            <w:hideMark/>
          </w:tcPr>
          <w:p w14:paraId="3422312C" w14:textId="1C4B8B61" w:rsidR="00E44DE3" w:rsidRPr="00EB6B65" w:rsidRDefault="00130123"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47</w:t>
            </w:r>
            <w:r w:rsidR="00E44DE3" w:rsidRPr="00EB6B65">
              <w:rPr>
                <w:rFonts w:ascii="Arial" w:eastAsia="Times New Roman" w:hAnsi="Arial" w:cs="Arial"/>
                <w:color w:val="000000"/>
                <w:sz w:val="17"/>
                <w:szCs w:val="17"/>
                <w:lang w:eastAsia="sl-SI"/>
              </w:rPr>
              <w:t xml:space="preserve"> cm</w:t>
            </w:r>
          </w:p>
        </w:tc>
      </w:tr>
      <w:tr w:rsidR="00E44DE3" w:rsidRPr="00EB6B65" w14:paraId="28B6347F" w14:textId="77777777" w:rsidTr="00AF5976">
        <w:trPr>
          <w:trHeight w:val="315"/>
        </w:trPr>
        <w:tc>
          <w:tcPr>
            <w:tcW w:w="2580" w:type="pct"/>
            <w:gridSpan w:val="2"/>
            <w:noWrap/>
            <w:vAlign w:val="center"/>
            <w:hideMark/>
          </w:tcPr>
          <w:p w14:paraId="0D63BCC5"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 xml:space="preserve">rahlo </w:t>
            </w:r>
            <w:proofErr w:type="spellStart"/>
            <w:r w:rsidRPr="00EB6B65">
              <w:rPr>
                <w:rFonts w:ascii="Arial" w:eastAsia="Times New Roman" w:hAnsi="Arial" w:cs="Arial"/>
                <w:color w:val="000000"/>
                <w:sz w:val="17"/>
                <w:szCs w:val="17"/>
                <w:lang w:eastAsia="sl-SI"/>
              </w:rPr>
              <w:t>telirana</w:t>
            </w:r>
            <w:proofErr w:type="spellEnd"/>
            <w:r w:rsidRPr="00EB6B65">
              <w:rPr>
                <w:rFonts w:ascii="Arial" w:eastAsia="Times New Roman" w:hAnsi="Arial" w:cs="Arial"/>
                <w:color w:val="000000"/>
                <w:sz w:val="17"/>
                <w:szCs w:val="17"/>
                <w:lang w:eastAsia="sl-SI"/>
              </w:rPr>
              <w:t xml:space="preserve"> v trebušnem delu(skupaj)</w:t>
            </w:r>
          </w:p>
        </w:tc>
        <w:tc>
          <w:tcPr>
            <w:tcW w:w="2420" w:type="pct"/>
            <w:noWrap/>
            <w:vAlign w:val="center"/>
            <w:hideMark/>
          </w:tcPr>
          <w:p w14:paraId="464D90BB" w14:textId="45E944AA" w:rsidR="00E44DE3" w:rsidRPr="00EB6B65" w:rsidRDefault="00130123"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2,5</w:t>
            </w:r>
            <w:r w:rsidR="00E44DE3" w:rsidRPr="00EB6B65">
              <w:rPr>
                <w:rFonts w:ascii="Arial" w:eastAsia="Times New Roman" w:hAnsi="Arial" w:cs="Arial"/>
                <w:color w:val="000000"/>
                <w:sz w:val="17"/>
                <w:szCs w:val="17"/>
                <w:lang w:eastAsia="sl-SI"/>
              </w:rPr>
              <w:t>cm</w:t>
            </w:r>
          </w:p>
        </w:tc>
      </w:tr>
      <w:tr w:rsidR="00E44DE3" w:rsidRPr="00EB6B65" w14:paraId="7EB12612" w14:textId="77777777" w:rsidTr="00AF5976">
        <w:trPr>
          <w:trHeight w:val="315"/>
        </w:trPr>
        <w:tc>
          <w:tcPr>
            <w:tcW w:w="2580" w:type="pct"/>
            <w:gridSpan w:val="2"/>
            <w:noWrap/>
            <w:vAlign w:val="center"/>
            <w:hideMark/>
          </w:tcPr>
          <w:p w14:paraId="379EF9AB"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Širina v ramenih</w:t>
            </w:r>
          </w:p>
        </w:tc>
        <w:tc>
          <w:tcPr>
            <w:tcW w:w="2420" w:type="pct"/>
            <w:noWrap/>
            <w:vAlign w:val="center"/>
            <w:hideMark/>
          </w:tcPr>
          <w:p w14:paraId="68DCEE5C" w14:textId="38B1266C" w:rsidR="00E44DE3" w:rsidRPr="00EB6B65" w:rsidRDefault="00E44DE3" w:rsidP="00130123">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1</w:t>
            </w:r>
            <w:r w:rsidR="00130123">
              <w:rPr>
                <w:rFonts w:ascii="Arial" w:eastAsia="Times New Roman" w:hAnsi="Arial" w:cs="Arial"/>
                <w:color w:val="000000"/>
                <w:sz w:val="17"/>
                <w:szCs w:val="17"/>
                <w:lang w:eastAsia="sl-SI"/>
              </w:rPr>
              <w:t>2</w:t>
            </w:r>
            <w:r w:rsidRPr="00EB6B65">
              <w:rPr>
                <w:rFonts w:ascii="Arial" w:eastAsia="Times New Roman" w:hAnsi="Arial" w:cs="Arial"/>
                <w:color w:val="000000"/>
                <w:sz w:val="17"/>
                <w:szCs w:val="17"/>
                <w:lang w:eastAsia="sl-SI"/>
              </w:rPr>
              <w:t xml:space="preserve"> cm</w:t>
            </w:r>
          </w:p>
        </w:tc>
      </w:tr>
      <w:tr w:rsidR="00E44DE3" w:rsidRPr="00EB6B65" w14:paraId="55948487" w14:textId="77777777" w:rsidTr="00AF5976">
        <w:trPr>
          <w:trHeight w:val="315"/>
        </w:trPr>
        <w:tc>
          <w:tcPr>
            <w:tcW w:w="2580" w:type="pct"/>
            <w:gridSpan w:val="2"/>
            <w:noWrap/>
            <w:vAlign w:val="center"/>
            <w:hideMark/>
          </w:tcPr>
          <w:p w14:paraId="6D0E7AE5" w14:textId="122145F9" w:rsidR="00E44DE3" w:rsidRPr="00EB6B65" w:rsidRDefault="00FC3CA0"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Emblemi</w:t>
            </w:r>
          </w:p>
        </w:tc>
        <w:tc>
          <w:tcPr>
            <w:tcW w:w="2420" w:type="pct"/>
            <w:noWrap/>
            <w:vAlign w:val="center"/>
            <w:hideMark/>
          </w:tcPr>
          <w:p w14:paraId="5F8D94DB" w14:textId="744A8AEB" w:rsidR="00E44DE3" w:rsidRPr="00EB6B65" w:rsidRDefault="00FC3CA0" w:rsidP="00130123">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E44DE3" w:rsidRPr="00EB6B65" w14:paraId="343D71C6" w14:textId="77777777" w:rsidTr="00AF5976">
        <w:trPr>
          <w:trHeight w:val="303"/>
        </w:trPr>
        <w:tc>
          <w:tcPr>
            <w:tcW w:w="2580" w:type="pct"/>
            <w:gridSpan w:val="2"/>
            <w:noWrap/>
            <w:vAlign w:val="center"/>
            <w:hideMark/>
          </w:tcPr>
          <w:p w14:paraId="3DAD0942" w14:textId="62EBF039"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lastRenderedPageBreak/>
              <w:t xml:space="preserve">Položaj </w:t>
            </w:r>
            <w:r w:rsidR="00FC3CA0">
              <w:rPr>
                <w:rFonts w:ascii="Arial" w:eastAsia="Times New Roman" w:hAnsi="Arial" w:cs="Arial"/>
                <w:color w:val="000000"/>
                <w:sz w:val="17"/>
                <w:szCs w:val="17"/>
                <w:lang w:eastAsia="sl-SI"/>
              </w:rPr>
              <w:t>emblemov</w:t>
            </w:r>
            <w:r w:rsidR="003411ED">
              <w:rPr>
                <w:rFonts w:ascii="Arial" w:eastAsia="Times New Roman" w:hAnsi="Arial" w:cs="Arial"/>
                <w:color w:val="000000"/>
                <w:sz w:val="17"/>
                <w:szCs w:val="17"/>
                <w:lang w:eastAsia="sl-SI"/>
              </w:rPr>
              <w:t xml:space="preserve"> na rokavu</w:t>
            </w:r>
          </w:p>
        </w:tc>
        <w:tc>
          <w:tcPr>
            <w:tcW w:w="2420" w:type="pct"/>
            <w:vAlign w:val="center"/>
            <w:hideMark/>
          </w:tcPr>
          <w:p w14:paraId="3248F721" w14:textId="0A69DC25" w:rsidR="00E44DE3" w:rsidRPr="00EB6B65" w:rsidRDefault="00FC3CA0" w:rsidP="00130123">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Na levem rokavu po vzorcu</w:t>
            </w:r>
          </w:p>
        </w:tc>
      </w:tr>
      <w:tr w:rsidR="00E44DE3" w:rsidRPr="00EB6B65" w14:paraId="5EAE74C3" w14:textId="77777777" w:rsidTr="00AF5976">
        <w:trPr>
          <w:trHeight w:val="286"/>
        </w:trPr>
        <w:tc>
          <w:tcPr>
            <w:tcW w:w="2580" w:type="pct"/>
            <w:gridSpan w:val="2"/>
            <w:noWrap/>
            <w:vAlign w:val="center"/>
            <w:hideMark/>
          </w:tcPr>
          <w:p w14:paraId="34428907" w14:textId="23F63E50" w:rsidR="00E44DE3" w:rsidRPr="00EB6B65" w:rsidRDefault="00FC3CA0"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Položaj vstavka</w:t>
            </w:r>
          </w:p>
        </w:tc>
        <w:tc>
          <w:tcPr>
            <w:tcW w:w="2420" w:type="pct"/>
            <w:vAlign w:val="center"/>
            <w:hideMark/>
          </w:tcPr>
          <w:p w14:paraId="778FB20C" w14:textId="1A259A25" w:rsidR="00E44DE3" w:rsidRPr="00EB6B65" w:rsidRDefault="00FC3CA0"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Na hrbtnem delu po vzorcu</w:t>
            </w:r>
          </w:p>
        </w:tc>
      </w:tr>
      <w:tr w:rsidR="00E44DE3" w:rsidRPr="00EB6B65" w14:paraId="1404F171" w14:textId="77777777" w:rsidTr="00AF5976">
        <w:trPr>
          <w:trHeight w:val="315"/>
        </w:trPr>
        <w:tc>
          <w:tcPr>
            <w:tcW w:w="2580" w:type="pct"/>
            <w:gridSpan w:val="2"/>
            <w:noWrap/>
            <w:vAlign w:val="center"/>
            <w:hideMark/>
          </w:tcPr>
          <w:p w14:paraId="65C24729"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Širina rokava</w:t>
            </w:r>
          </w:p>
        </w:tc>
        <w:tc>
          <w:tcPr>
            <w:tcW w:w="2420" w:type="pct"/>
            <w:vAlign w:val="center"/>
            <w:hideMark/>
          </w:tcPr>
          <w:p w14:paraId="6930E66E"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15,5 cm</w:t>
            </w:r>
          </w:p>
        </w:tc>
      </w:tr>
      <w:tr w:rsidR="00E44DE3" w:rsidRPr="00EB6B65" w14:paraId="4275DB82" w14:textId="77777777" w:rsidTr="00AF5976">
        <w:trPr>
          <w:trHeight w:val="315"/>
        </w:trPr>
        <w:tc>
          <w:tcPr>
            <w:tcW w:w="2580" w:type="pct"/>
            <w:gridSpan w:val="2"/>
            <w:noWrap/>
            <w:vAlign w:val="center"/>
            <w:hideMark/>
          </w:tcPr>
          <w:p w14:paraId="1CAF299C"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Dolžina rokava</w:t>
            </w:r>
          </w:p>
        </w:tc>
        <w:tc>
          <w:tcPr>
            <w:tcW w:w="2420" w:type="pct"/>
            <w:noWrap/>
            <w:vAlign w:val="center"/>
            <w:hideMark/>
          </w:tcPr>
          <w:p w14:paraId="06DC09EF"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20 cm</w:t>
            </w:r>
          </w:p>
        </w:tc>
      </w:tr>
      <w:tr w:rsidR="00E44DE3" w:rsidRPr="00EB6B65" w14:paraId="4FA57360" w14:textId="77777777" w:rsidTr="00AF5976">
        <w:trPr>
          <w:trHeight w:val="315"/>
        </w:trPr>
        <w:tc>
          <w:tcPr>
            <w:tcW w:w="2580" w:type="pct"/>
            <w:gridSpan w:val="2"/>
            <w:noWrap/>
            <w:vAlign w:val="center"/>
            <w:hideMark/>
          </w:tcPr>
          <w:p w14:paraId="3E72E138"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Hrbtna širina</w:t>
            </w:r>
          </w:p>
        </w:tc>
        <w:tc>
          <w:tcPr>
            <w:tcW w:w="2420" w:type="pct"/>
            <w:noWrap/>
            <w:vAlign w:val="center"/>
            <w:hideMark/>
          </w:tcPr>
          <w:p w14:paraId="5836F6C3"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45 cm</w:t>
            </w:r>
          </w:p>
        </w:tc>
      </w:tr>
      <w:tr w:rsidR="00FC3CA0" w:rsidRPr="00BD3F92" w14:paraId="486FAE9D" w14:textId="77777777" w:rsidTr="00AF5976">
        <w:trPr>
          <w:trHeight w:val="315"/>
        </w:trPr>
        <w:tc>
          <w:tcPr>
            <w:tcW w:w="2573" w:type="pct"/>
            <w:noWrap/>
            <w:vAlign w:val="center"/>
            <w:hideMark/>
          </w:tcPr>
          <w:p w14:paraId="781F03F4" w14:textId="77777777" w:rsidR="00FC3CA0" w:rsidRPr="00BD3F92" w:rsidRDefault="00FC3CA0" w:rsidP="00EE506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Dolžina rokava</w:t>
            </w:r>
          </w:p>
        </w:tc>
        <w:tc>
          <w:tcPr>
            <w:tcW w:w="2427" w:type="pct"/>
            <w:gridSpan w:val="2"/>
            <w:noWrap/>
            <w:vAlign w:val="center"/>
            <w:hideMark/>
          </w:tcPr>
          <w:p w14:paraId="58E79C9A" w14:textId="77777777" w:rsidR="00FC3CA0" w:rsidRPr="00BD3F92" w:rsidRDefault="00FC3CA0" w:rsidP="00EE506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22 cm</w:t>
            </w:r>
          </w:p>
        </w:tc>
      </w:tr>
      <w:tr w:rsidR="00FC3CA0" w:rsidRPr="00BD3F92" w14:paraId="320A5CF9" w14:textId="77777777" w:rsidTr="00AF5976">
        <w:trPr>
          <w:trHeight w:val="315"/>
        </w:trPr>
        <w:tc>
          <w:tcPr>
            <w:tcW w:w="2573" w:type="pct"/>
            <w:noWrap/>
            <w:vAlign w:val="center"/>
            <w:hideMark/>
          </w:tcPr>
          <w:p w14:paraId="7F8AA1BC" w14:textId="77777777" w:rsidR="00FC3CA0" w:rsidRPr="00BD3F92" w:rsidRDefault="00FC3CA0" w:rsidP="00EE506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Širina rokava</w:t>
            </w:r>
          </w:p>
        </w:tc>
        <w:tc>
          <w:tcPr>
            <w:tcW w:w="2427" w:type="pct"/>
            <w:gridSpan w:val="2"/>
            <w:noWrap/>
            <w:vAlign w:val="center"/>
            <w:hideMark/>
          </w:tcPr>
          <w:p w14:paraId="046BAE4C" w14:textId="77777777" w:rsidR="00FC3CA0" w:rsidRPr="00BD3F92" w:rsidRDefault="00FC3CA0" w:rsidP="00EE5060">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20 cm</w:t>
            </w:r>
          </w:p>
        </w:tc>
      </w:tr>
    </w:tbl>
    <w:p w14:paraId="26C61152" w14:textId="77777777" w:rsidR="00E20A56" w:rsidRDefault="00E20A56" w:rsidP="00F04DB7">
      <w:pPr>
        <w:spacing w:before="225" w:after="225" w:line="240" w:lineRule="auto"/>
        <w:jc w:val="both"/>
        <w:rPr>
          <w:rFonts w:ascii="Arial" w:hAnsi="Arial" w:cs="Arial"/>
          <w:color w:val="000000"/>
          <w:sz w:val="17"/>
          <w:szCs w:val="17"/>
        </w:rPr>
      </w:pPr>
    </w:p>
    <w:p w14:paraId="179332CF" w14:textId="6A5F257D" w:rsidR="00E20A56" w:rsidRDefault="0064312D" w:rsidP="00F04DB7">
      <w:pPr>
        <w:spacing w:before="225" w:after="225" w:line="240" w:lineRule="auto"/>
        <w:jc w:val="both"/>
        <w:rPr>
          <w:rFonts w:ascii="Arial" w:hAnsi="Arial" w:cs="Arial"/>
          <w:color w:val="000000"/>
          <w:sz w:val="17"/>
          <w:szCs w:val="17"/>
        </w:rPr>
      </w:pPr>
      <w:r w:rsidRPr="0064312D">
        <w:rPr>
          <w:noProof/>
          <w:lang w:eastAsia="sl-SI"/>
        </w:rPr>
        <w:drawing>
          <wp:inline distT="0" distB="0" distL="0" distR="0" wp14:anchorId="5F2E1A67" wp14:editId="2129953B">
            <wp:extent cx="5759450" cy="4047490"/>
            <wp:effectExtent l="0" t="0" r="0" b="0"/>
            <wp:docPr id="127069071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690714" name=""/>
                    <pic:cNvPicPr/>
                  </pic:nvPicPr>
                  <pic:blipFill>
                    <a:blip r:embed="rId31"/>
                    <a:stretch>
                      <a:fillRect/>
                    </a:stretch>
                  </pic:blipFill>
                  <pic:spPr>
                    <a:xfrm>
                      <a:off x="0" y="0"/>
                      <a:ext cx="5759450" cy="4047490"/>
                    </a:xfrm>
                    <a:prstGeom prst="rect">
                      <a:avLst/>
                    </a:prstGeom>
                  </pic:spPr>
                </pic:pic>
              </a:graphicData>
            </a:graphic>
          </wp:inline>
        </w:drawing>
      </w:r>
    </w:p>
    <w:p w14:paraId="0510F5A3" w14:textId="2B54E7F5" w:rsidR="0049135E" w:rsidRDefault="0064312D" w:rsidP="00F04DB7">
      <w:pPr>
        <w:spacing w:before="225" w:after="225" w:line="240" w:lineRule="auto"/>
        <w:jc w:val="both"/>
        <w:rPr>
          <w:rFonts w:ascii="Arial" w:hAnsi="Arial" w:cs="Arial"/>
          <w:color w:val="000000"/>
          <w:sz w:val="17"/>
          <w:szCs w:val="17"/>
        </w:rPr>
      </w:pPr>
      <w:r w:rsidRPr="0064312D">
        <w:rPr>
          <w:rFonts w:ascii="Arial" w:hAnsi="Arial" w:cs="Arial"/>
          <w:noProof/>
          <w:color w:val="000000"/>
          <w:sz w:val="17"/>
          <w:szCs w:val="17"/>
          <w:lang w:eastAsia="sl-SI"/>
        </w:rPr>
        <w:lastRenderedPageBreak/>
        <w:drawing>
          <wp:inline distT="0" distB="0" distL="0" distR="0" wp14:anchorId="735367D6" wp14:editId="760CC427">
            <wp:extent cx="5759450" cy="3566160"/>
            <wp:effectExtent l="0" t="0" r="0" b="0"/>
            <wp:docPr id="4664362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43626" name=""/>
                    <pic:cNvPicPr/>
                  </pic:nvPicPr>
                  <pic:blipFill>
                    <a:blip r:embed="rId32"/>
                    <a:stretch>
                      <a:fillRect/>
                    </a:stretch>
                  </pic:blipFill>
                  <pic:spPr>
                    <a:xfrm>
                      <a:off x="0" y="0"/>
                      <a:ext cx="5759450" cy="3566160"/>
                    </a:xfrm>
                    <a:prstGeom prst="rect">
                      <a:avLst/>
                    </a:prstGeom>
                  </pic:spPr>
                </pic:pic>
              </a:graphicData>
            </a:graphic>
          </wp:inline>
        </w:drawing>
      </w:r>
    </w:p>
    <w:p w14:paraId="600A7479" w14:textId="20CF211F" w:rsidR="004D3792" w:rsidRDefault="00092199" w:rsidP="00F04DB7">
      <w:pPr>
        <w:spacing w:before="225" w:after="225" w:line="240" w:lineRule="auto"/>
        <w:jc w:val="both"/>
        <w:rPr>
          <w:rFonts w:ascii="Arial" w:hAnsi="Arial" w:cs="Arial"/>
          <w:color w:val="000000"/>
          <w:sz w:val="17"/>
          <w:szCs w:val="17"/>
        </w:rPr>
      </w:pPr>
      <w:r>
        <w:rPr>
          <w:rFonts w:ascii="Arial" w:hAnsi="Arial" w:cs="Arial"/>
          <w:noProof/>
          <w:color w:val="000000"/>
          <w:sz w:val="17"/>
          <w:szCs w:val="17"/>
          <w:lang w:eastAsia="sl-SI"/>
        </w:rPr>
        <mc:AlternateContent>
          <mc:Choice Requires="wps">
            <w:drawing>
              <wp:anchor distT="0" distB="0" distL="114300" distR="114300" simplePos="0" relativeHeight="251664384" behindDoc="0" locked="0" layoutInCell="1" allowOverlap="1" wp14:anchorId="45366699" wp14:editId="3CF6EEED">
                <wp:simplePos x="0" y="0"/>
                <wp:positionH relativeFrom="column">
                  <wp:posOffset>2880995</wp:posOffset>
                </wp:positionH>
                <wp:positionV relativeFrom="paragraph">
                  <wp:posOffset>2160270</wp:posOffset>
                </wp:positionV>
                <wp:extent cx="2533650" cy="1752600"/>
                <wp:effectExtent l="0" t="0" r="19050" b="19050"/>
                <wp:wrapNone/>
                <wp:docPr id="1306439202" name="Pravokotnik 1"/>
                <wp:cNvGraphicFramePr/>
                <a:graphic xmlns:a="http://schemas.openxmlformats.org/drawingml/2006/main">
                  <a:graphicData uri="http://schemas.microsoft.com/office/word/2010/wordprocessingShape">
                    <wps:wsp>
                      <wps:cNvSpPr/>
                      <wps:spPr>
                        <a:xfrm>
                          <a:off x="0" y="0"/>
                          <a:ext cx="2533650" cy="1752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5B8374CB" id="Pravokotnik 1" o:spid="_x0000_s1026" style="position:absolute;margin-left:226.85pt;margin-top:170.1pt;width:199.5pt;height:13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" fillcolor="white [3201]" strokecolor="#f79646 [3209]" strokeweight="2pt"/>
            </w:pict>
          </mc:Fallback>
        </mc:AlternateContent>
      </w:r>
      <w:r w:rsidR="005A21A7" w:rsidRPr="005A21A7">
        <w:rPr>
          <w:rFonts w:ascii="Arial" w:hAnsi="Arial" w:cs="Arial"/>
          <w:noProof/>
          <w:color w:val="000000"/>
          <w:sz w:val="17"/>
          <w:szCs w:val="17"/>
          <w:lang w:eastAsia="sl-SI"/>
        </w:rPr>
        <w:drawing>
          <wp:inline distT="0" distB="0" distL="0" distR="0" wp14:anchorId="119DED7D" wp14:editId="798F32B5">
            <wp:extent cx="5759450" cy="4072255"/>
            <wp:effectExtent l="0" t="0" r="0" b="4445"/>
            <wp:docPr id="140228338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283388" name=""/>
                    <pic:cNvPicPr/>
                  </pic:nvPicPr>
                  <pic:blipFill>
                    <a:blip r:embed="rId33"/>
                    <a:stretch>
                      <a:fillRect/>
                    </a:stretch>
                  </pic:blipFill>
                  <pic:spPr>
                    <a:xfrm>
                      <a:off x="0" y="0"/>
                      <a:ext cx="5759450" cy="4072255"/>
                    </a:xfrm>
                    <a:prstGeom prst="rect">
                      <a:avLst/>
                    </a:prstGeom>
                  </pic:spPr>
                </pic:pic>
              </a:graphicData>
            </a:graphic>
          </wp:inline>
        </w:drawing>
      </w:r>
    </w:p>
    <w:p w14:paraId="026A79B7" w14:textId="77777777" w:rsidR="00B802B2" w:rsidRDefault="00B802B2" w:rsidP="00F04DB7">
      <w:pPr>
        <w:spacing w:before="225" w:after="225" w:line="240" w:lineRule="auto"/>
        <w:jc w:val="both"/>
        <w:rPr>
          <w:rFonts w:ascii="Arial" w:hAnsi="Arial" w:cs="Arial"/>
          <w:color w:val="000000"/>
          <w:sz w:val="17"/>
          <w:szCs w:val="17"/>
        </w:rPr>
      </w:pPr>
    </w:p>
    <w:p w14:paraId="329AEBB8" w14:textId="77777777" w:rsidR="00B802B2" w:rsidRDefault="00B802B2" w:rsidP="00F04DB7">
      <w:pPr>
        <w:spacing w:before="225" w:after="225" w:line="240" w:lineRule="auto"/>
        <w:jc w:val="both"/>
        <w:rPr>
          <w:rFonts w:ascii="Arial" w:hAnsi="Arial" w:cs="Arial"/>
          <w:color w:val="000000"/>
          <w:sz w:val="17"/>
          <w:szCs w:val="17"/>
        </w:rPr>
      </w:pPr>
    </w:p>
    <w:p w14:paraId="7D3D2BCA" w14:textId="31EF802A" w:rsidR="00B802B2" w:rsidRPr="008D613A" w:rsidRDefault="00B802B2" w:rsidP="00B802B2">
      <w:pPr>
        <w:spacing w:before="225" w:after="225" w:line="240" w:lineRule="auto"/>
        <w:jc w:val="both"/>
        <w:rPr>
          <w:rFonts w:ascii="Arial" w:hAnsi="Arial" w:cs="Arial"/>
          <w:b/>
          <w:bCs/>
          <w:color w:val="000000" w:themeColor="text1"/>
          <w:sz w:val="17"/>
          <w:szCs w:val="17"/>
        </w:rPr>
      </w:pPr>
      <w:r w:rsidRPr="008D613A">
        <w:rPr>
          <w:rFonts w:ascii="Arial" w:hAnsi="Arial" w:cs="Arial"/>
          <w:b/>
          <w:bCs/>
          <w:color w:val="000000" w:themeColor="text1"/>
          <w:sz w:val="17"/>
          <w:szCs w:val="17"/>
        </w:rPr>
        <w:lastRenderedPageBreak/>
        <w:t>ZAP ŠT. 5 V SPECIFIKACIJI PREDRAČUNA: MAJICA KRATEK ROKAV MOŠKA - RUMENA V IZREZ Z EMBLEMI NA ROKAVU PODAL</w:t>
      </w:r>
      <w:r w:rsidR="00D70563" w:rsidRPr="008D613A">
        <w:rPr>
          <w:rFonts w:ascii="Arial" w:hAnsi="Arial" w:cs="Arial"/>
          <w:b/>
          <w:bCs/>
          <w:color w:val="000000" w:themeColor="text1"/>
          <w:sz w:val="17"/>
          <w:szCs w:val="17"/>
        </w:rPr>
        <w:t>J</w:t>
      </w:r>
      <w:r w:rsidRPr="008D613A">
        <w:rPr>
          <w:rFonts w:ascii="Arial" w:hAnsi="Arial" w:cs="Arial"/>
          <w:b/>
          <w:bCs/>
          <w:color w:val="000000" w:themeColor="text1"/>
          <w:sz w:val="17"/>
          <w:szCs w:val="17"/>
        </w:rPr>
        <w:t>ŠAN MODEL 3 CM</w:t>
      </w:r>
    </w:p>
    <w:p w14:paraId="2EC5D201" w14:textId="77777777" w:rsidR="00B802B2" w:rsidRPr="008D613A" w:rsidRDefault="00B802B2" w:rsidP="00B802B2">
      <w:pPr>
        <w:spacing w:before="225" w:after="225" w:line="240" w:lineRule="auto"/>
        <w:jc w:val="both"/>
        <w:rPr>
          <w:rFonts w:ascii="Arial" w:hAnsi="Arial" w:cs="Arial"/>
          <w:b/>
          <w:bCs/>
          <w:color w:val="000000" w:themeColor="text1"/>
          <w:sz w:val="17"/>
          <w:szCs w:val="17"/>
        </w:rPr>
      </w:pPr>
      <w:r w:rsidRPr="008D613A">
        <w:rPr>
          <w:rFonts w:ascii="Arial" w:hAnsi="Arial" w:cs="Arial"/>
          <w:b/>
          <w:bCs/>
          <w:color w:val="000000" w:themeColor="text1"/>
          <w:sz w:val="17"/>
          <w:szCs w:val="17"/>
        </w:rPr>
        <w:t>5.1 Kakovostni parametri osnovnega materiala majica MOŠKA rumena št. 54</w:t>
      </w:r>
    </w:p>
    <w:tbl>
      <w:tblPr>
        <w:tblStyle w:val="Tabelamrea"/>
        <w:tblW w:w="5000" w:type="pct"/>
        <w:tblLook w:val="04A0" w:firstRow="1" w:lastRow="0" w:firstColumn="1" w:lastColumn="0" w:noHBand="0" w:noVBand="1"/>
      </w:tblPr>
      <w:tblGrid>
        <w:gridCol w:w="5012"/>
        <w:gridCol w:w="4048"/>
      </w:tblGrid>
      <w:tr w:rsidR="00B802B2" w:rsidRPr="0019168B" w14:paraId="069A9A4A" w14:textId="77777777" w:rsidTr="00C35010">
        <w:trPr>
          <w:trHeight w:val="315"/>
        </w:trPr>
        <w:tc>
          <w:tcPr>
            <w:tcW w:w="2766" w:type="pct"/>
            <w:shd w:val="clear" w:color="auto" w:fill="C6D9F1" w:themeFill="text2" w:themeFillTint="33"/>
            <w:noWrap/>
            <w:vAlign w:val="center"/>
            <w:hideMark/>
          </w:tcPr>
          <w:p w14:paraId="7616404F" w14:textId="77777777" w:rsidR="00B802B2" w:rsidRPr="0019168B" w:rsidRDefault="00B802B2" w:rsidP="00C35010">
            <w:pPr>
              <w:jc w:val="both"/>
              <w:rPr>
                <w:rFonts w:ascii="Arial" w:hAnsi="Arial" w:cs="Arial"/>
                <w:b/>
                <w:bCs/>
                <w:color w:val="000000"/>
                <w:sz w:val="17"/>
                <w:szCs w:val="17"/>
              </w:rPr>
            </w:pPr>
            <w:r w:rsidRPr="0019168B">
              <w:rPr>
                <w:rFonts w:ascii="Arial" w:hAnsi="Arial" w:cs="Arial"/>
                <w:b/>
                <w:bCs/>
                <w:color w:val="000000"/>
                <w:sz w:val="17"/>
                <w:szCs w:val="17"/>
              </w:rPr>
              <w:t>Kakovostni parametri</w:t>
            </w:r>
          </w:p>
        </w:tc>
        <w:tc>
          <w:tcPr>
            <w:tcW w:w="2234" w:type="pct"/>
            <w:shd w:val="clear" w:color="auto" w:fill="C6D9F1" w:themeFill="text2" w:themeFillTint="33"/>
            <w:noWrap/>
            <w:vAlign w:val="center"/>
            <w:hideMark/>
          </w:tcPr>
          <w:p w14:paraId="4EAE0FA2" w14:textId="77777777" w:rsidR="00B802B2" w:rsidRPr="0019168B" w:rsidRDefault="00B802B2" w:rsidP="00C35010">
            <w:pPr>
              <w:jc w:val="both"/>
              <w:rPr>
                <w:rFonts w:ascii="Arial" w:hAnsi="Arial" w:cs="Arial"/>
                <w:b/>
                <w:bCs/>
                <w:color w:val="000000"/>
                <w:sz w:val="17"/>
                <w:szCs w:val="17"/>
              </w:rPr>
            </w:pPr>
            <w:r w:rsidRPr="0019168B">
              <w:rPr>
                <w:rFonts w:ascii="Arial" w:hAnsi="Arial" w:cs="Arial"/>
                <w:b/>
                <w:bCs/>
                <w:color w:val="000000"/>
                <w:sz w:val="17"/>
                <w:szCs w:val="17"/>
              </w:rPr>
              <w:t>Vrednost</w:t>
            </w:r>
          </w:p>
        </w:tc>
      </w:tr>
      <w:tr w:rsidR="00B802B2" w:rsidRPr="0019168B" w14:paraId="63B2F7F9" w14:textId="77777777" w:rsidTr="00C35010">
        <w:trPr>
          <w:trHeight w:val="315"/>
        </w:trPr>
        <w:tc>
          <w:tcPr>
            <w:tcW w:w="2766" w:type="pct"/>
            <w:noWrap/>
            <w:vAlign w:val="center"/>
            <w:hideMark/>
          </w:tcPr>
          <w:p w14:paraId="741DB397"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Osnovna barva</w:t>
            </w:r>
          </w:p>
        </w:tc>
        <w:tc>
          <w:tcPr>
            <w:tcW w:w="2234" w:type="pct"/>
            <w:noWrap/>
            <w:vAlign w:val="center"/>
            <w:hideMark/>
          </w:tcPr>
          <w:p w14:paraId="327F963A"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rumena</w:t>
            </w:r>
          </w:p>
        </w:tc>
      </w:tr>
      <w:tr w:rsidR="00B802B2" w:rsidRPr="0019168B" w14:paraId="024EA254" w14:textId="77777777" w:rsidTr="00C35010">
        <w:trPr>
          <w:trHeight w:val="315"/>
        </w:trPr>
        <w:tc>
          <w:tcPr>
            <w:tcW w:w="2766" w:type="pct"/>
            <w:noWrap/>
            <w:vAlign w:val="center"/>
            <w:hideMark/>
          </w:tcPr>
          <w:p w14:paraId="63E0018B"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Surovinska sestava</w:t>
            </w:r>
          </w:p>
        </w:tc>
        <w:tc>
          <w:tcPr>
            <w:tcW w:w="2234" w:type="pct"/>
            <w:noWrap/>
            <w:vAlign w:val="center"/>
            <w:hideMark/>
          </w:tcPr>
          <w:p w14:paraId="23A81587"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100</w:t>
            </w:r>
            <w:r>
              <w:rPr>
                <w:rFonts w:ascii="Arial" w:hAnsi="Arial" w:cs="Arial"/>
                <w:color w:val="000000"/>
                <w:sz w:val="17"/>
                <w:szCs w:val="17"/>
              </w:rPr>
              <w:t xml:space="preserve"> </w:t>
            </w:r>
            <w:r w:rsidRPr="0019168B">
              <w:rPr>
                <w:rFonts w:ascii="Arial" w:hAnsi="Arial" w:cs="Arial"/>
                <w:color w:val="000000"/>
                <w:sz w:val="17"/>
                <w:szCs w:val="17"/>
              </w:rPr>
              <w:t>% bombaž</w:t>
            </w:r>
          </w:p>
        </w:tc>
      </w:tr>
      <w:tr w:rsidR="00B802B2" w:rsidRPr="0019168B" w14:paraId="0447AB19" w14:textId="77777777" w:rsidTr="00C35010">
        <w:trPr>
          <w:trHeight w:val="315"/>
        </w:trPr>
        <w:tc>
          <w:tcPr>
            <w:tcW w:w="2766" w:type="pct"/>
            <w:noWrap/>
            <w:vAlign w:val="center"/>
            <w:hideMark/>
          </w:tcPr>
          <w:p w14:paraId="1DB63288"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Izrez</w:t>
            </w:r>
          </w:p>
        </w:tc>
        <w:tc>
          <w:tcPr>
            <w:tcW w:w="2234" w:type="pct"/>
            <w:noWrap/>
            <w:vAlign w:val="center"/>
            <w:hideMark/>
          </w:tcPr>
          <w:p w14:paraId="71BD3FDB"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srčast</w:t>
            </w:r>
          </w:p>
        </w:tc>
      </w:tr>
      <w:tr w:rsidR="00B802B2" w:rsidRPr="0019168B" w14:paraId="449D8509" w14:textId="77777777" w:rsidTr="00C35010">
        <w:trPr>
          <w:trHeight w:val="315"/>
        </w:trPr>
        <w:tc>
          <w:tcPr>
            <w:tcW w:w="2766" w:type="pct"/>
            <w:noWrap/>
            <w:vAlign w:val="center"/>
            <w:hideMark/>
          </w:tcPr>
          <w:p w14:paraId="4C7B9F58"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Površinska masa</w:t>
            </w:r>
          </w:p>
        </w:tc>
        <w:tc>
          <w:tcPr>
            <w:tcW w:w="2234" w:type="pct"/>
            <w:noWrap/>
            <w:vAlign w:val="center"/>
            <w:hideMark/>
          </w:tcPr>
          <w:p w14:paraId="3D9CD4D3"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180g/m2</w:t>
            </w:r>
          </w:p>
        </w:tc>
      </w:tr>
      <w:tr w:rsidR="00B802B2" w:rsidRPr="0019168B" w14:paraId="3258D12D" w14:textId="77777777" w:rsidTr="00C35010">
        <w:trPr>
          <w:trHeight w:val="315"/>
        </w:trPr>
        <w:tc>
          <w:tcPr>
            <w:tcW w:w="2766" w:type="pct"/>
            <w:noWrap/>
            <w:vAlign w:val="center"/>
            <w:hideMark/>
          </w:tcPr>
          <w:p w14:paraId="6A0570B3"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Krčenje po pranju na 60 °C Osnova</w:t>
            </w:r>
          </w:p>
        </w:tc>
        <w:tc>
          <w:tcPr>
            <w:tcW w:w="2234" w:type="pct"/>
            <w:noWrap/>
            <w:vAlign w:val="center"/>
            <w:hideMark/>
          </w:tcPr>
          <w:p w14:paraId="6DC17956"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 5%</w:t>
            </w:r>
          </w:p>
        </w:tc>
      </w:tr>
      <w:tr w:rsidR="00B802B2" w:rsidRPr="0019168B" w14:paraId="159AF5F1" w14:textId="77777777" w:rsidTr="00C35010">
        <w:trPr>
          <w:trHeight w:val="315"/>
        </w:trPr>
        <w:tc>
          <w:tcPr>
            <w:tcW w:w="2766" w:type="pct"/>
            <w:noWrap/>
            <w:vAlign w:val="center"/>
            <w:hideMark/>
          </w:tcPr>
          <w:p w14:paraId="145D8BC9"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Velikost</w:t>
            </w:r>
          </w:p>
        </w:tc>
        <w:tc>
          <w:tcPr>
            <w:tcW w:w="2234" w:type="pct"/>
            <w:noWrap/>
            <w:vAlign w:val="center"/>
            <w:hideMark/>
          </w:tcPr>
          <w:p w14:paraId="63C848BA" w14:textId="77777777" w:rsidR="00B802B2" w:rsidRPr="0019168B" w:rsidRDefault="00B802B2" w:rsidP="00C35010">
            <w:pPr>
              <w:jc w:val="both"/>
              <w:rPr>
                <w:rFonts w:ascii="Arial" w:hAnsi="Arial" w:cs="Arial"/>
                <w:color w:val="000000"/>
                <w:sz w:val="17"/>
                <w:szCs w:val="17"/>
              </w:rPr>
            </w:pPr>
            <w:r w:rsidRPr="0019168B">
              <w:rPr>
                <w:rFonts w:ascii="Arial" w:hAnsi="Arial" w:cs="Arial"/>
                <w:color w:val="000000"/>
                <w:sz w:val="17"/>
                <w:szCs w:val="17"/>
              </w:rPr>
              <w:t>Po zahtevi naročnika</w:t>
            </w:r>
          </w:p>
        </w:tc>
      </w:tr>
      <w:tr w:rsidR="00B802B2" w:rsidRPr="0019168B" w14:paraId="7F868248" w14:textId="77777777" w:rsidTr="00C35010">
        <w:trPr>
          <w:trHeight w:val="315"/>
        </w:trPr>
        <w:tc>
          <w:tcPr>
            <w:tcW w:w="2766" w:type="pct"/>
            <w:noWrap/>
            <w:vAlign w:val="center"/>
            <w:hideMark/>
          </w:tcPr>
          <w:p w14:paraId="74D9E761"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w:t>
            </w:r>
          </w:p>
        </w:tc>
        <w:tc>
          <w:tcPr>
            <w:tcW w:w="2234" w:type="pct"/>
            <w:noWrap/>
            <w:vAlign w:val="center"/>
            <w:hideMark/>
          </w:tcPr>
          <w:p w14:paraId="668E635B"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77 cm</w:t>
            </w:r>
          </w:p>
        </w:tc>
      </w:tr>
      <w:tr w:rsidR="00B802B2" w:rsidRPr="0019168B" w14:paraId="262D15C4" w14:textId="77777777" w:rsidTr="00C35010">
        <w:trPr>
          <w:trHeight w:val="315"/>
        </w:trPr>
        <w:tc>
          <w:tcPr>
            <w:tcW w:w="2766" w:type="pct"/>
            <w:noWrap/>
            <w:vAlign w:val="center"/>
            <w:hideMark/>
          </w:tcPr>
          <w:p w14:paraId="6640F765"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Prsna širina in širina majice</w:t>
            </w:r>
          </w:p>
        </w:tc>
        <w:tc>
          <w:tcPr>
            <w:tcW w:w="2234" w:type="pct"/>
            <w:noWrap/>
            <w:vAlign w:val="center"/>
            <w:hideMark/>
          </w:tcPr>
          <w:p w14:paraId="655FC59D"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60 cm</w:t>
            </w:r>
          </w:p>
        </w:tc>
      </w:tr>
      <w:tr w:rsidR="00B802B2" w:rsidRPr="0019168B" w14:paraId="396F061A" w14:textId="77777777" w:rsidTr="00C35010">
        <w:trPr>
          <w:trHeight w:val="315"/>
        </w:trPr>
        <w:tc>
          <w:tcPr>
            <w:tcW w:w="2766" w:type="pct"/>
            <w:noWrap/>
            <w:vAlign w:val="center"/>
            <w:hideMark/>
          </w:tcPr>
          <w:p w14:paraId="2AA8D21A" w14:textId="77777777" w:rsidR="00B802B2" w:rsidRPr="0019168B" w:rsidRDefault="00B802B2" w:rsidP="00C35010">
            <w:pPr>
              <w:rPr>
                <w:rFonts w:ascii="Arial" w:eastAsia="Times New Roman" w:hAnsi="Arial" w:cs="Arial"/>
                <w:color w:val="000000"/>
                <w:sz w:val="17"/>
                <w:szCs w:val="17"/>
                <w:lang w:eastAsia="sl-SI"/>
              </w:rPr>
            </w:pPr>
            <w:proofErr w:type="spellStart"/>
            <w:r w:rsidRPr="0019168B">
              <w:rPr>
                <w:rFonts w:ascii="Arial" w:eastAsia="Times New Roman" w:hAnsi="Arial" w:cs="Arial"/>
                <w:color w:val="000000"/>
                <w:sz w:val="17"/>
                <w:szCs w:val="17"/>
                <w:lang w:eastAsia="sl-SI"/>
              </w:rPr>
              <w:t>Telirana</w:t>
            </w:r>
            <w:proofErr w:type="spellEnd"/>
          </w:p>
        </w:tc>
        <w:tc>
          <w:tcPr>
            <w:tcW w:w="2234" w:type="pct"/>
            <w:noWrap/>
            <w:vAlign w:val="center"/>
            <w:hideMark/>
          </w:tcPr>
          <w:p w14:paraId="2990F761"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NE</w:t>
            </w:r>
          </w:p>
        </w:tc>
      </w:tr>
      <w:tr w:rsidR="00B802B2" w:rsidRPr="0019168B" w14:paraId="5FF0312E" w14:textId="77777777" w:rsidTr="00C35010">
        <w:trPr>
          <w:trHeight w:val="420"/>
        </w:trPr>
        <w:tc>
          <w:tcPr>
            <w:tcW w:w="2766" w:type="pct"/>
            <w:noWrap/>
            <w:vAlign w:val="center"/>
            <w:hideMark/>
          </w:tcPr>
          <w:p w14:paraId="7349E052"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v ramenih</w:t>
            </w:r>
          </w:p>
        </w:tc>
        <w:tc>
          <w:tcPr>
            <w:tcW w:w="2234" w:type="pct"/>
            <w:noWrap/>
            <w:vAlign w:val="center"/>
            <w:hideMark/>
          </w:tcPr>
          <w:p w14:paraId="742F9190"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18 cm</w:t>
            </w:r>
          </w:p>
        </w:tc>
      </w:tr>
      <w:tr w:rsidR="00B802B2" w:rsidRPr="0019168B" w14:paraId="3823C0DE" w14:textId="77777777" w:rsidTr="00C35010">
        <w:trPr>
          <w:trHeight w:val="312"/>
        </w:trPr>
        <w:tc>
          <w:tcPr>
            <w:tcW w:w="2766" w:type="pct"/>
            <w:noWrap/>
            <w:hideMark/>
          </w:tcPr>
          <w:p w14:paraId="1C9B92E5" w14:textId="77777777" w:rsidR="00B802B2" w:rsidRPr="0019168B" w:rsidRDefault="00B802B2" w:rsidP="00C35010">
            <w:pPr>
              <w:rPr>
                <w:rFonts w:ascii="Arial" w:eastAsia="Times New Roman" w:hAnsi="Arial" w:cs="Arial"/>
                <w:color w:val="000000"/>
                <w:sz w:val="17"/>
                <w:szCs w:val="17"/>
                <w:lang w:eastAsia="sl-SI"/>
              </w:rPr>
            </w:pPr>
            <w:r>
              <w:rPr>
                <w:rFonts w:eastAsia="Times New Roman" w:cs="Arial"/>
                <w:color w:val="000000"/>
                <w:sz w:val="17"/>
                <w:szCs w:val="17"/>
                <w:lang w:eastAsia="sl-SI"/>
              </w:rPr>
              <w:t>Emblem</w:t>
            </w:r>
          </w:p>
        </w:tc>
        <w:tc>
          <w:tcPr>
            <w:tcW w:w="2234" w:type="pct"/>
            <w:noWrap/>
            <w:hideMark/>
          </w:tcPr>
          <w:p w14:paraId="175F2539" w14:textId="77777777" w:rsidR="00B802B2" w:rsidRPr="0019168B" w:rsidRDefault="00B802B2" w:rsidP="00C35010">
            <w:pPr>
              <w:rPr>
                <w:rFonts w:ascii="Arial" w:eastAsia="Times New Roman" w:hAnsi="Arial" w:cs="Arial"/>
                <w:color w:val="000000"/>
                <w:sz w:val="17"/>
                <w:szCs w:val="17"/>
                <w:lang w:eastAsia="sl-SI"/>
              </w:rPr>
            </w:pPr>
            <w:r>
              <w:rPr>
                <w:rFonts w:eastAsia="Times New Roman" w:cs="Arial"/>
                <w:color w:val="000000"/>
                <w:sz w:val="17"/>
                <w:szCs w:val="17"/>
                <w:lang w:eastAsia="sl-SI"/>
              </w:rPr>
              <w:t>Po vzorcu</w:t>
            </w:r>
          </w:p>
        </w:tc>
      </w:tr>
      <w:tr w:rsidR="00B802B2" w:rsidRPr="0019168B" w14:paraId="71D34F5E" w14:textId="77777777" w:rsidTr="00C35010">
        <w:trPr>
          <w:trHeight w:val="317"/>
        </w:trPr>
        <w:tc>
          <w:tcPr>
            <w:tcW w:w="2766" w:type="pct"/>
            <w:noWrap/>
            <w:vAlign w:val="center"/>
            <w:hideMark/>
          </w:tcPr>
          <w:p w14:paraId="4EAAD139"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 xml:space="preserve">Položaj </w:t>
            </w:r>
            <w:r>
              <w:rPr>
                <w:rFonts w:ascii="Arial" w:eastAsia="Times New Roman" w:hAnsi="Arial" w:cs="Arial"/>
                <w:color w:val="000000"/>
                <w:sz w:val="17"/>
                <w:szCs w:val="17"/>
                <w:lang w:eastAsia="sl-SI"/>
              </w:rPr>
              <w:t>emblema</w:t>
            </w:r>
          </w:p>
        </w:tc>
        <w:tc>
          <w:tcPr>
            <w:tcW w:w="2234" w:type="pct"/>
            <w:vAlign w:val="center"/>
            <w:hideMark/>
          </w:tcPr>
          <w:p w14:paraId="0A2969FA" w14:textId="77777777" w:rsidR="00B802B2" w:rsidRPr="0019168B" w:rsidRDefault="00B802B2" w:rsidP="00C35010">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Na levem rokavu po vzorcu</w:t>
            </w:r>
          </w:p>
        </w:tc>
      </w:tr>
      <w:tr w:rsidR="00B802B2" w:rsidRPr="0019168B" w14:paraId="14345829" w14:textId="77777777" w:rsidTr="00C35010">
        <w:trPr>
          <w:trHeight w:val="315"/>
        </w:trPr>
        <w:tc>
          <w:tcPr>
            <w:tcW w:w="2766" w:type="pct"/>
            <w:noWrap/>
            <w:vAlign w:val="center"/>
            <w:hideMark/>
          </w:tcPr>
          <w:p w14:paraId="5298C827"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Hrbtna širina</w:t>
            </w:r>
          </w:p>
        </w:tc>
        <w:tc>
          <w:tcPr>
            <w:tcW w:w="2234" w:type="pct"/>
            <w:vAlign w:val="center"/>
            <w:hideMark/>
          </w:tcPr>
          <w:p w14:paraId="4A435583"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60 cm</w:t>
            </w:r>
          </w:p>
        </w:tc>
      </w:tr>
      <w:tr w:rsidR="00B802B2" w:rsidRPr="0019168B" w14:paraId="3E151E31" w14:textId="77777777" w:rsidTr="00C35010">
        <w:trPr>
          <w:trHeight w:val="315"/>
        </w:trPr>
        <w:tc>
          <w:tcPr>
            <w:tcW w:w="2766" w:type="pct"/>
            <w:noWrap/>
            <w:vAlign w:val="center"/>
            <w:hideMark/>
          </w:tcPr>
          <w:p w14:paraId="3726E101"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 rokava</w:t>
            </w:r>
          </w:p>
        </w:tc>
        <w:tc>
          <w:tcPr>
            <w:tcW w:w="2234" w:type="pct"/>
            <w:noWrap/>
            <w:vAlign w:val="center"/>
            <w:hideMark/>
          </w:tcPr>
          <w:p w14:paraId="6992C179"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22 cm</w:t>
            </w:r>
          </w:p>
        </w:tc>
      </w:tr>
      <w:tr w:rsidR="00B802B2" w:rsidRPr="0019168B" w14:paraId="7590A62E" w14:textId="77777777" w:rsidTr="00C35010">
        <w:trPr>
          <w:trHeight w:val="315"/>
        </w:trPr>
        <w:tc>
          <w:tcPr>
            <w:tcW w:w="2766" w:type="pct"/>
            <w:noWrap/>
            <w:vAlign w:val="center"/>
            <w:hideMark/>
          </w:tcPr>
          <w:p w14:paraId="4B341278"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rokava</w:t>
            </w:r>
          </w:p>
        </w:tc>
        <w:tc>
          <w:tcPr>
            <w:tcW w:w="2234" w:type="pct"/>
            <w:noWrap/>
            <w:vAlign w:val="center"/>
            <w:hideMark/>
          </w:tcPr>
          <w:p w14:paraId="27B5692D" w14:textId="77777777" w:rsidR="00B802B2" w:rsidRPr="0019168B" w:rsidRDefault="00B802B2" w:rsidP="00C35010">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20 cm</w:t>
            </w:r>
          </w:p>
        </w:tc>
      </w:tr>
    </w:tbl>
    <w:p w14:paraId="58DB8B01" w14:textId="692A997A" w:rsidR="00714C76" w:rsidRDefault="00714C76" w:rsidP="00F04DB7">
      <w:pPr>
        <w:spacing w:before="225" w:after="225" w:line="240" w:lineRule="auto"/>
        <w:jc w:val="both"/>
        <w:rPr>
          <w:rFonts w:ascii="Arial" w:hAnsi="Arial" w:cs="Arial"/>
          <w:color w:val="000000"/>
          <w:sz w:val="17"/>
          <w:szCs w:val="17"/>
        </w:rPr>
      </w:pPr>
    </w:p>
    <w:p w14:paraId="05013820" w14:textId="1FF26A94" w:rsidR="00C3016F" w:rsidRPr="008D613A" w:rsidRDefault="00173C81" w:rsidP="006F0803">
      <w:pPr>
        <w:spacing w:before="225" w:after="225" w:line="240" w:lineRule="auto"/>
        <w:jc w:val="both"/>
        <w:rPr>
          <w:rFonts w:ascii="Arial" w:hAnsi="Arial" w:cs="Arial"/>
          <w:b/>
          <w:bCs/>
          <w:color w:val="000000" w:themeColor="text1"/>
          <w:sz w:val="17"/>
          <w:szCs w:val="17"/>
          <w:u w:val="single"/>
        </w:rPr>
      </w:pPr>
      <w:r w:rsidRPr="008D613A">
        <w:rPr>
          <w:rFonts w:ascii="Arial" w:hAnsi="Arial" w:cs="Arial"/>
          <w:b/>
          <w:bCs/>
          <w:color w:val="000000" w:themeColor="text1"/>
          <w:sz w:val="17"/>
          <w:szCs w:val="17"/>
          <w:u w:val="single"/>
        </w:rPr>
        <w:t>ZAP ŠT.</w:t>
      </w:r>
      <w:r w:rsidR="00B802B2" w:rsidRPr="008D613A">
        <w:rPr>
          <w:rFonts w:ascii="Arial" w:hAnsi="Arial" w:cs="Arial"/>
          <w:b/>
          <w:bCs/>
          <w:color w:val="000000" w:themeColor="text1"/>
          <w:sz w:val="17"/>
          <w:szCs w:val="17"/>
          <w:u w:val="single"/>
        </w:rPr>
        <w:t>6</w:t>
      </w:r>
      <w:r w:rsidRPr="008D613A">
        <w:rPr>
          <w:rFonts w:ascii="Arial" w:hAnsi="Arial" w:cs="Arial"/>
          <w:b/>
          <w:bCs/>
          <w:color w:val="000000" w:themeColor="text1"/>
          <w:sz w:val="17"/>
          <w:szCs w:val="17"/>
          <w:u w:val="single"/>
        </w:rPr>
        <w:t xml:space="preserve">  V SPECIFIKACIJI PREDRAČUNA: </w:t>
      </w:r>
      <w:r w:rsidR="006F0803" w:rsidRPr="008D613A">
        <w:rPr>
          <w:rFonts w:ascii="Arial" w:hAnsi="Arial" w:cs="Arial"/>
          <w:b/>
          <w:bCs/>
          <w:color w:val="000000" w:themeColor="text1"/>
          <w:sz w:val="17"/>
          <w:szCs w:val="17"/>
          <w:u w:val="single"/>
        </w:rPr>
        <w:t>MAJICA KRATEK ROKAV ŽENSKA - RUMENA SRČAST IZREZ Z</w:t>
      </w:r>
      <w:r w:rsidR="00AF5976" w:rsidRPr="008D613A">
        <w:rPr>
          <w:rFonts w:ascii="Arial" w:hAnsi="Arial" w:cs="Arial"/>
          <w:b/>
          <w:bCs/>
          <w:color w:val="000000" w:themeColor="text1"/>
          <w:sz w:val="17"/>
          <w:szCs w:val="17"/>
          <w:u w:val="single"/>
        </w:rPr>
        <w:t xml:space="preserve"> EMBLEMI NA ROKAVU</w:t>
      </w:r>
      <w:r w:rsidR="006F0803" w:rsidRPr="008D613A">
        <w:rPr>
          <w:rFonts w:ascii="Arial" w:hAnsi="Arial" w:cs="Arial"/>
          <w:b/>
          <w:bCs/>
          <w:color w:val="000000" w:themeColor="text1"/>
          <w:sz w:val="17"/>
          <w:szCs w:val="17"/>
          <w:u w:val="single"/>
        </w:rPr>
        <w:t xml:space="preserve"> </w:t>
      </w:r>
      <w:r w:rsidR="00B802B2" w:rsidRPr="008D613A">
        <w:rPr>
          <w:rFonts w:ascii="Arial" w:hAnsi="Arial" w:cs="Arial"/>
          <w:b/>
          <w:bCs/>
          <w:color w:val="000000" w:themeColor="text1"/>
          <w:sz w:val="17"/>
          <w:szCs w:val="17"/>
          <w:u w:val="single"/>
        </w:rPr>
        <w:t>PODAL</w:t>
      </w:r>
      <w:r w:rsidR="00D70563" w:rsidRPr="008D613A">
        <w:rPr>
          <w:rFonts w:ascii="Arial" w:hAnsi="Arial" w:cs="Arial"/>
          <w:b/>
          <w:bCs/>
          <w:color w:val="000000" w:themeColor="text1"/>
          <w:sz w:val="17"/>
          <w:szCs w:val="17"/>
          <w:u w:val="single"/>
        </w:rPr>
        <w:t>J</w:t>
      </w:r>
      <w:r w:rsidR="00B802B2" w:rsidRPr="008D613A">
        <w:rPr>
          <w:rFonts w:ascii="Arial" w:hAnsi="Arial" w:cs="Arial"/>
          <w:b/>
          <w:bCs/>
          <w:color w:val="000000" w:themeColor="text1"/>
          <w:sz w:val="17"/>
          <w:szCs w:val="17"/>
          <w:u w:val="single"/>
        </w:rPr>
        <w:t>ŠAN MODEL 2 CM</w:t>
      </w:r>
    </w:p>
    <w:p w14:paraId="5E551727" w14:textId="4C101276" w:rsidR="006F0803" w:rsidRPr="008D613A" w:rsidRDefault="00B802B2" w:rsidP="006F0803">
      <w:pPr>
        <w:spacing w:before="225" w:after="225" w:line="240" w:lineRule="auto"/>
        <w:jc w:val="both"/>
        <w:rPr>
          <w:rFonts w:ascii="Arial" w:hAnsi="Arial" w:cs="Arial"/>
          <w:b/>
          <w:bCs/>
          <w:color w:val="000000" w:themeColor="text1"/>
          <w:sz w:val="17"/>
          <w:szCs w:val="17"/>
        </w:rPr>
      </w:pPr>
      <w:r w:rsidRPr="008D613A">
        <w:rPr>
          <w:rFonts w:ascii="Arial" w:hAnsi="Arial" w:cs="Arial"/>
          <w:b/>
          <w:bCs/>
          <w:color w:val="000000" w:themeColor="text1"/>
          <w:sz w:val="17"/>
          <w:szCs w:val="17"/>
        </w:rPr>
        <w:t>6</w:t>
      </w:r>
      <w:r w:rsidR="006F0803" w:rsidRPr="008D613A">
        <w:rPr>
          <w:rFonts w:ascii="Arial" w:hAnsi="Arial" w:cs="Arial"/>
          <w:b/>
          <w:bCs/>
          <w:color w:val="000000" w:themeColor="text1"/>
          <w:sz w:val="17"/>
          <w:szCs w:val="17"/>
        </w:rPr>
        <w:t>.1 Kakovostni parametri osnovnega materiala majica ŽENSKA rumena št. 38</w:t>
      </w:r>
    </w:p>
    <w:tbl>
      <w:tblPr>
        <w:tblStyle w:val="Tabelamrea"/>
        <w:tblW w:w="5000" w:type="pct"/>
        <w:tblLook w:val="04A0" w:firstRow="1" w:lastRow="0" w:firstColumn="1" w:lastColumn="0" w:noHBand="0" w:noVBand="1"/>
      </w:tblPr>
      <w:tblGrid>
        <w:gridCol w:w="4677"/>
        <w:gridCol w:w="4383"/>
      </w:tblGrid>
      <w:tr w:rsidR="006F0803" w:rsidRPr="00260687" w14:paraId="263C2E48" w14:textId="77777777" w:rsidTr="006F0803">
        <w:trPr>
          <w:trHeight w:val="500"/>
        </w:trPr>
        <w:tc>
          <w:tcPr>
            <w:tcW w:w="2581" w:type="pct"/>
            <w:shd w:val="clear" w:color="auto" w:fill="DBE5F1" w:themeFill="accent1" w:themeFillTint="33"/>
            <w:noWrap/>
            <w:vAlign w:val="center"/>
            <w:hideMark/>
          </w:tcPr>
          <w:p w14:paraId="016618C6"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Kakovostni parametri</w:t>
            </w:r>
          </w:p>
        </w:tc>
        <w:tc>
          <w:tcPr>
            <w:tcW w:w="2419" w:type="pct"/>
            <w:shd w:val="clear" w:color="auto" w:fill="DBE5F1" w:themeFill="accent1" w:themeFillTint="33"/>
            <w:noWrap/>
            <w:vAlign w:val="center"/>
            <w:hideMark/>
          </w:tcPr>
          <w:p w14:paraId="44D12318"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Vrednost</w:t>
            </w:r>
          </w:p>
        </w:tc>
      </w:tr>
      <w:tr w:rsidR="006F0803" w:rsidRPr="00260687" w14:paraId="428BC984" w14:textId="77777777" w:rsidTr="006F0803">
        <w:trPr>
          <w:trHeight w:val="315"/>
        </w:trPr>
        <w:tc>
          <w:tcPr>
            <w:tcW w:w="2581" w:type="pct"/>
            <w:noWrap/>
            <w:vAlign w:val="center"/>
            <w:hideMark/>
          </w:tcPr>
          <w:p w14:paraId="6DC847EF"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Osnovna barva</w:t>
            </w:r>
          </w:p>
        </w:tc>
        <w:tc>
          <w:tcPr>
            <w:tcW w:w="2419" w:type="pct"/>
            <w:noWrap/>
            <w:vAlign w:val="center"/>
            <w:hideMark/>
          </w:tcPr>
          <w:p w14:paraId="377C9C7A" w14:textId="5B4E5B88" w:rsidR="006F0803" w:rsidRPr="00260687" w:rsidRDefault="004537EC" w:rsidP="004537EC">
            <w:pPr>
              <w:jc w:val="both"/>
              <w:rPr>
                <w:rFonts w:ascii="Arial" w:hAnsi="Arial" w:cs="Arial"/>
                <w:color w:val="000000"/>
                <w:sz w:val="17"/>
                <w:szCs w:val="17"/>
              </w:rPr>
            </w:pPr>
            <w:r>
              <w:rPr>
                <w:rFonts w:ascii="Arial" w:hAnsi="Arial" w:cs="Arial"/>
                <w:color w:val="000000" w:themeColor="text1"/>
                <w:sz w:val="17"/>
                <w:szCs w:val="17"/>
              </w:rPr>
              <w:t>Rumena</w:t>
            </w:r>
            <w:r w:rsidR="006F0803" w:rsidRPr="004537EC">
              <w:rPr>
                <w:rFonts w:ascii="Arial" w:hAnsi="Arial" w:cs="Arial"/>
                <w:color w:val="000000" w:themeColor="text1"/>
                <w:sz w:val="17"/>
                <w:szCs w:val="17"/>
                <w:shd w:val="clear" w:color="auto" w:fill="FFFF00"/>
              </w:rPr>
              <w:t xml:space="preserve"> </w:t>
            </w:r>
          </w:p>
        </w:tc>
      </w:tr>
      <w:tr w:rsidR="006F0803" w:rsidRPr="00260687" w14:paraId="6747DDD4" w14:textId="77777777" w:rsidTr="006F0803">
        <w:trPr>
          <w:trHeight w:val="315"/>
        </w:trPr>
        <w:tc>
          <w:tcPr>
            <w:tcW w:w="2581" w:type="pct"/>
            <w:noWrap/>
            <w:vAlign w:val="center"/>
            <w:hideMark/>
          </w:tcPr>
          <w:p w14:paraId="07BE9497"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Surovinska sestava</w:t>
            </w:r>
          </w:p>
        </w:tc>
        <w:tc>
          <w:tcPr>
            <w:tcW w:w="2419" w:type="pct"/>
            <w:noWrap/>
            <w:vAlign w:val="center"/>
            <w:hideMark/>
          </w:tcPr>
          <w:p w14:paraId="35570AD8" w14:textId="4127910F"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95</w:t>
            </w:r>
            <w:r w:rsidR="00813D41">
              <w:rPr>
                <w:rFonts w:ascii="Arial" w:hAnsi="Arial" w:cs="Arial"/>
                <w:color w:val="000000"/>
                <w:sz w:val="17"/>
                <w:szCs w:val="17"/>
              </w:rPr>
              <w:t xml:space="preserve"> </w:t>
            </w:r>
            <w:r w:rsidRPr="00260687">
              <w:rPr>
                <w:rFonts w:ascii="Arial" w:hAnsi="Arial" w:cs="Arial"/>
                <w:color w:val="000000"/>
                <w:sz w:val="17"/>
                <w:szCs w:val="17"/>
              </w:rPr>
              <w:t>%</w:t>
            </w:r>
            <w:r w:rsidR="00813D41">
              <w:rPr>
                <w:rFonts w:ascii="Arial" w:hAnsi="Arial" w:cs="Arial"/>
                <w:color w:val="000000"/>
                <w:sz w:val="17"/>
                <w:szCs w:val="17"/>
              </w:rPr>
              <w:t xml:space="preserve"> </w:t>
            </w:r>
            <w:r w:rsidRPr="00260687">
              <w:rPr>
                <w:rFonts w:ascii="Arial" w:hAnsi="Arial" w:cs="Arial"/>
                <w:color w:val="000000"/>
                <w:sz w:val="17"/>
                <w:szCs w:val="17"/>
              </w:rPr>
              <w:t xml:space="preserve">bombaž, 5% </w:t>
            </w:r>
            <w:proofErr w:type="spellStart"/>
            <w:r w:rsidRPr="00260687">
              <w:rPr>
                <w:rFonts w:ascii="Arial" w:hAnsi="Arial" w:cs="Arial"/>
                <w:color w:val="000000"/>
                <w:sz w:val="17"/>
                <w:szCs w:val="17"/>
              </w:rPr>
              <w:t>elastan</w:t>
            </w:r>
            <w:proofErr w:type="spellEnd"/>
          </w:p>
        </w:tc>
      </w:tr>
      <w:tr w:rsidR="006F0803" w:rsidRPr="00260687" w14:paraId="3B41F0AC" w14:textId="77777777" w:rsidTr="006F0803">
        <w:trPr>
          <w:trHeight w:val="315"/>
        </w:trPr>
        <w:tc>
          <w:tcPr>
            <w:tcW w:w="2581" w:type="pct"/>
            <w:noWrap/>
            <w:vAlign w:val="center"/>
            <w:hideMark/>
          </w:tcPr>
          <w:p w14:paraId="4B15F44B"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Površinska masa</w:t>
            </w:r>
          </w:p>
        </w:tc>
        <w:tc>
          <w:tcPr>
            <w:tcW w:w="2419" w:type="pct"/>
            <w:noWrap/>
            <w:vAlign w:val="center"/>
            <w:hideMark/>
          </w:tcPr>
          <w:p w14:paraId="2449B8C4" w14:textId="77777777"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180g/m2</w:t>
            </w:r>
          </w:p>
        </w:tc>
      </w:tr>
      <w:tr w:rsidR="006F0803" w:rsidRPr="00260687" w14:paraId="1B11D14C" w14:textId="77777777" w:rsidTr="006F0803">
        <w:trPr>
          <w:trHeight w:val="315"/>
        </w:trPr>
        <w:tc>
          <w:tcPr>
            <w:tcW w:w="2581" w:type="pct"/>
            <w:noWrap/>
            <w:vAlign w:val="center"/>
            <w:hideMark/>
          </w:tcPr>
          <w:p w14:paraId="6BBADC89"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Izrez</w:t>
            </w:r>
          </w:p>
        </w:tc>
        <w:tc>
          <w:tcPr>
            <w:tcW w:w="2419" w:type="pct"/>
            <w:noWrap/>
            <w:vAlign w:val="center"/>
            <w:hideMark/>
          </w:tcPr>
          <w:p w14:paraId="7AAB5CBE" w14:textId="77777777"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srčast</w:t>
            </w:r>
          </w:p>
        </w:tc>
      </w:tr>
      <w:tr w:rsidR="006F0803" w:rsidRPr="00260687" w14:paraId="0ECA331F" w14:textId="77777777" w:rsidTr="006F0803">
        <w:trPr>
          <w:trHeight w:val="315"/>
        </w:trPr>
        <w:tc>
          <w:tcPr>
            <w:tcW w:w="2581" w:type="pct"/>
            <w:noWrap/>
            <w:vAlign w:val="center"/>
            <w:hideMark/>
          </w:tcPr>
          <w:p w14:paraId="41975119"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Krčenje po pranju na 60 °C Osnova</w:t>
            </w:r>
          </w:p>
        </w:tc>
        <w:tc>
          <w:tcPr>
            <w:tcW w:w="2419" w:type="pct"/>
            <w:noWrap/>
            <w:vAlign w:val="center"/>
            <w:hideMark/>
          </w:tcPr>
          <w:p w14:paraId="650F15F5" w14:textId="77777777"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 5%</w:t>
            </w:r>
          </w:p>
        </w:tc>
      </w:tr>
      <w:tr w:rsidR="006F0803" w:rsidRPr="00260687" w14:paraId="042A4845" w14:textId="77777777" w:rsidTr="006F0803">
        <w:trPr>
          <w:trHeight w:val="315"/>
        </w:trPr>
        <w:tc>
          <w:tcPr>
            <w:tcW w:w="2581" w:type="pct"/>
            <w:noWrap/>
            <w:vAlign w:val="center"/>
            <w:hideMark/>
          </w:tcPr>
          <w:p w14:paraId="7E17DAF0"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Velikost</w:t>
            </w:r>
          </w:p>
        </w:tc>
        <w:tc>
          <w:tcPr>
            <w:tcW w:w="2419" w:type="pct"/>
            <w:noWrap/>
            <w:vAlign w:val="center"/>
            <w:hideMark/>
          </w:tcPr>
          <w:p w14:paraId="74372F9B" w14:textId="77777777"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Po zahtevi naročnika</w:t>
            </w:r>
          </w:p>
        </w:tc>
      </w:tr>
      <w:tr w:rsidR="006F0803" w:rsidRPr="00260687" w14:paraId="05F092DC" w14:textId="77777777" w:rsidTr="006F0803">
        <w:trPr>
          <w:trHeight w:val="315"/>
        </w:trPr>
        <w:tc>
          <w:tcPr>
            <w:tcW w:w="2581" w:type="pct"/>
            <w:noWrap/>
            <w:vAlign w:val="center"/>
            <w:hideMark/>
          </w:tcPr>
          <w:p w14:paraId="65233563"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Dolžina</w:t>
            </w:r>
          </w:p>
        </w:tc>
        <w:tc>
          <w:tcPr>
            <w:tcW w:w="2419" w:type="pct"/>
            <w:noWrap/>
            <w:vAlign w:val="center"/>
            <w:hideMark/>
          </w:tcPr>
          <w:p w14:paraId="12C40B42"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71 cm</w:t>
            </w:r>
          </w:p>
        </w:tc>
      </w:tr>
      <w:tr w:rsidR="006F0803" w:rsidRPr="00260687" w14:paraId="3CB7C235" w14:textId="77777777" w:rsidTr="006F0803">
        <w:trPr>
          <w:trHeight w:val="315"/>
        </w:trPr>
        <w:tc>
          <w:tcPr>
            <w:tcW w:w="2581" w:type="pct"/>
            <w:noWrap/>
            <w:vAlign w:val="center"/>
            <w:hideMark/>
          </w:tcPr>
          <w:p w14:paraId="793EB804"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Prsna širina in širina majice</w:t>
            </w:r>
          </w:p>
        </w:tc>
        <w:tc>
          <w:tcPr>
            <w:tcW w:w="2419" w:type="pct"/>
            <w:noWrap/>
            <w:vAlign w:val="center"/>
            <w:hideMark/>
          </w:tcPr>
          <w:p w14:paraId="76267732"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45 cm</w:t>
            </w:r>
          </w:p>
        </w:tc>
      </w:tr>
      <w:tr w:rsidR="006F0803" w:rsidRPr="00260687" w14:paraId="3282AC41" w14:textId="77777777" w:rsidTr="006F0803">
        <w:trPr>
          <w:trHeight w:val="315"/>
        </w:trPr>
        <w:tc>
          <w:tcPr>
            <w:tcW w:w="2581" w:type="pct"/>
            <w:noWrap/>
            <w:vAlign w:val="center"/>
            <w:hideMark/>
          </w:tcPr>
          <w:p w14:paraId="70A24DA2"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 xml:space="preserve">rahlo </w:t>
            </w:r>
            <w:proofErr w:type="spellStart"/>
            <w:r w:rsidRPr="00260687">
              <w:rPr>
                <w:rFonts w:ascii="Arial" w:eastAsia="Times New Roman" w:hAnsi="Arial" w:cs="Arial"/>
                <w:color w:val="000000"/>
                <w:sz w:val="17"/>
                <w:szCs w:val="17"/>
                <w:lang w:eastAsia="sl-SI"/>
              </w:rPr>
              <w:t>telirana</w:t>
            </w:r>
            <w:proofErr w:type="spellEnd"/>
            <w:r w:rsidRPr="00260687">
              <w:rPr>
                <w:rFonts w:ascii="Arial" w:eastAsia="Times New Roman" w:hAnsi="Arial" w:cs="Arial"/>
                <w:color w:val="000000"/>
                <w:sz w:val="17"/>
                <w:szCs w:val="17"/>
                <w:lang w:eastAsia="sl-SI"/>
              </w:rPr>
              <w:t xml:space="preserve"> v trebušnem delu(skupaj)</w:t>
            </w:r>
          </w:p>
        </w:tc>
        <w:tc>
          <w:tcPr>
            <w:tcW w:w="2419" w:type="pct"/>
            <w:noWrap/>
            <w:vAlign w:val="center"/>
            <w:hideMark/>
          </w:tcPr>
          <w:p w14:paraId="1D892CA6"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4 cm</w:t>
            </w:r>
          </w:p>
        </w:tc>
      </w:tr>
      <w:tr w:rsidR="006F0803" w:rsidRPr="00260687" w14:paraId="1A2D578F" w14:textId="77777777" w:rsidTr="006F0803">
        <w:trPr>
          <w:trHeight w:val="420"/>
        </w:trPr>
        <w:tc>
          <w:tcPr>
            <w:tcW w:w="2581" w:type="pct"/>
            <w:noWrap/>
            <w:vAlign w:val="center"/>
            <w:hideMark/>
          </w:tcPr>
          <w:p w14:paraId="5A170C2F"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Širina v ramenih</w:t>
            </w:r>
          </w:p>
        </w:tc>
        <w:tc>
          <w:tcPr>
            <w:tcW w:w="2419" w:type="pct"/>
            <w:noWrap/>
            <w:vAlign w:val="center"/>
            <w:hideMark/>
          </w:tcPr>
          <w:p w14:paraId="413B475B"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11 cm</w:t>
            </w:r>
          </w:p>
        </w:tc>
      </w:tr>
      <w:tr w:rsidR="006F0803" w:rsidRPr="00260687" w14:paraId="751ACD78" w14:textId="77777777" w:rsidTr="006F0803">
        <w:trPr>
          <w:trHeight w:val="420"/>
        </w:trPr>
        <w:tc>
          <w:tcPr>
            <w:tcW w:w="2581" w:type="pct"/>
            <w:noWrap/>
            <w:vAlign w:val="center"/>
            <w:hideMark/>
          </w:tcPr>
          <w:p w14:paraId="5884D932" w14:textId="75C772B3" w:rsidR="006F0803" w:rsidRPr="00260687" w:rsidRDefault="000322D8"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emblema</w:t>
            </w:r>
          </w:p>
        </w:tc>
        <w:tc>
          <w:tcPr>
            <w:tcW w:w="2419" w:type="pct"/>
            <w:noWrap/>
            <w:vAlign w:val="center"/>
            <w:hideMark/>
          </w:tcPr>
          <w:p w14:paraId="7B8D419B" w14:textId="39A34514" w:rsidR="006F0803" w:rsidRPr="00260687" w:rsidRDefault="000322D8"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6F0803" w:rsidRPr="00260687" w14:paraId="116217C1" w14:textId="77777777" w:rsidTr="000322D8">
        <w:trPr>
          <w:trHeight w:val="375"/>
        </w:trPr>
        <w:tc>
          <w:tcPr>
            <w:tcW w:w="2581" w:type="pct"/>
            <w:noWrap/>
            <w:vAlign w:val="center"/>
            <w:hideMark/>
          </w:tcPr>
          <w:p w14:paraId="20495FAB" w14:textId="71CBB404"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 xml:space="preserve">Položaj </w:t>
            </w:r>
            <w:r w:rsidR="000322D8">
              <w:rPr>
                <w:rFonts w:ascii="Arial" w:eastAsia="Times New Roman" w:hAnsi="Arial" w:cs="Arial"/>
                <w:color w:val="000000"/>
                <w:sz w:val="17"/>
                <w:szCs w:val="17"/>
                <w:lang w:eastAsia="sl-SI"/>
              </w:rPr>
              <w:t>emblema</w:t>
            </w:r>
          </w:p>
        </w:tc>
        <w:tc>
          <w:tcPr>
            <w:tcW w:w="2419" w:type="pct"/>
            <w:vAlign w:val="center"/>
            <w:hideMark/>
          </w:tcPr>
          <w:p w14:paraId="39E7EC54" w14:textId="018C987B" w:rsidR="006F0803" w:rsidRPr="00260687" w:rsidRDefault="000322D8"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 na levem rokavu</w:t>
            </w:r>
          </w:p>
        </w:tc>
      </w:tr>
      <w:tr w:rsidR="006F0803" w:rsidRPr="00260687" w14:paraId="7A6FE2BA" w14:textId="77777777" w:rsidTr="006F0803">
        <w:trPr>
          <w:trHeight w:val="315"/>
        </w:trPr>
        <w:tc>
          <w:tcPr>
            <w:tcW w:w="2581" w:type="pct"/>
            <w:noWrap/>
            <w:vAlign w:val="center"/>
            <w:hideMark/>
          </w:tcPr>
          <w:p w14:paraId="736BC784"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Širina rokava</w:t>
            </w:r>
          </w:p>
        </w:tc>
        <w:tc>
          <w:tcPr>
            <w:tcW w:w="2419" w:type="pct"/>
            <w:vAlign w:val="center"/>
            <w:hideMark/>
          </w:tcPr>
          <w:p w14:paraId="08D1F9FC"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15,5 cm</w:t>
            </w:r>
          </w:p>
        </w:tc>
      </w:tr>
      <w:tr w:rsidR="006F0803" w:rsidRPr="00260687" w14:paraId="62BCAE93" w14:textId="77777777" w:rsidTr="006F0803">
        <w:trPr>
          <w:trHeight w:val="315"/>
        </w:trPr>
        <w:tc>
          <w:tcPr>
            <w:tcW w:w="2581" w:type="pct"/>
            <w:noWrap/>
            <w:vAlign w:val="center"/>
            <w:hideMark/>
          </w:tcPr>
          <w:p w14:paraId="315A03E4"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lastRenderedPageBreak/>
              <w:t>Dolžina rokava</w:t>
            </w:r>
          </w:p>
        </w:tc>
        <w:tc>
          <w:tcPr>
            <w:tcW w:w="2419" w:type="pct"/>
            <w:noWrap/>
            <w:vAlign w:val="center"/>
            <w:hideMark/>
          </w:tcPr>
          <w:p w14:paraId="65540124"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20 cm</w:t>
            </w:r>
          </w:p>
        </w:tc>
      </w:tr>
      <w:tr w:rsidR="006F0803" w:rsidRPr="00260687" w14:paraId="5996E1AD" w14:textId="77777777" w:rsidTr="006F0803">
        <w:trPr>
          <w:trHeight w:val="315"/>
        </w:trPr>
        <w:tc>
          <w:tcPr>
            <w:tcW w:w="2581" w:type="pct"/>
            <w:noWrap/>
            <w:vAlign w:val="center"/>
            <w:hideMark/>
          </w:tcPr>
          <w:p w14:paraId="7B8217D6" w14:textId="77777777" w:rsidR="006F0803" w:rsidRPr="00260687" w:rsidRDefault="006F0803" w:rsidP="00301A69">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Hrbtna širina</w:t>
            </w:r>
          </w:p>
        </w:tc>
        <w:tc>
          <w:tcPr>
            <w:tcW w:w="2419" w:type="pct"/>
            <w:noWrap/>
            <w:vAlign w:val="center"/>
            <w:hideMark/>
          </w:tcPr>
          <w:p w14:paraId="48D97629" w14:textId="77777777" w:rsidR="006F0803" w:rsidRPr="00260687" w:rsidRDefault="006F0803" w:rsidP="00301A69">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45 cm</w:t>
            </w:r>
          </w:p>
        </w:tc>
      </w:tr>
    </w:tbl>
    <w:p w14:paraId="5A32F6CC" w14:textId="77777777" w:rsidR="005B6123" w:rsidRDefault="005B6123" w:rsidP="00301A69">
      <w:pPr>
        <w:spacing w:after="0" w:line="240" w:lineRule="auto"/>
        <w:jc w:val="both"/>
        <w:rPr>
          <w:rFonts w:ascii="Arial" w:hAnsi="Arial" w:cs="Arial"/>
          <w:b/>
          <w:bCs/>
          <w:color w:val="000000"/>
          <w:sz w:val="17"/>
          <w:szCs w:val="17"/>
        </w:rPr>
      </w:pPr>
      <w:bookmarkStart w:id="2" w:name="_Hlk70064353"/>
    </w:p>
    <w:tbl>
      <w:tblPr>
        <w:tblW w:w="5000" w:type="pct"/>
        <w:tblCellMar>
          <w:left w:w="70" w:type="dxa"/>
          <w:right w:w="70" w:type="dxa"/>
        </w:tblCellMar>
        <w:tblLook w:val="04A0" w:firstRow="1" w:lastRow="0" w:firstColumn="1" w:lastColumn="0" w:noHBand="0" w:noVBand="1"/>
      </w:tblPr>
      <w:tblGrid>
        <w:gridCol w:w="153"/>
        <w:gridCol w:w="4097"/>
        <w:gridCol w:w="4522"/>
        <w:gridCol w:w="150"/>
        <w:gridCol w:w="148"/>
      </w:tblGrid>
      <w:tr w:rsidR="0049135E" w:rsidRPr="0049135E" w14:paraId="2CA142B3" w14:textId="77777777" w:rsidTr="000322D8">
        <w:trPr>
          <w:trHeight w:val="315"/>
        </w:trPr>
        <w:tc>
          <w:tcPr>
            <w:tcW w:w="5000" w:type="pct"/>
            <w:gridSpan w:val="5"/>
            <w:tcBorders>
              <w:top w:val="nil"/>
              <w:left w:val="nil"/>
              <w:bottom w:val="nil"/>
              <w:right w:val="nil"/>
            </w:tcBorders>
            <w:shd w:val="clear" w:color="000000" w:fill="FFFFFF" w:themeFill="background1"/>
            <w:noWrap/>
            <w:vAlign w:val="center"/>
            <w:hideMark/>
          </w:tcPr>
          <w:bookmarkEnd w:id="2"/>
          <w:p w14:paraId="5CA7CE46" w14:textId="1C6BCE1C" w:rsidR="0049135E" w:rsidRPr="008D613A" w:rsidRDefault="00153E0B" w:rsidP="00516608">
            <w:pPr>
              <w:spacing w:after="0" w:line="240" w:lineRule="auto"/>
              <w:jc w:val="both"/>
              <w:rPr>
                <w:rFonts w:ascii="Arial" w:eastAsia="Times New Roman" w:hAnsi="Arial" w:cs="Arial"/>
                <w:b/>
                <w:bCs/>
                <w:color w:val="000000" w:themeColor="text1"/>
                <w:sz w:val="17"/>
                <w:szCs w:val="17"/>
                <w:lang w:eastAsia="sl-SI"/>
              </w:rPr>
            </w:pPr>
            <w:r w:rsidRPr="008D613A">
              <w:rPr>
                <w:rFonts w:ascii="Arial" w:eastAsia="Times New Roman" w:hAnsi="Arial" w:cs="Arial"/>
                <w:b/>
                <w:bCs/>
                <w:color w:val="000000" w:themeColor="text1"/>
                <w:sz w:val="17"/>
                <w:szCs w:val="17"/>
                <w:lang w:eastAsia="sl-SI"/>
              </w:rPr>
              <w:t xml:space="preserve">ZAP ŠT. </w:t>
            </w:r>
            <w:r w:rsidR="00A37584" w:rsidRPr="00A37584">
              <w:rPr>
                <w:rFonts w:ascii="Arial" w:eastAsia="Times New Roman" w:hAnsi="Arial" w:cs="Arial"/>
                <w:b/>
                <w:bCs/>
                <w:color w:val="000000" w:themeColor="text1"/>
                <w:sz w:val="17"/>
                <w:szCs w:val="17"/>
                <w:lang w:eastAsia="sl-SI"/>
              </w:rPr>
              <w:t>7</w:t>
            </w:r>
            <w:r w:rsidR="008D613A">
              <w:rPr>
                <w:rFonts w:ascii="Arial" w:eastAsia="Times New Roman" w:hAnsi="Arial" w:cs="Arial"/>
                <w:b/>
                <w:bCs/>
                <w:color w:val="000000" w:themeColor="text1"/>
                <w:sz w:val="17"/>
                <w:szCs w:val="17"/>
                <w:lang w:eastAsia="sl-SI"/>
              </w:rPr>
              <w:t xml:space="preserve"> </w:t>
            </w:r>
            <w:r w:rsidRPr="008D613A">
              <w:rPr>
                <w:rFonts w:ascii="Arial" w:eastAsia="Times New Roman" w:hAnsi="Arial" w:cs="Arial"/>
                <w:b/>
                <w:bCs/>
                <w:color w:val="000000" w:themeColor="text1"/>
                <w:sz w:val="17"/>
                <w:szCs w:val="17"/>
                <w:lang w:eastAsia="sl-SI"/>
              </w:rPr>
              <w:t>V SPECIFIKACIJI PREDRAČ</w:t>
            </w:r>
            <w:r w:rsidR="00730E33" w:rsidRPr="008D613A">
              <w:rPr>
                <w:rFonts w:ascii="Arial" w:eastAsia="Times New Roman" w:hAnsi="Arial" w:cs="Arial"/>
                <w:b/>
                <w:bCs/>
                <w:color w:val="000000" w:themeColor="text1"/>
                <w:sz w:val="17"/>
                <w:szCs w:val="17"/>
                <w:lang w:eastAsia="sl-SI"/>
              </w:rPr>
              <w:t>UNA:  MAJICA KRATEK ROKAV -  MOŠ</w:t>
            </w:r>
            <w:r w:rsidRPr="008D613A">
              <w:rPr>
                <w:rFonts w:ascii="Arial" w:eastAsia="Times New Roman" w:hAnsi="Arial" w:cs="Arial"/>
                <w:b/>
                <w:bCs/>
                <w:color w:val="000000" w:themeColor="text1"/>
                <w:sz w:val="17"/>
                <w:szCs w:val="17"/>
                <w:lang w:eastAsia="sl-SI"/>
              </w:rPr>
              <w:t>KA POLO TEMNO MODRE BARVE</w:t>
            </w:r>
          </w:p>
        </w:tc>
      </w:tr>
      <w:tr w:rsidR="0049135E" w:rsidRPr="0049135E" w14:paraId="7DFD9713" w14:textId="77777777" w:rsidTr="00B802B2">
        <w:trPr>
          <w:trHeight w:val="300"/>
        </w:trPr>
        <w:tc>
          <w:tcPr>
            <w:tcW w:w="4837" w:type="pct"/>
            <w:gridSpan w:val="3"/>
            <w:tcBorders>
              <w:top w:val="nil"/>
              <w:left w:val="nil"/>
              <w:bottom w:val="nil"/>
              <w:right w:val="nil"/>
            </w:tcBorders>
            <w:noWrap/>
            <w:vAlign w:val="center"/>
            <w:hideMark/>
          </w:tcPr>
          <w:p w14:paraId="748A3728" w14:textId="04FAAE03" w:rsidR="00C3016F" w:rsidRPr="008D613A" w:rsidRDefault="00C3016F" w:rsidP="0049135E">
            <w:pPr>
              <w:spacing w:after="0" w:line="240" w:lineRule="auto"/>
              <w:rPr>
                <w:rFonts w:ascii="Arial" w:eastAsia="Times New Roman" w:hAnsi="Arial" w:cs="Arial"/>
                <w:b/>
                <w:bCs/>
                <w:color w:val="000000" w:themeColor="text1"/>
                <w:sz w:val="17"/>
                <w:szCs w:val="17"/>
                <w:lang w:eastAsia="sl-SI"/>
              </w:rPr>
            </w:pPr>
            <w:r w:rsidRPr="008D613A">
              <w:rPr>
                <w:rFonts w:ascii="Arial" w:eastAsia="Times New Roman" w:hAnsi="Arial" w:cs="Arial"/>
                <w:b/>
                <w:bCs/>
                <w:color w:val="000000" w:themeColor="text1"/>
                <w:sz w:val="17"/>
                <w:szCs w:val="17"/>
                <w:lang w:eastAsia="sl-SI"/>
              </w:rPr>
              <w:t>PODAL</w:t>
            </w:r>
            <w:r w:rsidR="00E73F2A" w:rsidRPr="008D613A">
              <w:rPr>
                <w:rFonts w:ascii="Arial" w:eastAsia="Times New Roman" w:hAnsi="Arial" w:cs="Arial"/>
                <w:b/>
                <w:bCs/>
                <w:color w:val="000000" w:themeColor="text1"/>
                <w:sz w:val="17"/>
                <w:szCs w:val="17"/>
                <w:lang w:eastAsia="sl-SI"/>
              </w:rPr>
              <w:t>JŠAN MODEL Z EMBLEMI NA ROKAVU</w:t>
            </w:r>
            <w:r w:rsidR="00D70563" w:rsidRPr="008D613A">
              <w:rPr>
                <w:rFonts w:ascii="Arial" w:eastAsia="Times New Roman" w:hAnsi="Arial" w:cs="Arial"/>
                <w:b/>
                <w:bCs/>
                <w:color w:val="000000" w:themeColor="text1"/>
                <w:sz w:val="17"/>
                <w:szCs w:val="17"/>
                <w:lang w:eastAsia="sl-SI"/>
              </w:rPr>
              <w:t xml:space="preserve">  PODALJŠAN MODEL 3 CM</w:t>
            </w:r>
          </w:p>
          <w:p w14:paraId="05C71D71" w14:textId="77777777" w:rsidR="00E73F2A" w:rsidRPr="008D613A" w:rsidRDefault="00E73F2A" w:rsidP="0049135E">
            <w:pPr>
              <w:spacing w:after="0" w:line="240" w:lineRule="auto"/>
              <w:rPr>
                <w:rFonts w:ascii="Arial" w:eastAsia="Times New Roman" w:hAnsi="Arial" w:cs="Arial"/>
                <w:b/>
                <w:bCs/>
                <w:color w:val="000000" w:themeColor="text1"/>
                <w:sz w:val="17"/>
                <w:szCs w:val="17"/>
                <w:lang w:eastAsia="sl-SI"/>
              </w:rPr>
            </w:pPr>
          </w:p>
          <w:p w14:paraId="7E603028" w14:textId="2B7817BD" w:rsidR="0049135E" w:rsidRPr="008D613A" w:rsidRDefault="00A37584" w:rsidP="0049135E">
            <w:pPr>
              <w:spacing w:after="0" w:line="240" w:lineRule="auto"/>
              <w:rPr>
                <w:rFonts w:ascii="Arial" w:eastAsia="Times New Roman" w:hAnsi="Arial" w:cs="Arial"/>
                <w:b/>
                <w:bCs/>
                <w:color w:val="000000" w:themeColor="text1"/>
                <w:sz w:val="17"/>
                <w:szCs w:val="17"/>
                <w:lang w:eastAsia="sl-SI"/>
              </w:rPr>
            </w:pPr>
            <w:r w:rsidRPr="004A559B">
              <w:rPr>
                <w:rFonts w:ascii="Arial" w:eastAsia="Times New Roman" w:hAnsi="Arial" w:cs="Arial"/>
                <w:b/>
                <w:bCs/>
                <w:color w:val="000000" w:themeColor="text1"/>
                <w:sz w:val="17"/>
                <w:szCs w:val="17"/>
                <w:lang w:eastAsia="sl-SI"/>
              </w:rPr>
              <w:t>7</w:t>
            </w:r>
            <w:r w:rsidR="0049135E" w:rsidRPr="004A559B">
              <w:rPr>
                <w:rFonts w:ascii="Arial" w:eastAsia="Times New Roman" w:hAnsi="Arial" w:cs="Arial"/>
                <w:b/>
                <w:bCs/>
                <w:color w:val="000000" w:themeColor="text1"/>
                <w:sz w:val="17"/>
                <w:szCs w:val="17"/>
                <w:lang w:eastAsia="sl-SI"/>
              </w:rPr>
              <w:t>.1</w:t>
            </w:r>
            <w:r w:rsidR="0049135E" w:rsidRPr="008D613A">
              <w:rPr>
                <w:rFonts w:ascii="Arial" w:eastAsia="Times New Roman" w:hAnsi="Arial" w:cs="Arial"/>
                <w:b/>
                <w:bCs/>
                <w:color w:val="000000" w:themeColor="text1"/>
                <w:sz w:val="17"/>
                <w:szCs w:val="17"/>
                <w:lang w:eastAsia="sl-SI"/>
              </w:rPr>
              <w:t xml:space="preserve"> Kakovostni parametri osnovnega materiala moška majica </w:t>
            </w:r>
            <w:r w:rsidR="00521662" w:rsidRPr="008D613A">
              <w:rPr>
                <w:rFonts w:ascii="Arial" w:eastAsia="Times New Roman" w:hAnsi="Arial" w:cs="Arial"/>
                <w:b/>
                <w:bCs/>
                <w:color w:val="000000" w:themeColor="text1"/>
                <w:sz w:val="17"/>
                <w:szCs w:val="17"/>
                <w:lang w:eastAsia="sl-SI"/>
              </w:rPr>
              <w:t>polo pri že oprani št. 54</w:t>
            </w:r>
            <w:r w:rsidR="00C10EF8" w:rsidRPr="008D613A">
              <w:rPr>
                <w:rFonts w:ascii="Arial" w:eastAsia="Times New Roman" w:hAnsi="Arial" w:cs="Arial"/>
                <w:b/>
                <w:bCs/>
                <w:color w:val="000000" w:themeColor="text1"/>
                <w:sz w:val="17"/>
                <w:szCs w:val="17"/>
                <w:lang w:eastAsia="sl-SI"/>
              </w:rPr>
              <w:t xml:space="preserve"> po treh ciklih pranja</w:t>
            </w:r>
          </w:p>
        </w:tc>
        <w:tc>
          <w:tcPr>
            <w:tcW w:w="82" w:type="pct"/>
            <w:tcBorders>
              <w:top w:val="nil"/>
              <w:left w:val="nil"/>
              <w:bottom w:val="nil"/>
              <w:right w:val="nil"/>
            </w:tcBorders>
            <w:noWrap/>
            <w:vAlign w:val="center"/>
            <w:hideMark/>
          </w:tcPr>
          <w:p w14:paraId="4B245F13"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4D602F2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49135E" w:rsidRPr="0049135E" w14:paraId="7728A806" w14:textId="77777777" w:rsidTr="00B802B2">
        <w:trPr>
          <w:trHeight w:val="315"/>
        </w:trPr>
        <w:tc>
          <w:tcPr>
            <w:tcW w:w="4837" w:type="pct"/>
            <w:gridSpan w:val="3"/>
            <w:tcBorders>
              <w:top w:val="nil"/>
              <w:left w:val="nil"/>
              <w:bottom w:val="single" w:sz="8" w:space="0" w:color="auto"/>
              <w:right w:val="nil"/>
            </w:tcBorders>
            <w:noWrap/>
            <w:vAlign w:val="center"/>
            <w:hideMark/>
          </w:tcPr>
          <w:p w14:paraId="04999EAE" w14:textId="7C9CE900" w:rsidR="0049135E" w:rsidRPr="0049135E" w:rsidRDefault="0049135E" w:rsidP="0049135E">
            <w:pPr>
              <w:spacing w:after="0" w:line="240" w:lineRule="auto"/>
              <w:rPr>
                <w:rFonts w:ascii="Arial" w:eastAsia="Times New Roman" w:hAnsi="Arial" w:cs="Arial"/>
                <w:b/>
                <w:bCs/>
                <w:color w:val="000000"/>
                <w:sz w:val="17"/>
                <w:szCs w:val="17"/>
                <w:lang w:eastAsia="sl-SI"/>
              </w:rPr>
            </w:pPr>
          </w:p>
        </w:tc>
        <w:tc>
          <w:tcPr>
            <w:tcW w:w="82" w:type="pct"/>
            <w:tcBorders>
              <w:top w:val="nil"/>
              <w:left w:val="nil"/>
              <w:bottom w:val="nil"/>
              <w:right w:val="nil"/>
            </w:tcBorders>
            <w:noWrap/>
            <w:vAlign w:val="center"/>
            <w:hideMark/>
          </w:tcPr>
          <w:p w14:paraId="1469268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20F87837"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D34CE71" w14:textId="77777777" w:rsidTr="00B802B2">
        <w:trPr>
          <w:trHeight w:val="315"/>
        </w:trPr>
        <w:tc>
          <w:tcPr>
            <w:tcW w:w="2343" w:type="pct"/>
            <w:gridSpan w:val="2"/>
            <w:tcBorders>
              <w:top w:val="single" w:sz="8" w:space="0" w:color="auto"/>
              <w:left w:val="single" w:sz="8" w:space="0" w:color="auto"/>
              <w:bottom w:val="single" w:sz="8" w:space="0" w:color="auto"/>
              <w:right w:val="single" w:sz="8" w:space="0" w:color="auto"/>
            </w:tcBorders>
            <w:shd w:val="clear" w:color="auto" w:fill="B8CCE4" w:themeFill="accent1" w:themeFillTint="66"/>
            <w:noWrap/>
            <w:vAlign w:val="center"/>
            <w:hideMark/>
          </w:tcPr>
          <w:p w14:paraId="6DC2EA69" w14:textId="77777777" w:rsidR="0049135E" w:rsidRPr="0049135E" w:rsidRDefault="0049135E" w:rsidP="0049135E">
            <w:pPr>
              <w:spacing w:after="0" w:line="240" w:lineRule="auto"/>
              <w:rPr>
                <w:rFonts w:ascii="Arial" w:eastAsia="Times New Roman" w:hAnsi="Arial" w:cs="Arial"/>
                <w:b/>
                <w:bCs/>
                <w:color w:val="000000"/>
                <w:sz w:val="17"/>
                <w:szCs w:val="17"/>
                <w:lang w:eastAsia="sl-SI"/>
              </w:rPr>
            </w:pPr>
            <w:r w:rsidRPr="0049135E">
              <w:rPr>
                <w:rFonts w:ascii="Arial" w:eastAsia="Times New Roman" w:hAnsi="Arial" w:cs="Arial"/>
                <w:b/>
                <w:bCs/>
                <w:color w:val="000000"/>
                <w:sz w:val="17"/>
                <w:szCs w:val="17"/>
                <w:lang w:eastAsia="sl-SI"/>
              </w:rPr>
              <w:t>Kakovostni parametri</w:t>
            </w:r>
          </w:p>
        </w:tc>
        <w:tc>
          <w:tcPr>
            <w:tcW w:w="2494" w:type="pct"/>
            <w:tcBorders>
              <w:top w:val="single" w:sz="8" w:space="0" w:color="auto"/>
              <w:left w:val="nil"/>
              <w:bottom w:val="single" w:sz="8" w:space="0" w:color="auto"/>
              <w:right w:val="single" w:sz="8" w:space="0" w:color="auto"/>
            </w:tcBorders>
            <w:shd w:val="clear" w:color="auto" w:fill="B8CCE4" w:themeFill="accent1" w:themeFillTint="66"/>
            <w:noWrap/>
            <w:vAlign w:val="center"/>
            <w:hideMark/>
          </w:tcPr>
          <w:p w14:paraId="69A79E46" w14:textId="77777777" w:rsidR="0049135E" w:rsidRPr="0049135E" w:rsidRDefault="0049135E" w:rsidP="0049135E">
            <w:pPr>
              <w:spacing w:after="0" w:line="240" w:lineRule="auto"/>
              <w:jc w:val="center"/>
              <w:rPr>
                <w:rFonts w:ascii="Arial" w:eastAsia="Times New Roman" w:hAnsi="Arial" w:cs="Arial"/>
                <w:b/>
                <w:bCs/>
                <w:color w:val="000000"/>
                <w:sz w:val="17"/>
                <w:szCs w:val="17"/>
                <w:lang w:eastAsia="sl-SI"/>
              </w:rPr>
            </w:pPr>
            <w:r w:rsidRPr="0049135E">
              <w:rPr>
                <w:rFonts w:ascii="Arial" w:eastAsia="Times New Roman" w:hAnsi="Arial" w:cs="Arial"/>
                <w:b/>
                <w:bCs/>
                <w:color w:val="000000"/>
                <w:sz w:val="17"/>
                <w:szCs w:val="17"/>
                <w:lang w:eastAsia="sl-SI"/>
              </w:rPr>
              <w:t>Vrednost</w:t>
            </w:r>
          </w:p>
        </w:tc>
        <w:tc>
          <w:tcPr>
            <w:tcW w:w="82" w:type="pct"/>
            <w:tcBorders>
              <w:top w:val="nil"/>
              <w:left w:val="nil"/>
              <w:bottom w:val="nil"/>
              <w:right w:val="nil"/>
            </w:tcBorders>
            <w:noWrap/>
            <w:vAlign w:val="center"/>
            <w:hideMark/>
          </w:tcPr>
          <w:p w14:paraId="5E6FE56E"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05C18C6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CD50DD9"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1DE0C2A2"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osnovna barva</w:t>
            </w:r>
          </w:p>
        </w:tc>
        <w:tc>
          <w:tcPr>
            <w:tcW w:w="2494" w:type="pct"/>
            <w:tcBorders>
              <w:top w:val="nil"/>
              <w:left w:val="nil"/>
              <w:bottom w:val="single" w:sz="8" w:space="0" w:color="auto"/>
              <w:right w:val="single" w:sz="8" w:space="0" w:color="auto"/>
            </w:tcBorders>
            <w:noWrap/>
            <w:vAlign w:val="center"/>
            <w:hideMark/>
          </w:tcPr>
          <w:p w14:paraId="529784D0"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temno modra</w:t>
            </w:r>
          </w:p>
        </w:tc>
        <w:tc>
          <w:tcPr>
            <w:tcW w:w="82" w:type="pct"/>
            <w:tcBorders>
              <w:top w:val="nil"/>
              <w:left w:val="nil"/>
              <w:bottom w:val="nil"/>
              <w:right w:val="nil"/>
            </w:tcBorders>
            <w:noWrap/>
            <w:vAlign w:val="center"/>
            <w:hideMark/>
          </w:tcPr>
          <w:p w14:paraId="19CEEFBD"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32CFE6C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9C7990E"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4481287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Surovinska sestava</w:t>
            </w:r>
          </w:p>
        </w:tc>
        <w:tc>
          <w:tcPr>
            <w:tcW w:w="2494" w:type="pct"/>
            <w:tcBorders>
              <w:top w:val="nil"/>
              <w:left w:val="nil"/>
              <w:bottom w:val="single" w:sz="8" w:space="0" w:color="auto"/>
              <w:right w:val="single" w:sz="8" w:space="0" w:color="auto"/>
            </w:tcBorders>
            <w:noWrap/>
            <w:vAlign w:val="center"/>
            <w:hideMark/>
          </w:tcPr>
          <w:p w14:paraId="29F9D64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100% bombaž</w:t>
            </w:r>
          </w:p>
        </w:tc>
        <w:tc>
          <w:tcPr>
            <w:tcW w:w="82" w:type="pct"/>
            <w:tcBorders>
              <w:top w:val="nil"/>
              <w:left w:val="nil"/>
              <w:bottom w:val="nil"/>
              <w:right w:val="nil"/>
            </w:tcBorders>
            <w:noWrap/>
            <w:vAlign w:val="center"/>
            <w:hideMark/>
          </w:tcPr>
          <w:p w14:paraId="709DA64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6B01A94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204FEE3A"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3947719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Površinska masa</w:t>
            </w:r>
          </w:p>
        </w:tc>
        <w:tc>
          <w:tcPr>
            <w:tcW w:w="2494" w:type="pct"/>
            <w:tcBorders>
              <w:top w:val="nil"/>
              <w:left w:val="nil"/>
              <w:bottom w:val="single" w:sz="8" w:space="0" w:color="auto"/>
              <w:right w:val="single" w:sz="8" w:space="0" w:color="auto"/>
            </w:tcBorders>
            <w:noWrap/>
            <w:vAlign w:val="center"/>
            <w:hideMark/>
          </w:tcPr>
          <w:p w14:paraId="04DDC750" w14:textId="19F49991" w:rsidR="0049135E" w:rsidRPr="0049135E" w:rsidRDefault="00B82AED"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220</w:t>
            </w:r>
            <w:r w:rsidR="0049135E" w:rsidRPr="0049135E">
              <w:rPr>
                <w:rFonts w:ascii="Arial" w:eastAsia="Times New Roman" w:hAnsi="Arial" w:cs="Arial"/>
                <w:color w:val="000000"/>
                <w:sz w:val="17"/>
                <w:szCs w:val="17"/>
                <w:lang w:eastAsia="sl-SI"/>
              </w:rPr>
              <w:t>g/m2</w:t>
            </w:r>
          </w:p>
        </w:tc>
        <w:tc>
          <w:tcPr>
            <w:tcW w:w="82" w:type="pct"/>
            <w:tcBorders>
              <w:top w:val="nil"/>
              <w:left w:val="nil"/>
              <w:bottom w:val="nil"/>
              <w:right w:val="nil"/>
            </w:tcBorders>
            <w:noWrap/>
            <w:vAlign w:val="center"/>
            <w:hideMark/>
          </w:tcPr>
          <w:p w14:paraId="4B33FB8A"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2445AECF"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ED365B9"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3572F54C"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Krčenje po pranju na 60 °C osnova</w:t>
            </w:r>
          </w:p>
        </w:tc>
        <w:tc>
          <w:tcPr>
            <w:tcW w:w="2494" w:type="pct"/>
            <w:tcBorders>
              <w:top w:val="nil"/>
              <w:left w:val="nil"/>
              <w:bottom w:val="single" w:sz="8" w:space="0" w:color="auto"/>
              <w:right w:val="single" w:sz="8" w:space="0" w:color="auto"/>
            </w:tcBorders>
            <w:noWrap/>
            <w:vAlign w:val="center"/>
            <w:hideMark/>
          </w:tcPr>
          <w:p w14:paraId="1639305D"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 xml:space="preserve">≤5% </w:t>
            </w:r>
          </w:p>
        </w:tc>
        <w:tc>
          <w:tcPr>
            <w:tcW w:w="82" w:type="pct"/>
            <w:tcBorders>
              <w:top w:val="nil"/>
              <w:left w:val="nil"/>
              <w:bottom w:val="nil"/>
              <w:right w:val="nil"/>
            </w:tcBorders>
            <w:noWrap/>
            <w:vAlign w:val="center"/>
            <w:hideMark/>
          </w:tcPr>
          <w:p w14:paraId="2B012BC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66F8B8B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76D060B3"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3EF2663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Velikost</w:t>
            </w:r>
          </w:p>
        </w:tc>
        <w:tc>
          <w:tcPr>
            <w:tcW w:w="2494" w:type="pct"/>
            <w:tcBorders>
              <w:top w:val="nil"/>
              <w:left w:val="nil"/>
              <w:bottom w:val="single" w:sz="8" w:space="0" w:color="auto"/>
              <w:right w:val="single" w:sz="8" w:space="0" w:color="auto"/>
            </w:tcBorders>
            <w:noWrap/>
            <w:vAlign w:val="center"/>
            <w:hideMark/>
          </w:tcPr>
          <w:p w14:paraId="74481721" w14:textId="5982928D" w:rsidR="0049135E" w:rsidRPr="0049135E" w:rsidRDefault="0047261F"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0049135E" w:rsidRPr="0049135E">
              <w:rPr>
                <w:rFonts w:ascii="Arial" w:eastAsia="Times New Roman" w:hAnsi="Arial" w:cs="Arial"/>
                <w:color w:val="000000"/>
                <w:sz w:val="17"/>
                <w:szCs w:val="17"/>
                <w:lang w:eastAsia="sl-SI"/>
              </w:rPr>
              <w:t>o zahtevi naročnika</w:t>
            </w:r>
          </w:p>
        </w:tc>
        <w:tc>
          <w:tcPr>
            <w:tcW w:w="82" w:type="pct"/>
            <w:tcBorders>
              <w:top w:val="nil"/>
              <w:left w:val="nil"/>
              <w:bottom w:val="nil"/>
              <w:right w:val="nil"/>
            </w:tcBorders>
            <w:noWrap/>
            <w:vAlign w:val="center"/>
            <w:hideMark/>
          </w:tcPr>
          <w:p w14:paraId="0CAC5450"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4A2B365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1C39F070" w14:textId="77777777" w:rsidTr="00B802B2">
        <w:trPr>
          <w:trHeight w:val="315"/>
        </w:trPr>
        <w:tc>
          <w:tcPr>
            <w:tcW w:w="2343" w:type="pct"/>
            <w:gridSpan w:val="2"/>
            <w:tcBorders>
              <w:top w:val="single" w:sz="8" w:space="0" w:color="auto"/>
              <w:left w:val="single" w:sz="8" w:space="0" w:color="auto"/>
              <w:bottom w:val="single" w:sz="8" w:space="0" w:color="auto"/>
              <w:right w:val="single" w:sz="8" w:space="0" w:color="auto"/>
            </w:tcBorders>
            <w:noWrap/>
            <w:vAlign w:val="center"/>
            <w:hideMark/>
          </w:tcPr>
          <w:p w14:paraId="21ABB1E2"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w:t>
            </w:r>
          </w:p>
        </w:tc>
        <w:tc>
          <w:tcPr>
            <w:tcW w:w="2494" w:type="pct"/>
            <w:tcBorders>
              <w:top w:val="single" w:sz="8" w:space="0" w:color="auto"/>
              <w:left w:val="nil"/>
              <w:bottom w:val="single" w:sz="8" w:space="0" w:color="auto"/>
              <w:right w:val="single" w:sz="8" w:space="0" w:color="auto"/>
            </w:tcBorders>
            <w:noWrap/>
            <w:vAlign w:val="center"/>
            <w:hideMark/>
          </w:tcPr>
          <w:p w14:paraId="52D3DD14" w14:textId="05D6C9DB" w:rsidR="0049135E" w:rsidRPr="0049135E" w:rsidRDefault="00B82AED"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80</w:t>
            </w:r>
            <w:r w:rsidR="0049135E" w:rsidRPr="0049135E">
              <w:rPr>
                <w:rFonts w:ascii="Arial" w:eastAsia="Times New Roman" w:hAnsi="Arial" w:cs="Arial"/>
                <w:color w:val="000000"/>
                <w:sz w:val="17"/>
                <w:szCs w:val="17"/>
                <w:lang w:eastAsia="sl-SI"/>
              </w:rPr>
              <w:t xml:space="preserve"> cm</w:t>
            </w:r>
          </w:p>
        </w:tc>
        <w:tc>
          <w:tcPr>
            <w:tcW w:w="82" w:type="pct"/>
            <w:tcBorders>
              <w:top w:val="nil"/>
              <w:left w:val="nil"/>
              <w:bottom w:val="nil"/>
              <w:right w:val="nil"/>
            </w:tcBorders>
            <w:noWrap/>
            <w:vAlign w:val="center"/>
            <w:hideMark/>
          </w:tcPr>
          <w:p w14:paraId="24D52807"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206D4D4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BD57F55"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75C9BE25"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Prsna širina in širina majice</w:t>
            </w:r>
          </w:p>
        </w:tc>
        <w:tc>
          <w:tcPr>
            <w:tcW w:w="2494" w:type="pct"/>
            <w:tcBorders>
              <w:top w:val="nil"/>
              <w:left w:val="nil"/>
              <w:bottom w:val="single" w:sz="8" w:space="0" w:color="auto"/>
              <w:right w:val="single" w:sz="8" w:space="0" w:color="auto"/>
            </w:tcBorders>
            <w:noWrap/>
            <w:vAlign w:val="center"/>
            <w:hideMark/>
          </w:tcPr>
          <w:p w14:paraId="579079E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120 cm</w:t>
            </w:r>
          </w:p>
        </w:tc>
        <w:tc>
          <w:tcPr>
            <w:tcW w:w="82" w:type="pct"/>
            <w:tcBorders>
              <w:top w:val="nil"/>
              <w:left w:val="nil"/>
              <w:bottom w:val="nil"/>
              <w:right w:val="nil"/>
            </w:tcBorders>
            <w:noWrap/>
            <w:vAlign w:val="center"/>
            <w:hideMark/>
          </w:tcPr>
          <w:p w14:paraId="5CA101C2"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27CD58D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34D6135"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188289D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Širina v ramenih</w:t>
            </w:r>
          </w:p>
        </w:tc>
        <w:tc>
          <w:tcPr>
            <w:tcW w:w="2494" w:type="pct"/>
            <w:tcBorders>
              <w:top w:val="nil"/>
              <w:left w:val="nil"/>
              <w:bottom w:val="single" w:sz="8" w:space="0" w:color="auto"/>
              <w:right w:val="single" w:sz="8" w:space="0" w:color="auto"/>
            </w:tcBorders>
            <w:noWrap/>
            <w:vAlign w:val="center"/>
            <w:hideMark/>
          </w:tcPr>
          <w:p w14:paraId="62EECC2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17 cm</w:t>
            </w:r>
          </w:p>
        </w:tc>
        <w:tc>
          <w:tcPr>
            <w:tcW w:w="82" w:type="pct"/>
            <w:tcBorders>
              <w:top w:val="nil"/>
              <w:left w:val="nil"/>
              <w:bottom w:val="nil"/>
              <w:right w:val="nil"/>
            </w:tcBorders>
            <w:noWrap/>
            <w:vAlign w:val="center"/>
            <w:hideMark/>
          </w:tcPr>
          <w:p w14:paraId="7E1AE635"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68FE6AA0"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0322D8" w:rsidRPr="0049135E" w14:paraId="06541F13"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4A96E301" w14:textId="579D4A4E" w:rsidR="000322D8" w:rsidRPr="0049135E" w:rsidRDefault="000322D8"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 rokava</w:t>
            </w:r>
          </w:p>
        </w:tc>
        <w:tc>
          <w:tcPr>
            <w:tcW w:w="2494" w:type="pct"/>
            <w:tcBorders>
              <w:top w:val="nil"/>
              <w:left w:val="nil"/>
              <w:bottom w:val="single" w:sz="8" w:space="0" w:color="auto"/>
              <w:right w:val="single" w:sz="8" w:space="0" w:color="auto"/>
            </w:tcBorders>
            <w:noWrap/>
            <w:vAlign w:val="center"/>
            <w:hideMark/>
          </w:tcPr>
          <w:p w14:paraId="198F7269" w14:textId="38FF3BFC" w:rsidR="000322D8" w:rsidRPr="0049135E" w:rsidRDefault="000322D8"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23 cm</w:t>
            </w:r>
          </w:p>
        </w:tc>
        <w:tc>
          <w:tcPr>
            <w:tcW w:w="82" w:type="pct"/>
            <w:tcBorders>
              <w:top w:val="nil"/>
              <w:left w:val="nil"/>
              <w:bottom w:val="nil"/>
              <w:right w:val="nil"/>
            </w:tcBorders>
            <w:noWrap/>
            <w:vAlign w:val="center"/>
            <w:hideMark/>
          </w:tcPr>
          <w:p w14:paraId="2F24F6D8" w14:textId="77777777" w:rsidR="000322D8" w:rsidRPr="0049135E" w:rsidRDefault="000322D8"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381E87FF" w14:textId="77777777" w:rsidR="000322D8" w:rsidRPr="0049135E" w:rsidRDefault="000322D8" w:rsidP="0049135E">
            <w:pPr>
              <w:spacing w:after="0" w:line="240" w:lineRule="auto"/>
              <w:rPr>
                <w:rFonts w:ascii="Arial" w:eastAsia="Times New Roman" w:hAnsi="Arial" w:cs="Arial"/>
                <w:color w:val="000000"/>
                <w:sz w:val="17"/>
                <w:szCs w:val="17"/>
                <w:lang w:eastAsia="sl-SI"/>
              </w:rPr>
            </w:pPr>
          </w:p>
        </w:tc>
      </w:tr>
      <w:tr w:rsidR="000322D8" w:rsidRPr="0049135E" w14:paraId="377F8876"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6438E2C8" w14:textId="31D859A0" w:rsidR="000322D8" w:rsidRPr="0049135E" w:rsidRDefault="000322D8"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Širina rokava</w:t>
            </w:r>
          </w:p>
        </w:tc>
        <w:tc>
          <w:tcPr>
            <w:tcW w:w="2494" w:type="pct"/>
            <w:tcBorders>
              <w:top w:val="nil"/>
              <w:left w:val="nil"/>
              <w:bottom w:val="single" w:sz="8" w:space="0" w:color="auto"/>
              <w:right w:val="single" w:sz="8" w:space="0" w:color="auto"/>
            </w:tcBorders>
            <w:noWrap/>
            <w:vAlign w:val="center"/>
            <w:hideMark/>
          </w:tcPr>
          <w:p w14:paraId="75610C69" w14:textId="2E278F11" w:rsidR="000322D8" w:rsidRPr="0049135E" w:rsidRDefault="000322D8"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20 cm</w:t>
            </w:r>
          </w:p>
        </w:tc>
        <w:tc>
          <w:tcPr>
            <w:tcW w:w="82" w:type="pct"/>
            <w:tcBorders>
              <w:top w:val="nil"/>
              <w:left w:val="nil"/>
              <w:bottom w:val="nil"/>
              <w:right w:val="nil"/>
            </w:tcBorders>
            <w:noWrap/>
            <w:vAlign w:val="center"/>
            <w:hideMark/>
          </w:tcPr>
          <w:p w14:paraId="27261EB8" w14:textId="77777777" w:rsidR="000322D8" w:rsidRPr="0049135E" w:rsidRDefault="000322D8"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7C753502" w14:textId="77777777" w:rsidR="000322D8" w:rsidRPr="0049135E" w:rsidRDefault="000322D8" w:rsidP="0049135E">
            <w:pPr>
              <w:spacing w:after="0" w:line="240" w:lineRule="auto"/>
              <w:rPr>
                <w:rFonts w:ascii="Arial" w:eastAsia="Times New Roman" w:hAnsi="Arial" w:cs="Arial"/>
                <w:color w:val="000000"/>
                <w:sz w:val="17"/>
                <w:szCs w:val="17"/>
                <w:lang w:eastAsia="sl-SI"/>
              </w:rPr>
            </w:pPr>
          </w:p>
        </w:tc>
      </w:tr>
      <w:tr w:rsidR="000322D8" w:rsidRPr="0049135E" w14:paraId="3889BCE9"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32A2DEB9" w14:textId="570AB290" w:rsidR="000322D8" w:rsidRPr="0049135E" w:rsidRDefault="000322D8"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 kocke</w:t>
            </w:r>
          </w:p>
        </w:tc>
        <w:tc>
          <w:tcPr>
            <w:tcW w:w="2494" w:type="pct"/>
            <w:tcBorders>
              <w:top w:val="nil"/>
              <w:left w:val="nil"/>
              <w:bottom w:val="single" w:sz="8" w:space="0" w:color="auto"/>
              <w:right w:val="single" w:sz="8" w:space="0" w:color="auto"/>
            </w:tcBorders>
            <w:noWrap/>
            <w:vAlign w:val="center"/>
            <w:hideMark/>
          </w:tcPr>
          <w:p w14:paraId="2D474077" w14:textId="1D0BE99A" w:rsidR="000322D8" w:rsidRPr="0049135E" w:rsidRDefault="000322D8"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14 cm</w:t>
            </w:r>
          </w:p>
        </w:tc>
        <w:tc>
          <w:tcPr>
            <w:tcW w:w="82" w:type="pct"/>
            <w:tcBorders>
              <w:top w:val="nil"/>
              <w:left w:val="nil"/>
              <w:bottom w:val="nil"/>
              <w:right w:val="nil"/>
            </w:tcBorders>
            <w:noWrap/>
            <w:vAlign w:val="center"/>
            <w:hideMark/>
          </w:tcPr>
          <w:p w14:paraId="2180E63B" w14:textId="77777777" w:rsidR="000322D8" w:rsidRPr="0049135E" w:rsidRDefault="000322D8"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690D2678" w14:textId="77777777" w:rsidR="000322D8" w:rsidRPr="0049135E" w:rsidRDefault="000322D8" w:rsidP="0049135E">
            <w:pPr>
              <w:spacing w:after="0" w:line="240" w:lineRule="auto"/>
              <w:rPr>
                <w:rFonts w:ascii="Arial" w:eastAsia="Times New Roman" w:hAnsi="Arial" w:cs="Arial"/>
                <w:color w:val="000000"/>
                <w:sz w:val="17"/>
                <w:szCs w:val="17"/>
                <w:lang w:eastAsia="sl-SI"/>
              </w:rPr>
            </w:pPr>
          </w:p>
        </w:tc>
      </w:tr>
      <w:tr w:rsidR="000322D8" w:rsidRPr="0049135E" w14:paraId="3510A2F5" w14:textId="77777777" w:rsidTr="00B802B2">
        <w:trPr>
          <w:trHeight w:val="315"/>
        </w:trPr>
        <w:tc>
          <w:tcPr>
            <w:tcW w:w="2343" w:type="pct"/>
            <w:gridSpan w:val="2"/>
            <w:tcBorders>
              <w:top w:val="nil"/>
              <w:left w:val="single" w:sz="8" w:space="0" w:color="auto"/>
              <w:bottom w:val="single" w:sz="8" w:space="0" w:color="auto"/>
              <w:right w:val="single" w:sz="8" w:space="0" w:color="auto"/>
            </w:tcBorders>
            <w:noWrap/>
            <w:vAlign w:val="center"/>
            <w:hideMark/>
          </w:tcPr>
          <w:p w14:paraId="1720FF07" w14:textId="39836032" w:rsidR="000322D8" w:rsidRPr="0049135E" w:rsidRDefault="000322D8"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Hrbtna širina</w:t>
            </w:r>
          </w:p>
        </w:tc>
        <w:tc>
          <w:tcPr>
            <w:tcW w:w="2494" w:type="pct"/>
            <w:tcBorders>
              <w:top w:val="nil"/>
              <w:left w:val="nil"/>
              <w:bottom w:val="single" w:sz="8" w:space="0" w:color="auto"/>
              <w:right w:val="single" w:sz="8" w:space="0" w:color="auto"/>
            </w:tcBorders>
            <w:noWrap/>
            <w:vAlign w:val="center"/>
            <w:hideMark/>
          </w:tcPr>
          <w:p w14:paraId="67E474D9" w14:textId="7026A34B" w:rsidR="000322D8" w:rsidRPr="0049135E" w:rsidRDefault="000322D8"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w:t>
            </w:r>
            <w:r w:rsidRPr="0049135E">
              <w:rPr>
                <w:rFonts w:ascii="Arial" w:eastAsia="Times New Roman" w:hAnsi="Arial" w:cs="Arial"/>
                <w:color w:val="000000"/>
                <w:sz w:val="17"/>
                <w:szCs w:val="17"/>
                <w:lang w:eastAsia="sl-SI"/>
              </w:rPr>
              <w:t>0 cm</w:t>
            </w:r>
          </w:p>
        </w:tc>
        <w:tc>
          <w:tcPr>
            <w:tcW w:w="82" w:type="pct"/>
            <w:tcBorders>
              <w:top w:val="nil"/>
              <w:left w:val="nil"/>
              <w:bottom w:val="nil"/>
              <w:right w:val="nil"/>
            </w:tcBorders>
            <w:noWrap/>
            <w:vAlign w:val="center"/>
            <w:hideMark/>
          </w:tcPr>
          <w:p w14:paraId="4263A9B5" w14:textId="77777777" w:rsidR="000322D8" w:rsidRPr="0049135E" w:rsidRDefault="000322D8" w:rsidP="0049135E">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04726EC8" w14:textId="77777777" w:rsidR="000322D8" w:rsidRPr="0049135E" w:rsidRDefault="000322D8" w:rsidP="0049135E">
            <w:pPr>
              <w:spacing w:after="0" w:line="240" w:lineRule="auto"/>
              <w:rPr>
                <w:rFonts w:ascii="Arial" w:eastAsia="Times New Roman" w:hAnsi="Arial" w:cs="Arial"/>
                <w:color w:val="000000"/>
                <w:sz w:val="17"/>
                <w:szCs w:val="17"/>
                <w:lang w:eastAsia="sl-SI"/>
              </w:rPr>
            </w:pPr>
          </w:p>
        </w:tc>
      </w:tr>
      <w:tr w:rsidR="000322D8" w:rsidRPr="0049135E" w14:paraId="2653E674" w14:textId="77777777" w:rsidTr="00B802B2">
        <w:trPr>
          <w:trHeight w:val="315"/>
        </w:trPr>
        <w:tc>
          <w:tcPr>
            <w:tcW w:w="2343" w:type="pct"/>
            <w:gridSpan w:val="2"/>
            <w:tcBorders>
              <w:top w:val="nil"/>
              <w:left w:val="nil"/>
              <w:bottom w:val="nil"/>
              <w:right w:val="nil"/>
            </w:tcBorders>
            <w:noWrap/>
            <w:vAlign w:val="center"/>
            <w:hideMark/>
          </w:tcPr>
          <w:p w14:paraId="5A486299" w14:textId="31E40ACA" w:rsidR="000322D8" w:rsidRPr="0049135E" w:rsidRDefault="000322D8" w:rsidP="00250BDD">
            <w:pPr>
              <w:spacing w:after="0" w:line="240" w:lineRule="auto"/>
              <w:rPr>
                <w:rFonts w:ascii="Arial" w:eastAsia="Times New Roman" w:hAnsi="Arial" w:cs="Arial"/>
                <w:color w:val="000000"/>
                <w:sz w:val="17"/>
                <w:szCs w:val="17"/>
                <w:lang w:eastAsia="sl-SI"/>
              </w:rPr>
            </w:pPr>
          </w:p>
        </w:tc>
        <w:tc>
          <w:tcPr>
            <w:tcW w:w="2494" w:type="pct"/>
            <w:noWrap/>
            <w:hideMark/>
          </w:tcPr>
          <w:p w14:paraId="25FB805E" w14:textId="147EB7DC" w:rsidR="000322D8" w:rsidRPr="0049135E" w:rsidRDefault="000322D8" w:rsidP="00250BDD">
            <w:pPr>
              <w:spacing w:after="0" w:line="240" w:lineRule="auto"/>
              <w:rPr>
                <w:rFonts w:ascii="Arial" w:eastAsia="Times New Roman" w:hAnsi="Arial" w:cs="Arial"/>
                <w:color w:val="000000"/>
                <w:sz w:val="17"/>
                <w:szCs w:val="17"/>
                <w:lang w:eastAsia="sl-SI"/>
              </w:rPr>
            </w:pPr>
          </w:p>
        </w:tc>
        <w:tc>
          <w:tcPr>
            <w:tcW w:w="82" w:type="pct"/>
            <w:tcBorders>
              <w:top w:val="nil"/>
              <w:left w:val="nil"/>
              <w:bottom w:val="nil"/>
              <w:right w:val="nil"/>
            </w:tcBorders>
            <w:noWrap/>
            <w:vAlign w:val="center"/>
            <w:hideMark/>
          </w:tcPr>
          <w:p w14:paraId="3C78687F" w14:textId="77777777" w:rsidR="000322D8" w:rsidRPr="0049135E" w:rsidRDefault="000322D8" w:rsidP="00250BDD">
            <w:pPr>
              <w:spacing w:after="0" w:line="240" w:lineRule="auto"/>
              <w:rPr>
                <w:rFonts w:ascii="Arial" w:eastAsia="Times New Roman" w:hAnsi="Arial" w:cs="Arial"/>
                <w:color w:val="000000"/>
                <w:sz w:val="17"/>
                <w:szCs w:val="17"/>
                <w:lang w:eastAsia="sl-SI"/>
              </w:rPr>
            </w:pPr>
          </w:p>
        </w:tc>
        <w:tc>
          <w:tcPr>
            <w:tcW w:w="81" w:type="pct"/>
            <w:tcBorders>
              <w:top w:val="nil"/>
              <w:left w:val="nil"/>
              <w:bottom w:val="nil"/>
              <w:right w:val="nil"/>
            </w:tcBorders>
            <w:noWrap/>
            <w:vAlign w:val="center"/>
            <w:hideMark/>
          </w:tcPr>
          <w:p w14:paraId="724D9B83" w14:textId="77777777" w:rsidR="000322D8" w:rsidRPr="0049135E" w:rsidRDefault="000322D8" w:rsidP="00250BDD">
            <w:pPr>
              <w:spacing w:after="0" w:line="240" w:lineRule="auto"/>
              <w:rPr>
                <w:rFonts w:ascii="Arial" w:eastAsia="Times New Roman" w:hAnsi="Arial" w:cs="Arial"/>
                <w:color w:val="000000"/>
                <w:sz w:val="17"/>
                <w:szCs w:val="17"/>
                <w:lang w:eastAsia="sl-SI"/>
              </w:rPr>
            </w:pPr>
          </w:p>
        </w:tc>
      </w:tr>
      <w:tr w:rsidR="000322D8" w:rsidRPr="00153E0B" w14:paraId="1F360D2D" w14:textId="77777777" w:rsidTr="00B802B2">
        <w:trPr>
          <w:gridBefore w:val="1"/>
          <w:gridAfter w:val="2"/>
          <w:wBefore w:w="83" w:type="pct"/>
          <w:wAfter w:w="163" w:type="pct"/>
          <w:trHeight w:val="300"/>
        </w:trPr>
        <w:tc>
          <w:tcPr>
            <w:tcW w:w="4754" w:type="pct"/>
            <w:gridSpan w:val="2"/>
            <w:tcBorders>
              <w:top w:val="nil"/>
              <w:left w:val="nil"/>
              <w:bottom w:val="nil"/>
              <w:right w:val="nil"/>
            </w:tcBorders>
            <w:noWrap/>
            <w:vAlign w:val="center"/>
          </w:tcPr>
          <w:p w14:paraId="2F2450A1" w14:textId="3154D6D3" w:rsidR="000322D8" w:rsidRPr="00153E0B" w:rsidRDefault="000322D8" w:rsidP="00250BDD">
            <w:pPr>
              <w:spacing w:after="0" w:line="240" w:lineRule="auto"/>
              <w:rPr>
                <w:rFonts w:ascii="Arial" w:eastAsia="Times New Roman" w:hAnsi="Arial" w:cs="Arial"/>
                <w:b/>
                <w:bCs/>
                <w:color w:val="000000"/>
                <w:sz w:val="17"/>
                <w:szCs w:val="17"/>
                <w:lang w:eastAsia="sl-SI"/>
              </w:rPr>
            </w:pPr>
          </w:p>
        </w:tc>
      </w:tr>
    </w:tbl>
    <w:p w14:paraId="736B17B0" w14:textId="3E122C32" w:rsidR="00C335D0" w:rsidRPr="003415B5" w:rsidRDefault="00FE6F95" w:rsidP="00250BDD">
      <w:pPr>
        <w:spacing w:after="0" w:line="240" w:lineRule="auto"/>
        <w:jc w:val="both"/>
        <w:rPr>
          <w:rFonts w:ascii="Arial" w:hAnsi="Arial" w:cs="Arial"/>
          <w:b/>
          <w:bCs/>
          <w:color w:val="000000" w:themeColor="text1"/>
          <w:sz w:val="17"/>
          <w:szCs w:val="17"/>
        </w:rPr>
      </w:pPr>
      <w:r w:rsidRPr="003415B5">
        <w:rPr>
          <w:rFonts w:ascii="Arial" w:hAnsi="Arial" w:cs="Arial"/>
          <w:b/>
          <w:bCs/>
          <w:color w:val="000000" w:themeColor="text1"/>
          <w:sz w:val="17"/>
          <w:szCs w:val="17"/>
        </w:rPr>
        <w:t xml:space="preserve">ZAP ŠT. </w:t>
      </w:r>
      <w:r w:rsidR="00777BE7" w:rsidRPr="00777BE7">
        <w:rPr>
          <w:rFonts w:ascii="Arial" w:hAnsi="Arial" w:cs="Arial"/>
          <w:b/>
          <w:bCs/>
          <w:color w:val="000000" w:themeColor="text1"/>
          <w:sz w:val="17"/>
          <w:szCs w:val="17"/>
        </w:rPr>
        <w:t>8</w:t>
      </w:r>
      <w:r w:rsidRPr="003415B5">
        <w:rPr>
          <w:rFonts w:ascii="Arial" w:hAnsi="Arial" w:cs="Arial"/>
          <w:b/>
          <w:bCs/>
          <w:color w:val="000000" w:themeColor="text1"/>
          <w:sz w:val="17"/>
          <w:szCs w:val="17"/>
        </w:rPr>
        <w:t xml:space="preserve"> V SPECIFIKACIJI PREDRAČUNA: </w:t>
      </w:r>
      <w:r w:rsidR="001406B2" w:rsidRPr="003415B5">
        <w:rPr>
          <w:rFonts w:ascii="Arial" w:hAnsi="Arial" w:cs="Arial"/>
          <w:b/>
          <w:bCs/>
          <w:color w:val="000000" w:themeColor="text1"/>
          <w:sz w:val="17"/>
          <w:szCs w:val="17"/>
        </w:rPr>
        <w:t>MAJICA</w:t>
      </w:r>
      <w:r w:rsidR="00C335D0" w:rsidRPr="003415B5">
        <w:rPr>
          <w:rFonts w:ascii="Arial" w:hAnsi="Arial" w:cs="Arial"/>
          <w:b/>
          <w:bCs/>
          <w:color w:val="000000" w:themeColor="text1"/>
          <w:sz w:val="17"/>
          <w:szCs w:val="17"/>
        </w:rPr>
        <w:t xml:space="preserve"> - </w:t>
      </w:r>
      <w:r w:rsidR="00250BDD" w:rsidRPr="003415B5">
        <w:rPr>
          <w:rFonts w:ascii="Arial" w:hAnsi="Arial" w:cs="Arial"/>
          <w:b/>
          <w:bCs/>
          <w:color w:val="000000" w:themeColor="text1"/>
          <w:sz w:val="17"/>
          <w:szCs w:val="17"/>
        </w:rPr>
        <w:t>ŽENSKA PO IZBIRI MODELA IN BARVE</w:t>
      </w:r>
      <w:r w:rsidR="00C3016F" w:rsidRPr="003415B5">
        <w:rPr>
          <w:rFonts w:ascii="Arial" w:hAnsi="Arial" w:cs="Arial"/>
          <w:b/>
          <w:bCs/>
          <w:color w:val="000000" w:themeColor="text1"/>
          <w:sz w:val="17"/>
          <w:szCs w:val="17"/>
        </w:rPr>
        <w:t xml:space="preserve"> Z EMBLEMI NA ROKAVU</w:t>
      </w:r>
    </w:p>
    <w:p w14:paraId="6E78C0FB" w14:textId="78F8835B" w:rsidR="00C335D0" w:rsidRPr="003415B5" w:rsidRDefault="004B60F0" w:rsidP="00C335D0">
      <w:pPr>
        <w:spacing w:before="225" w:after="225" w:line="240" w:lineRule="auto"/>
        <w:jc w:val="both"/>
        <w:rPr>
          <w:rFonts w:ascii="Arial" w:hAnsi="Arial" w:cs="Arial"/>
          <w:b/>
          <w:bCs/>
          <w:color w:val="000000" w:themeColor="text1"/>
          <w:sz w:val="17"/>
          <w:szCs w:val="17"/>
        </w:rPr>
      </w:pPr>
      <w:r w:rsidRPr="004B60F0">
        <w:rPr>
          <w:rFonts w:ascii="Arial" w:hAnsi="Arial" w:cs="Arial"/>
          <w:b/>
          <w:bCs/>
          <w:color w:val="000000" w:themeColor="text1"/>
          <w:sz w:val="17"/>
          <w:szCs w:val="17"/>
        </w:rPr>
        <w:t>8</w:t>
      </w:r>
      <w:r w:rsidR="00C335D0" w:rsidRPr="004B60F0">
        <w:rPr>
          <w:rFonts w:ascii="Arial" w:hAnsi="Arial" w:cs="Arial"/>
          <w:b/>
          <w:bCs/>
          <w:color w:val="000000" w:themeColor="text1"/>
          <w:sz w:val="17"/>
          <w:szCs w:val="17"/>
        </w:rPr>
        <w:t>.1</w:t>
      </w:r>
      <w:r w:rsidR="00C335D0" w:rsidRPr="003415B5">
        <w:rPr>
          <w:rFonts w:ascii="Arial" w:hAnsi="Arial" w:cs="Arial"/>
          <w:b/>
          <w:bCs/>
          <w:color w:val="000000" w:themeColor="text1"/>
          <w:sz w:val="17"/>
          <w:szCs w:val="17"/>
        </w:rPr>
        <w:t xml:space="preserve"> Kakovostni parametri osnovnega materiala majica </w:t>
      </w:r>
      <w:r w:rsidR="000B28D2" w:rsidRPr="003415B5">
        <w:rPr>
          <w:rFonts w:ascii="Arial" w:hAnsi="Arial" w:cs="Arial"/>
          <w:b/>
          <w:bCs/>
          <w:color w:val="000000" w:themeColor="text1"/>
          <w:sz w:val="17"/>
          <w:szCs w:val="17"/>
        </w:rPr>
        <w:t xml:space="preserve"> za ta sklop so po izbiri naročnika </w:t>
      </w:r>
    </w:p>
    <w:tbl>
      <w:tblPr>
        <w:tblStyle w:val="Tabelamrea"/>
        <w:tblW w:w="5000" w:type="pct"/>
        <w:tblLook w:val="04A0" w:firstRow="1" w:lastRow="0" w:firstColumn="1" w:lastColumn="0" w:noHBand="0" w:noVBand="1"/>
      </w:tblPr>
      <w:tblGrid>
        <w:gridCol w:w="5012"/>
        <w:gridCol w:w="4048"/>
      </w:tblGrid>
      <w:tr w:rsidR="00C335D0" w:rsidRPr="0019168B" w14:paraId="2EF2BCE2" w14:textId="77777777" w:rsidTr="005212F5">
        <w:trPr>
          <w:trHeight w:val="315"/>
        </w:trPr>
        <w:tc>
          <w:tcPr>
            <w:tcW w:w="2766" w:type="pct"/>
            <w:shd w:val="clear" w:color="auto" w:fill="C6D9F1" w:themeFill="text2" w:themeFillTint="33"/>
            <w:noWrap/>
            <w:vAlign w:val="center"/>
            <w:hideMark/>
          </w:tcPr>
          <w:p w14:paraId="29905BBD" w14:textId="77777777" w:rsidR="00C335D0" w:rsidRPr="0019168B" w:rsidRDefault="00C335D0" w:rsidP="005212F5">
            <w:pPr>
              <w:jc w:val="both"/>
              <w:rPr>
                <w:rFonts w:ascii="Arial" w:hAnsi="Arial" w:cs="Arial"/>
                <w:b/>
                <w:bCs/>
                <w:color w:val="000000"/>
                <w:sz w:val="17"/>
                <w:szCs w:val="17"/>
              </w:rPr>
            </w:pPr>
            <w:r w:rsidRPr="0019168B">
              <w:rPr>
                <w:rFonts w:ascii="Arial" w:hAnsi="Arial" w:cs="Arial"/>
                <w:b/>
                <w:bCs/>
                <w:color w:val="000000"/>
                <w:sz w:val="17"/>
                <w:szCs w:val="17"/>
              </w:rPr>
              <w:t>Kakovostni parametri</w:t>
            </w:r>
          </w:p>
        </w:tc>
        <w:tc>
          <w:tcPr>
            <w:tcW w:w="2234" w:type="pct"/>
            <w:shd w:val="clear" w:color="auto" w:fill="C6D9F1" w:themeFill="text2" w:themeFillTint="33"/>
            <w:noWrap/>
            <w:vAlign w:val="center"/>
            <w:hideMark/>
          </w:tcPr>
          <w:p w14:paraId="221C338F" w14:textId="77777777" w:rsidR="00C335D0" w:rsidRPr="0019168B" w:rsidRDefault="00C335D0" w:rsidP="005212F5">
            <w:pPr>
              <w:jc w:val="both"/>
              <w:rPr>
                <w:rFonts w:ascii="Arial" w:hAnsi="Arial" w:cs="Arial"/>
                <w:b/>
                <w:bCs/>
                <w:color w:val="000000"/>
                <w:sz w:val="17"/>
                <w:szCs w:val="17"/>
              </w:rPr>
            </w:pPr>
            <w:r w:rsidRPr="0019168B">
              <w:rPr>
                <w:rFonts w:ascii="Arial" w:hAnsi="Arial" w:cs="Arial"/>
                <w:b/>
                <w:bCs/>
                <w:color w:val="000000"/>
                <w:sz w:val="17"/>
                <w:szCs w:val="17"/>
              </w:rPr>
              <w:t>Vrednost</w:t>
            </w:r>
          </w:p>
        </w:tc>
      </w:tr>
      <w:tr w:rsidR="00C335D0" w:rsidRPr="0019168B" w14:paraId="46B83516" w14:textId="77777777" w:rsidTr="005212F5">
        <w:trPr>
          <w:trHeight w:val="315"/>
        </w:trPr>
        <w:tc>
          <w:tcPr>
            <w:tcW w:w="2766" w:type="pct"/>
            <w:noWrap/>
            <w:vAlign w:val="center"/>
            <w:hideMark/>
          </w:tcPr>
          <w:p w14:paraId="3144EBF7"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Osnovna barva</w:t>
            </w:r>
          </w:p>
        </w:tc>
        <w:tc>
          <w:tcPr>
            <w:tcW w:w="2234" w:type="pct"/>
            <w:noWrap/>
            <w:vAlign w:val="center"/>
            <w:hideMark/>
          </w:tcPr>
          <w:p w14:paraId="3C1D2F9C" w14:textId="52796896"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Po izbiri</w:t>
            </w:r>
          </w:p>
        </w:tc>
      </w:tr>
      <w:tr w:rsidR="00C335D0" w:rsidRPr="0019168B" w14:paraId="081FF510" w14:textId="77777777" w:rsidTr="005212F5">
        <w:trPr>
          <w:trHeight w:val="315"/>
        </w:trPr>
        <w:tc>
          <w:tcPr>
            <w:tcW w:w="2766" w:type="pct"/>
            <w:noWrap/>
            <w:vAlign w:val="center"/>
            <w:hideMark/>
          </w:tcPr>
          <w:p w14:paraId="23D9566D"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Surovinska sestava</w:t>
            </w:r>
          </w:p>
        </w:tc>
        <w:tc>
          <w:tcPr>
            <w:tcW w:w="2234" w:type="pct"/>
            <w:noWrap/>
            <w:vAlign w:val="center"/>
            <w:hideMark/>
          </w:tcPr>
          <w:p w14:paraId="63D5475F" w14:textId="6CB0B313"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95% bombaž 5%</w:t>
            </w:r>
            <w:r w:rsidR="00E73F2A">
              <w:rPr>
                <w:rFonts w:ascii="Arial" w:hAnsi="Arial" w:cs="Arial"/>
                <w:color w:val="000000"/>
                <w:sz w:val="17"/>
                <w:szCs w:val="17"/>
              </w:rPr>
              <w:t xml:space="preserve"> </w:t>
            </w:r>
            <w:proofErr w:type="spellStart"/>
            <w:r>
              <w:rPr>
                <w:rFonts w:ascii="Arial" w:hAnsi="Arial" w:cs="Arial"/>
                <w:color w:val="000000"/>
                <w:sz w:val="17"/>
                <w:szCs w:val="17"/>
              </w:rPr>
              <w:t>elastan</w:t>
            </w:r>
            <w:proofErr w:type="spellEnd"/>
          </w:p>
        </w:tc>
      </w:tr>
      <w:tr w:rsidR="00C335D0" w:rsidRPr="0019168B" w14:paraId="3F6F57B0" w14:textId="77777777" w:rsidTr="005212F5">
        <w:trPr>
          <w:trHeight w:val="315"/>
        </w:trPr>
        <w:tc>
          <w:tcPr>
            <w:tcW w:w="2766" w:type="pct"/>
            <w:noWrap/>
            <w:vAlign w:val="center"/>
            <w:hideMark/>
          </w:tcPr>
          <w:p w14:paraId="4D09095B"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Žep (DXŠ)</w:t>
            </w:r>
          </w:p>
        </w:tc>
        <w:tc>
          <w:tcPr>
            <w:tcW w:w="2234" w:type="pct"/>
            <w:noWrap/>
            <w:vAlign w:val="center"/>
            <w:hideMark/>
          </w:tcPr>
          <w:p w14:paraId="6EB8B7C8" w14:textId="2FF20105"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w:t>
            </w:r>
          </w:p>
        </w:tc>
      </w:tr>
      <w:tr w:rsidR="00C335D0" w:rsidRPr="0019168B" w14:paraId="0A62FC8D" w14:textId="77777777" w:rsidTr="005212F5">
        <w:trPr>
          <w:trHeight w:val="315"/>
        </w:trPr>
        <w:tc>
          <w:tcPr>
            <w:tcW w:w="2766" w:type="pct"/>
            <w:noWrap/>
            <w:vAlign w:val="center"/>
            <w:hideMark/>
          </w:tcPr>
          <w:p w14:paraId="2D83C14C"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Izrez</w:t>
            </w:r>
          </w:p>
        </w:tc>
        <w:tc>
          <w:tcPr>
            <w:tcW w:w="2234" w:type="pct"/>
            <w:noWrap/>
            <w:vAlign w:val="center"/>
            <w:hideMark/>
          </w:tcPr>
          <w:p w14:paraId="329B4997" w14:textId="631FF462"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Po izbiri</w:t>
            </w:r>
          </w:p>
        </w:tc>
      </w:tr>
      <w:tr w:rsidR="00C335D0" w:rsidRPr="0019168B" w14:paraId="6F10218F" w14:textId="77777777" w:rsidTr="005212F5">
        <w:trPr>
          <w:trHeight w:val="315"/>
        </w:trPr>
        <w:tc>
          <w:tcPr>
            <w:tcW w:w="2766" w:type="pct"/>
            <w:noWrap/>
            <w:vAlign w:val="center"/>
            <w:hideMark/>
          </w:tcPr>
          <w:p w14:paraId="127F66C5"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Površinska masa</w:t>
            </w:r>
          </w:p>
        </w:tc>
        <w:tc>
          <w:tcPr>
            <w:tcW w:w="2234" w:type="pct"/>
            <w:noWrap/>
            <w:vAlign w:val="center"/>
            <w:hideMark/>
          </w:tcPr>
          <w:p w14:paraId="3C965A39" w14:textId="77FE76E6" w:rsidR="00C335D0" w:rsidRPr="0019168B" w:rsidRDefault="00D70563" w:rsidP="005212F5">
            <w:pPr>
              <w:jc w:val="both"/>
              <w:rPr>
                <w:rFonts w:ascii="Arial" w:hAnsi="Arial" w:cs="Arial"/>
                <w:color w:val="000000"/>
                <w:sz w:val="17"/>
                <w:szCs w:val="17"/>
              </w:rPr>
            </w:pPr>
            <w:r>
              <w:rPr>
                <w:rFonts w:ascii="Arial" w:hAnsi="Arial" w:cs="Arial"/>
                <w:color w:val="000000"/>
                <w:sz w:val="17"/>
                <w:szCs w:val="17"/>
              </w:rPr>
              <w:t xml:space="preserve">220 </w:t>
            </w:r>
            <w:r w:rsidR="000B28D2">
              <w:rPr>
                <w:rFonts w:ascii="Arial" w:hAnsi="Arial" w:cs="Arial"/>
                <w:color w:val="000000"/>
                <w:sz w:val="17"/>
                <w:szCs w:val="17"/>
              </w:rPr>
              <w:t>g/m2</w:t>
            </w:r>
          </w:p>
        </w:tc>
      </w:tr>
      <w:tr w:rsidR="00C335D0" w:rsidRPr="0019168B" w14:paraId="1D53FA04" w14:textId="77777777" w:rsidTr="005212F5">
        <w:trPr>
          <w:trHeight w:val="315"/>
        </w:trPr>
        <w:tc>
          <w:tcPr>
            <w:tcW w:w="2766" w:type="pct"/>
            <w:noWrap/>
            <w:vAlign w:val="center"/>
            <w:hideMark/>
          </w:tcPr>
          <w:p w14:paraId="58E45785"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Krčenje po pranju na 60 °C Osnova</w:t>
            </w:r>
          </w:p>
        </w:tc>
        <w:tc>
          <w:tcPr>
            <w:tcW w:w="2234" w:type="pct"/>
            <w:noWrap/>
            <w:vAlign w:val="center"/>
            <w:hideMark/>
          </w:tcPr>
          <w:p w14:paraId="4AFE6ACC"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 5%</w:t>
            </w:r>
          </w:p>
        </w:tc>
      </w:tr>
      <w:tr w:rsidR="00C335D0" w:rsidRPr="0019168B" w14:paraId="10FE29FF" w14:textId="77777777" w:rsidTr="005212F5">
        <w:trPr>
          <w:trHeight w:val="315"/>
        </w:trPr>
        <w:tc>
          <w:tcPr>
            <w:tcW w:w="2766" w:type="pct"/>
            <w:noWrap/>
            <w:vAlign w:val="center"/>
            <w:hideMark/>
          </w:tcPr>
          <w:p w14:paraId="39AB2021"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Velikost</w:t>
            </w:r>
          </w:p>
        </w:tc>
        <w:tc>
          <w:tcPr>
            <w:tcW w:w="2234" w:type="pct"/>
            <w:noWrap/>
            <w:vAlign w:val="center"/>
            <w:hideMark/>
          </w:tcPr>
          <w:p w14:paraId="74FC6010" w14:textId="420E34F1"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Po izbiri</w:t>
            </w:r>
          </w:p>
        </w:tc>
      </w:tr>
      <w:tr w:rsidR="00C335D0" w:rsidRPr="0019168B" w14:paraId="53ECF7BC" w14:textId="77777777" w:rsidTr="005212F5">
        <w:trPr>
          <w:trHeight w:val="315"/>
        </w:trPr>
        <w:tc>
          <w:tcPr>
            <w:tcW w:w="2766" w:type="pct"/>
            <w:noWrap/>
            <w:vAlign w:val="center"/>
            <w:hideMark/>
          </w:tcPr>
          <w:p w14:paraId="019DC992" w14:textId="77777777" w:rsidR="00C335D0" w:rsidRPr="0019168B" w:rsidRDefault="00C335D0"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w:t>
            </w:r>
          </w:p>
        </w:tc>
        <w:tc>
          <w:tcPr>
            <w:tcW w:w="2234" w:type="pct"/>
            <w:noWrap/>
            <w:vAlign w:val="center"/>
            <w:hideMark/>
          </w:tcPr>
          <w:p w14:paraId="1D4AA6C8" w14:textId="6B83921E" w:rsidR="000B28D2" w:rsidRPr="0019168B" w:rsidRDefault="00D70563" w:rsidP="005212F5">
            <w:pPr>
              <w:rPr>
                <w:rFonts w:ascii="Arial" w:eastAsia="Times New Roman" w:hAnsi="Arial" w:cs="Arial"/>
                <w:color w:val="000000"/>
                <w:sz w:val="17"/>
                <w:szCs w:val="17"/>
                <w:lang w:eastAsia="sl-SI"/>
              </w:rPr>
            </w:pPr>
            <w:r>
              <w:rPr>
                <w:rFonts w:ascii="Arial" w:hAnsi="Arial" w:cs="Arial"/>
                <w:color w:val="000000"/>
                <w:sz w:val="17"/>
                <w:szCs w:val="17"/>
              </w:rPr>
              <w:t>Po izbiri</w:t>
            </w:r>
          </w:p>
        </w:tc>
      </w:tr>
      <w:tr w:rsidR="00C335D0" w:rsidRPr="0019168B" w14:paraId="14EBB60F" w14:textId="77777777" w:rsidTr="005212F5">
        <w:trPr>
          <w:trHeight w:val="315"/>
        </w:trPr>
        <w:tc>
          <w:tcPr>
            <w:tcW w:w="2766" w:type="pct"/>
            <w:noWrap/>
            <w:vAlign w:val="center"/>
            <w:hideMark/>
          </w:tcPr>
          <w:p w14:paraId="44E8CBAA" w14:textId="77777777" w:rsidR="00C335D0" w:rsidRPr="0019168B" w:rsidRDefault="00C335D0"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Prsna širina in širina majice</w:t>
            </w:r>
          </w:p>
        </w:tc>
        <w:tc>
          <w:tcPr>
            <w:tcW w:w="2234" w:type="pct"/>
            <w:noWrap/>
            <w:vAlign w:val="center"/>
            <w:hideMark/>
          </w:tcPr>
          <w:p w14:paraId="31DA0B2E" w14:textId="126418F4" w:rsidR="00C335D0" w:rsidRPr="0019168B" w:rsidRDefault="00D70563" w:rsidP="005212F5">
            <w:pPr>
              <w:rPr>
                <w:rFonts w:ascii="Arial" w:eastAsia="Times New Roman" w:hAnsi="Arial" w:cs="Arial"/>
                <w:color w:val="000000"/>
                <w:sz w:val="17"/>
                <w:szCs w:val="17"/>
                <w:lang w:eastAsia="sl-SI"/>
              </w:rPr>
            </w:pPr>
            <w:r>
              <w:rPr>
                <w:rFonts w:ascii="Arial" w:hAnsi="Arial" w:cs="Arial"/>
                <w:color w:val="000000"/>
                <w:sz w:val="17"/>
                <w:szCs w:val="17"/>
              </w:rPr>
              <w:t>Po izbiri</w:t>
            </w:r>
            <w:r>
              <w:rPr>
                <w:rFonts w:ascii="Arial" w:eastAsia="Times New Roman" w:hAnsi="Arial" w:cs="Arial"/>
                <w:color w:val="000000"/>
                <w:sz w:val="17"/>
                <w:szCs w:val="17"/>
                <w:lang w:eastAsia="sl-SI"/>
              </w:rPr>
              <w:t xml:space="preserve"> </w:t>
            </w:r>
          </w:p>
        </w:tc>
      </w:tr>
      <w:tr w:rsidR="00C335D0" w:rsidRPr="0019168B" w14:paraId="7845C313" w14:textId="77777777" w:rsidTr="005212F5">
        <w:trPr>
          <w:trHeight w:val="315"/>
        </w:trPr>
        <w:tc>
          <w:tcPr>
            <w:tcW w:w="2766" w:type="pct"/>
            <w:noWrap/>
            <w:vAlign w:val="center"/>
            <w:hideMark/>
          </w:tcPr>
          <w:p w14:paraId="31B428D4" w14:textId="77777777" w:rsidR="00C335D0" w:rsidRPr="0019168B" w:rsidRDefault="00C335D0" w:rsidP="005212F5">
            <w:pPr>
              <w:rPr>
                <w:rFonts w:ascii="Arial" w:eastAsia="Times New Roman" w:hAnsi="Arial" w:cs="Arial"/>
                <w:color w:val="000000"/>
                <w:sz w:val="17"/>
                <w:szCs w:val="17"/>
                <w:lang w:eastAsia="sl-SI"/>
              </w:rPr>
            </w:pPr>
            <w:proofErr w:type="spellStart"/>
            <w:r w:rsidRPr="0019168B">
              <w:rPr>
                <w:rFonts w:ascii="Arial" w:eastAsia="Times New Roman" w:hAnsi="Arial" w:cs="Arial"/>
                <w:color w:val="000000"/>
                <w:sz w:val="17"/>
                <w:szCs w:val="17"/>
                <w:lang w:eastAsia="sl-SI"/>
              </w:rPr>
              <w:t>Telirana</w:t>
            </w:r>
            <w:proofErr w:type="spellEnd"/>
          </w:p>
        </w:tc>
        <w:tc>
          <w:tcPr>
            <w:tcW w:w="2234" w:type="pct"/>
            <w:noWrap/>
            <w:vAlign w:val="center"/>
            <w:hideMark/>
          </w:tcPr>
          <w:p w14:paraId="678F1C83" w14:textId="1DFC8682" w:rsidR="00C335D0" w:rsidRPr="0019168B" w:rsidRDefault="00D70563" w:rsidP="005212F5">
            <w:pPr>
              <w:rPr>
                <w:rFonts w:ascii="Arial" w:eastAsia="Times New Roman" w:hAnsi="Arial" w:cs="Arial"/>
                <w:color w:val="000000"/>
                <w:sz w:val="17"/>
                <w:szCs w:val="17"/>
                <w:lang w:eastAsia="sl-SI"/>
              </w:rPr>
            </w:pPr>
            <w:r>
              <w:rPr>
                <w:rFonts w:ascii="Arial" w:hAnsi="Arial" w:cs="Arial"/>
                <w:color w:val="000000"/>
                <w:sz w:val="17"/>
                <w:szCs w:val="17"/>
              </w:rPr>
              <w:t>Po izbiri</w:t>
            </w:r>
          </w:p>
        </w:tc>
      </w:tr>
      <w:tr w:rsidR="00C335D0" w:rsidRPr="0019168B" w14:paraId="0303EB72" w14:textId="77777777" w:rsidTr="005212F5">
        <w:trPr>
          <w:trHeight w:val="420"/>
        </w:trPr>
        <w:tc>
          <w:tcPr>
            <w:tcW w:w="2766" w:type="pct"/>
            <w:noWrap/>
            <w:vAlign w:val="center"/>
            <w:hideMark/>
          </w:tcPr>
          <w:p w14:paraId="2759A8EA" w14:textId="77777777" w:rsidR="00C335D0" w:rsidRPr="0019168B" w:rsidRDefault="00C335D0"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v ramenih</w:t>
            </w:r>
          </w:p>
        </w:tc>
        <w:tc>
          <w:tcPr>
            <w:tcW w:w="2234" w:type="pct"/>
            <w:noWrap/>
            <w:vAlign w:val="center"/>
            <w:hideMark/>
          </w:tcPr>
          <w:p w14:paraId="35B1D9F9" w14:textId="07084447" w:rsidR="00C335D0" w:rsidRPr="0019168B" w:rsidRDefault="00D70563" w:rsidP="005212F5">
            <w:pPr>
              <w:rPr>
                <w:rFonts w:ascii="Arial" w:eastAsia="Times New Roman" w:hAnsi="Arial" w:cs="Arial"/>
                <w:color w:val="000000"/>
                <w:sz w:val="17"/>
                <w:szCs w:val="17"/>
                <w:lang w:eastAsia="sl-SI"/>
              </w:rPr>
            </w:pPr>
            <w:r>
              <w:rPr>
                <w:rFonts w:ascii="Arial" w:hAnsi="Arial" w:cs="Arial"/>
                <w:color w:val="000000"/>
                <w:sz w:val="17"/>
                <w:szCs w:val="17"/>
              </w:rPr>
              <w:t>Po izbiri</w:t>
            </w:r>
          </w:p>
        </w:tc>
      </w:tr>
    </w:tbl>
    <w:p w14:paraId="759E2B8C" w14:textId="77777777" w:rsidR="002A4A79" w:rsidRPr="00F04DB7" w:rsidRDefault="002A4A79" w:rsidP="00F04DB7">
      <w:pPr>
        <w:spacing w:before="225" w:after="225" w:line="240" w:lineRule="auto"/>
        <w:jc w:val="both"/>
        <w:rPr>
          <w:rFonts w:ascii="Arial" w:hAnsi="Arial" w:cs="Arial"/>
          <w:color w:val="000000"/>
          <w:sz w:val="17"/>
          <w:szCs w:val="17"/>
        </w:rPr>
      </w:pPr>
    </w:p>
    <w:p w14:paraId="0C02E8F9" w14:textId="77777777" w:rsidR="008F34FF" w:rsidRPr="00A17BFF" w:rsidRDefault="008F34FF" w:rsidP="007E5BDA">
      <w:pPr>
        <w:pStyle w:val="Naslov2"/>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rPr>
          <w:rFonts w:ascii="Arial" w:hAnsi="Arial" w:cs="Arial"/>
          <w:color w:val="FFFFFF" w:themeColor="background1"/>
        </w:rPr>
      </w:pPr>
      <w:r>
        <w:rPr>
          <w:rFonts w:ascii="Arial" w:hAnsi="Arial" w:cs="Arial"/>
          <w:color w:val="FFFFFF" w:themeColor="background1"/>
        </w:rPr>
        <w:lastRenderedPageBreak/>
        <w:t>Vsebina ponudbene dokumentacije</w:t>
      </w:r>
    </w:p>
    <w:p w14:paraId="66B05885" w14:textId="77777777" w:rsidR="00C66660" w:rsidRDefault="008F34FF">
      <w:pPr>
        <w:spacing w:before="225" w:after="225" w:line="240" w:lineRule="auto"/>
        <w:jc w:val="both"/>
      </w:pPr>
      <w:r>
        <w:rPr>
          <w:rFonts w:ascii="Arial" w:hAnsi="Arial" w:cs="Arial"/>
          <w:color w:val="000000"/>
          <w:sz w:val="18"/>
          <w:szCs w:val="18"/>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1640CBC6" w14:textId="77777777" w:rsidR="00C66660" w:rsidRDefault="008F34FF">
      <w:pPr>
        <w:spacing w:before="225" w:after="225" w:line="240" w:lineRule="auto"/>
        <w:jc w:val="both"/>
      </w:pPr>
      <w:r>
        <w:rPr>
          <w:rFonts w:ascii="Arial" w:hAnsi="Arial" w:cs="Arial"/>
          <w:color w:val="000000"/>
          <w:sz w:val="18"/>
          <w:szCs w:val="18"/>
        </w:rPr>
        <w:t xml:space="preserve">V primeru elektronske oddaje se kot original štejejo tudi dokumenti, ki so podpisani (verificirani) z elektronskim podpisom (certifikatom). Kot original pa ne štejejo </w:t>
      </w:r>
      <w:proofErr w:type="spellStart"/>
      <w:r>
        <w:rPr>
          <w:rFonts w:ascii="Arial" w:hAnsi="Arial" w:cs="Arial"/>
          <w:color w:val="000000"/>
          <w:sz w:val="18"/>
          <w:szCs w:val="18"/>
        </w:rPr>
        <w:t>skeni</w:t>
      </w:r>
      <w:proofErr w:type="spellEnd"/>
      <w:r>
        <w:rPr>
          <w:rFonts w:ascii="Arial" w:hAnsi="Arial" w:cs="Arial"/>
          <w:color w:val="000000"/>
          <w:sz w:val="18"/>
          <w:szCs w:val="18"/>
        </w:rPr>
        <w:t xml:space="preserve"> dokumentov z izpisom elektronske potrditve.</w:t>
      </w:r>
    </w:p>
    <w:p w14:paraId="4ED61C28" w14:textId="77777777" w:rsidR="00C66660" w:rsidRDefault="008F34FF">
      <w:pPr>
        <w:spacing w:before="225" w:after="225" w:line="240" w:lineRule="auto"/>
        <w:jc w:val="both"/>
      </w:pPr>
      <w:r>
        <w:rPr>
          <w:rFonts w:ascii="Arial" w:hAnsi="Arial" w:cs="Arial"/>
          <w:color w:val="000000"/>
          <w:sz w:val="18"/>
          <w:szCs w:val="18"/>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14:paraId="07031156" w14:textId="77777777" w:rsidR="008F34FF" w:rsidRPr="003326C7" w:rsidRDefault="008F34FF" w:rsidP="003326C7">
      <w:pPr>
        <w:spacing w:before="225" w:after="225" w:line="240" w:lineRule="auto"/>
        <w:jc w:val="both"/>
      </w:pPr>
      <w:r>
        <w:rPr>
          <w:rFonts w:ascii="Arial" w:hAnsi="Arial" w:cs="Arial"/>
          <w:color w:val="000000"/>
          <w:sz w:val="18"/>
          <w:szCs w:val="18"/>
        </w:rPr>
        <w:t>Zaželeno je, da so zahtevani dokumenti zloženi po spodaj navedenem vrstnem redu. Prav tako je zaželeno, da so vse strani ponudbene dokumentacije oštevilčene z zaporednimi številkami.</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770"/>
        <w:gridCol w:w="4819"/>
        <w:gridCol w:w="3463"/>
      </w:tblGrid>
      <w:tr w:rsidR="00C66660" w:rsidRPr="00BD3FF7" w14:paraId="2E9EA418" w14:textId="77777777" w:rsidTr="00F248FD">
        <w:tc>
          <w:tcPr>
            <w:tcW w:w="425"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1BBCCBD0" w14:textId="77777777" w:rsidR="00C66660" w:rsidRPr="00BD3FF7" w:rsidRDefault="008F34FF">
            <w:pPr>
              <w:jc w:val="center"/>
              <w:rPr>
                <w:rFonts w:ascii="Arial" w:hAnsi="Arial" w:cs="Arial"/>
                <w:sz w:val="14"/>
                <w:szCs w:val="14"/>
              </w:rPr>
            </w:pPr>
            <w:r w:rsidRPr="00BD3FF7">
              <w:rPr>
                <w:rFonts w:ascii="Arial" w:hAnsi="Arial" w:cs="Arial"/>
                <w:b/>
                <w:bCs/>
                <w:color w:val="FF0000"/>
                <w:position w:val="-3"/>
                <w:sz w:val="14"/>
                <w:szCs w:val="14"/>
                <w:shd w:val="clear" w:color="auto" w:fill="AAAAAA"/>
              </w:rPr>
              <w:t>Obrazec</w:t>
            </w:r>
          </w:p>
        </w:tc>
        <w:tc>
          <w:tcPr>
            <w:tcW w:w="2662"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34E3AD8D" w14:textId="77777777" w:rsidR="00C66660" w:rsidRPr="00BD3FF7" w:rsidRDefault="008F34FF">
            <w:pPr>
              <w:jc w:val="center"/>
              <w:rPr>
                <w:rFonts w:ascii="Arial" w:hAnsi="Arial" w:cs="Arial"/>
                <w:sz w:val="14"/>
                <w:szCs w:val="14"/>
              </w:rPr>
            </w:pPr>
            <w:r w:rsidRPr="00BD3FF7">
              <w:rPr>
                <w:rFonts w:ascii="Arial" w:hAnsi="Arial" w:cs="Arial"/>
                <w:b/>
                <w:bCs/>
                <w:color w:val="000000"/>
                <w:position w:val="-3"/>
                <w:sz w:val="14"/>
                <w:szCs w:val="14"/>
                <w:shd w:val="clear" w:color="auto" w:fill="AAAAAA"/>
              </w:rPr>
              <w:t>Naziv</w:t>
            </w:r>
          </w:p>
        </w:tc>
        <w:tc>
          <w:tcPr>
            <w:tcW w:w="1913"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1D85BC89" w14:textId="77777777" w:rsidR="00C66660" w:rsidRPr="00BD3FF7" w:rsidRDefault="008F34FF">
            <w:pPr>
              <w:jc w:val="center"/>
              <w:rPr>
                <w:rFonts w:ascii="Arial" w:hAnsi="Arial" w:cs="Arial"/>
                <w:sz w:val="14"/>
                <w:szCs w:val="14"/>
              </w:rPr>
            </w:pPr>
            <w:r w:rsidRPr="00BD3FF7">
              <w:rPr>
                <w:rFonts w:ascii="Arial" w:hAnsi="Arial" w:cs="Arial"/>
                <w:b/>
                <w:bCs/>
                <w:color w:val="000000"/>
                <w:position w:val="-3"/>
                <w:sz w:val="14"/>
                <w:szCs w:val="14"/>
                <w:shd w:val="clear" w:color="auto" w:fill="AAAAAA"/>
              </w:rPr>
              <w:t>Opombe</w:t>
            </w:r>
          </w:p>
        </w:tc>
      </w:tr>
      <w:tr w:rsidR="00C66660" w:rsidRPr="00BD3FF7" w14:paraId="3F10ED41"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709FBC5" w14:textId="25BFC9BA" w:rsidR="00C66660" w:rsidRPr="00BD3FF7" w:rsidRDefault="008F34FF">
            <w:pPr>
              <w:rPr>
                <w:rFonts w:ascii="Arial" w:hAnsi="Arial" w:cs="Arial"/>
                <w:sz w:val="14"/>
                <w:szCs w:val="14"/>
              </w:rPr>
            </w:pPr>
            <w:r w:rsidRPr="00BD3FF7">
              <w:rPr>
                <w:rFonts w:ascii="Arial" w:hAnsi="Arial" w:cs="Arial"/>
                <w:color w:val="000000"/>
                <w:position w:val="-2"/>
                <w:sz w:val="14"/>
                <w:szCs w:val="14"/>
              </w:rPr>
              <w:t>1</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0C803E" w14:textId="77777777" w:rsidR="00C66660" w:rsidRPr="00BD3FF7" w:rsidRDefault="00012EE5">
            <w:pPr>
              <w:rPr>
                <w:rFonts w:ascii="Arial" w:hAnsi="Arial" w:cs="Arial"/>
                <w:b/>
                <w:sz w:val="14"/>
                <w:szCs w:val="14"/>
              </w:rPr>
            </w:pPr>
            <w:r w:rsidRPr="00BD3FF7">
              <w:rPr>
                <w:rFonts w:ascii="Arial" w:hAnsi="Arial" w:cs="Arial"/>
                <w:b/>
                <w:sz w:val="14"/>
                <w:szCs w:val="14"/>
              </w:rPr>
              <w:t>Podatki o ponudniku (OBR-1)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BA0B5E4" w14:textId="77777777" w:rsidR="00C66660" w:rsidRPr="00BD3FF7" w:rsidRDefault="00012EE5">
            <w:pPr>
              <w:spacing w:before="135" w:after="135"/>
              <w:jc w:val="both"/>
              <w:textAlignment w:val="center"/>
              <w:rPr>
                <w:rFonts w:ascii="Arial" w:hAnsi="Arial" w:cs="Arial"/>
                <w:sz w:val="14"/>
                <w:szCs w:val="14"/>
              </w:rPr>
            </w:pPr>
            <w:r w:rsidRPr="00BD3FF7">
              <w:rPr>
                <w:rFonts w:ascii="Arial" w:hAnsi="Arial" w:cs="Arial"/>
                <w:sz w:val="14"/>
                <w:szCs w:val="14"/>
              </w:rPr>
              <w:t>Obrazec izpolni ponudnik. V primeru skupne ponudbe obrazec izpolni vsak partner v skupni ponudbi.</w:t>
            </w:r>
          </w:p>
          <w:p w14:paraId="5F6EF745" w14:textId="77777777" w:rsidR="00CE4041" w:rsidRPr="00BD3FF7" w:rsidRDefault="00CE4041">
            <w:pPr>
              <w:spacing w:before="135" w:after="135"/>
              <w:jc w:val="both"/>
              <w:textAlignment w:val="center"/>
              <w:rPr>
                <w:rFonts w:ascii="Arial" w:hAnsi="Arial" w:cs="Arial"/>
                <w:b/>
                <w:i/>
                <w:sz w:val="14"/>
                <w:szCs w:val="14"/>
              </w:rPr>
            </w:pPr>
            <w:r w:rsidRPr="00BD3FF7">
              <w:rPr>
                <w:rFonts w:ascii="Arial" w:hAnsi="Arial" w:cs="Arial"/>
                <w:b/>
                <w:i/>
                <w:sz w:val="14"/>
                <w:szCs w:val="14"/>
              </w:rPr>
              <w:t>Dokument se pri elektronski oddaji ponudb naloži v aplikaciji e-JN v razdelek "Ostale priloge".</w:t>
            </w:r>
          </w:p>
        </w:tc>
      </w:tr>
      <w:tr w:rsidR="00C66660" w:rsidRPr="00BD3FF7" w14:paraId="04256F1B"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6AB2A1" w14:textId="579B3BA0" w:rsidR="00C66660" w:rsidRPr="00BD3FF7" w:rsidRDefault="008F34FF">
            <w:pPr>
              <w:rPr>
                <w:rFonts w:ascii="Arial" w:hAnsi="Arial" w:cs="Arial"/>
                <w:sz w:val="14"/>
                <w:szCs w:val="14"/>
              </w:rPr>
            </w:pPr>
            <w:r w:rsidRPr="00BD3FF7">
              <w:rPr>
                <w:rFonts w:ascii="Arial" w:hAnsi="Arial" w:cs="Arial"/>
                <w:color w:val="000000"/>
                <w:position w:val="-2"/>
                <w:sz w:val="14"/>
                <w:szCs w:val="14"/>
              </w:rPr>
              <w:t>2</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3538010" w14:textId="77777777" w:rsidR="00C66660" w:rsidRPr="00BD3FF7" w:rsidRDefault="001C74D2">
            <w:pPr>
              <w:rPr>
                <w:rFonts w:ascii="Arial" w:hAnsi="Arial" w:cs="Arial"/>
                <w:b/>
                <w:sz w:val="14"/>
                <w:szCs w:val="14"/>
              </w:rPr>
            </w:pPr>
            <w:r w:rsidRPr="00BD3FF7">
              <w:rPr>
                <w:rFonts w:ascii="Arial" w:hAnsi="Arial" w:cs="Arial"/>
                <w:b/>
                <w:sz w:val="14"/>
                <w:szCs w:val="14"/>
              </w:rPr>
              <w:t>Predračun rekapitulacija (OBR-2)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564BAC8" w14:textId="77777777" w:rsidR="001C74D2" w:rsidRPr="00BD3FF7" w:rsidRDefault="001C74D2" w:rsidP="001C74D2">
            <w:pPr>
              <w:spacing w:before="135" w:after="135"/>
              <w:jc w:val="both"/>
              <w:textAlignment w:val="center"/>
              <w:rPr>
                <w:rFonts w:ascii="Arial" w:hAnsi="Arial" w:cs="Arial"/>
                <w:sz w:val="14"/>
                <w:szCs w:val="14"/>
              </w:rPr>
            </w:pPr>
            <w:r w:rsidRPr="00BD3FF7">
              <w:rPr>
                <w:rFonts w:ascii="Arial" w:hAnsi="Arial" w:cs="Arial"/>
                <w:sz w:val="14"/>
                <w:szCs w:val="14"/>
              </w:rPr>
              <w:t>Obrazec izpolni ponudnik. V primeru skupne ponudbe obrazec izpolni vodilni partner v skupni ponudbi.</w:t>
            </w:r>
          </w:p>
          <w:p w14:paraId="145E63C0" w14:textId="77777777" w:rsidR="00C66660" w:rsidRPr="00BD3FF7" w:rsidRDefault="001C74D2" w:rsidP="001C74D2">
            <w:pPr>
              <w:spacing w:before="135" w:after="135"/>
              <w:jc w:val="both"/>
              <w:textAlignment w:val="center"/>
              <w:rPr>
                <w:rFonts w:ascii="Arial" w:hAnsi="Arial" w:cs="Arial"/>
                <w:sz w:val="14"/>
                <w:szCs w:val="14"/>
              </w:rPr>
            </w:pPr>
            <w:r w:rsidRPr="00BD3FF7">
              <w:rPr>
                <w:rFonts w:ascii="Arial" w:hAnsi="Arial" w:cs="Arial"/>
                <w:b/>
                <w:i/>
                <w:sz w:val="14"/>
                <w:szCs w:val="14"/>
              </w:rPr>
              <w:t>Dokument se pri elektronski oddaji ponudb naloži v aplikaciji e-JN v razdelek "Predračun".</w:t>
            </w:r>
          </w:p>
        </w:tc>
      </w:tr>
      <w:tr w:rsidR="00C66660" w:rsidRPr="00BD3FF7" w14:paraId="75DD871A"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2414AF" w14:textId="780B7FFF" w:rsidR="00C66660" w:rsidRPr="00BD3FF7" w:rsidRDefault="008F34FF">
            <w:pPr>
              <w:rPr>
                <w:rFonts w:ascii="Arial" w:hAnsi="Arial" w:cs="Arial"/>
                <w:sz w:val="14"/>
                <w:szCs w:val="14"/>
              </w:rPr>
            </w:pPr>
            <w:r w:rsidRPr="00BD3FF7">
              <w:rPr>
                <w:rFonts w:ascii="Arial" w:hAnsi="Arial" w:cs="Arial"/>
                <w:color w:val="000000"/>
                <w:position w:val="-2"/>
                <w:sz w:val="14"/>
                <w:szCs w:val="14"/>
              </w:rPr>
              <w:t>3</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23A480E" w14:textId="77777777" w:rsidR="00C66660" w:rsidRPr="00BD3FF7" w:rsidRDefault="00AA01C8">
            <w:pPr>
              <w:rPr>
                <w:rFonts w:ascii="Arial" w:hAnsi="Arial" w:cs="Arial"/>
                <w:b/>
                <w:sz w:val="14"/>
                <w:szCs w:val="14"/>
              </w:rPr>
            </w:pPr>
            <w:r w:rsidRPr="00BD3FF7">
              <w:rPr>
                <w:rFonts w:ascii="Arial" w:hAnsi="Arial" w:cs="Arial"/>
                <w:b/>
                <w:sz w:val="14"/>
                <w:szCs w:val="14"/>
              </w:rPr>
              <w:t>Specifikacija predračuna (OBR-2a)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EB09B1" w14:textId="77777777" w:rsidR="00AA01C8" w:rsidRPr="00BD3FF7" w:rsidRDefault="00AA01C8" w:rsidP="00AA01C8">
            <w:pPr>
              <w:spacing w:before="135" w:after="135"/>
              <w:jc w:val="both"/>
              <w:textAlignment w:val="center"/>
              <w:rPr>
                <w:rFonts w:ascii="Arial" w:hAnsi="Arial" w:cs="Arial"/>
                <w:sz w:val="14"/>
                <w:szCs w:val="14"/>
              </w:rPr>
            </w:pPr>
            <w:r w:rsidRPr="00BD3FF7">
              <w:rPr>
                <w:rFonts w:ascii="Arial" w:hAnsi="Arial" w:cs="Arial"/>
                <w:sz w:val="14"/>
                <w:szCs w:val="14"/>
              </w:rPr>
              <w:t xml:space="preserve">Excel tabelo izpolni ponudnik. V primeru skupne ponudbe </w:t>
            </w:r>
            <w:proofErr w:type="spellStart"/>
            <w:r w:rsidRPr="00BD3FF7">
              <w:rPr>
                <w:rFonts w:ascii="Arial" w:hAnsi="Arial" w:cs="Arial"/>
                <w:sz w:val="14"/>
                <w:szCs w:val="14"/>
              </w:rPr>
              <w:t>excel</w:t>
            </w:r>
            <w:proofErr w:type="spellEnd"/>
            <w:r w:rsidRPr="00BD3FF7">
              <w:rPr>
                <w:rFonts w:ascii="Arial" w:hAnsi="Arial" w:cs="Arial"/>
                <w:sz w:val="14"/>
                <w:szCs w:val="14"/>
              </w:rPr>
              <w:t xml:space="preserve"> tabelo izpolni vodilni partner v skupni ponudbi.</w:t>
            </w:r>
          </w:p>
          <w:p w14:paraId="43DFA584" w14:textId="77777777" w:rsidR="00C66660" w:rsidRPr="00BD3FF7" w:rsidRDefault="00AA01C8" w:rsidP="00AA01C8">
            <w:pPr>
              <w:spacing w:before="135" w:after="135"/>
              <w:jc w:val="both"/>
              <w:textAlignment w:val="center"/>
              <w:rPr>
                <w:rFonts w:ascii="Arial" w:hAnsi="Arial" w:cs="Arial"/>
                <w:sz w:val="14"/>
                <w:szCs w:val="14"/>
              </w:rPr>
            </w:pPr>
            <w:r w:rsidRPr="00BD3FF7">
              <w:rPr>
                <w:rFonts w:ascii="Arial" w:hAnsi="Arial" w:cs="Arial"/>
                <w:b/>
                <w:i/>
                <w:sz w:val="14"/>
                <w:szCs w:val="14"/>
              </w:rPr>
              <w:t>Dokument se pri elektronski oddaji ponudb naloži v aplikaciji e</w:t>
            </w:r>
            <w:r w:rsidR="00555B60" w:rsidRPr="00BD3FF7">
              <w:rPr>
                <w:rFonts w:ascii="Arial" w:hAnsi="Arial" w:cs="Arial"/>
                <w:b/>
                <w:i/>
                <w:sz w:val="14"/>
                <w:szCs w:val="14"/>
              </w:rPr>
              <w:t xml:space="preserve">-JN v razdelek "Ostale priloge" v </w:t>
            </w:r>
            <w:proofErr w:type="spellStart"/>
            <w:r w:rsidR="00555B60" w:rsidRPr="00BD3FF7">
              <w:rPr>
                <w:rFonts w:ascii="Arial" w:hAnsi="Arial" w:cs="Arial"/>
                <w:b/>
                <w:i/>
                <w:sz w:val="14"/>
                <w:szCs w:val="14"/>
              </w:rPr>
              <w:t>excel</w:t>
            </w:r>
            <w:proofErr w:type="spellEnd"/>
            <w:r w:rsidR="00555B60" w:rsidRPr="00BD3FF7">
              <w:rPr>
                <w:rFonts w:ascii="Arial" w:hAnsi="Arial" w:cs="Arial"/>
                <w:b/>
                <w:i/>
                <w:sz w:val="14"/>
                <w:szCs w:val="14"/>
              </w:rPr>
              <w:t xml:space="preserve"> in </w:t>
            </w:r>
            <w:proofErr w:type="spellStart"/>
            <w:r w:rsidR="00555B60" w:rsidRPr="00BD3FF7">
              <w:rPr>
                <w:rFonts w:ascii="Arial" w:hAnsi="Arial" w:cs="Arial"/>
                <w:b/>
                <w:i/>
                <w:sz w:val="14"/>
                <w:szCs w:val="14"/>
              </w:rPr>
              <w:t>pdf</w:t>
            </w:r>
            <w:proofErr w:type="spellEnd"/>
            <w:r w:rsidR="00555B60" w:rsidRPr="00BD3FF7">
              <w:rPr>
                <w:rFonts w:ascii="Arial" w:hAnsi="Arial" w:cs="Arial"/>
                <w:b/>
                <w:i/>
                <w:sz w:val="14"/>
                <w:szCs w:val="14"/>
              </w:rPr>
              <w:t xml:space="preserve"> obliki.</w:t>
            </w:r>
          </w:p>
        </w:tc>
      </w:tr>
      <w:tr w:rsidR="00C66660" w:rsidRPr="00BD3FF7" w14:paraId="49CEE4B6"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94DB98" w14:textId="04442B2A" w:rsidR="00C66660" w:rsidRPr="00BD3FF7" w:rsidRDefault="008F34FF">
            <w:pPr>
              <w:rPr>
                <w:rFonts w:ascii="Arial" w:hAnsi="Arial" w:cs="Arial"/>
                <w:sz w:val="14"/>
                <w:szCs w:val="14"/>
              </w:rPr>
            </w:pPr>
            <w:r w:rsidRPr="00BD3FF7">
              <w:rPr>
                <w:rFonts w:ascii="Arial" w:hAnsi="Arial" w:cs="Arial"/>
                <w:color w:val="000000"/>
                <w:position w:val="-2"/>
                <w:sz w:val="14"/>
                <w:szCs w:val="14"/>
              </w:rPr>
              <w:t>4</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FB92678" w14:textId="77777777" w:rsidR="00C66660" w:rsidRPr="00BD3FF7" w:rsidRDefault="00BD3FF7">
            <w:pPr>
              <w:rPr>
                <w:rFonts w:ascii="Arial" w:hAnsi="Arial" w:cs="Arial"/>
                <w:b/>
                <w:sz w:val="14"/>
                <w:szCs w:val="14"/>
              </w:rPr>
            </w:pPr>
            <w:r w:rsidRPr="00BD3FF7">
              <w:rPr>
                <w:rFonts w:ascii="Arial" w:hAnsi="Arial" w:cs="Arial"/>
                <w:b/>
                <w:sz w:val="14"/>
                <w:szCs w:val="14"/>
              </w:rPr>
              <w:t>Izpolnjen obrazec »ESPD« za vse gospodarske subjekte (OBR-3)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0591AD" w14:textId="77777777" w:rsidR="00BD3FF7" w:rsidRPr="00BD3FF7" w:rsidRDefault="00BD3FF7" w:rsidP="00BD3FF7">
            <w:pPr>
              <w:spacing w:before="135" w:after="135"/>
              <w:jc w:val="both"/>
              <w:textAlignment w:val="center"/>
              <w:rPr>
                <w:rFonts w:ascii="Arial" w:hAnsi="Arial" w:cs="Arial"/>
                <w:sz w:val="14"/>
                <w:szCs w:val="14"/>
              </w:rPr>
            </w:pPr>
            <w:r w:rsidRPr="00BD3FF7">
              <w:rPr>
                <w:rFonts w:ascii="Arial" w:hAnsi="Arial" w:cs="Arial"/>
                <w:sz w:val="14"/>
                <w:szCs w:val="14"/>
              </w:rPr>
              <w:t>Obrazec izpolni ponudnik. V primeru skupne ponudbe obrazec izpolni vsak partner v skupni ponudbi in podizvajalec.</w:t>
            </w:r>
          </w:p>
          <w:p w14:paraId="19B269A6" w14:textId="77777777" w:rsidR="00BD3FF7" w:rsidRPr="00BD3FF7" w:rsidRDefault="00BD3FF7" w:rsidP="00BD3FF7">
            <w:pPr>
              <w:spacing w:before="135" w:after="135"/>
              <w:jc w:val="both"/>
              <w:textAlignment w:val="center"/>
              <w:rPr>
                <w:rFonts w:ascii="Arial" w:hAnsi="Arial" w:cs="Arial"/>
                <w:b/>
                <w:sz w:val="14"/>
                <w:szCs w:val="14"/>
              </w:rPr>
            </w:pPr>
            <w:r w:rsidRPr="00BD3FF7">
              <w:rPr>
                <w:rFonts w:ascii="Arial" w:hAnsi="Arial" w:cs="Arial"/>
                <w:b/>
                <w:sz w:val="14"/>
                <w:szCs w:val="14"/>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BD3FF7">
              <w:rPr>
                <w:rFonts w:ascii="Arial" w:hAnsi="Arial" w:cs="Arial"/>
                <w:b/>
                <w:sz w:val="14"/>
                <w:szCs w:val="14"/>
              </w:rPr>
              <w:t>xml</w:t>
            </w:r>
            <w:proofErr w:type="spellEnd"/>
            <w:r w:rsidRPr="00BD3FF7">
              <w:rPr>
                <w:rFonts w:ascii="Arial" w:hAnsi="Arial" w:cs="Arial"/>
                <w:b/>
                <w:sz w:val="14"/>
                <w:szCs w:val="14"/>
              </w:rPr>
              <w:t xml:space="preserve">. obliki ali nepodpisan ESPD v </w:t>
            </w:r>
            <w:proofErr w:type="spellStart"/>
            <w:r w:rsidRPr="00BD3FF7">
              <w:rPr>
                <w:rFonts w:ascii="Arial" w:hAnsi="Arial" w:cs="Arial"/>
                <w:b/>
                <w:sz w:val="14"/>
                <w:szCs w:val="14"/>
              </w:rPr>
              <w:t>xml</w:t>
            </w:r>
            <w:proofErr w:type="spellEnd"/>
            <w:r w:rsidRPr="00BD3FF7">
              <w:rPr>
                <w:rFonts w:ascii="Arial" w:hAnsi="Arial" w:cs="Arial"/>
                <w:b/>
                <w:sz w:val="14"/>
                <w:szCs w:val="14"/>
              </w:rPr>
              <w:t xml:space="preserve">. obliki, pri čemer se v slednjem primeru v skladu Splošnimi pogoji uporabe informacijskega sistema e-JN šteje, da je oddan pravno zavezujoč dokument, ki ima enako veljavnost kot podpisan. </w:t>
            </w:r>
          </w:p>
          <w:p w14:paraId="6C8BC9F0" w14:textId="77777777" w:rsidR="00C66660" w:rsidRPr="00BD3FF7" w:rsidRDefault="00BD3FF7" w:rsidP="00BD3FF7">
            <w:pPr>
              <w:spacing w:before="135" w:after="135"/>
              <w:jc w:val="both"/>
              <w:textAlignment w:val="center"/>
              <w:rPr>
                <w:rFonts w:ascii="Arial" w:hAnsi="Arial" w:cs="Arial"/>
                <w:sz w:val="14"/>
                <w:szCs w:val="14"/>
              </w:rPr>
            </w:pPr>
            <w:r w:rsidRPr="00BD3FF7">
              <w:rPr>
                <w:rFonts w:ascii="Arial" w:hAnsi="Arial" w:cs="Arial"/>
                <w:b/>
                <w:sz w:val="14"/>
                <w:szCs w:val="14"/>
              </w:rPr>
              <w:t xml:space="preserve">Za ostale sodelujoče ponudnik v razdelek »ESPD – ostali sodelujoči« priloži podpisane ESPD v </w:t>
            </w:r>
            <w:proofErr w:type="spellStart"/>
            <w:r w:rsidRPr="00BD3FF7">
              <w:rPr>
                <w:rFonts w:ascii="Arial" w:hAnsi="Arial" w:cs="Arial"/>
                <w:b/>
                <w:sz w:val="14"/>
                <w:szCs w:val="14"/>
              </w:rPr>
              <w:t>pdf</w:t>
            </w:r>
            <w:proofErr w:type="spellEnd"/>
            <w:r w:rsidRPr="00BD3FF7">
              <w:rPr>
                <w:rFonts w:ascii="Arial" w:hAnsi="Arial" w:cs="Arial"/>
                <w:b/>
                <w:sz w:val="14"/>
                <w:szCs w:val="14"/>
              </w:rPr>
              <w:t xml:space="preserve">. obliki, ali v elektronski obliki podpisan </w:t>
            </w:r>
            <w:proofErr w:type="spellStart"/>
            <w:r w:rsidRPr="00BD3FF7">
              <w:rPr>
                <w:rFonts w:ascii="Arial" w:hAnsi="Arial" w:cs="Arial"/>
                <w:b/>
                <w:sz w:val="14"/>
                <w:szCs w:val="14"/>
              </w:rPr>
              <w:t>xml</w:t>
            </w:r>
            <w:proofErr w:type="spellEnd"/>
            <w:r w:rsidRPr="00BD3FF7">
              <w:rPr>
                <w:rFonts w:ascii="Arial" w:hAnsi="Arial" w:cs="Arial"/>
                <w:b/>
                <w:sz w:val="14"/>
                <w:szCs w:val="14"/>
              </w:rPr>
              <w:t>.</w:t>
            </w:r>
          </w:p>
        </w:tc>
      </w:tr>
      <w:tr w:rsidR="00C66660" w:rsidRPr="00BD3FF7" w14:paraId="4BB34E8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12902F2" w14:textId="24F49DAC" w:rsidR="00C66660" w:rsidRPr="00BD3FF7" w:rsidRDefault="008F34FF">
            <w:pPr>
              <w:rPr>
                <w:rFonts w:ascii="Arial" w:hAnsi="Arial" w:cs="Arial"/>
                <w:sz w:val="14"/>
                <w:szCs w:val="14"/>
              </w:rPr>
            </w:pPr>
            <w:r w:rsidRPr="00BD3FF7">
              <w:rPr>
                <w:rFonts w:ascii="Arial" w:hAnsi="Arial" w:cs="Arial"/>
                <w:color w:val="000000"/>
                <w:position w:val="-2"/>
                <w:sz w:val="14"/>
                <w:szCs w:val="14"/>
              </w:rPr>
              <w:lastRenderedPageBreak/>
              <w:t>5</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62B5D0" w14:textId="77777777" w:rsidR="00C66660" w:rsidRPr="0099024A" w:rsidRDefault="0099024A">
            <w:pPr>
              <w:rPr>
                <w:rFonts w:ascii="Arial" w:hAnsi="Arial" w:cs="Arial"/>
                <w:b/>
                <w:sz w:val="14"/>
                <w:szCs w:val="14"/>
              </w:rPr>
            </w:pPr>
            <w:r w:rsidRPr="00C220AC">
              <w:rPr>
                <w:rFonts w:ascii="Arial" w:hAnsi="Arial" w:cs="Arial"/>
                <w:b/>
                <w:color w:val="000000" w:themeColor="text1"/>
                <w:sz w:val="14"/>
                <w:szCs w:val="14"/>
              </w:rPr>
              <w:t>Izjava gospodarskega subjekta in pooblastilo za pridobitev podatkov iz kazenske evidence (OBR-4)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EE5B360" w14:textId="77777777" w:rsidR="00C66660" w:rsidRDefault="0099024A">
            <w:pPr>
              <w:spacing w:before="135" w:after="135"/>
              <w:jc w:val="both"/>
              <w:textAlignment w:val="center"/>
              <w:rPr>
                <w:rFonts w:ascii="Arial" w:hAnsi="Arial" w:cs="Arial"/>
                <w:sz w:val="14"/>
                <w:szCs w:val="14"/>
              </w:rPr>
            </w:pPr>
            <w:r w:rsidRPr="0099024A">
              <w:rPr>
                <w:rFonts w:ascii="Arial" w:hAnsi="Arial" w:cs="Arial"/>
                <w:sz w:val="14"/>
                <w:szCs w:val="14"/>
              </w:rPr>
              <w:t>Obrazec izpolni ponudnik. V primeru skupne ponudbe obrazec izpolni vsak partner v skupni ponudbi in podizvajalec.</w:t>
            </w:r>
          </w:p>
          <w:p w14:paraId="1D1F0FF1" w14:textId="77777777" w:rsidR="0099024A" w:rsidRPr="0099024A" w:rsidRDefault="0099024A">
            <w:pPr>
              <w:spacing w:before="135" w:after="135"/>
              <w:jc w:val="both"/>
              <w:textAlignment w:val="center"/>
              <w:rPr>
                <w:rFonts w:ascii="Arial" w:hAnsi="Arial" w:cs="Arial"/>
                <w:b/>
                <w:sz w:val="14"/>
                <w:szCs w:val="14"/>
              </w:rPr>
            </w:pPr>
            <w:r w:rsidRPr="0099024A">
              <w:rPr>
                <w:rFonts w:ascii="Arial" w:hAnsi="Arial" w:cs="Arial"/>
                <w:b/>
                <w:sz w:val="14"/>
                <w:szCs w:val="14"/>
              </w:rPr>
              <w:t>Dokument se pri elektronski oddaji ponudb naloži v aplikaciji e-JN v razdelek "Ostale priloge".</w:t>
            </w:r>
          </w:p>
        </w:tc>
      </w:tr>
      <w:tr w:rsidR="00C66660" w:rsidRPr="00BD3FF7" w14:paraId="33F5AA63"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8D8001C" w14:textId="77C4B5A7" w:rsidR="00C66660" w:rsidRPr="00BD3FF7" w:rsidRDefault="008F34FF">
            <w:pPr>
              <w:rPr>
                <w:rFonts w:ascii="Arial" w:hAnsi="Arial" w:cs="Arial"/>
                <w:sz w:val="14"/>
                <w:szCs w:val="14"/>
              </w:rPr>
            </w:pPr>
            <w:r w:rsidRPr="00BD3FF7">
              <w:rPr>
                <w:rFonts w:ascii="Arial" w:hAnsi="Arial" w:cs="Arial"/>
                <w:color w:val="000000"/>
                <w:position w:val="-2"/>
                <w:sz w:val="14"/>
                <w:szCs w:val="14"/>
              </w:rPr>
              <w:t>6</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1890A10" w14:textId="77777777" w:rsidR="00C66660" w:rsidRPr="00AF4D90" w:rsidRDefault="00AF4D90" w:rsidP="00AF4D90">
            <w:pPr>
              <w:jc w:val="both"/>
              <w:rPr>
                <w:rFonts w:ascii="Arial" w:hAnsi="Arial" w:cs="Arial"/>
                <w:b/>
                <w:sz w:val="14"/>
                <w:szCs w:val="14"/>
              </w:rPr>
            </w:pPr>
            <w:r w:rsidRPr="00AF4D90">
              <w:rPr>
                <w:rFonts w:ascii="Arial" w:hAnsi="Arial" w:cs="Arial"/>
                <w:b/>
                <w:sz w:val="14"/>
                <w:szCs w:val="14"/>
              </w:rPr>
              <w:t>Izjava članov organov in zastopnikov gospodarskega subjekta in pooblastilo za pridobitev podatkov iz kazenske evidence (OBR-5)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153E421" w14:textId="77777777" w:rsidR="00AF4D90" w:rsidRDefault="00AF4D90" w:rsidP="00AF4D90">
            <w:pPr>
              <w:spacing w:before="135" w:after="135"/>
              <w:jc w:val="both"/>
              <w:textAlignment w:val="center"/>
              <w:rPr>
                <w:rFonts w:ascii="Arial" w:hAnsi="Arial" w:cs="Arial"/>
                <w:sz w:val="14"/>
                <w:szCs w:val="14"/>
              </w:rPr>
            </w:pPr>
            <w:r w:rsidRPr="0099024A">
              <w:rPr>
                <w:rFonts w:ascii="Arial" w:hAnsi="Arial" w:cs="Arial"/>
                <w:sz w:val="14"/>
                <w:szCs w:val="14"/>
              </w:rPr>
              <w:t>Obrazec izpolni ponudnik. V primeru skupne ponudbe obrazec izpolni vsak partner v skupni ponudbi in podizvajalec.</w:t>
            </w:r>
          </w:p>
          <w:p w14:paraId="5A637112" w14:textId="77777777" w:rsidR="00C66660" w:rsidRPr="00BD3FF7" w:rsidRDefault="00AF4D90" w:rsidP="00AF4D90">
            <w:pPr>
              <w:spacing w:before="135" w:after="135"/>
              <w:jc w:val="both"/>
              <w:textAlignment w:val="center"/>
              <w:rPr>
                <w:rFonts w:ascii="Arial" w:hAnsi="Arial" w:cs="Arial"/>
                <w:sz w:val="14"/>
                <w:szCs w:val="14"/>
              </w:rPr>
            </w:pPr>
            <w:r w:rsidRPr="0099024A">
              <w:rPr>
                <w:rFonts w:ascii="Arial" w:hAnsi="Arial" w:cs="Arial"/>
                <w:b/>
                <w:sz w:val="14"/>
                <w:szCs w:val="14"/>
              </w:rPr>
              <w:t>Dokument se pri elektronski oddaji ponudb naloži v aplikaciji e-JN v razdelek "Ostale priloge".</w:t>
            </w:r>
          </w:p>
        </w:tc>
      </w:tr>
      <w:tr w:rsidR="00C66660" w:rsidRPr="00BD3FF7" w14:paraId="6A3935C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296728D" w14:textId="694491CD" w:rsidR="00C66660" w:rsidRPr="00BD3FF7" w:rsidRDefault="008F34FF">
            <w:pPr>
              <w:rPr>
                <w:rFonts w:ascii="Arial" w:hAnsi="Arial" w:cs="Arial"/>
                <w:sz w:val="14"/>
                <w:szCs w:val="14"/>
              </w:rPr>
            </w:pPr>
            <w:r w:rsidRPr="00BD3FF7">
              <w:rPr>
                <w:rFonts w:ascii="Arial" w:hAnsi="Arial" w:cs="Arial"/>
                <w:color w:val="000000"/>
                <w:position w:val="-2"/>
                <w:sz w:val="14"/>
                <w:szCs w:val="14"/>
              </w:rPr>
              <w:t>7</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0B57C38" w14:textId="77777777" w:rsidR="00C66660" w:rsidRPr="00A75F30" w:rsidRDefault="00A75F30">
            <w:pPr>
              <w:rPr>
                <w:rFonts w:ascii="Arial" w:hAnsi="Arial" w:cs="Arial"/>
                <w:b/>
                <w:sz w:val="14"/>
                <w:szCs w:val="14"/>
              </w:rPr>
            </w:pPr>
            <w:r w:rsidRPr="00A75F30">
              <w:rPr>
                <w:rFonts w:ascii="Arial" w:hAnsi="Arial" w:cs="Arial"/>
                <w:b/>
                <w:sz w:val="14"/>
                <w:szCs w:val="14"/>
              </w:rPr>
              <w:t>Referenčna lista gospodarskega subjekta (OBR-6)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D6B2086" w14:textId="77777777" w:rsidR="00C66660" w:rsidRDefault="00A75F30">
            <w:pPr>
              <w:spacing w:before="135" w:after="135"/>
              <w:jc w:val="both"/>
              <w:textAlignment w:val="center"/>
              <w:rPr>
                <w:rFonts w:ascii="Arial" w:hAnsi="Arial" w:cs="Arial"/>
                <w:sz w:val="14"/>
                <w:szCs w:val="14"/>
              </w:rPr>
            </w:pPr>
            <w:r w:rsidRPr="00A75F30">
              <w:rPr>
                <w:rFonts w:ascii="Arial" w:hAnsi="Arial" w:cs="Arial"/>
                <w:sz w:val="14"/>
                <w:szCs w:val="14"/>
              </w:rPr>
              <w:t>Obrazec izpolni ponudnik. V primeru skupne ponudbe obrazec izpolni vodilni partner v skupni ponudbi.</w:t>
            </w:r>
          </w:p>
          <w:p w14:paraId="31CB86A7" w14:textId="77777777" w:rsidR="00A75F30" w:rsidRDefault="00A75F30">
            <w:pPr>
              <w:spacing w:before="135" w:after="135"/>
              <w:jc w:val="both"/>
              <w:textAlignment w:val="center"/>
              <w:rPr>
                <w:rFonts w:ascii="Arial" w:hAnsi="Arial" w:cs="Arial"/>
                <w:b/>
                <w:i/>
                <w:sz w:val="14"/>
                <w:szCs w:val="14"/>
              </w:rPr>
            </w:pPr>
            <w:r w:rsidRPr="00BD3FF7">
              <w:rPr>
                <w:rFonts w:ascii="Arial" w:hAnsi="Arial" w:cs="Arial"/>
                <w:b/>
                <w:i/>
                <w:sz w:val="14"/>
                <w:szCs w:val="14"/>
              </w:rPr>
              <w:t>Dokument se pri elektronski oddaji ponudb naloži v aplikaciji e-JN v razdelek "Ostale priloge".</w:t>
            </w:r>
          </w:p>
          <w:p w14:paraId="67F98391" w14:textId="77777777" w:rsidR="00A75F30" w:rsidRPr="00A75F30" w:rsidRDefault="00A75F30">
            <w:pPr>
              <w:spacing w:before="135" w:after="135"/>
              <w:jc w:val="both"/>
              <w:textAlignment w:val="center"/>
              <w:rPr>
                <w:rFonts w:ascii="Arial" w:hAnsi="Arial" w:cs="Arial"/>
                <w:b/>
                <w:i/>
                <w:sz w:val="14"/>
                <w:szCs w:val="14"/>
              </w:rPr>
            </w:pPr>
            <w:r w:rsidRPr="00A75F30">
              <w:rPr>
                <w:rFonts w:ascii="Arial" w:hAnsi="Arial" w:cs="Arial"/>
                <w:b/>
                <w:i/>
                <w:color w:val="FF0000"/>
                <w:sz w:val="14"/>
                <w:szCs w:val="14"/>
              </w:rPr>
              <w:t>Naročnik bo v primeru skupne ponudbe ali glavnega izvajalca s podizvajalcem priznal referenco za del, ki ga je izvajalec oziroma podizvajalec dejansko izvedel!!!</w:t>
            </w:r>
          </w:p>
        </w:tc>
      </w:tr>
      <w:tr w:rsidR="00C66660" w:rsidRPr="00BD3FF7" w14:paraId="06B007DC"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FD106E9" w14:textId="11E2698E" w:rsidR="00C66660" w:rsidRPr="00BD3FF7" w:rsidRDefault="008F34FF">
            <w:pPr>
              <w:rPr>
                <w:rFonts w:ascii="Arial" w:hAnsi="Arial" w:cs="Arial"/>
                <w:sz w:val="14"/>
                <w:szCs w:val="14"/>
              </w:rPr>
            </w:pPr>
            <w:r w:rsidRPr="00BD3FF7">
              <w:rPr>
                <w:rFonts w:ascii="Arial" w:hAnsi="Arial" w:cs="Arial"/>
                <w:color w:val="000000"/>
                <w:position w:val="-2"/>
                <w:sz w:val="14"/>
                <w:szCs w:val="14"/>
              </w:rPr>
              <w:t>8</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02D68A" w14:textId="77777777" w:rsidR="00C66660" w:rsidRPr="00006B3B" w:rsidRDefault="00006B3B">
            <w:pPr>
              <w:rPr>
                <w:rFonts w:ascii="Arial" w:hAnsi="Arial" w:cs="Arial"/>
                <w:b/>
                <w:sz w:val="14"/>
                <w:szCs w:val="14"/>
              </w:rPr>
            </w:pPr>
            <w:r w:rsidRPr="00006B3B">
              <w:rPr>
                <w:rFonts w:ascii="Arial" w:hAnsi="Arial" w:cs="Arial"/>
                <w:b/>
                <w:sz w:val="14"/>
                <w:szCs w:val="14"/>
              </w:rPr>
              <w:t>Potrdilo o dobro opravljenem delu (OBR-7)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4ED20F5" w14:textId="77777777" w:rsidR="00B10295" w:rsidRDefault="00B10295" w:rsidP="00B10295">
            <w:pPr>
              <w:spacing w:before="135" w:after="135"/>
              <w:jc w:val="both"/>
              <w:textAlignment w:val="center"/>
              <w:rPr>
                <w:rFonts w:ascii="Arial" w:hAnsi="Arial" w:cs="Arial"/>
                <w:sz w:val="14"/>
                <w:szCs w:val="14"/>
              </w:rPr>
            </w:pPr>
            <w:r w:rsidRPr="00A75F30">
              <w:rPr>
                <w:rFonts w:ascii="Arial" w:hAnsi="Arial" w:cs="Arial"/>
                <w:sz w:val="14"/>
                <w:szCs w:val="14"/>
              </w:rPr>
              <w:t>Obrazec izpolni ponudnik. V primeru skupne ponudbe obrazec izpolni vodilni partner v skupni ponudbi.</w:t>
            </w:r>
          </w:p>
          <w:p w14:paraId="78163304" w14:textId="77777777" w:rsidR="00C66660" w:rsidRPr="00B10295" w:rsidRDefault="00B10295">
            <w:pPr>
              <w:spacing w:before="135" w:after="135"/>
              <w:jc w:val="both"/>
              <w:textAlignment w:val="center"/>
              <w:rPr>
                <w:rFonts w:ascii="Arial" w:hAnsi="Arial" w:cs="Arial"/>
                <w:b/>
                <w:i/>
                <w:sz w:val="14"/>
                <w:szCs w:val="14"/>
              </w:rPr>
            </w:pPr>
            <w:r w:rsidRPr="00BD3FF7">
              <w:rPr>
                <w:rFonts w:ascii="Arial" w:hAnsi="Arial" w:cs="Arial"/>
                <w:b/>
                <w:i/>
                <w:sz w:val="14"/>
                <w:szCs w:val="14"/>
              </w:rPr>
              <w:t>Dokument se pri elektronski oddaji ponudb naloži v aplikaciji e-JN v razdelek "Ostale priloge".</w:t>
            </w:r>
          </w:p>
        </w:tc>
      </w:tr>
      <w:tr w:rsidR="00C66660" w:rsidRPr="00BD3FF7" w14:paraId="245D0E82"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A2A2983" w14:textId="70CE247F" w:rsidR="00C66660" w:rsidRPr="00BD3FF7" w:rsidRDefault="008F34FF" w:rsidP="00CF680E">
            <w:pPr>
              <w:jc w:val="both"/>
              <w:rPr>
                <w:rFonts w:ascii="Arial" w:hAnsi="Arial" w:cs="Arial"/>
                <w:sz w:val="14"/>
                <w:szCs w:val="14"/>
              </w:rPr>
            </w:pPr>
            <w:r w:rsidRPr="00BD3FF7">
              <w:rPr>
                <w:rFonts w:ascii="Arial" w:hAnsi="Arial" w:cs="Arial"/>
                <w:color w:val="000000"/>
                <w:position w:val="-2"/>
                <w:sz w:val="14"/>
                <w:szCs w:val="14"/>
              </w:rPr>
              <w:t>9</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E874EF9" w14:textId="77777777" w:rsidR="00C66660" w:rsidRPr="0001531E" w:rsidRDefault="0001531E" w:rsidP="00CF680E">
            <w:pPr>
              <w:jc w:val="both"/>
              <w:rPr>
                <w:rFonts w:ascii="Arial" w:hAnsi="Arial" w:cs="Arial"/>
                <w:b/>
                <w:sz w:val="14"/>
                <w:szCs w:val="14"/>
              </w:rPr>
            </w:pPr>
            <w:r w:rsidRPr="0001531E">
              <w:rPr>
                <w:rFonts w:ascii="Arial" w:hAnsi="Arial" w:cs="Arial"/>
                <w:b/>
                <w:sz w:val="14"/>
                <w:szCs w:val="14"/>
              </w:rPr>
              <w:t>Izjava ponudnika o predložitvi bianko menice za dobro izvedbo pogodbenih obveznosti (OBR-8)</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7ED6BC5" w14:textId="77777777" w:rsidR="0001531E" w:rsidRDefault="0001531E" w:rsidP="0001531E">
            <w:pPr>
              <w:spacing w:before="135" w:after="135"/>
              <w:jc w:val="both"/>
              <w:textAlignment w:val="center"/>
              <w:rPr>
                <w:rFonts w:ascii="Arial" w:hAnsi="Arial" w:cs="Arial"/>
                <w:sz w:val="14"/>
                <w:szCs w:val="14"/>
              </w:rPr>
            </w:pPr>
            <w:r w:rsidRPr="00A75F30">
              <w:rPr>
                <w:rFonts w:ascii="Arial" w:hAnsi="Arial" w:cs="Arial"/>
                <w:sz w:val="14"/>
                <w:szCs w:val="14"/>
              </w:rPr>
              <w:t>Obrazec izpolni ponudnik. V primeru skupne ponudbe obrazec izpolni vodilni partner v skupni ponudbi.</w:t>
            </w:r>
          </w:p>
          <w:p w14:paraId="0A4C18B8" w14:textId="77777777" w:rsidR="00C66660" w:rsidRPr="0001531E" w:rsidRDefault="0001531E">
            <w:pPr>
              <w:spacing w:before="135" w:after="135"/>
              <w:jc w:val="both"/>
              <w:textAlignment w:val="center"/>
              <w:rPr>
                <w:rFonts w:ascii="Arial" w:hAnsi="Arial" w:cs="Arial"/>
                <w:b/>
                <w:i/>
                <w:sz w:val="14"/>
                <w:szCs w:val="14"/>
              </w:rPr>
            </w:pPr>
            <w:r w:rsidRPr="00BD3FF7">
              <w:rPr>
                <w:rFonts w:ascii="Arial" w:hAnsi="Arial" w:cs="Arial"/>
                <w:b/>
                <w:i/>
                <w:sz w:val="14"/>
                <w:szCs w:val="14"/>
              </w:rPr>
              <w:t>Dokument se pri elektronski oddaji ponudb naloži v aplikaciji e-JN v razdelek "Ostale priloge".</w:t>
            </w:r>
          </w:p>
        </w:tc>
      </w:tr>
      <w:tr w:rsidR="00C66660" w:rsidRPr="00BD3FF7" w14:paraId="163C12CA"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1024587" w14:textId="1731D1F7" w:rsidR="00C66660" w:rsidRPr="00BD3FF7" w:rsidRDefault="008F34FF">
            <w:pPr>
              <w:rPr>
                <w:rFonts w:ascii="Arial" w:hAnsi="Arial" w:cs="Arial"/>
                <w:sz w:val="14"/>
                <w:szCs w:val="14"/>
              </w:rPr>
            </w:pPr>
            <w:r w:rsidRPr="00BD3FF7">
              <w:rPr>
                <w:rFonts w:ascii="Arial" w:hAnsi="Arial" w:cs="Arial"/>
                <w:color w:val="000000"/>
                <w:position w:val="-2"/>
                <w:sz w:val="14"/>
                <w:szCs w:val="14"/>
              </w:rPr>
              <w:t>10</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F321DA3" w14:textId="77777777" w:rsidR="00C66660" w:rsidRPr="00BA7D0D" w:rsidRDefault="0001531E" w:rsidP="0001531E">
            <w:pPr>
              <w:jc w:val="both"/>
              <w:rPr>
                <w:rFonts w:ascii="Arial" w:hAnsi="Arial" w:cs="Arial"/>
                <w:b/>
                <w:sz w:val="14"/>
                <w:szCs w:val="14"/>
              </w:rPr>
            </w:pPr>
            <w:r w:rsidRPr="00BA7D0D">
              <w:rPr>
                <w:rFonts w:ascii="Arial" w:hAnsi="Arial" w:cs="Arial"/>
                <w:b/>
                <w:sz w:val="14"/>
                <w:szCs w:val="14"/>
              </w:rPr>
              <w:t>Vzorec menične izjave za zavarovanje dobre izvedbe pogodbenih obveznosti (OBR-8a)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A7EEFF" w14:textId="77777777" w:rsidR="00C66660" w:rsidRDefault="007148CF">
            <w:pPr>
              <w:spacing w:before="135" w:after="135"/>
              <w:jc w:val="both"/>
              <w:textAlignment w:val="center"/>
              <w:rPr>
                <w:rFonts w:ascii="Arial" w:hAnsi="Arial" w:cs="Arial"/>
                <w:sz w:val="14"/>
                <w:szCs w:val="14"/>
              </w:rPr>
            </w:pPr>
            <w:r w:rsidRPr="00A75F30">
              <w:rPr>
                <w:rFonts w:ascii="Arial" w:hAnsi="Arial" w:cs="Arial"/>
                <w:sz w:val="14"/>
                <w:szCs w:val="14"/>
              </w:rPr>
              <w:t>Obrazec izpolni ponudnik. V primeru skupne ponudbe obrazec izpolni vodilni partner v skupni ponudbi.</w:t>
            </w:r>
          </w:p>
          <w:p w14:paraId="7588A558" w14:textId="77777777" w:rsidR="007148CF" w:rsidRPr="00585D82" w:rsidRDefault="007148CF">
            <w:pPr>
              <w:spacing w:before="135" w:after="135"/>
              <w:jc w:val="both"/>
              <w:textAlignment w:val="center"/>
              <w:rPr>
                <w:rFonts w:ascii="Arial" w:hAnsi="Arial" w:cs="Arial"/>
                <w:b/>
                <w:i/>
                <w:sz w:val="14"/>
                <w:szCs w:val="14"/>
              </w:rPr>
            </w:pPr>
            <w:r w:rsidRPr="00585D82">
              <w:rPr>
                <w:rFonts w:ascii="Arial" w:hAnsi="Arial" w:cs="Arial"/>
                <w:b/>
                <w:i/>
                <w:color w:val="FF0000"/>
                <w:sz w:val="14"/>
                <w:szCs w:val="14"/>
              </w:rPr>
              <w:t>Izjavo predloži izbran ponudnik najkasneje 8 dni po podpisu pogodbe skupaj z bianco menico v primeru izbire!!!</w:t>
            </w:r>
          </w:p>
        </w:tc>
      </w:tr>
      <w:tr w:rsidR="00F248FD" w:rsidRPr="00BD3FF7" w14:paraId="647FBFF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4BBFEE7" w14:textId="4E84C116" w:rsidR="00F248FD" w:rsidRDefault="00F248FD">
            <w:pPr>
              <w:rPr>
                <w:rFonts w:ascii="Arial" w:hAnsi="Arial" w:cs="Arial"/>
                <w:color w:val="000000"/>
                <w:position w:val="-2"/>
                <w:sz w:val="14"/>
                <w:szCs w:val="14"/>
              </w:rPr>
            </w:pPr>
            <w:r>
              <w:rPr>
                <w:rFonts w:ascii="Arial" w:hAnsi="Arial" w:cs="Arial"/>
                <w:color w:val="000000"/>
                <w:position w:val="-2"/>
                <w:sz w:val="14"/>
                <w:szCs w:val="14"/>
              </w:rPr>
              <w:t>11.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B2EDC07" w14:textId="47366C77" w:rsidR="00F248FD" w:rsidRPr="00E25C3A" w:rsidRDefault="00F248FD" w:rsidP="0001531E">
            <w:pPr>
              <w:jc w:val="both"/>
              <w:rPr>
                <w:rFonts w:ascii="Arial" w:hAnsi="Arial" w:cs="Arial"/>
                <w:b/>
                <w:sz w:val="14"/>
                <w:szCs w:val="14"/>
              </w:rPr>
            </w:pPr>
            <w:r w:rsidRPr="00F248FD">
              <w:rPr>
                <w:rFonts w:ascii="Arial" w:hAnsi="Arial" w:cs="Arial"/>
                <w:b/>
                <w:sz w:val="14"/>
                <w:szCs w:val="14"/>
              </w:rPr>
              <w:t>Izjava ponudnika o predložitvi bianko menice za odpravo napak v garancijskem roku</w:t>
            </w:r>
            <w:r>
              <w:rPr>
                <w:rFonts w:ascii="Arial" w:hAnsi="Arial" w:cs="Arial"/>
                <w:b/>
                <w:sz w:val="14"/>
                <w:szCs w:val="14"/>
              </w:rPr>
              <w:t xml:space="preserve"> (OBR-8b)</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BBD8F9" w14:textId="588F931F" w:rsidR="00F248FD" w:rsidRPr="003A7184" w:rsidRDefault="00F248FD">
            <w:pPr>
              <w:spacing w:before="135" w:after="135"/>
              <w:jc w:val="both"/>
              <w:textAlignment w:val="center"/>
              <w:rPr>
                <w:rFonts w:ascii="Arial" w:hAnsi="Arial" w:cs="Arial"/>
                <w:sz w:val="14"/>
                <w:szCs w:val="14"/>
              </w:rPr>
            </w:pPr>
            <w:r w:rsidRPr="00F248FD">
              <w:rPr>
                <w:rFonts w:ascii="Arial" w:hAnsi="Arial" w:cs="Arial"/>
                <w:sz w:val="14"/>
                <w:szCs w:val="14"/>
              </w:rPr>
              <w:t>Obrazec izpolni ponudnik. V primeru skupne ponudbe obrazec izpolni vodilni partner v skupni ponudbi.</w:t>
            </w:r>
          </w:p>
        </w:tc>
      </w:tr>
      <w:tr w:rsidR="003A7184" w:rsidRPr="00BD3FF7" w14:paraId="2D266A9F"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BDC1452" w14:textId="1FF0BA44" w:rsidR="003A7184" w:rsidRPr="00BD3FF7" w:rsidRDefault="00F248FD">
            <w:pPr>
              <w:rPr>
                <w:rFonts w:ascii="Arial" w:hAnsi="Arial" w:cs="Arial"/>
                <w:color w:val="000000"/>
                <w:position w:val="-2"/>
                <w:sz w:val="14"/>
                <w:szCs w:val="14"/>
              </w:rPr>
            </w:pPr>
            <w:r>
              <w:rPr>
                <w:rFonts w:ascii="Arial" w:hAnsi="Arial" w:cs="Arial"/>
                <w:color w:val="000000"/>
                <w:position w:val="-2"/>
                <w:sz w:val="14"/>
                <w:szCs w:val="14"/>
              </w:rPr>
              <w:t>12</w:t>
            </w:r>
            <w:r w:rsidR="003A7184">
              <w:rPr>
                <w:rFonts w:ascii="Arial" w:hAnsi="Arial" w:cs="Arial"/>
                <w:color w:val="000000"/>
                <w:position w:val="-2"/>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048632" w14:textId="6FE55B12" w:rsidR="003A7184" w:rsidRPr="00BA7D0D" w:rsidRDefault="00E25C3A" w:rsidP="0001531E">
            <w:pPr>
              <w:jc w:val="both"/>
              <w:rPr>
                <w:rFonts w:ascii="Arial" w:hAnsi="Arial" w:cs="Arial"/>
                <w:b/>
                <w:sz w:val="14"/>
                <w:szCs w:val="14"/>
              </w:rPr>
            </w:pPr>
            <w:r w:rsidRPr="00E25C3A">
              <w:rPr>
                <w:rFonts w:ascii="Arial" w:hAnsi="Arial" w:cs="Arial"/>
                <w:b/>
                <w:sz w:val="14"/>
                <w:szCs w:val="14"/>
              </w:rPr>
              <w:t>Vzorec finančnega zavarovanja za odpravo napak v garancijskem roku</w:t>
            </w:r>
            <w:r w:rsidR="00F248FD">
              <w:rPr>
                <w:rFonts w:ascii="Arial" w:hAnsi="Arial" w:cs="Arial"/>
                <w:b/>
                <w:sz w:val="14"/>
                <w:szCs w:val="14"/>
              </w:rPr>
              <w:t xml:space="preserve"> (OBR-8c</w:t>
            </w:r>
            <w:r>
              <w:rPr>
                <w:rFonts w:ascii="Arial" w:hAnsi="Arial" w:cs="Arial"/>
                <w:b/>
                <w:sz w:val="14"/>
                <w:szCs w:val="14"/>
              </w:rPr>
              <w: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9D2878" w14:textId="749A8A1C" w:rsidR="003A7184" w:rsidRPr="00A75F30" w:rsidRDefault="003A7184">
            <w:pPr>
              <w:spacing w:before="135" w:after="135"/>
              <w:jc w:val="both"/>
              <w:textAlignment w:val="center"/>
              <w:rPr>
                <w:rFonts w:ascii="Arial" w:hAnsi="Arial" w:cs="Arial"/>
                <w:sz w:val="14"/>
                <w:szCs w:val="14"/>
              </w:rPr>
            </w:pPr>
            <w:r w:rsidRPr="003A7184">
              <w:rPr>
                <w:rFonts w:ascii="Arial" w:hAnsi="Arial" w:cs="Arial"/>
                <w:sz w:val="14"/>
                <w:szCs w:val="14"/>
              </w:rPr>
              <w:t>Obrazec izpolni ponudnik. V primeru skupne ponudbe obrazec izpolni vodilni partner v skupni ponudbi.</w:t>
            </w:r>
          </w:p>
        </w:tc>
      </w:tr>
      <w:tr w:rsidR="00F248FD" w:rsidRPr="00BD3FF7" w14:paraId="0D39A413"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A97F90" w14:textId="6DB8181C" w:rsidR="00F248FD" w:rsidRPr="00BD3FF7" w:rsidRDefault="00F248FD" w:rsidP="00F248FD">
            <w:pPr>
              <w:rPr>
                <w:rFonts w:ascii="Arial" w:hAnsi="Arial" w:cs="Arial"/>
                <w:sz w:val="14"/>
                <w:szCs w:val="14"/>
              </w:rPr>
            </w:pPr>
            <w:r>
              <w:rPr>
                <w:rFonts w:ascii="Arial" w:hAnsi="Arial" w:cs="Arial"/>
                <w:color w:val="000000"/>
                <w:position w:val="-2"/>
                <w:sz w:val="14"/>
                <w:szCs w:val="14"/>
              </w:rPr>
              <w:lastRenderedPageBreak/>
              <w:t>13.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68F8949" w14:textId="77777777" w:rsidR="00F248FD" w:rsidRPr="00BB446D" w:rsidRDefault="00F248FD" w:rsidP="00F248FD">
            <w:pPr>
              <w:rPr>
                <w:rFonts w:ascii="Arial" w:hAnsi="Arial" w:cs="Arial"/>
                <w:b/>
                <w:sz w:val="14"/>
                <w:szCs w:val="14"/>
              </w:rPr>
            </w:pPr>
            <w:r w:rsidRPr="00BB446D">
              <w:rPr>
                <w:rFonts w:ascii="Arial" w:hAnsi="Arial" w:cs="Arial"/>
                <w:b/>
                <w:sz w:val="14"/>
                <w:szCs w:val="14"/>
              </w:rPr>
              <w:t>Izjava o lastniških deležih (OBR-9)</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92846C" w14:textId="77777777" w:rsidR="00F248FD" w:rsidRDefault="00F248FD" w:rsidP="00F248FD">
            <w:pPr>
              <w:spacing w:before="135" w:after="135"/>
              <w:jc w:val="both"/>
              <w:textAlignment w:val="center"/>
              <w:rPr>
                <w:rFonts w:ascii="Arial" w:hAnsi="Arial" w:cs="Arial"/>
                <w:sz w:val="14"/>
                <w:szCs w:val="14"/>
              </w:rPr>
            </w:pPr>
            <w:r w:rsidRPr="0099024A">
              <w:rPr>
                <w:rFonts w:ascii="Arial" w:hAnsi="Arial" w:cs="Arial"/>
                <w:sz w:val="14"/>
                <w:szCs w:val="14"/>
              </w:rPr>
              <w:t>Obrazec izpolni ponudnik. V primeru skupne ponudbe obrazec izpolni vsak partner v skupni ponudbi in podizvajalec.</w:t>
            </w:r>
          </w:p>
          <w:p w14:paraId="5EEEE0F9" w14:textId="77777777" w:rsidR="00F248FD" w:rsidRPr="00BD3FF7" w:rsidRDefault="00F248FD" w:rsidP="00F248FD">
            <w:pPr>
              <w:spacing w:before="135" w:after="135"/>
              <w:jc w:val="both"/>
              <w:textAlignment w:val="center"/>
              <w:rPr>
                <w:rFonts w:ascii="Arial" w:hAnsi="Arial" w:cs="Arial"/>
                <w:sz w:val="14"/>
                <w:szCs w:val="14"/>
              </w:rPr>
            </w:pPr>
            <w:r w:rsidRPr="0099024A">
              <w:rPr>
                <w:rFonts w:ascii="Arial" w:hAnsi="Arial" w:cs="Arial"/>
                <w:b/>
                <w:sz w:val="14"/>
                <w:szCs w:val="14"/>
              </w:rPr>
              <w:t>Dokument se pri elektronski oddaji ponudb naloži v aplikaciji e-JN v razdelek "Ostale priloge".</w:t>
            </w:r>
          </w:p>
        </w:tc>
      </w:tr>
      <w:tr w:rsidR="00F248FD" w:rsidRPr="00BD3FF7" w14:paraId="60891F12"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7582ACA" w14:textId="4A81DAA4" w:rsidR="00F248FD" w:rsidRPr="00BD3FF7" w:rsidRDefault="00F248FD" w:rsidP="00F248FD">
            <w:pPr>
              <w:rPr>
                <w:rFonts w:ascii="Arial" w:hAnsi="Arial" w:cs="Arial"/>
                <w:sz w:val="14"/>
                <w:szCs w:val="14"/>
              </w:rPr>
            </w:pPr>
            <w:r>
              <w:rPr>
                <w:rFonts w:ascii="Arial" w:hAnsi="Arial" w:cs="Arial"/>
                <w:color w:val="000000"/>
                <w:position w:val="-2"/>
                <w:sz w:val="14"/>
                <w:szCs w:val="14"/>
              </w:rPr>
              <w:t>14.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C6E88F0" w14:textId="77777777" w:rsidR="00F248FD" w:rsidRPr="003F318C" w:rsidRDefault="00F248FD" w:rsidP="00F248FD">
            <w:pPr>
              <w:rPr>
                <w:rFonts w:ascii="Arial" w:hAnsi="Arial" w:cs="Arial"/>
                <w:b/>
                <w:sz w:val="14"/>
                <w:szCs w:val="14"/>
              </w:rPr>
            </w:pPr>
            <w:r w:rsidRPr="003F318C">
              <w:rPr>
                <w:rFonts w:ascii="Arial" w:hAnsi="Arial" w:cs="Arial"/>
                <w:b/>
                <w:sz w:val="14"/>
                <w:szCs w:val="14"/>
              </w:rPr>
              <w:t>Izjava o sodelovanju s podizvajalci (OBR-10)</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8814EA" w14:textId="77777777" w:rsidR="00F248FD" w:rsidRDefault="00F248FD" w:rsidP="00F248FD">
            <w:pPr>
              <w:spacing w:before="135" w:after="135"/>
              <w:jc w:val="both"/>
              <w:textAlignment w:val="center"/>
              <w:rPr>
                <w:rFonts w:ascii="Arial" w:hAnsi="Arial" w:cs="Arial"/>
                <w:sz w:val="14"/>
                <w:szCs w:val="14"/>
              </w:rPr>
            </w:pPr>
            <w:r w:rsidRPr="003F318C">
              <w:rPr>
                <w:rFonts w:ascii="Arial" w:hAnsi="Arial" w:cs="Arial"/>
                <w:sz w:val="14"/>
                <w:szCs w:val="14"/>
              </w:rPr>
              <w:t>Obrazec izpolni ponudnik. V primeru skupne ponudbe obrazec izpolni vodilni partner v skupni ponudbi.</w:t>
            </w:r>
          </w:p>
          <w:p w14:paraId="0A97118E" w14:textId="77777777" w:rsidR="00F248FD" w:rsidRPr="00BD3FF7" w:rsidRDefault="00F248FD" w:rsidP="00F248FD">
            <w:pPr>
              <w:spacing w:before="135" w:after="135"/>
              <w:jc w:val="both"/>
              <w:textAlignment w:val="center"/>
              <w:rPr>
                <w:rFonts w:ascii="Arial" w:hAnsi="Arial" w:cs="Arial"/>
                <w:sz w:val="14"/>
                <w:szCs w:val="14"/>
              </w:rPr>
            </w:pPr>
            <w:r w:rsidRPr="00BD3FF7">
              <w:rPr>
                <w:rFonts w:ascii="Arial" w:hAnsi="Arial" w:cs="Arial"/>
                <w:b/>
                <w:i/>
                <w:sz w:val="14"/>
                <w:szCs w:val="14"/>
              </w:rPr>
              <w:t>Dokument se pri elektronski oddaji ponudb naloži v aplikaciji e-JN v razdelek "Ostale priloge".</w:t>
            </w:r>
          </w:p>
        </w:tc>
      </w:tr>
      <w:tr w:rsidR="00F248FD" w:rsidRPr="00BD3FF7" w14:paraId="685ADF45"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79CF02" w14:textId="72AD9D51" w:rsidR="00F248FD" w:rsidRPr="00BD3FF7" w:rsidRDefault="00F248FD" w:rsidP="00F248FD">
            <w:pPr>
              <w:rPr>
                <w:rFonts w:ascii="Arial" w:hAnsi="Arial" w:cs="Arial"/>
                <w:sz w:val="14"/>
                <w:szCs w:val="14"/>
              </w:rPr>
            </w:pPr>
            <w:r>
              <w:rPr>
                <w:rFonts w:ascii="Arial" w:hAnsi="Arial" w:cs="Arial"/>
                <w:color w:val="000000"/>
                <w:position w:val="-2"/>
                <w:sz w:val="14"/>
                <w:szCs w:val="14"/>
              </w:rPr>
              <w:t>15.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072E8E" w14:textId="77777777" w:rsidR="00F248FD" w:rsidRPr="004A42E9" w:rsidRDefault="00F248FD" w:rsidP="00F248FD">
            <w:pPr>
              <w:rPr>
                <w:rFonts w:ascii="Arial" w:hAnsi="Arial" w:cs="Arial"/>
                <w:b/>
                <w:sz w:val="14"/>
                <w:szCs w:val="14"/>
              </w:rPr>
            </w:pPr>
            <w:r w:rsidRPr="004A42E9">
              <w:rPr>
                <w:rFonts w:ascii="Arial" w:hAnsi="Arial" w:cs="Arial"/>
                <w:b/>
                <w:sz w:val="14"/>
                <w:szCs w:val="14"/>
              </w:rPr>
              <w:t>Podatki o podizvajalcu (OBR-11)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91EB95" w14:textId="77777777" w:rsidR="00F248FD" w:rsidRPr="004A42E9" w:rsidRDefault="00F248FD" w:rsidP="00F248FD">
            <w:pPr>
              <w:spacing w:before="135" w:after="135"/>
              <w:jc w:val="both"/>
              <w:textAlignment w:val="center"/>
              <w:rPr>
                <w:rFonts w:ascii="Arial" w:hAnsi="Arial" w:cs="Arial"/>
                <w:sz w:val="14"/>
                <w:szCs w:val="14"/>
              </w:rPr>
            </w:pPr>
            <w:r w:rsidRPr="004A42E9">
              <w:rPr>
                <w:rFonts w:ascii="Arial" w:hAnsi="Arial" w:cs="Arial"/>
                <w:sz w:val="14"/>
                <w:szCs w:val="14"/>
              </w:rPr>
              <w:t>Obrazec izpolni ponudnik. V primeru skupne ponudbe obrazec izpolni vodilni partner v skupni ponudbi.</w:t>
            </w:r>
          </w:p>
          <w:p w14:paraId="0E077F7C" w14:textId="77777777" w:rsidR="00F248FD" w:rsidRDefault="00F248FD" w:rsidP="00F248FD">
            <w:pPr>
              <w:spacing w:before="135" w:after="135"/>
              <w:jc w:val="both"/>
              <w:textAlignment w:val="center"/>
              <w:rPr>
                <w:rFonts w:ascii="Arial" w:hAnsi="Arial" w:cs="Arial"/>
                <w:b/>
                <w:sz w:val="14"/>
                <w:szCs w:val="14"/>
              </w:rPr>
            </w:pPr>
            <w:r w:rsidRPr="004A42E9">
              <w:rPr>
                <w:rFonts w:ascii="Arial" w:hAnsi="Arial" w:cs="Arial"/>
                <w:b/>
                <w:sz w:val="14"/>
                <w:szCs w:val="14"/>
              </w:rPr>
              <w:t>Dokument se pri elektronski oddaji ponudb naloži v aplikaciji e-JN v razdelek "Ostale priloge".</w:t>
            </w:r>
          </w:p>
          <w:p w14:paraId="50B26F0B" w14:textId="77777777" w:rsidR="00F248FD" w:rsidRPr="004A42E9" w:rsidRDefault="00F248FD" w:rsidP="00F248FD">
            <w:pPr>
              <w:spacing w:before="135" w:after="135"/>
              <w:jc w:val="both"/>
              <w:textAlignment w:val="center"/>
              <w:rPr>
                <w:rFonts w:ascii="Arial" w:hAnsi="Arial" w:cs="Arial"/>
                <w:b/>
                <w:sz w:val="14"/>
                <w:szCs w:val="14"/>
              </w:rPr>
            </w:pPr>
            <w:r w:rsidRPr="004A42E9">
              <w:rPr>
                <w:rFonts w:ascii="Arial" w:hAnsi="Arial" w:cs="Arial"/>
                <w:b/>
                <w:color w:val="FF0000"/>
                <w:sz w:val="14"/>
                <w:szCs w:val="14"/>
              </w:rPr>
              <w:t>Obrazec izpolni podizvajalec, ki zahteva neposredno plačilo od naročnika.</w:t>
            </w:r>
          </w:p>
        </w:tc>
      </w:tr>
      <w:tr w:rsidR="00F248FD" w:rsidRPr="00BD3FF7" w14:paraId="43C17BCE"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3457F3" w14:textId="0979212B" w:rsidR="00F248FD" w:rsidRPr="00BD3FF7" w:rsidRDefault="00F248FD" w:rsidP="00F248FD">
            <w:pPr>
              <w:rPr>
                <w:rFonts w:ascii="Arial" w:hAnsi="Arial" w:cs="Arial"/>
                <w:color w:val="000000"/>
                <w:position w:val="-2"/>
                <w:sz w:val="14"/>
                <w:szCs w:val="14"/>
              </w:rPr>
            </w:pPr>
            <w:r>
              <w:rPr>
                <w:rFonts w:ascii="Arial" w:hAnsi="Arial" w:cs="Arial"/>
                <w:color w:val="000000"/>
                <w:position w:val="-2"/>
                <w:sz w:val="14"/>
                <w:szCs w:val="14"/>
              </w:rPr>
              <w:t>16.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1EBEBF" w14:textId="77777777" w:rsidR="00F248FD" w:rsidRPr="004A42E9" w:rsidRDefault="00F248FD" w:rsidP="00F248FD">
            <w:pPr>
              <w:rPr>
                <w:rFonts w:ascii="Arial" w:hAnsi="Arial" w:cs="Arial"/>
                <w:b/>
                <w:sz w:val="14"/>
                <w:szCs w:val="14"/>
              </w:rPr>
            </w:pPr>
            <w:r w:rsidRPr="006521AC">
              <w:rPr>
                <w:rFonts w:ascii="Arial" w:hAnsi="Arial" w:cs="Arial"/>
                <w:b/>
                <w:sz w:val="14"/>
                <w:szCs w:val="14"/>
              </w:rPr>
              <w:t>Izjava o soglasju za odpravo računskih napak</w:t>
            </w:r>
            <w:r>
              <w:rPr>
                <w:rFonts w:ascii="Arial" w:hAnsi="Arial" w:cs="Arial"/>
                <w:b/>
                <w:sz w:val="14"/>
                <w:szCs w:val="14"/>
              </w:rPr>
              <w:t xml:space="preserve"> (OBR-12)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6888B71" w14:textId="77777777" w:rsidR="00F248FD" w:rsidRPr="006521AC" w:rsidRDefault="00F248FD" w:rsidP="00F248FD">
            <w:pPr>
              <w:spacing w:before="135" w:after="135"/>
              <w:jc w:val="both"/>
              <w:textAlignment w:val="center"/>
              <w:rPr>
                <w:rFonts w:ascii="Arial" w:hAnsi="Arial" w:cs="Arial"/>
                <w:sz w:val="14"/>
                <w:szCs w:val="14"/>
              </w:rPr>
            </w:pPr>
            <w:r w:rsidRPr="006521AC">
              <w:rPr>
                <w:rFonts w:ascii="Arial" w:hAnsi="Arial" w:cs="Arial"/>
                <w:sz w:val="14"/>
                <w:szCs w:val="14"/>
              </w:rPr>
              <w:t>Obrazec izpolni ponudnik. V primeru skupne ponudbe obrazec izpolni vodilni partner v skupni ponudbi.</w:t>
            </w:r>
          </w:p>
          <w:p w14:paraId="7F5A3C1F" w14:textId="77777777" w:rsidR="00F248FD" w:rsidRPr="006521AC" w:rsidRDefault="00F248FD" w:rsidP="00F248FD">
            <w:pPr>
              <w:spacing w:before="135" w:after="135"/>
              <w:jc w:val="both"/>
              <w:textAlignment w:val="center"/>
              <w:rPr>
                <w:rFonts w:ascii="Arial" w:hAnsi="Arial" w:cs="Arial"/>
                <w:b/>
                <w:sz w:val="14"/>
                <w:szCs w:val="14"/>
              </w:rPr>
            </w:pPr>
            <w:r w:rsidRPr="006521AC">
              <w:rPr>
                <w:rFonts w:ascii="Arial" w:hAnsi="Arial" w:cs="Arial"/>
                <w:b/>
                <w:sz w:val="14"/>
                <w:szCs w:val="14"/>
              </w:rPr>
              <w:t>Dokument se pri elektronski oddaji ponudb naloži v aplikaciji e-JN v razdelek "Ostale priloge".</w:t>
            </w:r>
          </w:p>
        </w:tc>
      </w:tr>
      <w:tr w:rsidR="00F248FD" w:rsidRPr="00BD3FF7" w14:paraId="5E50A52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B76221" w14:textId="490AD1D0" w:rsidR="00F248FD" w:rsidRDefault="00F248FD" w:rsidP="00F248FD">
            <w:pPr>
              <w:rPr>
                <w:rFonts w:ascii="Arial" w:hAnsi="Arial" w:cs="Arial"/>
                <w:color w:val="000000"/>
                <w:position w:val="-2"/>
                <w:sz w:val="14"/>
                <w:szCs w:val="14"/>
              </w:rPr>
            </w:pPr>
            <w:r>
              <w:rPr>
                <w:rFonts w:ascii="Arial" w:hAnsi="Arial" w:cs="Arial"/>
                <w:color w:val="000000"/>
                <w:position w:val="-2"/>
                <w:sz w:val="14"/>
                <w:szCs w:val="14"/>
              </w:rPr>
              <w:t>17.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63C7317" w14:textId="77777777" w:rsidR="00F248FD" w:rsidRPr="006521AC" w:rsidRDefault="00F248FD" w:rsidP="00F248FD">
            <w:pPr>
              <w:rPr>
                <w:rFonts w:ascii="Arial" w:hAnsi="Arial" w:cs="Arial"/>
                <w:b/>
                <w:sz w:val="14"/>
                <w:szCs w:val="14"/>
              </w:rPr>
            </w:pPr>
            <w:r w:rsidRPr="006521AC">
              <w:rPr>
                <w:rFonts w:ascii="Arial" w:hAnsi="Arial" w:cs="Arial"/>
                <w:b/>
                <w:sz w:val="14"/>
                <w:szCs w:val="14"/>
              </w:rPr>
              <w:t>Vzorec pogodbe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81810CD" w14:textId="77777777" w:rsidR="00F248FD" w:rsidRPr="006521AC" w:rsidRDefault="00F248FD" w:rsidP="00F248FD">
            <w:pPr>
              <w:jc w:val="both"/>
              <w:textAlignment w:val="center"/>
              <w:rPr>
                <w:rFonts w:ascii="Arial" w:hAnsi="Arial" w:cs="Arial"/>
                <w:b/>
                <w:color w:val="FF0000"/>
                <w:sz w:val="14"/>
                <w:szCs w:val="14"/>
              </w:rPr>
            </w:pPr>
            <w:r w:rsidRPr="006521AC">
              <w:rPr>
                <w:rFonts w:ascii="Arial" w:hAnsi="Arial" w:cs="Arial"/>
                <w:b/>
                <w:color w:val="FF0000"/>
                <w:sz w:val="14"/>
                <w:szCs w:val="14"/>
              </w:rPr>
              <w:t>VZOREC POGODBE SE OB ODDAJI PONUDBE NE PRILAGA!!!</w:t>
            </w:r>
          </w:p>
          <w:p w14:paraId="6E493AF9" w14:textId="77777777" w:rsidR="00F248FD" w:rsidRPr="006521AC" w:rsidRDefault="00F248FD" w:rsidP="00F248FD">
            <w:pPr>
              <w:jc w:val="both"/>
              <w:textAlignment w:val="center"/>
              <w:rPr>
                <w:rFonts w:ascii="Arial" w:hAnsi="Arial" w:cs="Arial"/>
                <w:sz w:val="14"/>
                <w:szCs w:val="14"/>
              </w:rPr>
            </w:pPr>
          </w:p>
          <w:p w14:paraId="0A684CA2" w14:textId="77777777" w:rsidR="00F248FD" w:rsidRPr="006521AC" w:rsidRDefault="00F248FD" w:rsidP="00F248FD">
            <w:pPr>
              <w:jc w:val="both"/>
              <w:textAlignment w:val="center"/>
              <w:rPr>
                <w:rFonts w:ascii="Arial" w:hAnsi="Arial" w:cs="Arial"/>
                <w:sz w:val="14"/>
                <w:szCs w:val="14"/>
              </w:rPr>
            </w:pPr>
            <w:r w:rsidRPr="006521AC">
              <w:rPr>
                <w:rFonts w:ascii="Arial" w:hAnsi="Arial" w:cs="Arial"/>
                <w:sz w:val="14"/>
                <w:szCs w:val="14"/>
              </w:rPr>
              <w:t>Z oddajo ponudbe ponudnik potrdi, da je seznanjen z vzorcem pogodbe in soglaša z njegovo vsebino.</w:t>
            </w:r>
          </w:p>
        </w:tc>
      </w:tr>
    </w:tbl>
    <w:p w14:paraId="56DD0C94" w14:textId="77777777" w:rsidR="00C66660" w:rsidRDefault="00C66660">
      <w:pPr>
        <w:sectPr w:rsidR="00C66660" w:rsidSect="000011BD">
          <w:pgSz w:w="11906" w:h="16838"/>
          <w:pgMar w:top="1418" w:right="1418" w:bottom="1418" w:left="1418" w:header="567" w:footer="680" w:gutter="0"/>
          <w:cols w:space="708"/>
          <w:docGrid w:linePitch="360"/>
        </w:sectPr>
      </w:pPr>
    </w:p>
    <w:p w14:paraId="79387F2D" w14:textId="77777777" w:rsidR="008F34FF" w:rsidRPr="00DE0822" w:rsidRDefault="008F34FF" w:rsidP="008F34FF">
      <w:pPr>
        <w:spacing w:after="0"/>
        <w:jc w:val="right"/>
        <w:rPr>
          <w:rFonts w:ascii="Arial" w:hAnsi="Arial" w:cs="Arial"/>
          <w:b/>
          <w:color w:val="000000" w:themeColor="text1"/>
          <w:sz w:val="18"/>
          <w:szCs w:val="18"/>
        </w:rPr>
      </w:pPr>
      <w:r w:rsidRPr="00DE0822">
        <w:rPr>
          <w:rFonts w:ascii="Arial" w:hAnsi="Arial" w:cs="Arial"/>
          <w:b/>
          <w:color w:val="000000" w:themeColor="text1"/>
          <w:sz w:val="18"/>
          <w:szCs w:val="18"/>
        </w:rPr>
        <w:lastRenderedPageBreak/>
        <w:t>Obrazec št: 1</w:t>
      </w:r>
    </w:p>
    <w:p w14:paraId="0773D364" w14:textId="77777777" w:rsidR="008F34FF" w:rsidRPr="00252358" w:rsidRDefault="008F34FF" w:rsidP="008F34FF"/>
    <w:p w14:paraId="0181687E" w14:textId="77777777" w:rsidR="008F34FF" w:rsidRPr="00DE0822"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color w:val="000000" w:themeColor="text1"/>
        </w:rPr>
      </w:pPr>
      <w:r w:rsidRPr="00DE0822">
        <w:rPr>
          <w:rFonts w:ascii="Arial" w:hAnsi="Arial" w:cs="Arial"/>
          <w:color w:val="000000" w:themeColor="text1"/>
        </w:rPr>
        <w:t>Po</w:t>
      </w:r>
      <w:r w:rsidR="00A30852" w:rsidRPr="00DE0822">
        <w:rPr>
          <w:rFonts w:ascii="Arial" w:hAnsi="Arial" w:cs="Arial"/>
          <w:color w:val="000000" w:themeColor="text1"/>
        </w:rPr>
        <w:t>datki o ponudniku</w:t>
      </w:r>
    </w:p>
    <w:p w14:paraId="5C924FFC" w14:textId="77777777" w:rsidR="008F34FF" w:rsidRDefault="008F34FF" w:rsidP="008F34FF">
      <w:pPr>
        <w:spacing w:after="120"/>
        <w:rPr>
          <w:rFonts w:ascii="Arial" w:hAnsi="Arial" w:cs="Arial"/>
        </w:rPr>
      </w:pPr>
    </w:p>
    <w:p w14:paraId="741368D0" w14:textId="77777777" w:rsidR="00C66660" w:rsidRDefault="008F34FF">
      <w:pPr>
        <w:spacing w:before="225" w:after="225" w:line="240" w:lineRule="auto"/>
        <w:jc w:val="both"/>
      </w:pPr>
      <w:r>
        <w:rPr>
          <w:rFonts w:ascii="Arial" w:hAnsi="Arial" w:cs="Arial"/>
          <w:color w:val="000000"/>
          <w:sz w:val="18"/>
          <w:szCs w:val="18"/>
        </w:rPr>
        <w:t>Ponudbo oddajamo (ustrezno označite):</w:t>
      </w:r>
    </w:p>
    <w:p w14:paraId="27A8D8F1" w14:textId="77777777" w:rsidR="00C66660" w:rsidRDefault="008F34FF">
      <w:pPr>
        <w:spacing w:before="225" w:after="225" w:line="240" w:lineRule="auto"/>
        <w:jc w:val="both"/>
      </w:pPr>
      <w:r>
        <w:fldChar w:fldCharType="begin">
          <w:ffData>
            <w:name w:val="cbox15ce63d316ad97"/>
            <w:enabled/>
            <w:calcOnExit w:val="0"/>
            <w:checkBox>
              <w:sizeAuto/>
              <w:default w:val="0"/>
            </w:checkBox>
          </w:ffData>
        </w:fldChar>
      </w:r>
      <w:bookmarkStart w:id="3" w:name="cbox15ce63d316ad97"/>
      <w:r>
        <w:instrText xml:space="preserve"> FORMCHECKBOX </w:instrText>
      </w:r>
      <w:r w:rsidR="00E16E3C">
        <w:fldChar w:fldCharType="separate"/>
      </w:r>
      <w:r>
        <w:fldChar w:fldCharType="end"/>
      </w:r>
      <w:bookmarkEnd w:id="3"/>
      <w:r>
        <w:rPr>
          <w:rFonts w:ascii="Arial" w:hAnsi="Arial" w:cs="Arial"/>
          <w:color w:val="000000"/>
          <w:sz w:val="18"/>
          <w:szCs w:val="18"/>
        </w:rPr>
        <w:t> samostojno</w:t>
      </w:r>
    </w:p>
    <w:p w14:paraId="13976640" w14:textId="77777777" w:rsidR="00C66660" w:rsidRDefault="008F34FF">
      <w:pPr>
        <w:spacing w:before="225" w:after="225" w:line="240" w:lineRule="auto"/>
        <w:jc w:val="both"/>
      </w:pPr>
      <w:r>
        <w:fldChar w:fldCharType="begin">
          <w:ffData>
            <w:name w:val="cbox15ce63d316b0b2"/>
            <w:enabled/>
            <w:calcOnExit w:val="0"/>
            <w:checkBox>
              <w:sizeAuto/>
              <w:default w:val="0"/>
            </w:checkBox>
          </w:ffData>
        </w:fldChar>
      </w:r>
      <w:bookmarkStart w:id="4" w:name="cbox15ce63d316b0b2"/>
      <w:r>
        <w:instrText xml:space="preserve"> FORMCHECKBOX </w:instrText>
      </w:r>
      <w:r w:rsidR="00E16E3C">
        <w:fldChar w:fldCharType="separate"/>
      </w:r>
      <w:r>
        <w:fldChar w:fldCharType="end"/>
      </w:r>
      <w:bookmarkEnd w:id="4"/>
      <w:r>
        <w:rPr>
          <w:rFonts w:ascii="Arial" w:hAnsi="Arial" w:cs="Arial"/>
          <w:color w:val="000000"/>
          <w:sz w:val="18"/>
          <w:szCs w:val="18"/>
        </w:rPr>
        <w:t> z naslednjimi partnerji (navedite samo firme): ___________________________________</w:t>
      </w:r>
    </w:p>
    <w:p w14:paraId="323A70C7" w14:textId="77777777" w:rsidR="00C66660" w:rsidRDefault="008F34FF">
      <w:pPr>
        <w:spacing w:before="225" w:after="225" w:line="240" w:lineRule="auto"/>
        <w:jc w:val="both"/>
      </w:pPr>
      <w:r>
        <w:fldChar w:fldCharType="begin">
          <w:ffData>
            <w:name w:val="cbox15ce63d316b3bd"/>
            <w:enabled/>
            <w:calcOnExit w:val="0"/>
            <w:checkBox>
              <w:sizeAuto/>
              <w:default w:val="0"/>
            </w:checkBox>
          </w:ffData>
        </w:fldChar>
      </w:r>
      <w:bookmarkStart w:id="5" w:name="cbox15ce63d316b3bd"/>
      <w:r>
        <w:instrText xml:space="preserve"> FORMCHECKBOX </w:instrText>
      </w:r>
      <w:r w:rsidR="00E16E3C">
        <w:fldChar w:fldCharType="separate"/>
      </w:r>
      <w:r>
        <w:fldChar w:fldCharType="end"/>
      </w:r>
      <w:bookmarkEnd w:id="5"/>
      <w:r>
        <w:rPr>
          <w:rFonts w:ascii="Arial" w:hAnsi="Arial" w:cs="Arial"/>
          <w:color w:val="000000"/>
          <w:sz w:val="18"/>
          <w:szCs w:val="18"/>
        </w:rPr>
        <w:t> z naslednjimi podizvajalci (navedite samo firme): ________________________________</w:t>
      </w:r>
    </w:p>
    <w:p w14:paraId="07055FBB" w14:textId="77777777" w:rsidR="00C66660" w:rsidRDefault="008F34FF">
      <w:pPr>
        <w:spacing w:before="225" w:after="225" w:line="240" w:lineRule="auto"/>
        <w:jc w:val="both"/>
      </w:pPr>
      <w:r>
        <w:fldChar w:fldCharType="begin">
          <w:ffData>
            <w:name w:val="cbox15ce63d316b6b9"/>
            <w:enabled/>
            <w:calcOnExit w:val="0"/>
            <w:checkBox>
              <w:sizeAuto/>
              <w:default w:val="0"/>
            </w:checkBox>
          </w:ffData>
        </w:fldChar>
      </w:r>
      <w:bookmarkStart w:id="6" w:name="cbox15ce63d316b6b9"/>
      <w:r>
        <w:instrText xml:space="preserve"> FORMCHECKBOX </w:instrText>
      </w:r>
      <w:r w:rsidR="00E16E3C">
        <w:fldChar w:fldCharType="separate"/>
      </w:r>
      <w:r>
        <w:fldChar w:fldCharType="end"/>
      </w:r>
      <w:bookmarkEnd w:id="6"/>
      <w:r>
        <w:rPr>
          <w:rFonts w:ascii="Arial" w:hAnsi="Arial" w:cs="Arial"/>
          <w:color w:val="000000"/>
          <w:sz w:val="18"/>
          <w:szCs w:val="18"/>
        </w:rPr>
        <w:t>  z uporabo zmogljivosti naslednjih subjektov (navedite samo firme): _____________________________</w:t>
      </w:r>
    </w:p>
    <w:p w14:paraId="74364FD0" w14:textId="77777777" w:rsidR="00B33710" w:rsidRDefault="00B33710" w:rsidP="00B33710">
      <w:pPr>
        <w:spacing w:after="0" w:line="240" w:lineRule="auto"/>
        <w:jc w:val="both"/>
      </w:pPr>
    </w:p>
    <w:p w14:paraId="62A0D852" w14:textId="77777777" w:rsidR="00C66660" w:rsidRDefault="008F34FF" w:rsidP="00B33710">
      <w:pPr>
        <w:spacing w:after="0" w:line="240" w:lineRule="auto"/>
        <w:jc w:val="both"/>
      </w:pPr>
      <w:r>
        <w:rPr>
          <w:rFonts w:ascii="Arial" w:hAnsi="Arial" w:cs="Arial"/>
          <w:color w:val="000000"/>
          <w:sz w:val="18"/>
          <w:szCs w:val="18"/>
        </w:rPr>
        <w:t>   </w:t>
      </w:r>
      <w:r>
        <w:rPr>
          <w:rFonts w:ascii="Arial" w:hAnsi="Arial" w:cs="Arial"/>
          <w:b/>
          <w:bCs/>
          <w:color w:val="000000"/>
          <w:sz w:val="18"/>
          <w:szCs w:val="18"/>
        </w:rPr>
        <w:t>V. Podatki o gospodarskem subjektu</w:t>
      </w:r>
    </w:p>
    <w:tbl>
      <w:tblPr>
        <w:tblStyle w:val="NormalTablePHPDOCX"/>
        <w:tblW w:w="5000" w:type="pct"/>
        <w:shd w:val="clear" w:color="auto" w:fill="CCCCCC"/>
        <w:tblLook w:val="04A0" w:firstRow="1" w:lastRow="0" w:firstColumn="1" w:lastColumn="0" w:noHBand="0" w:noVBand="1"/>
      </w:tblPr>
      <w:tblGrid>
        <w:gridCol w:w="3462"/>
        <w:gridCol w:w="5596"/>
      </w:tblGrid>
      <w:tr w:rsidR="00C66660" w14:paraId="0F8A2DE2"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F97A212" w14:textId="77777777" w:rsidR="00C66660" w:rsidRDefault="008F34FF">
            <w:pPr>
              <w:jc w:val="right"/>
            </w:pPr>
            <w:r>
              <w:rPr>
                <w:rFonts w:ascii="Arial" w:hAnsi="Arial" w:cs="Arial"/>
                <w:b/>
                <w:bCs/>
                <w:color w:val="000000"/>
                <w:position w:val="-2"/>
                <w:sz w:val="18"/>
                <w:szCs w:val="18"/>
                <w:shd w:val="clear" w:color="auto" w:fill="CCCCCC"/>
              </w:rPr>
              <w:t>KONTAKTNA OSEBA:</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31760B" w14:textId="77777777" w:rsidR="00C66660" w:rsidRDefault="008F34FF">
            <w:r>
              <w:rPr>
                <w:rFonts w:ascii="Arial" w:hAnsi="Arial" w:cs="Arial"/>
                <w:color w:val="000000"/>
                <w:position w:val="-2"/>
                <w:sz w:val="18"/>
                <w:szCs w:val="18"/>
              </w:rPr>
              <w:t> </w:t>
            </w:r>
          </w:p>
        </w:tc>
      </w:tr>
      <w:tr w:rsidR="00C66660" w14:paraId="5DC9BF02"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30EFF2F" w14:textId="77777777" w:rsidR="00C66660" w:rsidRDefault="008F34FF">
            <w:pPr>
              <w:jc w:val="right"/>
            </w:pPr>
            <w:r>
              <w:rPr>
                <w:rFonts w:ascii="Arial" w:hAnsi="Arial" w:cs="Arial"/>
                <w:b/>
                <w:bCs/>
                <w:color w:val="000000"/>
                <w:position w:val="-2"/>
                <w:sz w:val="18"/>
                <w:szCs w:val="18"/>
                <w:shd w:val="clear" w:color="auto" w:fill="CCCCCC"/>
              </w:rPr>
              <w:t>E-POŠTA KONTAKTNE OSEBE:</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1607DE0" w14:textId="77777777" w:rsidR="00C66660" w:rsidRDefault="008F34FF">
            <w:r>
              <w:rPr>
                <w:rFonts w:ascii="Arial" w:hAnsi="Arial" w:cs="Arial"/>
                <w:color w:val="000000"/>
                <w:position w:val="-2"/>
                <w:sz w:val="18"/>
                <w:szCs w:val="18"/>
              </w:rPr>
              <w:t> </w:t>
            </w:r>
          </w:p>
        </w:tc>
      </w:tr>
      <w:tr w:rsidR="00C66660" w14:paraId="30E1AF4B"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FB19841" w14:textId="77777777" w:rsidR="00C66660" w:rsidRDefault="008F34FF">
            <w:pPr>
              <w:jc w:val="right"/>
            </w:pPr>
            <w:r>
              <w:rPr>
                <w:rFonts w:ascii="Arial" w:hAnsi="Arial" w:cs="Arial"/>
                <w:b/>
                <w:bCs/>
                <w:color w:val="000000"/>
                <w:position w:val="-2"/>
                <w:sz w:val="18"/>
                <w:szCs w:val="18"/>
                <w:shd w:val="clear" w:color="auto" w:fill="CCCCCC"/>
              </w:rPr>
              <w:t>TELEFON:</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2AB7FF" w14:textId="77777777" w:rsidR="00C66660" w:rsidRDefault="008F34FF">
            <w:r>
              <w:rPr>
                <w:rFonts w:ascii="Arial" w:hAnsi="Arial" w:cs="Arial"/>
                <w:color w:val="000000"/>
                <w:position w:val="-2"/>
                <w:sz w:val="18"/>
                <w:szCs w:val="18"/>
              </w:rPr>
              <w:t> </w:t>
            </w:r>
          </w:p>
        </w:tc>
      </w:tr>
      <w:tr w:rsidR="00C66660" w14:paraId="43DE6FCC"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D0E9B3F" w14:textId="77777777" w:rsidR="00C66660" w:rsidRDefault="008F34FF">
            <w:pPr>
              <w:jc w:val="right"/>
            </w:pPr>
            <w:r>
              <w:rPr>
                <w:rFonts w:ascii="Arial" w:hAnsi="Arial" w:cs="Arial"/>
                <w:b/>
                <w:bCs/>
                <w:color w:val="000000"/>
                <w:position w:val="-2"/>
                <w:sz w:val="18"/>
                <w:szCs w:val="18"/>
                <w:shd w:val="clear" w:color="auto" w:fill="CCCCCC"/>
              </w:rPr>
              <w:t>ID ZA DDV:</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66B946" w14:textId="77777777" w:rsidR="00C66660" w:rsidRDefault="008F34FF">
            <w:r>
              <w:rPr>
                <w:rFonts w:ascii="Arial" w:hAnsi="Arial" w:cs="Arial"/>
                <w:color w:val="000000"/>
                <w:position w:val="-2"/>
                <w:sz w:val="18"/>
                <w:szCs w:val="18"/>
              </w:rPr>
              <w:t> </w:t>
            </w:r>
          </w:p>
        </w:tc>
      </w:tr>
      <w:tr w:rsidR="00C66660" w14:paraId="7AB3D3E5"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773B5E2" w14:textId="77777777" w:rsidR="00C66660" w:rsidRDefault="008F34FF">
            <w:pPr>
              <w:jc w:val="right"/>
            </w:pPr>
            <w:r>
              <w:rPr>
                <w:rFonts w:ascii="Arial" w:hAnsi="Arial" w:cs="Arial"/>
                <w:b/>
                <w:bCs/>
                <w:color w:val="000000"/>
                <w:position w:val="-2"/>
                <w:sz w:val="18"/>
                <w:szCs w:val="18"/>
                <w:shd w:val="clear" w:color="auto" w:fill="CCCCCC"/>
              </w:rPr>
              <w:t>PRISTOJNI FINANČNI URAD:</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D157199" w14:textId="77777777" w:rsidR="00C66660" w:rsidRDefault="008F34FF">
            <w:r>
              <w:rPr>
                <w:rFonts w:ascii="Arial" w:hAnsi="Arial" w:cs="Arial"/>
                <w:color w:val="000000"/>
                <w:position w:val="-2"/>
                <w:sz w:val="18"/>
                <w:szCs w:val="18"/>
              </w:rPr>
              <w:t> </w:t>
            </w:r>
          </w:p>
        </w:tc>
      </w:tr>
      <w:tr w:rsidR="00C66660" w14:paraId="47957029"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FD4E5CF" w14:textId="77777777" w:rsidR="00C66660" w:rsidRDefault="008F34FF">
            <w:pPr>
              <w:jc w:val="right"/>
            </w:pPr>
            <w:r>
              <w:rPr>
                <w:rFonts w:ascii="Arial" w:hAnsi="Arial" w:cs="Arial"/>
                <w:b/>
                <w:bCs/>
                <w:color w:val="000000"/>
                <w:position w:val="-2"/>
                <w:sz w:val="18"/>
                <w:szCs w:val="18"/>
                <w:shd w:val="clear" w:color="auto" w:fill="CCCCCC"/>
              </w:rPr>
              <w:t>MATIČNA ŠTEVILKA:</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812C84" w14:textId="77777777" w:rsidR="00C66660" w:rsidRDefault="008F34FF">
            <w:r>
              <w:rPr>
                <w:rFonts w:ascii="Arial" w:hAnsi="Arial" w:cs="Arial"/>
                <w:color w:val="000000"/>
                <w:position w:val="-2"/>
                <w:sz w:val="18"/>
                <w:szCs w:val="18"/>
              </w:rPr>
              <w:t> </w:t>
            </w:r>
          </w:p>
        </w:tc>
      </w:tr>
      <w:tr w:rsidR="00C66660" w14:paraId="59261D14"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AFCB52D" w14:textId="77777777" w:rsidR="00C66660" w:rsidRDefault="008F34FF">
            <w:pPr>
              <w:jc w:val="right"/>
            </w:pPr>
            <w:r>
              <w:rPr>
                <w:rFonts w:ascii="Arial" w:hAnsi="Arial" w:cs="Arial"/>
                <w:b/>
                <w:bCs/>
                <w:color w:val="000000"/>
                <w:position w:val="-2"/>
                <w:sz w:val="18"/>
                <w:szCs w:val="18"/>
                <w:shd w:val="clear" w:color="auto" w:fill="CCCCCC"/>
              </w:rPr>
              <w:t>ŠTEVILKE TRANSAKCIJSKIH RAČUNOV:</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BF68D8" w14:textId="77777777" w:rsidR="00C66660" w:rsidRDefault="008F34FF">
            <w:r>
              <w:rPr>
                <w:rFonts w:ascii="Arial" w:hAnsi="Arial" w:cs="Arial"/>
                <w:color w:val="000000"/>
                <w:position w:val="-2"/>
                <w:sz w:val="18"/>
                <w:szCs w:val="18"/>
              </w:rPr>
              <w:t> </w:t>
            </w:r>
          </w:p>
        </w:tc>
      </w:tr>
      <w:tr w:rsidR="00C66660" w14:paraId="2BBE4302"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63676B6" w14:textId="77777777" w:rsidR="00C66660" w:rsidRDefault="008F34FF">
            <w:pPr>
              <w:jc w:val="right"/>
            </w:pPr>
            <w:r>
              <w:rPr>
                <w:rFonts w:ascii="Arial" w:hAnsi="Arial" w:cs="Arial"/>
                <w:b/>
                <w:bCs/>
                <w:color w:val="000000"/>
                <w:position w:val="-2"/>
                <w:sz w:val="18"/>
                <w:szCs w:val="18"/>
                <w:shd w:val="clear" w:color="auto" w:fill="CCCCCC"/>
              </w:rPr>
              <w:t>POOBLAŠČENA OSEBA ZA PODPIS PONUDBE IN POGODBE:</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74F3EB" w14:textId="77777777" w:rsidR="00C66660" w:rsidRDefault="008F34FF">
            <w:r>
              <w:rPr>
                <w:rFonts w:ascii="Arial" w:hAnsi="Arial" w:cs="Arial"/>
                <w:color w:val="000000"/>
                <w:position w:val="-2"/>
                <w:sz w:val="18"/>
                <w:szCs w:val="18"/>
              </w:rPr>
              <w:t> </w:t>
            </w:r>
          </w:p>
        </w:tc>
      </w:tr>
      <w:tr w:rsidR="00C66660" w14:paraId="7CF47B45"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D1D65E4" w14:textId="77777777" w:rsidR="00C66660" w:rsidRDefault="008F34FF">
            <w:pPr>
              <w:jc w:val="right"/>
            </w:pPr>
            <w:r>
              <w:rPr>
                <w:rFonts w:ascii="Arial" w:hAnsi="Arial" w:cs="Arial"/>
                <w:b/>
                <w:bCs/>
                <w:color w:val="000000"/>
                <w:position w:val="-2"/>
                <w:sz w:val="18"/>
                <w:szCs w:val="18"/>
                <w:shd w:val="clear" w:color="auto" w:fill="CCCCCC"/>
              </w:rPr>
              <w:t>RAZVRSTITEV DRUŽBE PO ZGD:</w:t>
            </w:r>
            <w:r>
              <w:rPr>
                <w:rFonts w:ascii="Arial" w:hAnsi="Arial" w:cs="Arial"/>
                <w:i/>
                <w:iCs/>
                <w:color w:val="000000"/>
                <w:position w:val="-2"/>
                <w:sz w:val="18"/>
                <w:szCs w:val="18"/>
                <w:shd w:val="clear" w:color="auto" w:fill="CCCCCC"/>
              </w:rPr>
              <w:br/>
              <w:t>(</w:t>
            </w:r>
            <w:proofErr w:type="spellStart"/>
            <w:r>
              <w:rPr>
                <w:rFonts w:ascii="Arial" w:hAnsi="Arial" w:cs="Arial"/>
                <w:i/>
                <w:iCs/>
                <w:color w:val="000000"/>
                <w:position w:val="-2"/>
                <w:sz w:val="18"/>
                <w:szCs w:val="18"/>
                <w:shd w:val="clear" w:color="auto" w:fill="CCCCCC"/>
              </w:rPr>
              <w:t>mikro</w:t>
            </w:r>
            <w:proofErr w:type="spellEnd"/>
            <w:r>
              <w:rPr>
                <w:rFonts w:ascii="Arial" w:hAnsi="Arial" w:cs="Arial"/>
                <w:i/>
                <w:iCs/>
                <w:color w:val="000000"/>
                <w:position w:val="-2"/>
                <w:sz w:val="18"/>
                <w:szCs w:val="18"/>
                <w:shd w:val="clear" w:color="auto" w:fill="CCCCCC"/>
              </w:rPr>
              <w:t>, majhna, srednja ali velika družba)</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DA9E37" w14:textId="77777777" w:rsidR="00C66660" w:rsidRDefault="008F34FF">
            <w:r>
              <w:rPr>
                <w:rFonts w:ascii="Arial" w:hAnsi="Arial" w:cs="Arial"/>
                <w:color w:val="000000"/>
                <w:position w:val="-2"/>
                <w:sz w:val="18"/>
                <w:szCs w:val="18"/>
              </w:rPr>
              <w:t> </w:t>
            </w:r>
          </w:p>
        </w:tc>
      </w:tr>
      <w:tr w:rsidR="00C66660" w14:paraId="653319CE"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A29F75C" w14:textId="77777777" w:rsidR="00C66660" w:rsidRDefault="008F34FF">
            <w:pPr>
              <w:jc w:val="right"/>
            </w:pPr>
            <w:r>
              <w:rPr>
                <w:rFonts w:ascii="Arial" w:hAnsi="Arial" w:cs="Arial"/>
                <w:b/>
                <w:bCs/>
                <w:color w:val="000000"/>
                <w:position w:val="-2"/>
                <w:sz w:val="18"/>
                <w:szCs w:val="18"/>
                <w:shd w:val="clear" w:color="auto" w:fill="CCCCCC"/>
              </w:rPr>
              <w:t>ČLANI UPRAVNEGA IN VODSTVENEGA ORGANA </w:t>
            </w:r>
            <w:r>
              <w:rPr>
                <w:rFonts w:ascii="Arial" w:hAnsi="Arial" w:cs="Arial"/>
                <w:color w:val="000000"/>
                <w:position w:val="-2"/>
                <w:sz w:val="18"/>
                <w:szCs w:val="18"/>
                <w:shd w:val="clear" w:color="auto" w:fill="CCCCCC"/>
              </w:rPr>
              <w:t>(npr. zakoniti zastopniki, člani uprave, ipd.)*</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7035079" w14:textId="77777777" w:rsidR="00C66660" w:rsidRDefault="008F34FF">
            <w:r>
              <w:rPr>
                <w:rFonts w:ascii="Arial" w:hAnsi="Arial" w:cs="Arial"/>
                <w:color w:val="000000"/>
                <w:position w:val="-2"/>
                <w:sz w:val="18"/>
                <w:szCs w:val="18"/>
              </w:rPr>
              <w:t> </w:t>
            </w:r>
          </w:p>
        </w:tc>
      </w:tr>
      <w:tr w:rsidR="00C66660" w14:paraId="63466C80"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471EA98" w14:textId="77777777" w:rsidR="00C66660" w:rsidRDefault="008F34FF">
            <w:pPr>
              <w:jc w:val="right"/>
            </w:pPr>
            <w:r>
              <w:rPr>
                <w:rFonts w:ascii="Arial" w:hAnsi="Arial" w:cs="Arial"/>
                <w:b/>
                <w:bCs/>
                <w:color w:val="000000"/>
                <w:position w:val="-2"/>
                <w:sz w:val="18"/>
                <w:szCs w:val="18"/>
                <w:shd w:val="clear" w:color="auto" w:fill="CCCCCC"/>
              </w:rPr>
              <w:t>ČLANI NADZORNEGA ORGANA </w:t>
            </w:r>
            <w:r>
              <w:rPr>
                <w:rFonts w:ascii="Arial" w:hAnsi="Arial" w:cs="Arial"/>
                <w:color w:val="000000"/>
                <w:position w:val="-2"/>
                <w:sz w:val="18"/>
                <w:szCs w:val="18"/>
                <w:shd w:val="clear" w:color="auto" w:fill="CCCCCC"/>
              </w:rPr>
              <w:t>(če ga gospodarski subjekt ima)*</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141C599" w14:textId="77777777" w:rsidR="00C66660" w:rsidRDefault="008F34FF">
            <w:r>
              <w:rPr>
                <w:rFonts w:ascii="Arial" w:hAnsi="Arial" w:cs="Arial"/>
                <w:color w:val="000000"/>
                <w:position w:val="-2"/>
                <w:sz w:val="18"/>
                <w:szCs w:val="18"/>
              </w:rPr>
              <w:t> </w:t>
            </w:r>
          </w:p>
        </w:tc>
      </w:tr>
      <w:tr w:rsidR="00C66660" w14:paraId="20894C0E"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FBD5640" w14:textId="77777777" w:rsidR="00C66660" w:rsidRDefault="008F34FF">
            <w:pPr>
              <w:jc w:val="right"/>
            </w:pPr>
            <w:r>
              <w:rPr>
                <w:rFonts w:ascii="Arial" w:hAnsi="Arial" w:cs="Arial"/>
                <w:b/>
                <w:bCs/>
                <w:color w:val="000000"/>
                <w:position w:val="-2"/>
                <w:sz w:val="18"/>
                <w:szCs w:val="18"/>
                <w:shd w:val="clear" w:color="auto" w:fill="CCCCCC"/>
              </w:rPr>
              <w:t>POOBLAŠČENCI ZA ZASTOPANJE, ODLOČANJE ALI NADZOR </w:t>
            </w:r>
            <w:r>
              <w:rPr>
                <w:rFonts w:ascii="Arial" w:hAnsi="Arial" w:cs="Arial"/>
                <w:color w:val="000000"/>
                <w:position w:val="-2"/>
                <w:sz w:val="18"/>
                <w:szCs w:val="18"/>
                <w:shd w:val="clear" w:color="auto" w:fill="CCCCCC"/>
              </w:rPr>
              <w:t>(npr. prokuristi)*</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DA2905E" w14:textId="77777777" w:rsidR="00C66660" w:rsidRDefault="008F34FF">
            <w:r>
              <w:rPr>
                <w:rFonts w:ascii="Arial" w:hAnsi="Arial" w:cs="Arial"/>
                <w:color w:val="000000"/>
                <w:position w:val="-2"/>
                <w:sz w:val="18"/>
                <w:szCs w:val="18"/>
              </w:rPr>
              <w:t> </w:t>
            </w:r>
          </w:p>
        </w:tc>
      </w:tr>
      <w:tr w:rsidR="00C66660" w14:paraId="5F5E942F"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E3769C3" w14:textId="77777777" w:rsidR="00C66660" w:rsidRDefault="008F34FF">
            <w:pPr>
              <w:jc w:val="right"/>
            </w:pPr>
            <w:r>
              <w:rPr>
                <w:rFonts w:ascii="Arial" w:hAnsi="Arial" w:cs="Arial"/>
                <w:b/>
                <w:bCs/>
                <w:color w:val="000000"/>
                <w:position w:val="-2"/>
                <w:sz w:val="18"/>
                <w:szCs w:val="18"/>
                <w:shd w:val="clear" w:color="auto" w:fill="CCCCCC"/>
              </w:rPr>
              <w:t>POOBLAŠČENA OSEBA ZA VROČANJE:</w:t>
            </w:r>
            <w:r>
              <w:rPr>
                <w:rFonts w:ascii="Arial" w:hAnsi="Arial" w:cs="Arial"/>
                <w:i/>
                <w:iCs/>
                <w:color w:val="000000"/>
                <w:position w:val="-2"/>
                <w:sz w:val="18"/>
                <w:szCs w:val="18"/>
                <w:shd w:val="clear" w:color="auto" w:fill="CCCCCC"/>
              </w:rPr>
              <w:br/>
            </w:r>
            <w:r>
              <w:rPr>
                <w:rFonts w:ascii="Arial" w:hAnsi="Arial" w:cs="Arial"/>
                <w:i/>
                <w:iCs/>
                <w:color w:val="000000"/>
                <w:position w:val="-2"/>
                <w:sz w:val="18"/>
                <w:szCs w:val="18"/>
                <w:shd w:val="clear" w:color="auto" w:fill="CCCCCC"/>
              </w:rPr>
              <w:lastRenderedPageBreak/>
              <w:t>Ime in priimek, ulica in hišna številka, kraj v Republiki Sloveniji </w:t>
            </w:r>
            <w:r>
              <w:rPr>
                <w:rFonts w:ascii="Arial" w:hAnsi="Arial" w:cs="Arial"/>
                <w:i/>
                <w:iCs/>
                <w:color w:val="000000"/>
                <w:position w:val="-2"/>
                <w:sz w:val="18"/>
                <w:szCs w:val="18"/>
                <w:shd w:val="clear" w:color="auto" w:fill="CCCCCC"/>
              </w:rPr>
              <w:br/>
              <w:t>(izpolni ponudnik, ki nima sedeža v Republiki Sloveniji)</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E12BEA" w14:textId="77777777" w:rsidR="00C66660" w:rsidRDefault="008F34FF">
            <w:r>
              <w:rPr>
                <w:rFonts w:ascii="Arial" w:hAnsi="Arial" w:cs="Arial"/>
                <w:color w:val="000000"/>
                <w:position w:val="-2"/>
                <w:sz w:val="18"/>
                <w:szCs w:val="18"/>
              </w:rPr>
              <w:lastRenderedPageBreak/>
              <w:t> </w:t>
            </w:r>
          </w:p>
        </w:tc>
      </w:tr>
    </w:tbl>
    <w:p w14:paraId="4A67C9A8" w14:textId="77777777" w:rsidR="00C66660" w:rsidRDefault="00C66660"/>
    <w:tbl>
      <w:tblPr>
        <w:tblStyle w:val="NormalTablePHPDOCX"/>
        <w:tblW w:w="8745" w:type="dxa"/>
        <w:tblInd w:w="108" w:type="dxa"/>
        <w:tblLook w:val="04A0" w:firstRow="1" w:lastRow="0" w:firstColumn="1" w:lastColumn="0" w:noHBand="0" w:noVBand="1"/>
      </w:tblPr>
      <w:tblGrid>
        <w:gridCol w:w="4080"/>
        <w:gridCol w:w="4665"/>
      </w:tblGrid>
      <w:tr w:rsidR="00C66660" w14:paraId="1FB5B0D3" w14:textId="77777777">
        <w:tc>
          <w:tcPr>
            <w:tcW w:w="4080" w:type="dxa"/>
            <w:gridSpan w:val="2"/>
            <w:tcMar>
              <w:top w:w="75" w:type="dxa"/>
              <w:bottom w:w="75" w:type="dxa"/>
            </w:tcMar>
            <w:vAlign w:val="center"/>
          </w:tcPr>
          <w:p w14:paraId="0AB0122B" w14:textId="77777777" w:rsidR="00C66660" w:rsidRDefault="008F34FF">
            <w:pPr>
              <w:spacing w:before="135" w:after="135"/>
              <w:jc w:val="both"/>
              <w:textAlignment w:val="center"/>
            </w:pPr>
            <w:r>
              <w:rPr>
                <w:rFonts w:ascii="Arial" w:hAnsi="Arial" w:cs="Arial"/>
                <w:color w:val="000000"/>
                <w:position w:val="-2"/>
                <w:sz w:val="18"/>
                <w:szCs w:val="18"/>
              </w:rPr>
              <w:t>*za navedene osebe je potrebno predložiti pooblastila za preverjanje podatkov v Kazenski evidenci </w:t>
            </w:r>
          </w:p>
        </w:tc>
      </w:tr>
      <w:tr w:rsidR="00C66660" w14:paraId="2EFB63C1" w14:textId="77777777">
        <w:tc>
          <w:tcPr>
            <w:tcW w:w="4080" w:type="dxa"/>
            <w:tcMar>
              <w:top w:w="75" w:type="dxa"/>
              <w:bottom w:w="75" w:type="dxa"/>
            </w:tcMar>
            <w:vAlign w:val="center"/>
          </w:tcPr>
          <w:p w14:paraId="184D40C8" w14:textId="77777777" w:rsidR="00C66660" w:rsidRDefault="008F34FF">
            <w:r>
              <w:rPr>
                <w:rFonts w:ascii="Arial" w:hAnsi="Arial" w:cs="Arial"/>
                <w:color w:val="000000"/>
                <w:position w:val="-2"/>
                <w:sz w:val="18"/>
                <w:szCs w:val="18"/>
              </w:rPr>
              <w:t>Kraj in datum:</w:t>
            </w:r>
          </w:p>
        </w:tc>
        <w:tc>
          <w:tcPr>
            <w:tcW w:w="0" w:type="auto"/>
            <w:tcMar>
              <w:top w:w="75" w:type="dxa"/>
              <w:bottom w:w="75" w:type="dxa"/>
            </w:tcMar>
            <w:vAlign w:val="center"/>
          </w:tcPr>
          <w:p w14:paraId="66BAFFFC" w14:textId="77777777" w:rsidR="00C66660" w:rsidRDefault="008F34FF">
            <w:pPr>
              <w:jc w:val="center"/>
            </w:pPr>
            <w:r>
              <w:rPr>
                <w:rFonts w:ascii="Arial" w:hAnsi="Arial" w:cs="Arial"/>
                <w:color w:val="000000"/>
                <w:position w:val="-2"/>
                <w:sz w:val="18"/>
                <w:szCs w:val="18"/>
              </w:rPr>
              <w:t>Ime in priimek: _____________________</w:t>
            </w:r>
          </w:p>
        </w:tc>
      </w:tr>
      <w:tr w:rsidR="00C66660" w14:paraId="50CBAA8F" w14:textId="77777777">
        <w:tc>
          <w:tcPr>
            <w:tcW w:w="4080" w:type="dxa"/>
            <w:tcMar>
              <w:top w:w="75" w:type="dxa"/>
              <w:bottom w:w="75" w:type="dxa"/>
            </w:tcMar>
            <w:vAlign w:val="center"/>
          </w:tcPr>
          <w:p w14:paraId="7D2EAA97" w14:textId="77777777" w:rsidR="00C66660" w:rsidRDefault="008F34FF">
            <w:r>
              <w:rPr>
                <w:rFonts w:ascii="Arial" w:hAnsi="Arial" w:cs="Arial"/>
                <w:color w:val="000000"/>
                <w:position w:val="-2"/>
                <w:sz w:val="18"/>
                <w:szCs w:val="18"/>
              </w:rPr>
              <w:t> </w:t>
            </w:r>
          </w:p>
        </w:tc>
        <w:tc>
          <w:tcPr>
            <w:tcW w:w="0" w:type="auto"/>
            <w:tcMar>
              <w:top w:w="75" w:type="dxa"/>
              <w:bottom w:w="75" w:type="dxa"/>
            </w:tcMar>
            <w:vAlign w:val="center"/>
          </w:tcPr>
          <w:p w14:paraId="02536E00" w14:textId="77777777" w:rsidR="00C66660" w:rsidRDefault="00C66660"/>
          <w:p w14:paraId="55AFB550" w14:textId="77777777" w:rsidR="00C66660" w:rsidRDefault="008F34FF">
            <w:pPr>
              <w:jc w:val="center"/>
            </w:pPr>
            <w:r>
              <w:rPr>
                <w:rFonts w:ascii="Arial" w:hAnsi="Arial" w:cs="Arial"/>
                <w:color w:val="000000"/>
                <w:position w:val="-2"/>
                <w:sz w:val="18"/>
                <w:szCs w:val="18"/>
              </w:rPr>
              <w:t xml:space="preserve"> (žig in podpis) </w:t>
            </w:r>
          </w:p>
        </w:tc>
      </w:tr>
    </w:tbl>
    <w:p w14:paraId="305B2164" w14:textId="77777777" w:rsidR="00C66660" w:rsidRDefault="00C66660">
      <w:pPr>
        <w:sectPr w:rsidR="00C66660" w:rsidSect="000011BD">
          <w:footerReference w:type="default" r:id="rId34"/>
          <w:pgSz w:w="11906" w:h="16838"/>
          <w:pgMar w:top="1418" w:right="1418" w:bottom="1418" w:left="1418" w:header="567" w:footer="596" w:gutter="0"/>
          <w:cols w:space="708"/>
          <w:docGrid w:linePitch="360"/>
        </w:sectPr>
      </w:pPr>
    </w:p>
    <w:p w14:paraId="331CD351" w14:textId="77777777" w:rsidR="008F34FF" w:rsidRPr="00A441E9" w:rsidRDefault="008F34FF" w:rsidP="008F34FF">
      <w:pPr>
        <w:spacing w:after="0"/>
        <w:jc w:val="right"/>
        <w:rPr>
          <w:rFonts w:ascii="Arial" w:hAnsi="Arial" w:cs="Arial"/>
          <w:b/>
          <w:sz w:val="18"/>
          <w:szCs w:val="18"/>
        </w:rPr>
      </w:pPr>
      <w:r w:rsidRPr="00A441E9">
        <w:rPr>
          <w:rFonts w:ascii="Arial" w:hAnsi="Arial" w:cs="Arial"/>
          <w:b/>
          <w:sz w:val="18"/>
          <w:szCs w:val="18"/>
        </w:rPr>
        <w:lastRenderedPageBreak/>
        <w:t>Obrazec št: 2</w:t>
      </w:r>
    </w:p>
    <w:p w14:paraId="73E3AA08" w14:textId="77777777" w:rsidR="008F34FF" w:rsidRDefault="008F34FF" w:rsidP="008F34FF"/>
    <w:p w14:paraId="7FFEEC6A" w14:textId="77777777" w:rsidR="00A30852" w:rsidRDefault="00A30852" w:rsidP="00A3085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Predračun rekapitulacija</w:t>
      </w:r>
    </w:p>
    <w:p w14:paraId="71C093EB" w14:textId="77777777" w:rsidR="00690539" w:rsidRDefault="00690539" w:rsidP="008F34FF"/>
    <w:p w14:paraId="03F7907E" w14:textId="4BB3B93B" w:rsidR="00A30852" w:rsidRDefault="00A30852" w:rsidP="00A30852">
      <w:pPr>
        <w:spacing w:before="225" w:after="225" w:line="240" w:lineRule="auto"/>
        <w:jc w:val="both"/>
      </w:pPr>
      <w:r>
        <w:rPr>
          <w:rFonts w:ascii="Arial" w:hAnsi="Arial" w:cs="Arial"/>
          <w:color w:val="000000"/>
          <w:sz w:val="18"/>
          <w:szCs w:val="18"/>
        </w:rPr>
        <w:t>Na osnovi povabila za naročilo »</w:t>
      </w:r>
      <w:r>
        <w:rPr>
          <w:rFonts w:ascii="Arial" w:hAnsi="Arial" w:cs="Arial"/>
          <w:b/>
          <w:bCs/>
          <w:color w:val="000000"/>
          <w:sz w:val="18"/>
          <w:szCs w:val="18"/>
        </w:rPr>
        <w:t>Dobava tekstilnih izdelkov</w:t>
      </w:r>
      <w:r w:rsidR="00DE0822">
        <w:rPr>
          <w:rFonts w:ascii="Arial" w:hAnsi="Arial" w:cs="Arial"/>
          <w:b/>
          <w:bCs/>
          <w:color w:val="000000"/>
          <w:sz w:val="18"/>
          <w:szCs w:val="18"/>
        </w:rPr>
        <w:t xml:space="preserve"> 2026-2029</w:t>
      </w:r>
      <w:r>
        <w:rPr>
          <w:rFonts w:ascii="Arial" w:hAnsi="Arial" w:cs="Arial"/>
          <w:color w:val="000000"/>
          <w:sz w:val="18"/>
          <w:szCs w:val="18"/>
        </w:rPr>
        <w:t>« dajemo ponudbo, kot sledi:</w:t>
      </w:r>
    </w:p>
    <w:p w14:paraId="4B6ED776" w14:textId="77777777" w:rsidR="00A30852" w:rsidRDefault="00A30852" w:rsidP="00A30852">
      <w:pPr>
        <w:spacing w:before="225" w:after="225" w:line="240" w:lineRule="auto"/>
        <w:jc w:val="both"/>
      </w:pPr>
      <w:r>
        <w:rPr>
          <w:rFonts w:ascii="Arial" w:hAnsi="Arial" w:cs="Arial"/>
          <w:b/>
          <w:bCs/>
          <w:color w:val="000000"/>
          <w:sz w:val="18"/>
          <w:szCs w:val="18"/>
        </w:rPr>
        <w:t>I. Ponudba številka:</w:t>
      </w:r>
      <w:r>
        <w:rPr>
          <w:rFonts w:ascii="Arial" w:hAnsi="Arial" w:cs="Arial"/>
          <w:color w:val="000000"/>
          <w:sz w:val="18"/>
          <w:szCs w:val="18"/>
        </w:rPr>
        <w:t> </w:t>
      </w:r>
      <w:r>
        <w:rPr>
          <w:rFonts w:ascii="Arial" w:hAnsi="Arial" w:cs="Arial"/>
          <w:color w:val="000000"/>
          <w:sz w:val="18"/>
          <w:szCs w:val="18"/>
          <w:u w:val="single"/>
        </w:rPr>
        <w:t>_______________</w:t>
      </w:r>
    </w:p>
    <w:tbl>
      <w:tblPr>
        <w:tblStyle w:val="NormalTablePHPDOCX"/>
        <w:tblW w:w="8670" w:type="dxa"/>
        <w:tblInd w:w="108" w:type="dxa"/>
        <w:tblLook w:val="04A0" w:firstRow="1" w:lastRow="0" w:firstColumn="1" w:lastColumn="0" w:noHBand="0" w:noVBand="1"/>
      </w:tblPr>
      <w:tblGrid>
        <w:gridCol w:w="2385"/>
        <w:gridCol w:w="6285"/>
      </w:tblGrid>
      <w:tr w:rsidR="00A30852" w14:paraId="0758109F" w14:textId="77777777" w:rsidTr="00AA59C6">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64CB1B7" w14:textId="77777777" w:rsidR="00A30852" w:rsidRDefault="00A30852" w:rsidP="00A30852">
            <w:r>
              <w:rPr>
                <w:rFonts w:ascii="Arial" w:hAnsi="Arial" w:cs="Arial"/>
                <w:b/>
                <w:bCs/>
                <w:color w:val="000000"/>
                <w:position w:val="-2"/>
                <w:sz w:val="18"/>
                <w:szCs w:val="18"/>
                <w:shd w:val="clear" w:color="auto" w:fill="CCCCCC"/>
              </w:rPr>
              <w:t>NAZIV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4AB03D" w14:textId="77777777" w:rsidR="00A30852" w:rsidRDefault="00A30852" w:rsidP="00AA59C6">
            <w:r>
              <w:rPr>
                <w:rFonts w:ascii="Arial" w:hAnsi="Arial" w:cs="Arial"/>
                <w:color w:val="000000"/>
                <w:position w:val="-2"/>
                <w:sz w:val="18"/>
                <w:szCs w:val="18"/>
              </w:rPr>
              <w:t> </w:t>
            </w:r>
          </w:p>
        </w:tc>
      </w:tr>
      <w:tr w:rsidR="00A30852" w14:paraId="38D4092B" w14:textId="77777777" w:rsidTr="00AA59C6">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8824BFF" w14:textId="77777777" w:rsidR="00A30852" w:rsidRDefault="00A30852" w:rsidP="00A30852">
            <w:r>
              <w:rPr>
                <w:rFonts w:ascii="Arial" w:hAnsi="Arial" w:cs="Arial"/>
                <w:b/>
                <w:bCs/>
                <w:color w:val="000000"/>
                <w:position w:val="-2"/>
                <w:sz w:val="18"/>
                <w:szCs w:val="18"/>
                <w:shd w:val="clear" w:color="auto" w:fill="CCCCCC"/>
              </w:rPr>
              <w:t>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AA643C" w14:textId="77777777" w:rsidR="00A30852" w:rsidRDefault="00A30852" w:rsidP="00A30852">
            <w:r>
              <w:rPr>
                <w:rFonts w:ascii="Arial" w:hAnsi="Arial" w:cs="Arial"/>
                <w:color w:val="000000"/>
                <w:position w:val="-2"/>
                <w:sz w:val="18"/>
                <w:szCs w:val="18"/>
              </w:rPr>
              <w:t> </w:t>
            </w:r>
          </w:p>
        </w:tc>
      </w:tr>
    </w:tbl>
    <w:p w14:paraId="39709961" w14:textId="77777777" w:rsidR="00690539" w:rsidRDefault="00690539" w:rsidP="00A30852">
      <w:pPr>
        <w:spacing w:after="0" w:line="240" w:lineRule="auto"/>
      </w:pPr>
    </w:p>
    <w:p w14:paraId="2FB8E127" w14:textId="77777777" w:rsidR="00A30852" w:rsidRDefault="00A30852" w:rsidP="00A30852">
      <w:pPr>
        <w:spacing w:after="0" w:line="240" w:lineRule="auto"/>
        <w:jc w:val="both"/>
      </w:pPr>
      <w:r>
        <w:rPr>
          <w:rFonts w:ascii="Arial" w:hAnsi="Arial" w:cs="Arial"/>
          <w:color w:val="000000"/>
          <w:sz w:val="18"/>
          <w:szCs w:val="18"/>
        </w:rPr>
        <w:t> </w:t>
      </w:r>
      <w:r>
        <w:rPr>
          <w:rFonts w:ascii="Arial" w:hAnsi="Arial" w:cs="Arial"/>
          <w:b/>
          <w:bCs/>
          <w:color w:val="000000"/>
          <w:sz w:val="18"/>
          <w:szCs w:val="18"/>
        </w:rPr>
        <w:t>II. Ponudbena cena </w:t>
      </w:r>
    </w:p>
    <w:tbl>
      <w:tblPr>
        <w:tblStyle w:val="NormalTablePHPDOCX"/>
        <w:tblW w:w="5000" w:type="pct"/>
        <w:tblLook w:val="04A0" w:firstRow="1" w:lastRow="0" w:firstColumn="1" w:lastColumn="0" w:noHBand="0" w:noVBand="1"/>
      </w:tblPr>
      <w:tblGrid>
        <w:gridCol w:w="3623"/>
        <w:gridCol w:w="2502"/>
        <w:gridCol w:w="810"/>
        <w:gridCol w:w="2123"/>
      </w:tblGrid>
      <w:tr w:rsidR="00A30852" w14:paraId="09245627" w14:textId="77777777" w:rsidTr="00AA59C6">
        <w:tc>
          <w:tcPr>
            <w:tcW w:w="2000"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2A25082" w14:textId="77777777" w:rsidR="00A30852" w:rsidRDefault="00A30852" w:rsidP="00AA59C6">
            <w:pPr>
              <w:jc w:val="center"/>
            </w:pPr>
            <w:r>
              <w:rPr>
                <w:rFonts w:ascii="Arial" w:hAnsi="Arial" w:cs="Arial"/>
                <w:b/>
                <w:bCs/>
                <w:color w:val="000000"/>
                <w:position w:val="-2"/>
                <w:sz w:val="18"/>
                <w:szCs w:val="18"/>
                <w:shd w:val="clear" w:color="auto" w:fill="D1D1D1"/>
              </w:rPr>
              <w:t>Sklop</w:t>
            </w:r>
          </w:p>
        </w:tc>
        <w:tc>
          <w:tcPr>
            <w:tcW w:w="1381"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7F7860A" w14:textId="77777777" w:rsidR="00A30852" w:rsidRDefault="00A30852" w:rsidP="00AA59C6">
            <w:pPr>
              <w:jc w:val="center"/>
            </w:pPr>
            <w:r>
              <w:rPr>
                <w:rFonts w:ascii="Arial" w:hAnsi="Arial" w:cs="Arial"/>
                <w:b/>
                <w:bCs/>
                <w:color w:val="000000"/>
                <w:position w:val="-2"/>
                <w:sz w:val="18"/>
                <w:szCs w:val="18"/>
                <w:shd w:val="clear" w:color="auto" w:fill="D1D1D1"/>
              </w:rPr>
              <w:t>Vrednost brez DDV</w:t>
            </w:r>
          </w:p>
        </w:tc>
        <w:tc>
          <w:tcPr>
            <w:tcW w:w="447"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DDDD5F2" w14:textId="77777777" w:rsidR="00A30852" w:rsidRDefault="00A30852" w:rsidP="00AA59C6">
            <w:pPr>
              <w:jc w:val="center"/>
            </w:pPr>
            <w:r>
              <w:rPr>
                <w:rFonts w:ascii="Arial" w:hAnsi="Arial" w:cs="Arial"/>
                <w:b/>
                <w:bCs/>
                <w:color w:val="000000"/>
                <w:position w:val="-2"/>
                <w:sz w:val="18"/>
                <w:szCs w:val="18"/>
                <w:shd w:val="clear" w:color="auto" w:fill="D1D1D1"/>
              </w:rPr>
              <w:t>DDV</w:t>
            </w:r>
          </w:p>
        </w:tc>
        <w:tc>
          <w:tcPr>
            <w:tcW w:w="1172"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265741E" w14:textId="77777777" w:rsidR="00A30852" w:rsidRDefault="00A30852" w:rsidP="00AA59C6">
            <w:pPr>
              <w:jc w:val="center"/>
            </w:pPr>
            <w:r>
              <w:rPr>
                <w:rFonts w:ascii="Arial" w:hAnsi="Arial" w:cs="Arial"/>
                <w:b/>
                <w:bCs/>
                <w:color w:val="000000"/>
                <w:position w:val="-2"/>
                <w:sz w:val="18"/>
                <w:szCs w:val="18"/>
                <w:shd w:val="clear" w:color="auto" w:fill="D1D1D1"/>
              </w:rPr>
              <w:t>Vrednost z DDV</w:t>
            </w:r>
          </w:p>
        </w:tc>
      </w:tr>
      <w:tr w:rsidR="00A30852" w14:paraId="3A3BDFAD"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09D2F0" w14:textId="77777777" w:rsidR="00A30852" w:rsidRPr="00E1796A" w:rsidRDefault="00A30852" w:rsidP="00AA59C6">
            <w:pPr>
              <w:rPr>
                <w:rFonts w:ascii="Arial" w:hAnsi="Arial" w:cs="Arial"/>
                <w:sz w:val="18"/>
                <w:szCs w:val="18"/>
              </w:rPr>
            </w:pPr>
            <w:r w:rsidRPr="00E1796A">
              <w:rPr>
                <w:rFonts w:ascii="Arial" w:hAnsi="Arial" w:cs="Arial"/>
                <w:sz w:val="18"/>
                <w:szCs w:val="18"/>
              </w:rPr>
              <w:t>SKLOP 1: METRAŽNO BLAGO - DELOVNA OBLAČILA ZAPOSLENI</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EE1792" w14:textId="77777777" w:rsidR="00A30852" w:rsidRDefault="00A30852" w:rsidP="00AA59C6">
            <w:r>
              <w:rPr>
                <w:rFonts w:ascii="Arial" w:hAnsi="Arial" w:cs="Arial"/>
                <w:color w:val="000000"/>
                <w:position w:val="-2"/>
                <w:sz w:val="18"/>
                <w:szCs w:val="18"/>
              </w:rPr>
              <w:t> </w:t>
            </w: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0B1728" w14:textId="77777777" w:rsidR="00A30852" w:rsidRDefault="00A30852" w:rsidP="00AA59C6">
            <w:r>
              <w:rPr>
                <w:rFonts w:ascii="Arial" w:hAnsi="Arial" w:cs="Arial"/>
                <w:color w:val="000000"/>
                <w:position w:val="-2"/>
                <w:sz w:val="18"/>
                <w:szCs w:val="18"/>
              </w:rPr>
              <w:t> </w:t>
            </w: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E840836" w14:textId="77777777" w:rsidR="00A30852" w:rsidRDefault="00A30852" w:rsidP="00AA59C6">
            <w:r>
              <w:rPr>
                <w:rFonts w:ascii="Arial" w:hAnsi="Arial" w:cs="Arial"/>
                <w:color w:val="000000"/>
                <w:position w:val="-2"/>
                <w:sz w:val="18"/>
                <w:szCs w:val="18"/>
              </w:rPr>
              <w:t> </w:t>
            </w:r>
          </w:p>
        </w:tc>
      </w:tr>
      <w:tr w:rsidR="00A30852" w14:paraId="3623E38E"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00C472" w14:textId="77777777" w:rsidR="00A30852" w:rsidRPr="00E1796A" w:rsidRDefault="00A30852" w:rsidP="00AA59C6">
            <w:pPr>
              <w:rPr>
                <w:rFonts w:ascii="Arial" w:hAnsi="Arial" w:cs="Arial"/>
                <w:sz w:val="18"/>
                <w:szCs w:val="18"/>
              </w:rPr>
            </w:pPr>
            <w:r w:rsidRPr="00E1796A">
              <w:rPr>
                <w:rFonts w:ascii="Arial" w:hAnsi="Arial" w:cs="Arial"/>
                <w:sz w:val="18"/>
                <w:szCs w:val="18"/>
              </w:rPr>
              <w:t>SKLOP 2: METRAŽNO BLAGO - DELOVNA OBLAČILA STANOVALCI</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7CFFAA" w14:textId="77777777" w:rsidR="00A30852" w:rsidRDefault="00A30852" w:rsidP="00AA59C6">
            <w:r>
              <w:rPr>
                <w:rFonts w:ascii="Arial" w:hAnsi="Arial" w:cs="Arial"/>
                <w:color w:val="000000"/>
                <w:position w:val="-2"/>
                <w:sz w:val="18"/>
                <w:szCs w:val="18"/>
              </w:rPr>
              <w:t> </w:t>
            </w: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468E3B8" w14:textId="77777777" w:rsidR="00A30852" w:rsidRDefault="00A30852" w:rsidP="00AA59C6">
            <w:r>
              <w:rPr>
                <w:rFonts w:ascii="Arial" w:hAnsi="Arial" w:cs="Arial"/>
                <w:color w:val="000000"/>
                <w:position w:val="-2"/>
                <w:sz w:val="18"/>
                <w:szCs w:val="18"/>
              </w:rPr>
              <w:t> </w:t>
            </w: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F4BDD8" w14:textId="77777777" w:rsidR="00A30852" w:rsidRDefault="00A30852" w:rsidP="00AA59C6">
            <w:r>
              <w:rPr>
                <w:rFonts w:ascii="Arial" w:hAnsi="Arial" w:cs="Arial"/>
                <w:color w:val="000000"/>
                <w:position w:val="-2"/>
                <w:sz w:val="18"/>
                <w:szCs w:val="18"/>
              </w:rPr>
              <w:t> </w:t>
            </w:r>
          </w:p>
        </w:tc>
      </w:tr>
      <w:tr w:rsidR="00A30852" w14:paraId="04B76657"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DDA17E" w14:textId="77777777" w:rsidR="00A30852" w:rsidRPr="00E1796A" w:rsidRDefault="00A30852" w:rsidP="00AA59C6">
            <w:pPr>
              <w:rPr>
                <w:rFonts w:ascii="Arial" w:hAnsi="Arial" w:cs="Arial"/>
                <w:sz w:val="18"/>
                <w:szCs w:val="18"/>
              </w:rPr>
            </w:pPr>
            <w:r w:rsidRPr="00E1796A">
              <w:rPr>
                <w:rFonts w:ascii="Arial" w:hAnsi="Arial" w:cs="Arial"/>
                <w:sz w:val="18"/>
                <w:szCs w:val="18"/>
              </w:rPr>
              <w:t>SKLOP 3: DELOVNA OBLEKA – LETNA</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892F9E" w14:textId="77777777" w:rsidR="00A30852" w:rsidRDefault="00A30852" w:rsidP="00AA59C6">
            <w:r>
              <w:rPr>
                <w:rFonts w:ascii="Arial" w:hAnsi="Arial" w:cs="Arial"/>
                <w:color w:val="000000"/>
                <w:position w:val="-2"/>
                <w:sz w:val="18"/>
                <w:szCs w:val="18"/>
              </w:rPr>
              <w:t> </w:t>
            </w: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F4C03A" w14:textId="77777777" w:rsidR="00A30852" w:rsidRDefault="00A30852" w:rsidP="00AA59C6">
            <w:r>
              <w:rPr>
                <w:rFonts w:ascii="Arial" w:hAnsi="Arial" w:cs="Arial"/>
                <w:color w:val="000000"/>
                <w:position w:val="-2"/>
                <w:sz w:val="18"/>
                <w:szCs w:val="18"/>
              </w:rPr>
              <w:t> </w:t>
            </w: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7F4644" w14:textId="77777777" w:rsidR="00A30852" w:rsidRDefault="00A30852" w:rsidP="00AA59C6">
            <w:r>
              <w:rPr>
                <w:rFonts w:ascii="Arial" w:hAnsi="Arial" w:cs="Arial"/>
                <w:color w:val="000000"/>
                <w:position w:val="-2"/>
                <w:sz w:val="18"/>
                <w:szCs w:val="18"/>
              </w:rPr>
              <w:t> </w:t>
            </w:r>
          </w:p>
        </w:tc>
      </w:tr>
      <w:tr w:rsidR="00A30852" w14:paraId="7827FF4B"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DDBD99" w14:textId="77777777" w:rsidR="00A30852" w:rsidRPr="00E1796A" w:rsidRDefault="00A30852" w:rsidP="00AA59C6">
            <w:pPr>
              <w:rPr>
                <w:rFonts w:ascii="Arial" w:hAnsi="Arial" w:cs="Arial"/>
                <w:color w:val="000000"/>
                <w:position w:val="-2"/>
                <w:sz w:val="18"/>
                <w:szCs w:val="18"/>
              </w:rPr>
            </w:pPr>
            <w:r w:rsidRPr="00E1796A">
              <w:rPr>
                <w:rFonts w:ascii="Arial" w:hAnsi="Arial" w:cs="Arial"/>
                <w:color w:val="000000"/>
                <w:position w:val="-2"/>
                <w:sz w:val="18"/>
                <w:szCs w:val="18"/>
              </w:rPr>
              <w:t>SKLOP 4: DROBNI TEKSTILNI IZDELKI</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BF4D94" w14:textId="77777777" w:rsidR="00A30852" w:rsidRDefault="00A30852" w:rsidP="00AA59C6">
            <w:pPr>
              <w:rPr>
                <w:rFonts w:ascii="Arial" w:hAnsi="Arial" w:cs="Arial"/>
                <w:color w:val="000000"/>
                <w:position w:val="-2"/>
                <w:sz w:val="18"/>
                <w:szCs w:val="18"/>
              </w:rPr>
            </w:pP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100D0C" w14:textId="77777777" w:rsidR="00A30852" w:rsidRDefault="00A30852" w:rsidP="00AA59C6">
            <w:pPr>
              <w:rPr>
                <w:rFonts w:ascii="Arial" w:hAnsi="Arial" w:cs="Arial"/>
                <w:color w:val="000000"/>
                <w:position w:val="-2"/>
                <w:sz w:val="18"/>
                <w:szCs w:val="18"/>
              </w:rPr>
            </w:pP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FD13696" w14:textId="77777777" w:rsidR="00A30852" w:rsidRDefault="00A30852" w:rsidP="00AA59C6">
            <w:pPr>
              <w:rPr>
                <w:rFonts w:ascii="Arial" w:hAnsi="Arial" w:cs="Arial"/>
                <w:color w:val="000000"/>
                <w:position w:val="-2"/>
                <w:sz w:val="18"/>
                <w:szCs w:val="18"/>
              </w:rPr>
            </w:pPr>
          </w:p>
        </w:tc>
      </w:tr>
      <w:tr w:rsidR="00A30852" w14:paraId="1E4FA7F8"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179CDA5" w14:textId="77777777" w:rsidR="00A30852" w:rsidRPr="00E1796A" w:rsidRDefault="00A30852" w:rsidP="00AA59C6">
            <w:pPr>
              <w:rPr>
                <w:rFonts w:ascii="Arial" w:hAnsi="Arial" w:cs="Arial"/>
                <w:color w:val="000000"/>
                <w:position w:val="-2"/>
                <w:sz w:val="18"/>
                <w:szCs w:val="18"/>
              </w:rPr>
            </w:pPr>
            <w:r w:rsidRPr="00E1796A">
              <w:rPr>
                <w:rFonts w:ascii="Arial" w:hAnsi="Arial" w:cs="Arial"/>
                <w:color w:val="000000"/>
                <w:position w:val="-2"/>
                <w:sz w:val="18"/>
                <w:szCs w:val="18"/>
              </w:rPr>
              <w:t>SKLOP 5: POSTELJNO PERILO</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8D2EDE9" w14:textId="77777777" w:rsidR="00A30852" w:rsidRDefault="00A30852" w:rsidP="00AA59C6">
            <w:pPr>
              <w:rPr>
                <w:rFonts w:ascii="Arial" w:hAnsi="Arial" w:cs="Arial"/>
                <w:color w:val="000000"/>
                <w:position w:val="-2"/>
                <w:sz w:val="18"/>
                <w:szCs w:val="18"/>
              </w:rPr>
            </w:pP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FDDB9C" w14:textId="77777777" w:rsidR="00A30852" w:rsidRDefault="00A30852" w:rsidP="00AA59C6">
            <w:pPr>
              <w:rPr>
                <w:rFonts w:ascii="Arial" w:hAnsi="Arial" w:cs="Arial"/>
                <w:color w:val="000000"/>
                <w:position w:val="-2"/>
                <w:sz w:val="18"/>
                <w:szCs w:val="18"/>
              </w:rPr>
            </w:pP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DED2F4" w14:textId="77777777" w:rsidR="00A30852" w:rsidRDefault="00A30852" w:rsidP="00AA59C6">
            <w:pPr>
              <w:rPr>
                <w:rFonts w:ascii="Arial" w:hAnsi="Arial" w:cs="Arial"/>
                <w:color w:val="000000"/>
                <w:position w:val="-2"/>
                <w:sz w:val="18"/>
                <w:szCs w:val="18"/>
              </w:rPr>
            </w:pPr>
          </w:p>
        </w:tc>
      </w:tr>
      <w:tr w:rsidR="00A30852" w14:paraId="7E218D47"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EB99F3" w14:textId="77777777" w:rsidR="00A30852" w:rsidRPr="00E1796A" w:rsidRDefault="00A30852" w:rsidP="00AA59C6">
            <w:pPr>
              <w:rPr>
                <w:rFonts w:ascii="Arial" w:hAnsi="Arial" w:cs="Arial"/>
                <w:color w:val="000000"/>
                <w:position w:val="-2"/>
                <w:sz w:val="18"/>
                <w:szCs w:val="18"/>
              </w:rPr>
            </w:pPr>
            <w:r w:rsidRPr="00E1796A">
              <w:rPr>
                <w:rFonts w:ascii="Arial" w:hAnsi="Arial" w:cs="Arial"/>
                <w:color w:val="000000"/>
                <w:position w:val="-2"/>
                <w:sz w:val="18"/>
                <w:szCs w:val="18"/>
              </w:rPr>
              <w:t>SKLOP 6: ZAŠČITA ZA POSTELJO</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7DFCB6" w14:textId="77777777" w:rsidR="00A30852" w:rsidRDefault="00A30852" w:rsidP="00AA59C6">
            <w:pPr>
              <w:rPr>
                <w:rFonts w:ascii="Arial" w:hAnsi="Arial" w:cs="Arial"/>
                <w:color w:val="000000"/>
                <w:position w:val="-2"/>
                <w:sz w:val="18"/>
                <w:szCs w:val="18"/>
              </w:rPr>
            </w:pP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54884B" w14:textId="77777777" w:rsidR="00A30852" w:rsidRDefault="00A30852" w:rsidP="00AA59C6">
            <w:pPr>
              <w:rPr>
                <w:rFonts w:ascii="Arial" w:hAnsi="Arial" w:cs="Arial"/>
                <w:color w:val="000000"/>
                <w:position w:val="-2"/>
                <w:sz w:val="18"/>
                <w:szCs w:val="18"/>
              </w:rPr>
            </w:pP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FD653B" w14:textId="77777777" w:rsidR="00A30852" w:rsidRDefault="00A30852" w:rsidP="00AA59C6">
            <w:pPr>
              <w:rPr>
                <w:rFonts w:ascii="Arial" w:hAnsi="Arial" w:cs="Arial"/>
                <w:color w:val="000000"/>
                <w:position w:val="-2"/>
                <w:sz w:val="18"/>
                <w:szCs w:val="18"/>
              </w:rPr>
            </w:pPr>
          </w:p>
        </w:tc>
      </w:tr>
      <w:tr w:rsidR="00A30852" w14:paraId="173A83C1"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35DEF1" w14:textId="77777777" w:rsidR="00A30852" w:rsidRPr="00E1796A" w:rsidRDefault="00A30852" w:rsidP="00AA59C6">
            <w:pPr>
              <w:rPr>
                <w:rFonts w:ascii="Arial" w:hAnsi="Arial" w:cs="Arial"/>
                <w:color w:val="000000"/>
                <w:position w:val="-2"/>
                <w:sz w:val="18"/>
                <w:szCs w:val="18"/>
              </w:rPr>
            </w:pPr>
            <w:r w:rsidRPr="00E1796A">
              <w:rPr>
                <w:rFonts w:ascii="Arial" w:hAnsi="Arial" w:cs="Arial"/>
                <w:color w:val="000000"/>
                <w:position w:val="-2"/>
                <w:sz w:val="18"/>
                <w:szCs w:val="18"/>
              </w:rPr>
              <w:t>SKLOP 7: METRAŽNO BLAGO ZA PRTE IN NADPRTE</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5B6B105" w14:textId="77777777" w:rsidR="00A30852" w:rsidRDefault="00A30852" w:rsidP="00AA59C6">
            <w:pPr>
              <w:rPr>
                <w:rFonts w:ascii="Arial" w:hAnsi="Arial" w:cs="Arial"/>
                <w:color w:val="000000"/>
                <w:position w:val="-2"/>
                <w:sz w:val="18"/>
                <w:szCs w:val="18"/>
              </w:rPr>
            </w:pP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B1F51D" w14:textId="77777777" w:rsidR="00A30852" w:rsidRDefault="00A30852" w:rsidP="00AA59C6">
            <w:pPr>
              <w:rPr>
                <w:rFonts w:ascii="Arial" w:hAnsi="Arial" w:cs="Arial"/>
                <w:color w:val="000000"/>
                <w:position w:val="-2"/>
                <w:sz w:val="18"/>
                <w:szCs w:val="18"/>
              </w:rPr>
            </w:pP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1553BE" w14:textId="77777777" w:rsidR="00A30852" w:rsidRDefault="00A30852" w:rsidP="00AA59C6">
            <w:pPr>
              <w:rPr>
                <w:rFonts w:ascii="Arial" w:hAnsi="Arial" w:cs="Arial"/>
                <w:color w:val="000000"/>
                <w:position w:val="-2"/>
                <w:sz w:val="18"/>
                <w:szCs w:val="18"/>
              </w:rPr>
            </w:pPr>
          </w:p>
        </w:tc>
      </w:tr>
      <w:tr w:rsidR="00A30852" w14:paraId="15ED9255" w14:textId="77777777" w:rsidTr="00AA59C6">
        <w:tc>
          <w:tcPr>
            <w:tcW w:w="20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ADD53E3" w14:textId="77777777" w:rsidR="00A30852" w:rsidRDefault="00A30852" w:rsidP="00AA59C6">
            <w:pPr>
              <w:jc w:val="right"/>
            </w:pPr>
            <w:r>
              <w:rPr>
                <w:rFonts w:ascii="Arial" w:hAnsi="Arial" w:cs="Arial"/>
                <w:b/>
                <w:bCs/>
                <w:color w:val="000000"/>
                <w:position w:val="-2"/>
                <w:sz w:val="18"/>
                <w:szCs w:val="18"/>
                <w:shd w:val="clear" w:color="auto" w:fill="CCCCCC"/>
              </w:rPr>
              <w:t>Skupaj</w:t>
            </w:r>
          </w:p>
        </w:tc>
        <w:tc>
          <w:tcPr>
            <w:tcW w:w="138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7E7FDF6" w14:textId="77777777" w:rsidR="00A30852" w:rsidRDefault="00A30852" w:rsidP="00AA59C6">
            <w:r>
              <w:rPr>
                <w:rFonts w:ascii="Arial" w:hAnsi="Arial" w:cs="Arial"/>
                <w:color w:val="000000"/>
                <w:position w:val="-2"/>
                <w:sz w:val="18"/>
                <w:szCs w:val="18"/>
                <w:shd w:val="clear" w:color="auto" w:fill="CCCCCC"/>
              </w:rPr>
              <w:t> </w:t>
            </w:r>
          </w:p>
        </w:tc>
        <w:tc>
          <w:tcPr>
            <w:tcW w:w="447"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A069FAE" w14:textId="77777777" w:rsidR="00A30852" w:rsidRDefault="00A30852" w:rsidP="00AA59C6">
            <w:r>
              <w:rPr>
                <w:rFonts w:ascii="Arial" w:hAnsi="Arial" w:cs="Arial"/>
                <w:color w:val="000000"/>
                <w:position w:val="-2"/>
                <w:sz w:val="18"/>
                <w:szCs w:val="18"/>
                <w:shd w:val="clear" w:color="auto" w:fill="CCCCCC"/>
              </w:rPr>
              <w:t> </w:t>
            </w:r>
          </w:p>
        </w:tc>
        <w:tc>
          <w:tcPr>
            <w:tcW w:w="1172"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B28C3D4" w14:textId="77777777" w:rsidR="00A30852" w:rsidRDefault="00A30852" w:rsidP="00AA59C6">
            <w:r>
              <w:rPr>
                <w:rFonts w:ascii="Arial" w:hAnsi="Arial" w:cs="Arial"/>
                <w:color w:val="000000"/>
                <w:position w:val="-2"/>
                <w:sz w:val="18"/>
                <w:szCs w:val="18"/>
                <w:shd w:val="clear" w:color="auto" w:fill="CCCCCC"/>
              </w:rPr>
              <w:t> </w:t>
            </w:r>
          </w:p>
        </w:tc>
      </w:tr>
    </w:tbl>
    <w:p w14:paraId="56137329" w14:textId="77777777" w:rsidR="00A30852" w:rsidRPr="00B33710" w:rsidRDefault="00A30852" w:rsidP="00A30852">
      <w:pPr>
        <w:spacing w:before="225" w:after="225" w:line="240" w:lineRule="auto"/>
        <w:jc w:val="both"/>
        <w:rPr>
          <w:rFonts w:ascii="Arial" w:hAnsi="Arial" w:cs="Arial"/>
          <w:color w:val="000000"/>
          <w:sz w:val="18"/>
          <w:szCs w:val="18"/>
        </w:rPr>
      </w:pPr>
      <w:r>
        <w:rPr>
          <w:rFonts w:ascii="Arial" w:hAnsi="Arial" w:cs="Arial"/>
          <w:color w:val="000000"/>
          <w:sz w:val="18"/>
          <w:szCs w:val="18"/>
        </w:rPr>
        <w:t>Zavezujemo se, da bomo vse dobave izvršili skladno z zahtevami naročnika, najkasneje v roku določenem v razpisni dokumentaciji.  </w:t>
      </w:r>
    </w:p>
    <w:p w14:paraId="4335D325" w14:textId="77777777" w:rsidR="00A30852" w:rsidRDefault="00A30852" w:rsidP="00A30852">
      <w:pPr>
        <w:spacing w:after="0" w:line="240" w:lineRule="auto"/>
        <w:jc w:val="both"/>
        <w:rPr>
          <w:rFonts w:ascii="Arial" w:hAnsi="Arial" w:cs="Arial"/>
          <w:color w:val="000000"/>
          <w:sz w:val="18"/>
          <w:szCs w:val="18"/>
        </w:rPr>
      </w:pPr>
      <w:r>
        <w:rPr>
          <w:rFonts w:ascii="Arial" w:hAnsi="Arial" w:cs="Arial"/>
          <w:b/>
          <w:bCs/>
          <w:color w:val="000000"/>
          <w:sz w:val="18"/>
          <w:szCs w:val="18"/>
        </w:rPr>
        <w:t>III. Rok veljavnosti ponudb</w:t>
      </w:r>
      <w:r>
        <w:rPr>
          <w:rFonts w:ascii="Arial" w:hAnsi="Arial" w:cs="Arial"/>
          <w:color w:val="000000"/>
          <w:sz w:val="18"/>
          <w:szCs w:val="18"/>
        </w:rPr>
        <w:t>e </w:t>
      </w:r>
    </w:p>
    <w:p w14:paraId="02F217D3" w14:textId="77777777" w:rsidR="00A30852" w:rsidRDefault="00A30852" w:rsidP="00A30852">
      <w:pPr>
        <w:spacing w:after="0" w:line="240" w:lineRule="auto"/>
        <w:jc w:val="both"/>
        <w:rPr>
          <w:rFonts w:ascii="Arial" w:hAnsi="Arial" w:cs="Arial"/>
          <w:color w:val="000000"/>
          <w:sz w:val="18"/>
          <w:szCs w:val="18"/>
        </w:rPr>
      </w:pPr>
    </w:p>
    <w:p w14:paraId="1C88A3EA" w14:textId="77777777" w:rsidR="00A30852" w:rsidRDefault="00A30852" w:rsidP="00A30852">
      <w:pPr>
        <w:spacing w:after="0" w:line="240" w:lineRule="auto"/>
        <w:jc w:val="both"/>
      </w:pPr>
      <w:r>
        <w:rPr>
          <w:rFonts w:ascii="Arial" w:hAnsi="Arial" w:cs="Arial"/>
          <w:color w:val="000000"/>
          <w:sz w:val="18"/>
          <w:szCs w:val="18"/>
        </w:rPr>
        <w:t>Ponudba velja najmanj 90 dni od roka za predložitev ponudb.</w:t>
      </w:r>
    </w:p>
    <w:p w14:paraId="41050C92" w14:textId="77777777" w:rsidR="00A30852" w:rsidRDefault="00A30852" w:rsidP="00A30852">
      <w:pPr>
        <w:spacing w:after="0" w:line="240" w:lineRule="auto"/>
        <w:jc w:val="both"/>
        <w:rPr>
          <w:rFonts w:ascii="Arial" w:hAnsi="Arial" w:cs="Arial"/>
          <w:color w:val="000000"/>
          <w:sz w:val="18"/>
          <w:szCs w:val="18"/>
        </w:rPr>
      </w:pPr>
      <w:r>
        <w:rPr>
          <w:rFonts w:ascii="Arial" w:hAnsi="Arial" w:cs="Arial"/>
          <w:color w:val="000000"/>
          <w:sz w:val="18"/>
          <w:szCs w:val="18"/>
        </w:rPr>
        <w:t>Ponudba mora biti veljavna najmanj do navedenega roka. Prekratka veljavnost ponudbe pomeni razlog za zavrnitev ponudbe.</w:t>
      </w:r>
    </w:p>
    <w:p w14:paraId="79C00F3B" w14:textId="77777777" w:rsidR="00A30852" w:rsidRDefault="00A30852" w:rsidP="00A30852">
      <w:pPr>
        <w:spacing w:after="0" w:line="240" w:lineRule="auto"/>
        <w:jc w:val="both"/>
      </w:pPr>
    </w:p>
    <w:p w14:paraId="5815549A" w14:textId="77777777" w:rsidR="00A30852" w:rsidRDefault="00A30852" w:rsidP="00A30852">
      <w:pPr>
        <w:spacing w:after="0" w:line="240" w:lineRule="auto"/>
        <w:jc w:val="both"/>
        <w:rPr>
          <w:rFonts w:ascii="Arial" w:hAnsi="Arial" w:cs="Arial"/>
          <w:b/>
          <w:bCs/>
          <w:color w:val="000000"/>
          <w:sz w:val="18"/>
          <w:szCs w:val="18"/>
        </w:rPr>
      </w:pPr>
      <w:r>
        <w:rPr>
          <w:rFonts w:ascii="Arial" w:hAnsi="Arial" w:cs="Arial"/>
          <w:color w:val="000000"/>
          <w:sz w:val="18"/>
          <w:szCs w:val="18"/>
        </w:rPr>
        <w:t>  </w:t>
      </w:r>
      <w:r>
        <w:rPr>
          <w:rFonts w:ascii="Arial" w:hAnsi="Arial" w:cs="Arial"/>
          <w:b/>
          <w:bCs/>
          <w:color w:val="000000"/>
          <w:sz w:val="18"/>
          <w:szCs w:val="18"/>
        </w:rPr>
        <w:t>IV. Podatki o plačilu </w:t>
      </w:r>
    </w:p>
    <w:p w14:paraId="455B6FB0" w14:textId="77777777" w:rsidR="00A30852" w:rsidRDefault="00A30852" w:rsidP="00A30852">
      <w:pPr>
        <w:spacing w:after="0" w:line="240" w:lineRule="auto"/>
        <w:jc w:val="both"/>
      </w:pPr>
    </w:p>
    <w:p w14:paraId="5FD88150" w14:textId="77777777" w:rsidR="00A30852" w:rsidRDefault="00A30852" w:rsidP="00A30852">
      <w:pPr>
        <w:spacing w:after="0" w:line="240" w:lineRule="auto"/>
        <w:jc w:val="both"/>
        <w:rPr>
          <w:rFonts w:ascii="Arial" w:hAnsi="Arial" w:cs="Arial"/>
          <w:color w:val="000000"/>
          <w:sz w:val="18"/>
          <w:szCs w:val="18"/>
        </w:rPr>
      </w:pPr>
      <w:r>
        <w:rPr>
          <w:rFonts w:ascii="Arial" w:hAnsi="Arial" w:cs="Arial"/>
          <w:color w:val="000000"/>
          <w:sz w:val="18"/>
          <w:szCs w:val="18"/>
        </w:rPr>
        <w:t>Plačila se opravijo na podlagi izdanih računov. Rok plačila je 30 dni od datuma prejema računa. Če naročnik izpodbija del zneska, je dolžan plačati nesporni del zneska. Roki plačil podizvajalcem so enaki kot za izvajalca. Izvajalec izstavi račun v elektronski obliki (</w:t>
      </w:r>
      <w:proofErr w:type="spellStart"/>
      <w:r>
        <w:rPr>
          <w:rFonts w:ascii="Arial" w:hAnsi="Arial" w:cs="Arial"/>
          <w:color w:val="000000"/>
          <w:sz w:val="18"/>
          <w:szCs w:val="18"/>
        </w:rPr>
        <w:t>eRačun</w:t>
      </w:r>
      <w:proofErr w:type="spellEnd"/>
      <w:r>
        <w:rPr>
          <w:rFonts w:ascii="Arial" w:hAnsi="Arial" w:cs="Arial"/>
          <w:color w:val="000000"/>
          <w:sz w:val="18"/>
          <w:szCs w:val="18"/>
        </w:rPr>
        <w:t xml:space="preserve">) preko spletnega portala </w:t>
      </w:r>
      <w:proofErr w:type="spellStart"/>
      <w:r>
        <w:rPr>
          <w:rFonts w:ascii="Arial" w:hAnsi="Arial" w:cs="Arial"/>
          <w:color w:val="000000"/>
          <w:sz w:val="18"/>
          <w:szCs w:val="18"/>
        </w:rPr>
        <w:t>UJPnet</w:t>
      </w:r>
      <w:proofErr w:type="spellEnd"/>
      <w:r>
        <w:rPr>
          <w:rFonts w:ascii="Arial" w:hAnsi="Arial" w:cs="Arial"/>
          <w:color w:val="000000"/>
          <w:sz w:val="18"/>
          <w:szCs w:val="18"/>
        </w:rPr>
        <w:t xml:space="preserve">. Kot uradni prejem računa se šteje datum vnosa računa v sistem </w:t>
      </w:r>
      <w:proofErr w:type="spellStart"/>
      <w:r>
        <w:rPr>
          <w:rFonts w:ascii="Arial" w:hAnsi="Arial" w:cs="Arial"/>
          <w:color w:val="000000"/>
          <w:sz w:val="18"/>
          <w:szCs w:val="18"/>
        </w:rPr>
        <w:t>UJPnet</w:t>
      </w:r>
      <w:proofErr w:type="spellEnd"/>
      <w:r>
        <w:rPr>
          <w:rFonts w:ascii="Arial" w:hAnsi="Arial" w:cs="Arial"/>
          <w:color w:val="000000"/>
          <w:sz w:val="18"/>
          <w:szCs w:val="18"/>
        </w:rPr>
        <w:t>.</w:t>
      </w:r>
    </w:p>
    <w:p w14:paraId="0FE5B3C1" w14:textId="77777777" w:rsidR="00A30852" w:rsidRDefault="00A30852" w:rsidP="00A30852">
      <w:pPr>
        <w:spacing w:after="0" w:line="240" w:lineRule="auto"/>
        <w:jc w:val="both"/>
      </w:pPr>
    </w:p>
    <w:p w14:paraId="7A2DB6D8" w14:textId="77777777" w:rsidR="00A30852" w:rsidRDefault="00A30852" w:rsidP="00A30852">
      <w:pPr>
        <w:spacing w:after="0" w:line="240" w:lineRule="auto"/>
        <w:jc w:val="both"/>
        <w:rPr>
          <w:rFonts w:ascii="Arial" w:hAnsi="Arial" w:cs="Arial"/>
          <w:color w:val="000000"/>
          <w:sz w:val="18"/>
          <w:szCs w:val="18"/>
        </w:rPr>
      </w:pPr>
      <w:r>
        <w:rPr>
          <w:rFonts w:ascii="Arial" w:hAnsi="Arial" w:cs="Arial"/>
          <w:color w:val="000000"/>
          <w:sz w:val="18"/>
          <w:szCs w:val="18"/>
        </w:rPr>
        <w:lastRenderedPageBreak/>
        <w:t>Strinjamo se, da naročnik ni zavezan sprejeti nobene od ponudb, ki jih je prejel, ter da v primeru odstopa naročnika od oddaje javnega naročila ne bodo povrnjeni ponudniku nobeni stroški v zvezi z izdelavo ponudb.</w:t>
      </w:r>
    </w:p>
    <w:p w14:paraId="46CC8477" w14:textId="77777777" w:rsidR="00690539" w:rsidRDefault="00690539" w:rsidP="008F34FF"/>
    <w:tbl>
      <w:tblPr>
        <w:tblStyle w:val="NormalTablePHPDOCX"/>
        <w:tblW w:w="8745" w:type="dxa"/>
        <w:tblInd w:w="108" w:type="dxa"/>
        <w:tblLook w:val="04A0" w:firstRow="1" w:lastRow="0" w:firstColumn="1" w:lastColumn="0" w:noHBand="0" w:noVBand="1"/>
      </w:tblPr>
      <w:tblGrid>
        <w:gridCol w:w="4080"/>
        <w:gridCol w:w="4665"/>
      </w:tblGrid>
      <w:tr w:rsidR="00A30852" w14:paraId="109D09F1" w14:textId="77777777" w:rsidTr="00AA59C6">
        <w:tc>
          <w:tcPr>
            <w:tcW w:w="4080" w:type="dxa"/>
            <w:tcMar>
              <w:top w:w="75" w:type="dxa"/>
              <w:bottom w:w="75" w:type="dxa"/>
            </w:tcMar>
            <w:vAlign w:val="center"/>
          </w:tcPr>
          <w:p w14:paraId="2F0296C8" w14:textId="77777777" w:rsidR="00A30852" w:rsidRDefault="00A30852" w:rsidP="00AA59C6">
            <w:r>
              <w:rPr>
                <w:rFonts w:ascii="Arial" w:hAnsi="Arial" w:cs="Arial"/>
                <w:color w:val="000000"/>
                <w:position w:val="-2"/>
                <w:sz w:val="18"/>
                <w:szCs w:val="18"/>
              </w:rPr>
              <w:t>Kraj in datum:</w:t>
            </w:r>
          </w:p>
        </w:tc>
        <w:tc>
          <w:tcPr>
            <w:tcW w:w="0" w:type="auto"/>
            <w:tcMar>
              <w:top w:w="75" w:type="dxa"/>
              <w:bottom w:w="75" w:type="dxa"/>
            </w:tcMar>
            <w:vAlign w:val="center"/>
          </w:tcPr>
          <w:p w14:paraId="115F506C" w14:textId="77777777" w:rsidR="00A30852" w:rsidRDefault="00A30852" w:rsidP="00AA59C6">
            <w:pPr>
              <w:jc w:val="center"/>
            </w:pPr>
            <w:r>
              <w:rPr>
                <w:rFonts w:ascii="Arial" w:hAnsi="Arial" w:cs="Arial"/>
                <w:color w:val="000000"/>
                <w:position w:val="-2"/>
                <w:sz w:val="18"/>
                <w:szCs w:val="18"/>
              </w:rPr>
              <w:t>Ime in priimek: _____________________</w:t>
            </w:r>
          </w:p>
        </w:tc>
      </w:tr>
      <w:tr w:rsidR="00A30852" w14:paraId="1EA55B9F" w14:textId="77777777" w:rsidTr="00AA59C6">
        <w:tc>
          <w:tcPr>
            <w:tcW w:w="4080" w:type="dxa"/>
            <w:tcMar>
              <w:top w:w="75" w:type="dxa"/>
              <w:bottom w:w="75" w:type="dxa"/>
            </w:tcMar>
            <w:vAlign w:val="center"/>
          </w:tcPr>
          <w:p w14:paraId="739319B2" w14:textId="77777777" w:rsidR="00A30852" w:rsidRDefault="00A30852" w:rsidP="00AA59C6">
            <w:r>
              <w:rPr>
                <w:rFonts w:ascii="Arial" w:hAnsi="Arial" w:cs="Arial"/>
                <w:color w:val="000000"/>
                <w:position w:val="-2"/>
                <w:sz w:val="18"/>
                <w:szCs w:val="18"/>
              </w:rPr>
              <w:t> </w:t>
            </w:r>
          </w:p>
        </w:tc>
        <w:tc>
          <w:tcPr>
            <w:tcW w:w="0" w:type="auto"/>
            <w:tcMar>
              <w:top w:w="75" w:type="dxa"/>
              <w:bottom w:w="75" w:type="dxa"/>
            </w:tcMar>
            <w:vAlign w:val="center"/>
          </w:tcPr>
          <w:p w14:paraId="6D4DB5E0" w14:textId="77777777" w:rsidR="00A30852" w:rsidRDefault="00A30852" w:rsidP="00AA59C6"/>
          <w:p w14:paraId="59474816" w14:textId="77777777" w:rsidR="00A30852" w:rsidRDefault="00A30852" w:rsidP="00AA59C6">
            <w:pPr>
              <w:jc w:val="center"/>
            </w:pPr>
            <w:r>
              <w:rPr>
                <w:rFonts w:ascii="Arial" w:hAnsi="Arial" w:cs="Arial"/>
                <w:color w:val="000000"/>
                <w:position w:val="-2"/>
                <w:sz w:val="18"/>
                <w:szCs w:val="18"/>
              </w:rPr>
              <w:t xml:space="preserve"> (žig in podpis) </w:t>
            </w:r>
          </w:p>
        </w:tc>
      </w:tr>
    </w:tbl>
    <w:p w14:paraId="48B89E41" w14:textId="77777777" w:rsidR="00690539" w:rsidRDefault="00690539" w:rsidP="008F34FF"/>
    <w:p w14:paraId="6D9C05FE" w14:textId="77777777" w:rsidR="00690539" w:rsidRDefault="00690539" w:rsidP="008F34FF"/>
    <w:p w14:paraId="159ECE12" w14:textId="77777777" w:rsidR="00690539" w:rsidRDefault="00690539" w:rsidP="008F34FF"/>
    <w:p w14:paraId="0854587E" w14:textId="77777777" w:rsidR="00690539" w:rsidRDefault="00690539" w:rsidP="008F34FF"/>
    <w:p w14:paraId="26D385FC" w14:textId="77777777" w:rsidR="00690539" w:rsidRDefault="00690539" w:rsidP="008F34FF"/>
    <w:p w14:paraId="1BC7CE78" w14:textId="77777777" w:rsidR="00690539" w:rsidRDefault="00690539" w:rsidP="008F34FF"/>
    <w:p w14:paraId="5B4894BA" w14:textId="77777777" w:rsidR="00690539" w:rsidRDefault="00690539" w:rsidP="008F34FF"/>
    <w:p w14:paraId="0A7E9A2F" w14:textId="77777777" w:rsidR="00690539" w:rsidRDefault="00690539" w:rsidP="008F34FF"/>
    <w:p w14:paraId="35EDC528" w14:textId="77777777" w:rsidR="00690539" w:rsidRDefault="00690539" w:rsidP="008F34FF"/>
    <w:p w14:paraId="7DB15F54" w14:textId="77777777" w:rsidR="00690539" w:rsidRDefault="00690539" w:rsidP="008F34FF"/>
    <w:p w14:paraId="18A30484" w14:textId="77777777" w:rsidR="00690539" w:rsidRDefault="00690539" w:rsidP="008F34FF"/>
    <w:p w14:paraId="40F0FE1D" w14:textId="77777777" w:rsidR="00690539" w:rsidRDefault="00690539" w:rsidP="008F34FF"/>
    <w:p w14:paraId="78518748" w14:textId="77777777" w:rsidR="00690539" w:rsidRDefault="00690539" w:rsidP="008F34FF"/>
    <w:p w14:paraId="6ABFD2CF" w14:textId="77777777" w:rsidR="00690539" w:rsidRDefault="00690539" w:rsidP="008F34FF"/>
    <w:p w14:paraId="5C074090" w14:textId="77777777" w:rsidR="00690539" w:rsidRDefault="00690539" w:rsidP="008F34FF"/>
    <w:p w14:paraId="1D44CDB3" w14:textId="77777777" w:rsidR="00690539" w:rsidRDefault="00690539" w:rsidP="008F34FF"/>
    <w:p w14:paraId="73940964" w14:textId="77777777" w:rsidR="00690539" w:rsidRDefault="00690539" w:rsidP="008F34FF"/>
    <w:p w14:paraId="11393878" w14:textId="77777777" w:rsidR="00690539" w:rsidRDefault="00690539" w:rsidP="008F34FF"/>
    <w:p w14:paraId="5B37FFE0" w14:textId="77777777" w:rsidR="00690539" w:rsidRDefault="00690539" w:rsidP="008F34FF"/>
    <w:p w14:paraId="0E601BA1" w14:textId="77777777" w:rsidR="00690539" w:rsidRDefault="00690539" w:rsidP="008F34FF"/>
    <w:p w14:paraId="1810AE81" w14:textId="77777777" w:rsidR="00690539" w:rsidRDefault="00690539" w:rsidP="008F34FF"/>
    <w:p w14:paraId="53035B7C" w14:textId="77777777" w:rsidR="00A30852" w:rsidRDefault="00A30852" w:rsidP="008F34FF"/>
    <w:p w14:paraId="42D98EF8" w14:textId="77777777" w:rsidR="00A30852" w:rsidRDefault="00A30852" w:rsidP="008F34FF"/>
    <w:p w14:paraId="2F4EA1A7" w14:textId="77777777" w:rsidR="0026288E" w:rsidRPr="00A441E9" w:rsidRDefault="0026288E" w:rsidP="0026288E">
      <w:pPr>
        <w:spacing w:after="0"/>
        <w:jc w:val="right"/>
        <w:rPr>
          <w:rFonts w:ascii="Arial" w:hAnsi="Arial" w:cs="Arial"/>
          <w:b/>
          <w:sz w:val="18"/>
          <w:szCs w:val="18"/>
        </w:rPr>
      </w:pPr>
      <w:r w:rsidRPr="00A441E9">
        <w:rPr>
          <w:rFonts w:ascii="Arial" w:hAnsi="Arial" w:cs="Arial"/>
          <w:b/>
          <w:sz w:val="18"/>
          <w:szCs w:val="18"/>
        </w:rPr>
        <w:lastRenderedPageBreak/>
        <w:t>Obrazec št: 2</w:t>
      </w:r>
      <w:r>
        <w:rPr>
          <w:rFonts w:ascii="Arial" w:hAnsi="Arial" w:cs="Arial"/>
          <w:b/>
          <w:sz w:val="18"/>
          <w:szCs w:val="18"/>
        </w:rPr>
        <w:t>a</w:t>
      </w:r>
    </w:p>
    <w:p w14:paraId="769C4A2C" w14:textId="77777777" w:rsidR="00690539" w:rsidRPr="00252358" w:rsidRDefault="00690539" w:rsidP="008F34FF"/>
    <w:p w14:paraId="64D67743" w14:textId="77777777" w:rsidR="008F34FF" w:rsidRDefault="00A441E9"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Specifikacija predračuna</w:t>
      </w:r>
    </w:p>
    <w:p w14:paraId="12AA3A28" w14:textId="77777777" w:rsidR="003E5170" w:rsidRDefault="003E5170" w:rsidP="00EC1481">
      <w:pPr>
        <w:spacing w:before="225" w:after="225" w:line="240" w:lineRule="auto"/>
        <w:jc w:val="both"/>
        <w:rPr>
          <w:rFonts w:ascii="Arial" w:hAnsi="Arial" w:cs="Arial"/>
        </w:rPr>
      </w:pPr>
    </w:p>
    <w:p w14:paraId="2785CAD4" w14:textId="77777777" w:rsidR="00EC1481" w:rsidRPr="00EC1481" w:rsidRDefault="00EC1481" w:rsidP="00EC1481">
      <w:pPr>
        <w:spacing w:before="225" w:after="225" w:line="240" w:lineRule="auto"/>
        <w:jc w:val="both"/>
        <w:rPr>
          <w:rFonts w:ascii="Arial" w:hAnsi="Arial" w:cs="Arial"/>
          <w:sz w:val="18"/>
          <w:szCs w:val="18"/>
        </w:rPr>
      </w:pPr>
      <w:r w:rsidRPr="00EC1481">
        <w:rPr>
          <w:rFonts w:ascii="Arial" w:eastAsia="Times New Roman" w:hAnsi="Arial" w:cs="Arial"/>
          <w:sz w:val="18"/>
          <w:szCs w:val="18"/>
        </w:rPr>
        <w:t>Ponudnik mora v specifikaciji predračuna ponujati vse pozicije, ob upoštevanju tehničnih specifikacij, ki so del razpisne dokumentacije.</w:t>
      </w:r>
    </w:p>
    <w:p w14:paraId="52C2E6A1" w14:textId="77777777" w:rsidR="00EC1481" w:rsidRPr="00EC1481" w:rsidRDefault="00EC1481" w:rsidP="00EC1481">
      <w:pPr>
        <w:spacing w:after="0"/>
        <w:jc w:val="both"/>
        <w:rPr>
          <w:rFonts w:ascii="Arial" w:eastAsia="Times New Roman" w:hAnsi="Arial" w:cs="Arial"/>
          <w:sz w:val="18"/>
          <w:szCs w:val="18"/>
        </w:rPr>
      </w:pPr>
      <w:r w:rsidRPr="00EC1481">
        <w:rPr>
          <w:rFonts w:ascii="Arial" w:eastAsia="Times New Roman" w:hAnsi="Arial" w:cs="Arial"/>
          <w:sz w:val="18"/>
          <w:szCs w:val="18"/>
        </w:rPr>
        <w:t xml:space="preserve">Ponudnik izpolni specifikacijo predračuna v celoti, tako, da vpiše: </w:t>
      </w:r>
    </w:p>
    <w:p w14:paraId="1A16907F"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ponujen izdelek,</w:t>
      </w:r>
    </w:p>
    <w:p w14:paraId="6EB22217"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ceno/EM EUR brez DDV,</w:t>
      </w:r>
    </w:p>
    <w:p w14:paraId="42D2B0E9"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 DDV (samo številko, brez oznak kot npr. %).</w:t>
      </w:r>
    </w:p>
    <w:p w14:paraId="27D9AB7E" w14:textId="77777777" w:rsidR="00EC1481" w:rsidRPr="00EC1481" w:rsidRDefault="00EC1481" w:rsidP="00EC1481">
      <w:pPr>
        <w:spacing w:after="0"/>
        <w:jc w:val="both"/>
        <w:rPr>
          <w:rFonts w:ascii="Arial" w:eastAsia="Times New Roman" w:hAnsi="Arial" w:cs="Arial"/>
          <w:sz w:val="18"/>
          <w:szCs w:val="18"/>
          <w:u w:val="single"/>
        </w:rPr>
      </w:pPr>
    </w:p>
    <w:p w14:paraId="6494DA3C" w14:textId="65CA186C" w:rsidR="00EC1481" w:rsidRDefault="00EC1481" w:rsidP="00EC1481">
      <w:pPr>
        <w:spacing w:after="0"/>
        <w:jc w:val="both"/>
        <w:rPr>
          <w:rFonts w:ascii="Arial" w:eastAsia="Times New Roman" w:hAnsi="Arial" w:cs="Arial"/>
          <w:b/>
          <w:i/>
          <w:sz w:val="18"/>
          <w:szCs w:val="18"/>
          <w:lang w:eastAsia="sl-SI"/>
        </w:rPr>
      </w:pPr>
      <w:r w:rsidRPr="00EC1481">
        <w:rPr>
          <w:rFonts w:ascii="Arial" w:eastAsia="Times New Roman" w:hAnsi="Arial" w:cs="Arial"/>
          <w:sz w:val="18"/>
          <w:szCs w:val="18"/>
          <w:lang w:eastAsia="sl-SI"/>
        </w:rPr>
        <w:t xml:space="preserve">Skupna ponudbena cena predračuna mora vsebovati vse stroške povezane z izvedbo javnega naročila, popuste, rabate in davek na dodano vrednost. </w:t>
      </w:r>
      <w:r w:rsidRPr="00EC1481">
        <w:rPr>
          <w:rFonts w:ascii="Arial" w:eastAsia="Times New Roman" w:hAnsi="Arial" w:cs="Arial"/>
          <w:b/>
          <w:i/>
          <w:sz w:val="18"/>
          <w:szCs w:val="18"/>
          <w:lang w:eastAsia="sl-SI"/>
        </w:rPr>
        <w:t>Cene iz ponudbenega predračuna so za obdobje veljavnosti po</w:t>
      </w:r>
      <w:r w:rsidR="0014132C">
        <w:rPr>
          <w:rFonts w:ascii="Arial" w:eastAsia="Times New Roman" w:hAnsi="Arial" w:cs="Arial"/>
          <w:b/>
          <w:i/>
          <w:sz w:val="18"/>
          <w:szCs w:val="18"/>
          <w:lang w:eastAsia="sl-SI"/>
        </w:rPr>
        <w:t>godbe</w:t>
      </w:r>
      <w:r w:rsidR="006040B5">
        <w:rPr>
          <w:rFonts w:ascii="Arial" w:eastAsia="Times New Roman" w:hAnsi="Arial" w:cs="Arial"/>
          <w:b/>
          <w:i/>
          <w:sz w:val="18"/>
          <w:szCs w:val="18"/>
          <w:lang w:eastAsia="sl-SI"/>
        </w:rPr>
        <w:t xml:space="preserve"> (</w:t>
      </w:r>
      <w:r w:rsidR="006040B5" w:rsidRPr="000E62DD">
        <w:rPr>
          <w:rFonts w:ascii="Arial" w:eastAsia="Times New Roman" w:hAnsi="Arial" w:cs="Arial"/>
          <w:b/>
          <w:i/>
          <w:sz w:val="18"/>
          <w:szCs w:val="18"/>
          <w:lang w:eastAsia="sl-SI"/>
        </w:rPr>
        <w:t>do 31.12.2029</w:t>
      </w:r>
      <w:r w:rsidR="00821FCC">
        <w:rPr>
          <w:rFonts w:ascii="Arial" w:eastAsia="Times New Roman" w:hAnsi="Arial" w:cs="Arial"/>
          <w:b/>
          <w:i/>
          <w:sz w:val="18"/>
          <w:szCs w:val="18"/>
          <w:lang w:eastAsia="sl-SI"/>
        </w:rPr>
        <w:t xml:space="preserve">) </w:t>
      </w:r>
      <w:r w:rsidR="00A559B2">
        <w:rPr>
          <w:rFonts w:ascii="Arial" w:eastAsia="Times New Roman" w:hAnsi="Arial" w:cs="Arial"/>
          <w:b/>
          <w:i/>
          <w:sz w:val="18"/>
          <w:szCs w:val="18"/>
          <w:lang w:eastAsia="sl-SI"/>
        </w:rPr>
        <w:t xml:space="preserve">od podpisa pogodbe </w:t>
      </w:r>
      <w:r w:rsidR="0014132C">
        <w:rPr>
          <w:rFonts w:ascii="Arial" w:eastAsia="Times New Roman" w:hAnsi="Arial" w:cs="Arial"/>
          <w:b/>
          <w:i/>
          <w:sz w:val="18"/>
          <w:szCs w:val="18"/>
          <w:lang w:eastAsia="sl-SI"/>
        </w:rPr>
        <w:t>fiksne.</w:t>
      </w:r>
    </w:p>
    <w:p w14:paraId="3D852B5B" w14:textId="77777777" w:rsidR="00A559B2" w:rsidRDefault="00A559B2" w:rsidP="00EC1481">
      <w:pPr>
        <w:spacing w:after="0"/>
        <w:jc w:val="both"/>
        <w:rPr>
          <w:rFonts w:ascii="Arial" w:eastAsia="Times New Roman" w:hAnsi="Arial" w:cs="Arial"/>
          <w:b/>
          <w:i/>
          <w:sz w:val="18"/>
          <w:szCs w:val="18"/>
          <w:lang w:eastAsia="sl-SI"/>
        </w:rPr>
      </w:pPr>
    </w:p>
    <w:p w14:paraId="38DD09B1" w14:textId="77777777" w:rsidR="00A559B2" w:rsidRPr="00FB0670" w:rsidRDefault="00A559B2" w:rsidP="00EC1481">
      <w:pPr>
        <w:spacing w:after="0"/>
        <w:jc w:val="both"/>
        <w:rPr>
          <w:rFonts w:ascii="Arial" w:eastAsia="Times New Roman" w:hAnsi="Arial" w:cs="Arial"/>
          <w:b/>
          <w:i/>
          <w:color w:val="000000" w:themeColor="text1"/>
          <w:sz w:val="18"/>
          <w:szCs w:val="18"/>
          <w:lang w:eastAsia="sl-SI"/>
        </w:rPr>
      </w:pPr>
      <w:r w:rsidRPr="00FB0670">
        <w:rPr>
          <w:rFonts w:ascii="Arial" w:eastAsia="Times New Roman" w:hAnsi="Arial" w:cs="Arial"/>
          <w:b/>
          <w:i/>
          <w:color w:val="000000" w:themeColor="text1"/>
          <w:sz w:val="18"/>
          <w:szCs w:val="18"/>
          <w:lang w:eastAsia="sl-SI"/>
        </w:rPr>
        <w:t>Način spreminjanja pogodbene cene je določen v vzorcu pogodbe.</w:t>
      </w:r>
    </w:p>
    <w:p w14:paraId="12C997A8" w14:textId="77777777" w:rsidR="0014132C" w:rsidRPr="00EC1481" w:rsidRDefault="0014132C" w:rsidP="00EC1481">
      <w:pPr>
        <w:spacing w:after="0"/>
        <w:jc w:val="both"/>
        <w:rPr>
          <w:rFonts w:ascii="Arial" w:eastAsia="Times New Roman" w:hAnsi="Arial" w:cs="Arial"/>
          <w:b/>
          <w:sz w:val="18"/>
          <w:szCs w:val="18"/>
          <w:lang w:eastAsia="sl-SI"/>
        </w:rPr>
      </w:pPr>
    </w:p>
    <w:p w14:paraId="5ACBBF07" w14:textId="77777777" w:rsidR="00EC1481" w:rsidRDefault="00EC1481" w:rsidP="00EC1481">
      <w:pPr>
        <w:spacing w:after="0"/>
        <w:jc w:val="both"/>
        <w:rPr>
          <w:rFonts w:ascii="Arial" w:eastAsia="Times New Roman" w:hAnsi="Arial" w:cs="Arial"/>
          <w:b/>
          <w:i/>
          <w:sz w:val="18"/>
          <w:szCs w:val="18"/>
        </w:rPr>
      </w:pPr>
      <w:r w:rsidRPr="00EC1481">
        <w:rPr>
          <w:rFonts w:ascii="Arial" w:eastAsia="Times New Roman" w:hAnsi="Arial" w:cs="Arial"/>
          <w:sz w:val="18"/>
          <w:szCs w:val="18"/>
        </w:rPr>
        <w:t xml:space="preserve">Skupna vrednost z DDV za posamičen sklop se dobi tako, da se cena/EM z DDV pomnoži s količino za posamičen artikel in tako dobljene vrednosti vseh artiklov predmetnega sklopa seštejejo. </w:t>
      </w:r>
      <w:r w:rsidRPr="00EC1481">
        <w:rPr>
          <w:rFonts w:ascii="Arial" w:eastAsia="Times New Roman" w:hAnsi="Arial" w:cs="Arial"/>
          <w:b/>
          <w:i/>
          <w:sz w:val="18"/>
          <w:szCs w:val="18"/>
        </w:rPr>
        <w:t>Vse cene, zneske in vrednosti (v stolpcih) ponudnik vpiše n</w:t>
      </w:r>
      <w:r w:rsidR="00D37FB7">
        <w:rPr>
          <w:rFonts w:ascii="Arial" w:eastAsia="Times New Roman" w:hAnsi="Arial" w:cs="Arial"/>
          <w:b/>
          <w:i/>
          <w:sz w:val="18"/>
          <w:szCs w:val="18"/>
        </w:rPr>
        <w:t>a dve decimalni mesti natančno.</w:t>
      </w:r>
    </w:p>
    <w:p w14:paraId="556C55D2" w14:textId="77777777" w:rsidR="00D37FB7" w:rsidRPr="00EC1481" w:rsidRDefault="00D37FB7" w:rsidP="00EC1481">
      <w:pPr>
        <w:spacing w:after="0"/>
        <w:jc w:val="both"/>
        <w:rPr>
          <w:rFonts w:ascii="Arial" w:eastAsia="Times New Roman" w:hAnsi="Arial" w:cs="Arial"/>
          <w:b/>
          <w:i/>
          <w:sz w:val="18"/>
          <w:szCs w:val="18"/>
        </w:rPr>
      </w:pPr>
    </w:p>
    <w:p w14:paraId="3BC4A3BB" w14:textId="19873FB5" w:rsidR="00A062CF" w:rsidRPr="00A062CF" w:rsidRDefault="00EC1481" w:rsidP="00A062CF">
      <w:pPr>
        <w:spacing w:after="0"/>
        <w:jc w:val="both"/>
        <w:rPr>
          <w:rFonts w:ascii="Arial" w:eastAsia="Times New Roman" w:hAnsi="Arial" w:cs="Arial"/>
          <w:b/>
          <w:i/>
          <w:sz w:val="18"/>
          <w:szCs w:val="18"/>
          <w:u w:val="single"/>
          <w:lang w:eastAsia="sl-SI"/>
        </w:rPr>
      </w:pPr>
      <w:r w:rsidRPr="00EC1481">
        <w:rPr>
          <w:rFonts w:ascii="Arial" w:eastAsia="Times New Roman" w:hAnsi="Arial" w:cs="Arial"/>
          <w:b/>
          <w:i/>
          <w:sz w:val="18"/>
          <w:szCs w:val="18"/>
          <w:u w:val="single"/>
          <w:lang w:eastAsia="sl-SI"/>
        </w:rPr>
        <w:t>Naročnik je artikle opisal z osnovni</w:t>
      </w:r>
      <w:r w:rsidR="000A0E91">
        <w:rPr>
          <w:rFonts w:ascii="Arial" w:eastAsia="Times New Roman" w:hAnsi="Arial" w:cs="Arial"/>
          <w:b/>
          <w:i/>
          <w:sz w:val="18"/>
          <w:szCs w:val="18"/>
          <w:u w:val="single"/>
          <w:lang w:eastAsia="sl-SI"/>
        </w:rPr>
        <w:t xml:space="preserve">mi tehničnimi karakteristikami. </w:t>
      </w:r>
      <w:r w:rsidR="00A062CF" w:rsidRPr="00A062CF">
        <w:rPr>
          <w:rFonts w:ascii="Arial" w:eastAsia="Times New Roman" w:hAnsi="Arial" w:cs="Arial"/>
          <w:b/>
          <w:i/>
          <w:sz w:val="18"/>
          <w:szCs w:val="18"/>
          <w:u w:val="single"/>
          <w:lang w:eastAsia="sl-SI"/>
        </w:rPr>
        <w:t>Pri določenih artiklih je naročnik poleg opisa artikla zapisal tudi blagovno znamko artikla. Navedba blagovne znamke pomeni zgolj informacijo o artiklu. Naročnik dopušča enakovreden artikel v skladu s 6. odstavkom 68. člena ZJN-3.</w:t>
      </w:r>
    </w:p>
    <w:p w14:paraId="08578EAA" w14:textId="77777777" w:rsidR="00A062CF" w:rsidRDefault="00A062CF" w:rsidP="00EC1481">
      <w:pPr>
        <w:spacing w:after="0"/>
        <w:jc w:val="both"/>
        <w:rPr>
          <w:rFonts w:ascii="Arial" w:eastAsia="Times New Roman" w:hAnsi="Arial" w:cs="Arial"/>
          <w:b/>
          <w:i/>
          <w:sz w:val="18"/>
          <w:szCs w:val="18"/>
          <w:u w:val="single"/>
          <w:lang w:eastAsia="sl-SI"/>
        </w:rPr>
      </w:pPr>
    </w:p>
    <w:p w14:paraId="51E13C2C" w14:textId="7BE8D695" w:rsidR="00EC1481" w:rsidRPr="000A0E91" w:rsidRDefault="00EC1481" w:rsidP="00EC1481">
      <w:pPr>
        <w:spacing w:after="0"/>
        <w:jc w:val="both"/>
        <w:rPr>
          <w:rFonts w:ascii="Arial" w:eastAsia="Times New Roman" w:hAnsi="Arial" w:cs="Arial"/>
          <w:b/>
          <w:i/>
          <w:sz w:val="18"/>
          <w:szCs w:val="18"/>
          <w:u w:val="single"/>
          <w:lang w:eastAsia="sl-SI"/>
        </w:rPr>
      </w:pPr>
      <w:r w:rsidRPr="00EC1481">
        <w:rPr>
          <w:rFonts w:ascii="Arial" w:eastAsia="Times New Roman" w:hAnsi="Arial" w:cs="Arial"/>
          <w:b/>
          <w:sz w:val="18"/>
          <w:szCs w:val="18"/>
          <w:u w:val="single"/>
          <w:lang w:eastAsia="sl-SI"/>
        </w:rPr>
        <w:t>Količine, kot so zapisane v specifikaciji predračuna</w:t>
      </w:r>
      <w:r w:rsidR="00084629" w:rsidRPr="00084629">
        <w:rPr>
          <w:rFonts w:ascii="Arial" w:eastAsia="Times New Roman" w:hAnsi="Arial" w:cs="Arial"/>
          <w:b/>
          <w:sz w:val="18"/>
          <w:szCs w:val="18"/>
          <w:u w:val="single"/>
          <w:lang w:eastAsia="sl-SI"/>
        </w:rPr>
        <w:t>, so okvirne</w:t>
      </w:r>
      <w:r w:rsidR="00084629">
        <w:rPr>
          <w:rFonts w:ascii="Arial" w:eastAsia="Times New Roman" w:hAnsi="Arial" w:cs="Arial"/>
          <w:sz w:val="18"/>
          <w:szCs w:val="18"/>
          <w:lang w:eastAsia="sl-SI"/>
        </w:rPr>
        <w:t xml:space="preserve">. </w:t>
      </w:r>
      <w:r w:rsidRPr="00EC1481">
        <w:rPr>
          <w:rFonts w:ascii="Arial" w:eastAsia="Times New Roman" w:hAnsi="Arial" w:cs="Arial"/>
          <w:sz w:val="18"/>
          <w:szCs w:val="18"/>
          <w:lang w:eastAsia="sl-SI"/>
        </w:rPr>
        <w:t xml:space="preserve">Naročnik </w:t>
      </w:r>
      <w:r w:rsidR="00084629">
        <w:rPr>
          <w:rFonts w:ascii="Arial" w:eastAsia="Times New Roman" w:hAnsi="Arial" w:cs="Arial"/>
          <w:sz w:val="18"/>
          <w:szCs w:val="18"/>
          <w:lang w:eastAsia="sl-SI"/>
        </w:rPr>
        <w:t>bo naročal blago sukcesivno (</w:t>
      </w:r>
      <w:r w:rsidR="00084629" w:rsidRPr="00084629">
        <w:rPr>
          <w:rFonts w:ascii="Arial" w:eastAsia="Times New Roman" w:hAnsi="Arial" w:cs="Arial"/>
          <w:sz w:val="18"/>
          <w:szCs w:val="18"/>
          <w:lang w:eastAsia="sl-SI"/>
        </w:rPr>
        <w:t>časovno in količinsko</w:t>
      </w:r>
      <w:r w:rsidR="00084629">
        <w:rPr>
          <w:rFonts w:ascii="Arial" w:eastAsia="Times New Roman" w:hAnsi="Arial" w:cs="Arial"/>
          <w:sz w:val="18"/>
          <w:szCs w:val="18"/>
          <w:lang w:eastAsia="sl-SI"/>
        </w:rPr>
        <w:t xml:space="preserve">), ki je predmet pogodbe, </w:t>
      </w:r>
      <w:r w:rsidRPr="00EC1481">
        <w:rPr>
          <w:rFonts w:ascii="Arial" w:eastAsia="Times New Roman" w:hAnsi="Arial" w:cs="Arial"/>
          <w:sz w:val="18"/>
          <w:szCs w:val="18"/>
          <w:lang w:eastAsia="sl-SI"/>
        </w:rPr>
        <w:t>glede na dejanske potrebe. Naročnik nikakor ni zavezan k nabavi določenih količin po pogodbi</w:t>
      </w:r>
      <w:r w:rsidR="00084629">
        <w:rPr>
          <w:rFonts w:ascii="Arial" w:eastAsia="Times New Roman" w:hAnsi="Arial" w:cs="Arial"/>
          <w:sz w:val="18"/>
          <w:szCs w:val="18"/>
          <w:lang w:eastAsia="sl-SI"/>
        </w:rPr>
        <w:t xml:space="preserve">. Naročnik pa se bo s </w:t>
      </w:r>
      <w:r w:rsidRPr="00EC1481">
        <w:rPr>
          <w:rFonts w:ascii="Arial" w:eastAsia="Times New Roman" w:hAnsi="Arial" w:cs="Arial"/>
          <w:sz w:val="18"/>
          <w:szCs w:val="18"/>
          <w:lang w:eastAsia="sl-SI"/>
        </w:rPr>
        <w:t>pogodbo zavezal, da bo v primeru, če bo</w:t>
      </w:r>
      <w:r w:rsidR="00084629">
        <w:rPr>
          <w:rFonts w:ascii="Arial" w:eastAsia="Times New Roman" w:hAnsi="Arial" w:cs="Arial"/>
          <w:sz w:val="18"/>
          <w:szCs w:val="18"/>
          <w:lang w:eastAsia="sl-SI"/>
        </w:rPr>
        <w:t xml:space="preserve"> nabavljal blago, ki je predmet </w:t>
      </w:r>
      <w:r w:rsidRPr="00EC1481">
        <w:rPr>
          <w:rFonts w:ascii="Arial" w:eastAsia="Times New Roman" w:hAnsi="Arial" w:cs="Arial"/>
          <w:sz w:val="18"/>
          <w:szCs w:val="18"/>
          <w:lang w:eastAsia="sl-SI"/>
        </w:rPr>
        <w:t>pogodbe, kupoval po cenah in po pogoj</w:t>
      </w:r>
      <w:r w:rsidR="00084629">
        <w:rPr>
          <w:rFonts w:ascii="Arial" w:eastAsia="Times New Roman" w:hAnsi="Arial" w:cs="Arial"/>
          <w:sz w:val="18"/>
          <w:szCs w:val="18"/>
          <w:lang w:eastAsia="sl-SI"/>
        </w:rPr>
        <w:t xml:space="preserve">ih dobave, kot je to navedeno v </w:t>
      </w:r>
      <w:r w:rsidRPr="00EC1481">
        <w:rPr>
          <w:rFonts w:ascii="Arial" w:eastAsia="Times New Roman" w:hAnsi="Arial" w:cs="Arial"/>
          <w:sz w:val="18"/>
          <w:szCs w:val="18"/>
          <w:lang w:eastAsia="sl-SI"/>
        </w:rPr>
        <w:t>pogodbi.</w:t>
      </w:r>
    </w:p>
    <w:p w14:paraId="48CE4CF5" w14:textId="77777777" w:rsidR="00EC1481" w:rsidRPr="00EC1481" w:rsidRDefault="00EC1481" w:rsidP="00EC1481">
      <w:pPr>
        <w:spacing w:after="0"/>
        <w:jc w:val="both"/>
        <w:rPr>
          <w:rFonts w:ascii="Arial" w:eastAsia="Times New Roman" w:hAnsi="Arial" w:cs="Arial"/>
          <w:sz w:val="18"/>
          <w:szCs w:val="18"/>
          <w:lang w:eastAsia="sl-SI"/>
        </w:rPr>
      </w:pPr>
    </w:p>
    <w:p w14:paraId="2D6B3F34"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sz w:val="18"/>
          <w:szCs w:val="18"/>
          <w:lang w:eastAsia="sl-SI"/>
        </w:rPr>
        <w:t>Ponudnik mora izpolniti vse postavke v specifikaciji predračuna. V kolikor ponudnik cene v posamezno postavko ne vpiše, se šteje, da predmetne postavke ne ponuja in tako ne izpolnjuje vseh zahtev naročnika iz predmetne razpisne dokumentacije. V kolikor ponudnik vpiše ceno nič (0) EUR, se šteje, da ponuja postavko brezplačno. Ponudnik ne sme spreminjati vsebine specifikacije predračuna.</w:t>
      </w:r>
    </w:p>
    <w:p w14:paraId="06646C76"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sz w:val="18"/>
          <w:szCs w:val="18"/>
          <w:lang w:eastAsia="sl-SI"/>
        </w:rPr>
        <w:t>V primeru, da bo naročnik pri pregledu in ocenjevanju ponudb odkril očitne računske napake, bo ravnal v skladu s 7. odstavkom 89. člena ZJN-3. Ponudnik skladno z zgornjimi zahtevami izpolni tudi Povzetek predračuna (rekapitulacija) (OBR-2).</w:t>
      </w:r>
    </w:p>
    <w:p w14:paraId="55A191AE" w14:textId="77777777" w:rsidR="00EC1481" w:rsidRPr="00EC1481" w:rsidRDefault="00EC1481" w:rsidP="00EC1481">
      <w:pPr>
        <w:spacing w:after="0"/>
        <w:jc w:val="both"/>
        <w:rPr>
          <w:rFonts w:ascii="Arial" w:eastAsia="Times New Roman" w:hAnsi="Arial" w:cs="Arial"/>
          <w:sz w:val="18"/>
          <w:szCs w:val="18"/>
          <w:lang w:eastAsia="sl-SI"/>
        </w:rPr>
      </w:pPr>
    </w:p>
    <w:p w14:paraId="325E9D7F" w14:textId="77777777" w:rsidR="00EC1481" w:rsidRPr="00EC1481" w:rsidRDefault="00EC1481" w:rsidP="00EC1481">
      <w:pPr>
        <w:spacing w:after="0"/>
        <w:jc w:val="both"/>
        <w:rPr>
          <w:rFonts w:ascii="Arial" w:eastAsia="Times New Roman" w:hAnsi="Arial" w:cs="Arial"/>
          <w:b/>
          <w:color w:val="000000"/>
          <w:sz w:val="18"/>
          <w:szCs w:val="18"/>
          <w:lang w:eastAsia="sl-SI"/>
        </w:rPr>
      </w:pPr>
      <w:r w:rsidRPr="00EC1481">
        <w:rPr>
          <w:rFonts w:ascii="Arial" w:eastAsia="Times New Roman" w:hAnsi="Arial" w:cs="Arial"/>
          <w:b/>
          <w:color w:val="000000"/>
          <w:sz w:val="18"/>
          <w:szCs w:val="18"/>
          <w:lang w:eastAsia="sl-SI"/>
        </w:rPr>
        <w:t>Ponudnik in partnerji v skupni ponudbi skupno oziroma vodilni partner, ki zastopa skupino gospodarskih subjektov naloži obrazec št. 2a v informacijskem sistemu e-JN pod rubriko Dokumenti v razdelek »Druge priloge«:</w:t>
      </w:r>
    </w:p>
    <w:p w14:paraId="72CCF071" w14:textId="77777777" w:rsidR="00EC1481" w:rsidRPr="00EC1481" w:rsidRDefault="00EC1481" w:rsidP="00DA0DBC">
      <w:pPr>
        <w:numPr>
          <w:ilvl w:val="0"/>
          <w:numId w:val="29"/>
        </w:numPr>
        <w:spacing w:after="0" w:line="240" w:lineRule="auto"/>
        <w:jc w:val="both"/>
        <w:rPr>
          <w:rFonts w:ascii="Arial" w:eastAsia="Times New Roman" w:hAnsi="Arial" w:cs="Arial"/>
          <w:color w:val="000000"/>
          <w:sz w:val="18"/>
          <w:szCs w:val="18"/>
          <w:lang w:eastAsia="sl-SI"/>
        </w:rPr>
      </w:pPr>
      <w:r w:rsidRPr="00EC1481">
        <w:rPr>
          <w:rFonts w:ascii="Arial" w:eastAsia="Times New Roman" w:hAnsi="Arial" w:cs="Arial"/>
          <w:color w:val="000000"/>
          <w:sz w:val="18"/>
          <w:szCs w:val="18"/>
          <w:lang w:eastAsia="sl-SI"/>
        </w:rPr>
        <w:t xml:space="preserve">ponudbeni predračun – skeniran dokument v </w:t>
      </w:r>
      <w:proofErr w:type="spellStart"/>
      <w:r w:rsidRPr="00EC1481">
        <w:rPr>
          <w:rFonts w:ascii="Arial" w:eastAsia="Times New Roman" w:hAnsi="Arial" w:cs="Arial"/>
          <w:color w:val="000000"/>
          <w:sz w:val="18"/>
          <w:szCs w:val="18"/>
          <w:lang w:eastAsia="sl-SI"/>
        </w:rPr>
        <w:t>pdf</w:t>
      </w:r>
      <w:proofErr w:type="spellEnd"/>
      <w:r w:rsidRPr="00EC1481">
        <w:rPr>
          <w:rFonts w:ascii="Arial" w:eastAsia="Times New Roman" w:hAnsi="Arial" w:cs="Arial"/>
          <w:color w:val="000000"/>
          <w:sz w:val="18"/>
          <w:szCs w:val="18"/>
          <w:lang w:eastAsia="sl-SI"/>
        </w:rPr>
        <w:t xml:space="preserve">. obliki, ki je </w:t>
      </w:r>
      <w:proofErr w:type="spellStart"/>
      <w:r w:rsidRPr="00EC1481">
        <w:rPr>
          <w:rFonts w:ascii="Arial" w:eastAsia="Times New Roman" w:hAnsi="Arial" w:cs="Arial"/>
          <w:color w:val="000000"/>
          <w:sz w:val="18"/>
          <w:szCs w:val="18"/>
          <w:lang w:eastAsia="sl-SI"/>
        </w:rPr>
        <w:t>požigosan</w:t>
      </w:r>
      <w:proofErr w:type="spellEnd"/>
      <w:r w:rsidRPr="00EC1481">
        <w:rPr>
          <w:rFonts w:ascii="Arial" w:eastAsia="Times New Roman" w:hAnsi="Arial" w:cs="Arial"/>
          <w:color w:val="000000"/>
          <w:sz w:val="18"/>
          <w:szCs w:val="18"/>
          <w:lang w:eastAsia="sl-SI"/>
        </w:rPr>
        <w:t>, datiran in podpisan,</w:t>
      </w:r>
    </w:p>
    <w:p w14:paraId="3B31210D" w14:textId="77777777" w:rsidR="00EC1481" w:rsidRPr="00EC1481" w:rsidRDefault="00EC1481" w:rsidP="00DA0DBC">
      <w:pPr>
        <w:numPr>
          <w:ilvl w:val="0"/>
          <w:numId w:val="29"/>
        </w:numPr>
        <w:spacing w:after="0" w:line="240" w:lineRule="auto"/>
        <w:jc w:val="both"/>
        <w:rPr>
          <w:rFonts w:ascii="Arial" w:eastAsia="Times New Roman" w:hAnsi="Arial" w:cs="Arial"/>
          <w:color w:val="000000"/>
          <w:sz w:val="18"/>
          <w:szCs w:val="18"/>
          <w:lang w:eastAsia="sl-SI"/>
        </w:rPr>
      </w:pPr>
      <w:r w:rsidRPr="00EC1481">
        <w:rPr>
          <w:rFonts w:ascii="Arial" w:eastAsia="Times New Roman" w:hAnsi="Arial" w:cs="Arial"/>
          <w:color w:val="000000"/>
          <w:sz w:val="18"/>
          <w:szCs w:val="18"/>
          <w:lang w:eastAsia="sl-SI"/>
        </w:rPr>
        <w:t>ponudbeni predračun v Excel datoteki.</w:t>
      </w:r>
    </w:p>
    <w:p w14:paraId="66CDCF41" w14:textId="77777777" w:rsidR="00EC1481" w:rsidRPr="00EC1481" w:rsidRDefault="00EC1481" w:rsidP="00EC1481">
      <w:pPr>
        <w:spacing w:after="0" w:line="240" w:lineRule="auto"/>
        <w:jc w:val="both"/>
        <w:rPr>
          <w:rFonts w:ascii="Arial" w:eastAsia="Times New Roman" w:hAnsi="Arial" w:cs="Arial"/>
          <w:sz w:val="18"/>
          <w:szCs w:val="18"/>
          <w:lang w:eastAsia="sl-SI"/>
        </w:rPr>
      </w:pPr>
    </w:p>
    <w:p w14:paraId="0094E129" w14:textId="77777777" w:rsidR="00EC1481" w:rsidRPr="00EC1481" w:rsidRDefault="00EC1481" w:rsidP="00EC1481">
      <w:pPr>
        <w:spacing w:after="0" w:line="240" w:lineRule="auto"/>
        <w:jc w:val="both"/>
        <w:rPr>
          <w:rFonts w:ascii="Arial" w:eastAsia="Times New Roman" w:hAnsi="Arial" w:cs="Arial"/>
          <w:b/>
          <w:i/>
          <w:sz w:val="18"/>
          <w:szCs w:val="18"/>
          <w:lang w:eastAsia="sl-SI"/>
        </w:rPr>
      </w:pPr>
      <w:r w:rsidRPr="00EC1481">
        <w:rPr>
          <w:rFonts w:ascii="Arial" w:eastAsia="Times New Roman" w:hAnsi="Arial" w:cs="Arial"/>
          <w:b/>
          <w:i/>
          <w:sz w:val="18"/>
          <w:szCs w:val="18"/>
          <w:lang w:eastAsia="sl-SI"/>
        </w:rPr>
        <w:t>V primeru razhajanj med podatki v Povzetku predračuna (rekapitulaciji) (OBR-2) - naloženim v razdelek »Predračun«, in celotno Specifikacijo predračuna (OBR-2a) - naloženim v razdelek »Druge priloge«, kot veljavni štejejo podatki v Specifikaciji predračuna, naloženim v razdelku »Druge priloge«.</w:t>
      </w:r>
    </w:p>
    <w:p w14:paraId="6A8E8EA0" w14:textId="77777777" w:rsidR="00EC1481" w:rsidRPr="00EC1481" w:rsidRDefault="00EC1481" w:rsidP="00EC1481">
      <w:pPr>
        <w:spacing w:after="0"/>
        <w:jc w:val="both"/>
        <w:rPr>
          <w:rFonts w:ascii="Times New Roman" w:eastAsia="Times New Roman" w:hAnsi="Times New Roman" w:cs="Times New Roman"/>
        </w:rPr>
      </w:pPr>
    </w:p>
    <w:p w14:paraId="7A027AD2" w14:textId="77777777" w:rsidR="00C66660" w:rsidRDefault="00C66660">
      <w:pPr>
        <w:sectPr w:rsidR="00C66660" w:rsidSect="000011BD">
          <w:footerReference w:type="default" r:id="rId35"/>
          <w:pgSz w:w="11906" w:h="16838"/>
          <w:pgMar w:top="1418" w:right="1418" w:bottom="1418" w:left="1418" w:header="567" w:footer="596" w:gutter="0"/>
          <w:cols w:space="708"/>
          <w:docGrid w:linePitch="360"/>
        </w:sectPr>
      </w:pPr>
    </w:p>
    <w:p w14:paraId="4C2EC8C5" w14:textId="77777777" w:rsidR="004B4BBC" w:rsidRPr="004B4BBC" w:rsidRDefault="004B4BBC" w:rsidP="00FC2DF1">
      <w:pPr>
        <w:spacing w:after="0"/>
        <w:jc w:val="right"/>
        <w:rPr>
          <w:rFonts w:ascii="Arial" w:hAnsi="Arial" w:cs="Arial"/>
          <w:b/>
          <w:sz w:val="18"/>
          <w:szCs w:val="18"/>
        </w:rPr>
      </w:pPr>
      <w:r w:rsidRPr="004B4BBC">
        <w:rPr>
          <w:rFonts w:ascii="Arial" w:hAnsi="Arial" w:cs="Arial"/>
          <w:b/>
          <w:sz w:val="18"/>
          <w:szCs w:val="18"/>
        </w:rPr>
        <w:lastRenderedPageBreak/>
        <w:t>Obrazec št: 3</w:t>
      </w:r>
    </w:p>
    <w:p w14:paraId="39D8F86C" w14:textId="77777777" w:rsidR="00A30852" w:rsidRDefault="00A30852" w:rsidP="008F34FF">
      <w:pPr>
        <w:spacing w:after="0"/>
        <w:jc w:val="right"/>
        <w:rPr>
          <w:rFonts w:ascii="Arial" w:hAnsi="Arial" w:cs="Arial"/>
          <w:sz w:val="18"/>
          <w:szCs w:val="18"/>
        </w:rPr>
      </w:pPr>
    </w:p>
    <w:p w14:paraId="53BF0C51" w14:textId="77777777" w:rsidR="00D858CE" w:rsidRDefault="00D858CE" w:rsidP="00D858CE">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D858CE">
        <w:rPr>
          <w:rFonts w:ascii="Arial" w:hAnsi="Arial" w:cs="Arial"/>
        </w:rPr>
        <w:t>Izpolnjen obrazec »ESPD« za vse gospodarske subjekte</w:t>
      </w:r>
    </w:p>
    <w:p w14:paraId="63486B65" w14:textId="77777777" w:rsidR="00A30852" w:rsidRDefault="00A30852" w:rsidP="008F34FF">
      <w:pPr>
        <w:spacing w:after="0"/>
        <w:jc w:val="right"/>
        <w:rPr>
          <w:rFonts w:ascii="Arial" w:hAnsi="Arial" w:cs="Arial"/>
          <w:sz w:val="18"/>
          <w:szCs w:val="18"/>
        </w:rPr>
      </w:pPr>
    </w:p>
    <w:p w14:paraId="299F8220" w14:textId="77777777" w:rsidR="00A30852" w:rsidRDefault="00A30852" w:rsidP="008F34FF">
      <w:pPr>
        <w:spacing w:after="0"/>
        <w:jc w:val="right"/>
        <w:rPr>
          <w:rFonts w:ascii="Arial" w:hAnsi="Arial" w:cs="Arial"/>
          <w:sz w:val="18"/>
          <w:szCs w:val="18"/>
        </w:rPr>
      </w:pPr>
    </w:p>
    <w:p w14:paraId="4FDEDE5A" w14:textId="77777777" w:rsidR="00FB0670" w:rsidRPr="00FB0670" w:rsidRDefault="00FB0670" w:rsidP="00FB0670">
      <w:pPr>
        <w:suppressAutoHyphens/>
        <w:autoSpaceDN w:val="0"/>
        <w:spacing w:after="0" w:line="260" w:lineRule="atLeast"/>
        <w:jc w:val="both"/>
        <w:textAlignment w:val="baseline"/>
        <w:rPr>
          <w:rFonts w:ascii="Arial" w:eastAsia="Calibri" w:hAnsi="Arial" w:cs="Arial"/>
          <w:sz w:val="18"/>
          <w:szCs w:val="18"/>
        </w:rPr>
      </w:pPr>
      <w:r w:rsidRPr="00FB0670">
        <w:rPr>
          <w:rFonts w:ascii="Arial" w:eastAsia="Calibri" w:hAnsi="Arial" w:cs="Arial"/>
          <w:sz w:val="18"/>
          <w:szCs w:val="18"/>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34050FA4" w14:textId="77777777" w:rsidR="00FB0670" w:rsidRPr="00FB0670" w:rsidRDefault="00FB0670" w:rsidP="00FB0670">
      <w:pPr>
        <w:spacing w:after="0" w:line="260" w:lineRule="atLeast"/>
        <w:jc w:val="both"/>
        <w:rPr>
          <w:rFonts w:ascii="Arial" w:eastAsia="Calibri" w:hAnsi="Arial" w:cs="Arial"/>
          <w:sz w:val="18"/>
          <w:szCs w:val="18"/>
        </w:rPr>
      </w:pPr>
    </w:p>
    <w:p w14:paraId="4135E477" w14:textId="77777777" w:rsidR="00FB0670" w:rsidRPr="00FB0670" w:rsidRDefault="00FB0670" w:rsidP="00FB0670">
      <w:pPr>
        <w:suppressAutoHyphens/>
        <w:autoSpaceDN w:val="0"/>
        <w:spacing w:after="0" w:line="260" w:lineRule="atLeast"/>
        <w:jc w:val="both"/>
        <w:textAlignment w:val="baseline"/>
        <w:rPr>
          <w:rFonts w:ascii="Arial" w:eastAsia="Calibri" w:hAnsi="Arial" w:cs="Arial"/>
          <w:sz w:val="18"/>
          <w:szCs w:val="18"/>
          <w:lang w:eastAsia="sl-SI"/>
        </w:rPr>
      </w:pPr>
      <w:r w:rsidRPr="00FB0670">
        <w:rPr>
          <w:rFonts w:ascii="Arial" w:eastAsia="Calibri" w:hAnsi="Arial" w:cs="Arial"/>
          <w:sz w:val="18"/>
          <w:szCs w:val="18"/>
          <w:lang w:eastAsia="sl-SI"/>
        </w:rPr>
        <w:t xml:space="preserve">S predložitvijo obrazca ESPD se šteje, da je ponudnik podal tudi izjavo, da potrjuje, da ni povezan s funkcionarjem in po njegovem vedenju ni povezan z družinskim članom funkcionarja na način, določen v prvem odstavku 35. člena Zakona o integriteti in preprečevanju korupcije </w:t>
      </w:r>
      <w:bookmarkStart w:id="7" w:name="_Hlk127257816"/>
      <w:r w:rsidRPr="00FB0670">
        <w:rPr>
          <w:rFonts w:ascii="Arial" w:eastAsia="Calibri" w:hAnsi="Arial" w:cs="Arial"/>
          <w:sz w:val="18"/>
          <w:szCs w:val="18"/>
          <w:lang w:eastAsia="sl-SI"/>
        </w:rPr>
        <w:t xml:space="preserve">(Uradni list RS, št. 69/11 – uradno prečiščeno besedilo, 158/20, 3/22 – </w:t>
      </w:r>
      <w:proofErr w:type="spellStart"/>
      <w:r w:rsidRPr="00FB0670">
        <w:rPr>
          <w:rFonts w:ascii="Arial" w:eastAsia="Calibri" w:hAnsi="Arial" w:cs="Arial"/>
          <w:sz w:val="18"/>
          <w:szCs w:val="18"/>
          <w:lang w:eastAsia="sl-SI"/>
        </w:rPr>
        <w:t>ZDeb</w:t>
      </w:r>
      <w:proofErr w:type="spellEnd"/>
      <w:r w:rsidRPr="00FB0670">
        <w:rPr>
          <w:rFonts w:ascii="Arial" w:eastAsia="Calibri" w:hAnsi="Arial" w:cs="Arial"/>
          <w:sz w:val="18"/>
          <w:szCs w:val="18"/>
          <w:lang w:eastAsia="sl-SI"/>
        </w:rPr>
        <w:t xml:space="preserve"> in 16/23 – </w:t>
      </w:r>
      <w:proofErr w:type="spellStart"/>
      <w:r w:rsidRPr="00FB0670">
        <w:rPr>
          <w:rFonts w:ascii="Arial" w:eastAsia="Calibri" w:hAnsi="Arial" w:cs="Arial"/>
          <w:sz w:val="18"/>
          <w:szCs w:val="18"/>
          <w:lang w:eastAsia="sl-SI"/>
        </w:rPr>
        <w:t>ZZPri</w:t>
      </w:r>
      <w:proofErr w:type="spellEnd"/>
      <w:r w:rsidRPr="00FB0670">
        <w:rPr>
          <w:rFonts w:ascii="Arial" w:eastAsia="Calibri" w:hAnsi="Arial" w:cs="Arial"/>
          <w:sz w:val="18"/>
          <w:szCs w:val="18"/>
          <w:lang w:eastAsia="sl-SI"/>
        </w:rPr>
        <w:t>)</w:t>
      </w:r>
      <w:bookmarkEnd w:id="7"/>
      <w:r w:rsidRPr="00FB0670">
        <w:rPr>
          <w:rFonts w:ascii="Arial" w:eastAsia="Calibri" w:hAnsi="Arial" w:cs="Arial"/>
          <w:sz w:val="18"/>
          <w:szCs w:val="18"/>
          <w:lang w:eastAsia="sl-SI"/>
        </w:rPr>
        <w:t>.</w:t>
      </w:r>
    </w:p>
    <w:p w14:paraId="4B8A738F" w14:textId="77777777" w:rsidR="00FB0670" w:rsidRPr="00FB0670" w:rsidRDefault="00FB0670" w:rsidP="00FB0670">
      <w:pPr>
        <w:spacing w:after="0" w:line="260" w:lineRule="atLeast"/>
        <w:jc w:val="both"/>
        <w:rPr>
          <w:rFonts w:ascii="Arial" w:eastAsia="Calibri" w:hAnsi="Arial" w:cs="Arial"/>
          <w:sz w:val="18"/>
          <w:szCs w:val="18"/>
        </w:rPr>
      </w:pPr>
    </w:p>
    <w:p w14:paraId="198015FC" w14:textId="77777777" w:rsidR="00FB0670" w:rsidRPr="00FB0670" w:rsidRDefault="00FB0670" w:rsidP="00FB0670">
      <w:pPr>
        <w:spacing w:after="0" w:line="260" w:lineRule="atLeast"/>
        <w:jc w:val="both"/>
        <w:rPr>
          <w:rFonts w:ascii="Arial" w:eastAsia="Calibri" w:hAnsi="Arial" w:cs="Arial"/>
          <w:sz w:val="18"/>
          <w:szCs w:val="18"/>
          <w:lang w:eastAsia="sl-SI"/>
        </w:rPr>
      </w:pPr>
      <w:r w:rsidRPr="00FB0670">
        <w:rPr>
          <w:rFonts w:ascii="Arial" w:eastAsia="Calibri" w:hAnsi="Arial" w:cs="Arial"/>
          <w:sz w:val="18"/>
          <w:szCs w:val="18"/>
          <w:lang w:eastAsia="sl-SI"/>
        </w:rPr>
        <w:t>Navedbe v ESPD in/ali dokazila, ki ji predloži gospodarski subjekt, morajo biti veljavni.</w:t>
      </w:r>
    </w:p>
    <w:p w14:paraId="61D820A3" w14:textId="77777777" w:rsidR="00FB0670" w:rsidRPr="00FB0670" w:rsidRDefault="00FB0670" w:rsidP="00FB0670">
      <w:pPr>
        <w:spacing w:after="0" w:line="260" w:lineRule="atLeast"/>
        <w:jc w:val="both"/>
        <w:rPr>
          <w:rFonts w:ascii="Arial" w:eastAsia="Calibri" w:hAnsi="Arial" w:cs="Arial"/>
          <w:sz w:val="18"/>
          <w:szCs w:val="18"/>
          <w:lang w:eastAsia="sl-SI"/>
        </w:rPr>
      </w:pPr>
    </w:p>
    <w:p w14:paraId="3B6900FB" w14:textId="77777777" w:rsidR="00FB0670" w:rsidRPr="00FB0670" w:rsidRDefault="00FB0670" w:rsidP="00FB0670">
      <w:pPr>
        <w:spacing w:after="0" w:line="260" w:lineRule="atLeast"/>
        <w:jc w:val="both"/>
        <w:rPr>
          <w:rFonts w:ascii="Arial" w:eastAsia="Calibri" w:hAnsi="Arial" w:cs="Arial"/>
          <w:sz w:val="18"/>
          <w:szCs w:val="18"/>
        </w:rPr>
      </w:pPr>
      <w:r w:rsidRPr="00FB0670">
        <w:rPr>
          <w:rFonts w:ascii="Arial" w:eastAsia="Calibri" w:hAnsi="Arial" w:cs="Arial"/>
          <w:sz w:val="18"/>
          <w:szCs w:val="18"/>
        </w:rPr>
        <w:t xml:space="preserve">Gospodarski subjekt naročnikov obrazec ESPD (datoteka XML) uvozi na spletni povezavi: </w:t>
      </w:r>
      <w:hyperlink r:id="rId36" w:history="1">
        <w:r w:rsidRPr="00FB0670">
          <w:rPr>
            <w:rFonts w:ascii="Arial" w:eastAsia="Calibri" w:hAnsi="Arial" w:cs="Arial"/>
            <w:color w:val="0000FF"/>
            <w:sz w:val="18"/>
            <w:szCs w:val="18"/>
            <w:u w:val="single"/>
          </w:rPr>
          <w:t>https://ejn.gov.si/espd</w:t>
        </w:r>
      </w:hyperlink>
      <w:r w:rsidRPr="00FB0670">
        <w:rPr>
          <w:rFonts w:ascii="Arial" w:eastAsia="Calibri" w:hAnsi="Arial" w:cs="Arial"/>
          <w:sz w:val="18"/>
          <w:szCs w:val="18"/>
        </w:rPr>
        <w:t xml:space="preserve"> in v njega neposredno vnese zahtevane podatke.</w:t>
      </w:r>
    </w:p>
    <w:p w14:paraId="46576903" w14:textId="77777777" w:rsidR="00FB0670" w:rsidRPr="00FB0670" w:rsidRDefault="00FB0670" w:rsidP="00FB0670">
      <w:pPr>
        <w:spacing w:after="0" w:line="260" w:lineRule="atLeast"/>
        <w:jc w:val="both"/>
        <w:rPr>
          <w:rFonts w:ascii="Arial" w:eastAsia="Calibri" w:hAnsi="Arial" w:cs="Arial"/>
          <w:color w:val="FF0000"/>
          <w:sz w:val="18"/>
          <w:szCs w:val="18"/>
        </w:rPr>
      </w:pPr>
    </w:p>
    <w:p w14:paraId="22646B0A" w14:textId="77777777" w:rsidR="00FB0670" w:rsidRPr="00FB0670" w:rsidRDefault="00FB0670" w:rsidP="00FB0670">
      <w:pPr>
        <w:spacing w:after="0" w:line="260" w:lineRule="atLeast"/>
        <w:jc w:val="both"/>
        <w:rPr>
          <w:rFonts w:ascii="Arial" w:eastAsia="Calibri" w:hAnsi="Arial" w:cs="Arial"/>
          <w:sz w:val="18"/>
          <w:szCs w:val="18"/>
        </w:rPr>
      </w:pPr>
      <w:r w:rsidRPr="00FB0670">
        <w:rPr>
          <w:rFonts w:ascii="Arial" w:eastAsia="Calibri" w:hAnsi="Arial" w:cs="Arial"/>
          <w:sz w:val="18"/>
          <w:szCs w:val="18"/>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16B1509" w14:textId="77777777" w:rsidR="00FB0670" w:rsidRPr="00FB0670" w:rsidRDefault="00FB0670" w:rsidP="00FB0670">
      <w:pPr>
        <w:spacing w:after="0" w:line="260" w:lineRule="atLeast"/>
        <w:jc w:val="both"/>
        <w:rPr>
          <w:rFonts w:ascii="Arial" w:eastAsia="Calibri" w:hAnsi="Arial" w:cs="Arial"/>
          <w:sz w:val="18"/>
          <w:szCs w:val="18"/>
        </w:rPr>
      </w:pPr>
    </w:p>
    <w:p w14:paraId="0412A8CE" w14:textId="77777777" w:rsidR="00FB0670" w:rsidRPr="00FB0670" w:rsidRDefault="00FB0670" w:rsidP="00FB0670">
      <w:pPr>
        <w:spacing w:after="0" w:line="260" w:lineRule="atLeast"/>
        <w:jc w:val="both"/>
        <w:rPr>
          <w:rFonts w:ascii="Arial" w:eastAsia="Calibri" w:hAnsi="Arial" w:cs="Arial"/>
          <w:sz w:val="18"/>
          <w:szCs w:val="18"/>
        </w:rPr>
      </w:pPr>
      <w:bookmarkStart w:id="8" w:name="_Hlk511905322"/>
      <w:r w:rsidRPr="00FB0670">
        <w:rPr>
          <w:rFonts w:ascii="Arial" w:eastAsia="Calibri" w:hAnsi="Arial" w:cs="Arial"/>
          <w:sz w:val="18"/>
          <w:szCs w:val="18"/>
        </w:rPr>
        <w:t xml:space="preserve">Ponudnik, ki v sistemu e-JN oddaja ponudbo, naloži svoj ESPD v razdelek </w:t>
      </w:r>
      <w:bookmarkStart w:id="9" w:name="_Hlk63330375"/>
      <w:r w:rsidRPr="00FB0670">
        <w:rPr>
          <w:rFonts w:ascii="Arial" w:eastAsia="Calibri" w:hAnsi="Arial" w:cs="Arial"/>
          <w:sz w:val="18"/>
          <w:szCs w:val="18"/>
        </w:rPr>
        <w:t xml:space="preserve">»Dokumenti«, del </w:t>
      </w:r>
      <w:bookmarkEnd w:id="9"/>
      <w:r w:rsidRPr="00FB0670">
        <w:rPr>
          <w:rFonts w:ascii="Arial" w:eastAsia="Calibri" w:hAnsi="Arial" w:cs="Arial"/>
          <w:sz w:val="18"/>
          <w:szCs w:val="18"/>
        </w:rPr>
        <w:t xml:space="preserve">»ESPD – ponudnik«, ESPD ostalih sodelujočih pa naloži v razdelek </w:t>
      </w:r>
      <w:bookmarkStart w:id="10" w:name="_Hlk63330402"/>
      <w:r w:rsidRPr="00FB0670">
        <w:rPr>
          <w:rFonts w:ascii="Arial" w:eastAsia="Calibri" w:hAnsi="Arial" w:cs="Arial"/>
          <w:sz w:val="18"/>
          <w:szCs w:val="18"/>
        </w:rPr>
        <w:t xml:space="preserve">»Sodelujoči«, del </w:t>
      </w:r>
      <w:bookmarkEnd w:id="10"/>
      <w:r w:rsidRPr="00FB0670">
        <w:rPr>
          <w:rFonts w:ascii="Arial" w:eastAsia="Calibri" w:hAnsi="Arial" w:cs="Arial"/>
          <w:sz w:val="18"/>
          <w:szCs w:val="18"/>
        </w:rPr>
        <w:t xml:space="preserve">»ESPD – ostali sodelujoči«. Ponudnik, ki v sistemu e-JN oddaja ponudbo, naloži elektronsko podpisan ESPD v </w:t>
      </w:r>
      <w:proofErr w:type="spellStart"/>
      <w:r w:rsidRPr="00FB0670">
        <w:rPr>
          <w:rFonts w:ascii="Arial" w:eastAsia="Calibri" w:hAnsi="Arial" w:cs="Arial"/>
          <w:sz w:val="18"/>
          <w:szCs w:val="18"/>
        </w:rPr>
        <w:t>xml</w:t>
      </w:r>
      <w:proofErr w:type="spellEnd"/>
      <w:r w:rsidRPr="00FB0670">
        <w:rPr>
          <w:rFonts w:ascii="Arial" w:eastAsia="Calibri" w:hAnsi="Arial" w:cs="Arial"/>
          <w:sz w:val="18"/>
          <w:szCs w:val="18"/>
        </w:rPr>
        <w:t xml:space="preserve">. obliki ali nepodpisan ESPD v </w:t>
      </w:r>
      <w:proofErr w:type="spellStart"/>
      <w:r w:rsidRPr="00FB0670">
        <w:rPr>
          <w:rFonts w:ascii="Arial" w:eastAsia="Calibri" w:hAnsi="Arial" w:cs="Arial"/>
          <w:sz w:val="18"/>
          <w:szCs w:val="18"/>
        </w:rPr>
        <w:t>xml</w:t>
      </w:r>
      <w:proofErr w:type="spellEnd"/>
      <w:r w:rsidRPr="00FB0670">
        <w:rPr>
          <w:rFonts w:ascii="Arial" w:eastAsia="Calibri" w:hAnsi="Arial" w:cs="Arial"/>
          <w:sz w:val="18"/>
          <w:szCs w:val="18"/>
        </w:rPr>
        <w:t xml:space="preserve">. obliki, </w:t>
      </w:r>
      <w:bookmarkStart w:id="11" w:name="_Hlk531606225"/>
      <w:r w:rsidRPr="00FB0670">
        <w:rPr>
          <w:rFonts w:ascii="Arial" w:eastAsia="Calibri" w:hAnsi="Arial" w:cs="Arial"/>
          <w:sz w:val="18"/>
          <w:szCs w:val="18"/>
        </w:rPr>
        <w:t>pri čemer se v slednjem primeru v skladu Splošnimi pogoji uporabe sistema e-JN šteje, da je oddan pravno zavezujoč dokument, ki ima enako veljavnost kot podpisan</w:t>
      </w:r>
      <w:bookmarkEnd w:id="11"/>
      <w:r w:rsidRPr="00FB0670">
        <w:rPr>
          <w:rFonts w:ascii="Arial" w:eastAsia="Calibri" w:hAnsi="Arial" w:cs="Arial"/>
          <w:sz w:val="18"/>
          <w:szCs w:val="18"/>
        </w:rPr>
        <w:t xml:space="preserve">. </w:t>
      </w:r>
    </w:p>
    <w:bookmarkEnd w:id="8"/>
    <w:p w14:paraId="5AE29298" w14:textId="77777777" w:rsidR="00FB0670" w:rsidRPr="00FB0670" w:rsidRDefault="00FB0670" w:rsidP="00FB0670">
      <w:pPr>
        <w:spacing w:after="0" w:line="260" w:lineRule="atLeast"/>
        <w:jc w:val="both"/>
        <w:rPr>
          <w:rFonts w:ascii="Arial" w:eastAsia="Calibri" w:hAnsi="Arial" w:cs="Arial"/>
          <w:sz w:val="18"/>
          <w:szCs w:val="18"/>
        </w:rPr>
      </w:pPr>
    </w:p>
    <w:p w14:paraId="411EB98D" w14:textId="77777777" w:rsidR="00FB0670" w:rsidRPr="00FB0670" w:rsidRDefault="00FB0670" w:rsidP="00FB0670">
      <w:pPr>
        <w:spacing w:after="0" w:line="260" w:lineRule="atLeast"/>
        <w:jc w:val="both"/>
        <w:rPr>
          <w:rFonts w:ascii="Arial" w:eastAsia="Calibri" w:hAnsi="Arial" w:cs="Arial"/>
          <w:sz w:val="18"/>
          <w:szCs w:val="18"/>
        </w:rPr>
      </w:pPr>
      <w:r w:rsidRPr="00FB0670">
        <w:rPr>
          <w:rFonts w:ascii="Arial" w:eastAsia="Calibri" w:hAnsi="Arial" w:cs="Arial"/>
          <w:sz w:val="18"/>
          <w:szCs w:val="18"/>
        </w:rPr>
        <w:t xml:space="preserve">Za ostale sodelujoče ponudnik v razdelek »Sodelujoči«, del »ESPD – ostali sodelujoči« priloži lastnoročno podpisane ESPD v </w:t>
      </w:r>
      <w:proofErr w:type="spellStart"/>
      <w:r w:rsidRPr="00FB0670">
        <w:rPr>
          <w:rFonts w:ascii="Arial" w:eastAsia="Calibri" w:hAnsi="Arial" w:cs="Arial"/>
          <w:sz w:val="18"/>
          <w:szCs w:val="18"/>
        </w:rPr>
        <w:t>pdf</w:t>
      </w:r>
      <w:proofErr w:type="spellEnd"/>
      <w:r w:rsidRPr="00FB0670">
        <w:rPr>
          <w:rFonts w:ascii="Arial" w:eastAsia="Calibri" w:hAnsi="Arial" w:cs="Arial"/>
          <w:sz w:val="18"/>
          <w:szCs w:val="18"/>
        </w:rPr>
        <w:t xml:space="preserve">. obliki, ali v elektronski obliki podpisan </w:t>
      </w:r>
      <w:proofErr w:type="spellStart"/>
      <w:r w:rsidRPr="00FB0670">
        <w:rPr>
          <w:rFonts w:ascii="Arial" w:eastAsia="Calibri" w:hAnsi="Arial" w:cs="Arial"/>
          <w:sz w:val="18"/>
          <w:szCs w:val="18"/>
        </w:rPr>
        <w:t>xml</w:t>
      </w:r>
      <w:proofErr w:type="spellEnd"/>
      <w:r w:rsidRPr="00FB0670">
        <w:rPr>
          <w:rFonts w:ascii="Arial" w:eastAsia="Calibri" w:hAnsi="Arial" w:cs="Arial"/>
          <w:sz w:val="18"/>
          <w:szCs w:val="18"/>
        </w:rPr>
        <w:t xml:space="preserve">. </w:t>
      </w:r>
    </w:p>
    <w:p w14:paraId="52C13921" w14:textId="77777777" w:rsidR="00FB0670" w:rsidRPr="00FB0670" w:rsidRDefault="00FB0670" w:rsidP="00FB0670">
      <w:pPr>
        <w:spacing w:after="0" w:line="240" w:lineRule="auto"/>
        <w:jc w:val="both"/>
        <w:rPr>
          <w:rFonts w:ascii="Times New Roman" w:eastAsia="Times New Roman" w:hAnsi="Times New Roman" w:cs="Times New Roman"/>
        </w:rPr>
      </w:pPr>
    </w:p>
    <w:p w14:paraId="674FCB15" w14:textId="77777777" w:rsidR="00A30852" w:rsidRDefault="00A30852" w:rsidP="008F34FF">
      <w:pPr>
        <w:spacing w:after="0"/>
        <w:jc w:val="right"/>
        <w:rPr>
          <w:rFonts w:ascii="Arial" w:hAnsi="Arial" w:cs="Arial"/>
          <w:sz w:val="18"/>
          <w:szCs w:val="18"/>
        </w:rPr>
      </w:pPr>
    </w:p>
    <w:p w14:paraId="7B2ECD13" w14:textId="77777777" w:rsidR="00A30852" w:rsidRDefault="00A30852" w:rsidP="008F34FF">
      <w:pPr>
        <w:spacing w:after="0"/>
        <w:jc w:val="right"/>
        <w:rPr>
          <w:rFonts w:ascii="Arial" w:hAnsi="Arial" w:cs="Arial"/>
          <w:sz w:val="18"/>
          <w:szCs w:val="18"/>
        </w:rPr>
      </w:pPr>
    </w:p>
    <w:p w14:paraId="4D7E5A0C" w14:textId="77777777" w:rsidR="00A30852" w:rsidRDefault="00A30852" w:rsidP="008F34FF">
      <w:pPr>
        <w:spacing w:after="0"/>
        <w:jc w:val="right"/>
        <w:rPr>
          <w:rFonts w:ascii="Arial" w:hAnsi="Arial" w:cs="Arial"/>
          <w:sz w:val="18"/>
          <w:szCs w:val="18"/>
        </w:rPr>
      </w:pPr>
    </w:p>
    <w:p w14:paraId="035159DA" w14:textId="77777777" w:rsidR="00A30852" w:rsidRDefault="00A30852" w:rsidP="008F34FF">
      <w:pPr>
        <w:spacing w:after="0"/>
        <w:jc w:val="right"/>
        <w:rPr>
          <w:rFonts w:ascii="Arial" w:hAnsi="Arial" w:cs="Arial"/>
          <w:sz w:val="18"/>
          <w:szCs w:val="18"/>
        </w:rPr>
      </w:pPr>
    </w:p>
    <w:p w14:paraId="62F0AB5A" w14:textId="77777777" w:rsidR="00A30852" w:rsidRDefault="00A30852" w:rsidP="008F34FF">
      <w:pPr>
        <w:spacing w:after="0"/>
        <w:jc w:val="right"/>
        <w:rPr>
          <w:rFonts w:ascii="Arial" w:hAnsi="Arial" w:cs="Arial"/>
          <w:sz w:val="18"/>
          <w:szCs w:val="18"/>
        </w:rPr>
      </w:pPr>
    </w:p>
    <w:p w14:paraId="45EA8D84" w14:textId="77777777" w:rsidR="00A30852" w:rsidRDefault="00A30852" w:rsidP="008F34FF">
      <w:pPr>
        <w:spacing w:after="0"/>
        <w:jc w:val="right"/>
        <w:rPr>
          <w:rFonts w:ascii="Arial" w:hAnsi="Arial" w:cs="Arial"/>
          <w:sz w:val="18"/>
          <w:szCs w:val="18"/>
        </w:rPr>
      </w:pPr>
    </w:p>
    <w:p w14:paraId="5243C80F" w14:textId="77777777" w:rsidR="00D858CE" w:rsidRDefault="00D858CE" w:rsidP="008F34FF">
      <w:pPr>
        <w:spacing w:after="0"/>
        <w:jc w:val="right"/>
        <w:rPr>
          <w:rFonts w:ascii="Arial" w:hAnsi="Arial" w:cs="Arial"/>
          <w:sz w:val="18"/>
          <w:szCs w:val="18"/>
        </w:rPr>
      </w:pPr>
    </w:p>
    <w:p w14:paraId="0D5ECFC1" w14:textId="77777777" w:rsidR="00A30852" w:rsidRDefault="00A30852" w:rsidP="008F34FF">
      <w:pPr>
        <w:spacing w:after="0"/>
        <w:jc w:val="right"/>
        <w:rPr>
          <w:rFonts w:ascii="Arial" w:hAnsi="Arial" w:cs="Arial"/>
          <w:sz w:val="18"/>
          <w:szCs w:val="18"/>
        </w:rPr>
      </w:pPr>
    </w:p>
    <w:p w14:paraId="0954CC99" w14:textId="77777777" w:rsidR="00A30852" w:rsidRDefault="00A30852" w:rsidP="008F34FF">
      <w:pPr>
        <w:spacing w:after="0"/>
        <w:jc w:val="right"/>
        <w:rPr>
          <w:rFonts w:ascii="Arial" w:hAnsi="Arial" w:cs="Arial"/>
          <w:sz w:val="18"/>
          <w:szCs w:val="18"/>
        </w:rPr>
      </w:pPr>
    </w:p>
    <w:p w14:paraId="1539C6E0" w14:textId="77777777" w:rsidR="00A30852" w:rsidRDefault="00A30852" w:rsidP="008F34FF">
      <w:pPr>
        <w:spacing w:after="0"/>
        <w:jc w:val="right"/>
        <w:rPr>
          <w:rFonts w:ascii="Arial" w:hAnsi="Arial" w:cs="Arial"/>
          <w:sz w:val="18"/>
          <w:szCs w:val="18"/>
        </w:rPr>
      </w:pPr>
    </w:p>
    <w:p w14:paraId="648F492D" w14:textId="77777777" w:rsidR="00A30852" w:rsidRDefault="00A30852" w:rsidP="008F34FF">
      <w:pPr>
        <w:spacing w:after="0"/>
        <w:jc w:val="right"/>
        <w:rPr>
          <w:rFonts w:ascii="Arial" w:hAnsi="Arial" w:cs="Arial"/>
          <w:sz w:val="18"/>
          <w:szCs w:val="18"/>
        </w:rPr>
      </w:pPr>
    </w:p>
    <w:p w14:paraId="67F74053" w14:textId="77777777" w:rsidR="00A30852" w:rsidRDefault="00A30852" w:rsidP="008F34FF">
      <w:pPr>
        <w:spacing w:after="0"/>
        <w:jc w:val="right"/>
        <w:rPr>
          <w:rFonts w:ascii="Arial" w:hAnsi="Arial" w:cs="Arial"/>
          <w:sz w:val="18"/>
          <w:szCs w:val="18"/>
        </w:rPr>
      </w:pPr>
    </w:p>
    <w:p w14:paraId="136BAF75" w14:textId="77777777" w:rsidR="00A30852" w:rsidRDefault="00A30852" w:rsidP="008F34FF">
      <w:pPr>
        <w:spacing w:after="0"/>
        <w:jc w:val="right"/>
        <w:rPr>
          <w:rFonts w:ascii="Arial" w:hAnsi="Arial" w:cs="Arial"/>
          <w:sz w:val="18"/>
          <w:szCs w:val="18"/>
        </w:rPr>
      </w:pPr>
    </w:p>
    <w:p w14:paraId="2536E649" w14:textId="77777777" w:rsidR="00A30852" w:rsidRDefault="00A30852" w:rsidP="008F34FF">
      <w:pPr>
        <w:spacing w:after="0"/>
        <w:jc w:val="right"/>
        <w:rPr>
          <w:rFonts w:ascii="Arial" w:hAnsi="Arial" w:cs="Arial"/>
          <w:sz w:val="18"/>
          <w:szCs w:val="18"/>
        </w:rPr>
      </w:pPr>
    </w:p>
    <w:p w14:paraId="462D3CA3" w14:textId="77777777" w:rsidR="00A30852" w:rsidRDefault="00A30852" w:rsidP="008F34FF">
      <w:pPr>
        <w:spacing w:after="0"/>
        <w:jc w:val="right"/>
        <w:rPr>
          <w:rFonts w:ascii="Arial" w:hAnsi="Arial" w:cs="Arial"/>
          <w:sz w:val="18"/>
          <w:szCs w:val="18"/>
        </w:rPr>
      </w:pPr>
    </w:p>
    <w:p w14:paraId="3EFE858E" w14:textId="752F5C17" w:rsidR="00FB0670" w:rsidRDefault="00FB0670" w:rsidP="00FC2DF1">
      <w:pPr>
        <w:spacing w:after="0"/>
        <w:rPr>
          <w:rFonts w:ascii="Arial" w:hAnsi="Arial" w:cs="Arial"/>
          <w:sz w:val="18"/>
          <w:szCs w:val="18"/>
        </w:rPr>
      </w:pPr>
    </w:p>
    <w:p w14:paraId="7D2C9B43" w14:textId="77777777" w:rsidR="00FB0670" w:rsidRDefault="00FB0670" w:rsidP="00FC2DF1">
      <w:pPr>
        <w:spacing w:after="0"/>
        <w:rPr>
          <w:rFonts w:ascii="Arial" w:hAnsi="Arial" w:cs="Arial"/>
          <w:sz w:val="18"/>
          <w:szCs w:val="18"/>
        </w:rPr>
      </w:pPr>
    </w:p>
    <w:p w14:paraId="7B0F7C54" w14:textId="77777777" w:rsidR="008F34FF" w:rsidRPr="00FC2DF1" w:rsidRDefault="00FC2DF1" w:rsidP="00FC2DF1">
      <w:pPr>
        <w:spacing w:after="0"/>
        <w:jc w:val="right"/>
        <w:rPr>
          <w:rFonts w:ascii="Arial" w:hAnsi="Arial" w:cs="Arial"/>
          <w:b/>
          <w:sz w:val="18"/>
          <w:szCs w:val="18"/>
        </w:rPr>
      </w:pPr>
      <w:r w:rsidRPr="00FC2DF1">
        <w:rPr>
          <w:rFonts w:ascii="Arial" w:hAnsi="Arial" w:cs="Arial"/>
          <w:b/>
          <w:sz w:val="18"/>
          <w:szCs w:val="18"/>
        </w:rPr>
        <w:lastRenderedPageBreak/>
        <w:t>Obrazec št: 4</w:t>
      </w:r>
    </w:p>
    <w:p w14:paraId="1C219BD4" w14:textId="77777777" w:rsidR="008F34FF" w:rsidRPr="00252358" w:rsidRDefault="008F34FF" w:rsidP="008F34FF"/>
    <w:p w14:paraId="5063CA7D" w14:textId="77777777" w:rsidR="008F34FF" w:rsidRDefault="008F34FF" w:rsidP="00D85AA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jc w:val="both"/>
        <w:rPr>
          <w:rFonts w:ascii="Arial" w:hAnsi="Arial" w:cs="Arial"/>
        </w:rPr>
      </w:pPr>
      <w:r>
        <w:rPr>
          <w:rFonts w:ascii="Arial" w:hAnsi="Arial" w:cs="Arial"/>
        </w:rPr>
        <w:t>Izjava gospodarskega subjekta in pooblastilo za pridobitev podatkov iz kazenske evidence</w:t>
      </w:r>
    </w:p>
    <w:p w14:paraId="1F5BF946" w14:textId="77777777" w:rsidR="008F34FF" w:rsidRDefault="008F34FF" w:rsidP="008F34FF">
      <w:pPr>
        <w:spacing w:after="120"/>
        <w:rPr>
          <w:rFonts w:ascii="Arial" w:hAnsi="Arial" w:cs="Arial"/>
        </w:rPr>
      </w:pPr>
    </w:p>
    <w:p w14:paraId="2676C06F" w14:textId="77777777" w:rsidR="00C66660" w:rsidRDefault="008F34FF">
      <w:pPr>
        <w:spacing w:before="225" w:after="225" w:line="240" w:lineRule="auto"/>
        <w:jc w:val="both"/>
      </w:pPr>
      <w:r>
        <w:rPr>
          <w:rFonts w:ascii="Arial" w:hAnsi="Arial" w:cs="Arial"/>
          <w:color w:val="000000"/>
          <w:sz w:val="18"/>
          <w:szCs w:val="18"/>
        </w:rPr>
        <w:t xml:space="preserve">Pod kazensko in materialno odgovornostjo izjavljamo, da naša družba, </w:t>
      </w:r>
      <w:r>
        <w:rPr>
          <w:rFonts w:ascii="Arial" w:hAnsi="Arial" w:cs="Arial"/>
          <w:color w:val="000000"/>
          <w:sz w:val="18"/>
          <w:szCs w:val="18"/>
          <w:u w:val="single"/>
        </w:rPr>
        <w:t>_______________</w:t>
      </w:r>
      <w:r>
        <w:rPr>
          <w:rFonts w:ascii="Arial" w:hAnsi="Arial" w:cs="Arial"/>
          <w:color w:val="000000"/>
          <w:sz w:val="18"/>
          <w:szCs w:val="18"/>
        </w:rPr>
        <w:t xml:space="preserve">(Firma), </w:t>
      </w:r>
      <w:r>
        <w:rPr>
          <w:rFonts w:ascii="Arial" w:hAnsi="Arial" w:cs="Arial"/>
          <w:color w:val="000000"/>
          <w:sz w:val="18"/>
          <w:szCs w:val="18"/>
          <w:u w:val="single"/>
        </w:rPr>
        <w:t>_________________</w:t>
      </w:r>
      <w:r>
        <w:rPr>
          <w:rFonts w:ascii="Arial" w:hAnsi="Arial" w:cs="Arial"/>
          <w:color w:val="000000"/>
          <w:sz w:val="18"/>
          <w:szCs w:val="18"/>
        </w:rPr>
        <w:t xml:space="preserve">(Naslov), matična številka: </w:t>
      </w:r>
      <w:r>
        <w:rPr>
          <w:rFonts w:ascii="Arial" w:hAnsi="Arial" w:cs="Arial"/>
          <w:color w:val="000000"/>
          <w:sz w:val="18"/>
          <w:szCs w:val="18"/>
          <w:u w:val="single"/>
        </w:rPr>
        <w:t>_______________</w:t>
      </w:r>
      <w:r>
        <w:rPr>
          <w:rFonts w:ascii="Arial" w:hAnsi="Arial" w:cs="Arial"/>
          <w:color w:val="000000"/>
          <w:sz w:val="18"/>
          <w:szCs w:val="18"/>
        </w:rPr>
        <w:t xml:space="preserve"> ni bila pravnomočno obsojena zaradi kaznivih dejanj, ki so našteta v prvem odstavku 75. člena ZJN-3. Obenem izjavljamo, da:</w:t>
      </w:r>
    </w:p>
    <w:tbl>
      <w:tblPr>
        <w:tblStyle w:val="NormalTablePHPDOCX"/>
        <w:tblW w:w="0" w:type="auto"/>
        <w:tblInd w:w="108" w:type="dxa"/>
        <w:tblLook w:val="04A0" w:firstRow="1" w:lastRow="0" w:firstColumn="1" w:lastColumn="0" w:noHBand="0" w:noVBand="1"/>
      </w:tblPr>
      <w:tblGrid>
        <w:gridCol w:w="8962"/>
      </w:tblGrid>
      <w:tr w:rsidR="00C66660" w14:paraId="75DAA0E8" w14:textId="77777777">
        <w:tc>
          <w:tcPr>
            <w:tcW w:w="0" w:type="auto"/>
            <w:tcMar>
              <w:top w:w="0" w:type="auto"/>
              <w:bottom w:w="0" w:type="auto"/>
            </w:tcMar>
          </w:tcPr>
          <w:p w14:paraId="34C1192C" w14:textId="77777777" w:rsidR="00C66660" w:rsidRDefault="008F34FF" w:rsidP="00DA0DBC">
            <w:pPr>
              <w:numPr>
                <w:ilvl w:val="0"/>
                <w:numId w:val="15"/>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w:t>
            </w:r>
          </w:p>
          <w:p w14:paraId="6EEF8553" w14:textId="77777777" w:rsidR="00C66660" w:rsidRDefault="008F34FF" w:rsidP="00DA0DBC">
            <w:pPr>
              <w:numPr>
                <w:ilvl w:val="0"/>
                <w:numId w:val="15"/>
              </w:numPr>
              <w:jc w:val="both"/>
              <w:rPr>
                <w:rFonts w:ascii="Arial" w:hAnsi="Arial" w:cs="Arial"/>
                <w:color w:val="000000"/>
                <w:sz w:val="18"/>
                <w:szCs w:val="18"/>
              </w:rPr>
            </w:pPr>
            <w:r>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5F5BE9E0" w14:textId="77777777" w:rsidR="00C66660" w:rsidRDefault="008F34FF">
      <w:pPr>
        <w:spacing w:before="225" w:after="225" w:line="240" w:lineRule="auto"/>
        <w:jc w:val="center"/>
      </w:pPr>
      <w:r>
        <w:rPr>
          <w:rFonts w:ascii="Arial" w:hAnsi="Arial" w:cs="Arial"/>
          <w:b/>
          <w:bCs/>
          <w:color w:val="000000"/>
          <w:sz w:val="21"/>
          <w:szCs w:val="21"/>
        </w:rPr>
        <w:t>POOBLASTILO</w:t>
      </w:r>
    </w:p>
    <w:p w14:paraId="6428317B" w14:textId="43C247FC" w:rsidR="00C66660" w:rsidRPr="005D2F9A"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Pooblaščamo naročnika </w:t>
      </w:r>
      <w:r w:rsidRPr="00504578">
        <w:rPr>
          <w:rFonts w:ascii="Arial" w:hAnsi="Arial" w:cs="Arial"/>
          <w:b/>
          <w:color w:val="000000"/>
          <w:sz w:val="18"/>
          <w:szCs w:val="18"/>
        </w:rPr>
        <w:t>DOM</w:t>
      </w:r>
      <w:r w:rsidR="00FC2DF1" w:rsidRPr="00504578">
        <w:rPr>
          <w:rFonts w:ascii="Arial" w:hAnsi="Arial" w:cs="Arial"/>
          <w:b/>
          <w:color w:val="000000"/>
          <w:sz w:val="18"/>
          <w:szCs w:val="18"/>
        </w:rPr>
        <w:t xml:space="preserve"> DANICE VOGRINEC MARIBOR, Čufarjeva cesta 9, 2000 Maribor</w:t>
      </w:r>
      <w:r w:rsidR="00FC2DF1">
        <w:rPr>
          <w:rFonts w:ascii="Arial" w:hAnsi="Arial" w:cs="Arial"/>
          <w:color w:val="000000"/>
          <w:sz w:val="18"/>
          <w:szCs w:val="18"/>
        </w:rPr>
        <w:t xml:space="preserve">, </w:t>
      </w:r>
      <w:r>
        <w:rPr>
          <w:rFonts w:ascii="Arial" w:hAnsi="Arial" w:cs="Arial"/>
          <w:color w:val="000000"/>
          <w:sz w:val="18"/>
          <w:szCs w:val="18"/>
        </w:rPr>
        <w:t xml:space="preserve">da za potrebe preverjanja izpolnjevanja pogojev v postopku javnega naročila </w:t>
      </w:r>
      <w:r w:rsidR="000955F0" w:rsidRPr="000955F0">
        <w:rPr>
          <w:rFonts w:ascii="Arial" w:hAnsi="Arial" w:cs="Arial"/>
          <w:color w:val="000000"/>
          <w:sz w:val="18"/>
          <w:szCs w:val="18"/>
        </w:rPr>
        <w:t>v informacijskem sistemu e-JN/preverjanje izpolnjevanja izločitvenih pogojev (e-Dosje), pridobi podatke iz kazenske evidence in iz evidence pravnomočnih sodb oziroma sklepov o prekrških pravnih oseb za zgoraj navedeno pravno osebo</w:t>
      </w:r>
      <w:r w:rsidR="005D2F9A">
        <w:rPr>
          <w:rFonts w:ascii="Arial" w:hAnsi="Arial" w:cs="Arial"/>
          <w:color w:val="000000"/>
          <w:sz w:val="18"/>
          <w:szCs w:val="18"/>
        </w:rPr>
        <w:t>:</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16"/>
        <w:gridCol w:w="6336"/>
      </w:tblGrid>
      <w:tr w:rsidR="00C66660" w14:paraId="41509EC7"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4FF263B" w14:textId="77777777" w:rsidR="00C66660" w:rsidRDefault="008F34FF">
            <w:pPr>
              <w:jc w:val="right"/>
            </w:pPr>
            <w:r>
              <w:rPr>
                <w:rFonts w:ascii="Arial" w:hAnsi="Arial" w:cs="Arial"/>
                <w:color w:val="000000"/>
                <w:position w:val="-2"/>
                <w:sz w:val="18"/>
                <w:szCs w:val="18"/>
              </w:rPr>
              <w:t>Polno ime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B6A8A82" w14:textId="77777777" w:rsidR="00C66660" w:rsidRDefault="008F34FF">
            <w:r>
              <w:rPr>
                <w:rFonts w:ascii="Arial" w:hAnsi="Arial" w:cs="Arial"/>
                <w:color w:val="000000"/>
                <w:position w:val="-2"/>
                <w:sz w:val="18"/>
                <w:szCs w:val="18"/>
              </w:rPr>
              <w:t> </w:t>
            </w:r>
          </w:p>
        </w:tc>
      </w:tr>
      <w:tr w:rsidR="00C66660" w14:paraId="2B0C4C4A"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CE81461" w14:textId="77777777" w:rsidR="00C66660" w:rsidRDefault="008F34FF">
            <w:pPr>
              <w:jc w:val="right"/>
            </w:pPr>
            <w:r>
              <w:rPr>
                <w:rFonts w:ascii="Arial" w:hAnsi="Arial" w:cs="Arial"/>
                <w:color w:val="000000"/>
                <w:position w:val="-2"/>
                <w:sz w:val="18"/>
                <w:szCs w:val="18"/>
              </w:rPr>
              <w:t>Sedež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62B024" w14:textId="77777777" w:rsidR="00C66660" w:rsidRDefault="008F34FF">
            <w:r>
              <w:rPr>
                <w:rFonts w:ascii="Arial" w:hAnsi="Arial" w:cs="Arial"/>
                <w:color w:val="000000"/>
                <w:position w:val="-2"/>
                <w:sz w:val="18"/>
                <w:szCs w:val="18"/>
              </w:rPr>
              <w:t> </w:t>
            </w:r>
          </w:p>
        </w:tc>
      </w:tr>
      <w:tr w:rsidR="00C66660" w14:paraId="5CE3F790"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1D78C6D" w14:textId="77777777" w:rsidR="00C66660" w:rsidRDefault="008F34FF">
            <w:pPr>
              <w:jc w:val="right"/>
            </w:pPr>
            <w:r>
              <w:rPr>
                <w:rFonts w:ascii="Arial" w:hAnsi="Arial" w:cs="Arial"/>
                <w:color w:val="000000"/>
                <w:position w:val="-2"/>
                <w:sz w:val="18"/>
                <w:szCs w:val="18"/>
              </w:rPr>
              <w:t>Številka vpisa v sodni register (št. vložka):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32E766" w14:textId="77777777" w:rsidR="00C66660" w:rsidRDefault="008F34FF">
            <w:r>
              <w:rPr>
                <w:rFonts w:ascii="Arial" w:hAnsi="Arial" w:cs="Arial"/>
                <w:color w:val="000000"/>
                <w:position w:val="-2"/>
                <w:sz w:val="18"/>
                <w:szCs w:val="18"/>
              </w:rPr>
              <w:t> </w:t>
            </w:r>
          </w:p>
        </w:tc>
      </w:tr>
      <w:tr w:rsidR="00C66660" w14:paraId="2A660CA6"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9D4267" w14:textId="77777777" w:rsidR="00C66660" w:rsidRDefault="008F34FF">
            <w:pPr>
              <w:jc w:val="right"/>
            </w:pPr>
            <w:r>
              <w:rPr>
                <w:rFonts w:ascii="Arial" w:hAnsi="Arial" w:cs="Arial"/>
                <w:color w:val="000000"/>
                <w:position w:val="-2"/>
                <w:sz w:val="18"/>
                <w:szCs w:val="18"/>
              </w:rPr>
              <w:t>Matična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C094342" w14:textId="77777777" w:rsidR="00C66660" w:rsidRDefault="008F34FF">
            <w:r>
              <w:rPr>
                <w:rFonts w:ascii="Arial" w:hAnsi="Arial" w:cs="Arial"/>
                <w:color w:val="000000"/>
                <w:position w:val="-2"/>
                <w:sz w:val="18"/>
                <w:szCs w:val="18"/>
              </w:rPr>
              <w:t> </w:t>
            </w:r>
          </w:p>
        </w:tc>
      </w:tr>
      <w:tr w:rsidR="00C66660" w14:paraId="7733C594"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0015B2" w14:textId="77777777" w:rsidR="00C66660" w:rsidRDefault="008F34FF">
            <w:pPr>
              <w:jc w:val="right"/>
            </w:pPr>
            <w:r>
              <w:rPr>
                <w:rFonts w:ascii="Arial" w:hAnsi="Arial" w:cs="Arial"/>
                <w:color w:val="000000"/>
                <w:position w:val="-2"/>
                <w:sz w:val="18"/>
                <w:szCs w:val="18"/>
              </w:rPr>
              <w:t>Davčna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4D1BE4" w14:textId="77777777" w:rsidR="00C66660" w:rsidRDefault="008F34FF">
            <w:r>
              <w:rPr>
                <w:rFonts w:ascii="Arial" w:hAnsi="Arial" w:cs="Arial"/>
                <w:color w:val="000000"/>
                <w:position w:val="-2"/>
                <w:sz w:val="18"/>
                <w:szCs w:val="18"/>
              </w:rPr>
              <w:t> </w:t>
            </w:r>
          </w:p>
        </w:tc>
      </w:tr>
    </w:tbl>
    <w:p w14:paraId="182FB11C" w14:textId="77777777" w:rsidR="00C66660" w:rsidRDefault="008F34FF">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C66660" w14:paraId="1D1C94DE" w14:textId="77777777">
        <w:tc>
          <w:tcPr>
            <w:tcW w:w="2500" w:type="pct"/>
            <w:tcMar>
              <w:top w:w="75" w:type="dxa"/>
              <w:bottom w:w="75" w:type="dxa"/>
            </w:tcMar>
            <w:vAlign w:val="center"/>
          </w:tcPr>
          <w:p w14:paraId="78AA39D6" w14:textId="77777777" w:rsidR="00C66660" w:rsidRDefault="008F34FF">
            <w:r>
              <w:rPr>
                <w:rFonts w:ascii="Arial" w:hAnsi="Arial" w:cs="Arial"/>
                <w:color w:val="000000"/>
                <w:position w:val="-2"/>
                <w:sz w:val="18"/>
                <w:szCs w:val="18"/>
              </w:rPr>
              <w:t>Kraj in datum:</w:t>
            </w:r>
          </w:p>
        </w:tc>
        <w:tc>
          <w:tcPr>
            <w:tcW w:w="0" w:type="auto"/>
            <w:tcMar>
              <w:top w:w="75" w:type="dxa"/>
              <w:bottom w:w="75" w:type="dxa"/>
            </w:tcMar>
            <w:vAlign w:val="center"/>
          </w:tcPr>
          <w:p w14:paraId="3579CF90" w14:textId="77777777" w:rsidR="00C66660" w:rsidRDefault="008F34FF">
            <w:r>
              <w:rPr>
                <w:rFonts w:ascii="Arial" w:hAnsi="Arial" w:cs="Arial"/>
                <w:color w:val="000000"/>
                <w:position w:val="-2"/>
                <w:sz w:val="18"/>
                <w:szCs w:val="18"/>
              </w:rPr>
              <w:t>Ime in priimek: _____________________</w:t>
            </w:r>
          </w:p>
        </w:tc>
      </w:tr>
      <w:tr w:rsidR="00C66660" w14:paraId="0AE377E6" w14:textId="77777777">
        <w:tc>
          <w:tcPr>
            <w:tcW w:w="2500" w:type="pct"/>
            <w:tcMar>
              <w:top w:w="75" w:type="dxa"/>
              <w:bottom w:w="75" w:type="dxa"/>
            </w:tcMar>
            <w:vAlign w:val="center"/>
          </w:tcPr>
          <w:p w14:paraId="6C87BC0C" w14:textId="77777777" w:rsidR="00C66660" w:rsidRDefault="008F34FF">
            <w:r>
              <w:rPr>
                <w:rFonts w:ascii="Arial" w:hAnsi="Arial" w:cs="Arial"/>
                <w:color w:val="000000"/>
                <w:position w:val="-2"/>
                <w:sz w:val="18"/>
                <w:szCs w:val="18"/>
              </w:rPr>
              <w:t> </w:t>
            </w:r>
          </w:p>
        </w:tc>
        <w:tc>
          <w:tcPr>
            <w:tcW w:w="0" w:type="auto"/>
            <w:tcMar>
              <w:top w:w="75" w:type="dxa"/>
              <w:bottom w:w="75" w:type="dxa"/>
            </w:tcMar>
            <w:vAlign w:val="center"/>
          </w:tcPr>
          <w:p w14:paraId="2E46096D" w14:textId="77777777" w:rsidR="00C66660" w:rsidRDefault="00C66660"/>
          <w:p w14:paraId="4FE4782F" w14:textId="77777777" w:rsidR="00C66660" w:rsidRDefault="008F34FF">
            <w:pPr>
              <w:jc w:val="center"/>
            </w:pPr>
            <w:r>
              <w:rPr>
                <w:rFonts w:ascii="Arial" w:hAnsi="Arial" w:cs="Arial"/>
                <w:color w:val="A9A9A9"/>
                <w:position w:val="-2"/>
                <w:sz w:val="18"/>
                <w:szCs w:val="18"/>
              </w:rPr>
              <w:t>(žig in podpis)</w:t>
            </w:r>
          </w:p>
        </w:tc>
      </w:tr>
    </w:tbl>
    <w:p w14:paraId="537B5758" w14:textId="77777777" w:rsidR="00C66660" w:rsidRDefault="008F34FF">
      <w:pPr>
        <w:spacing w:before="225" w:after="225" w:line="240" w:lineRule="auto"/>
        <w:jc w:val="both"/>
      </w:pPr>
      <w:r>
        <w:rPr>
          <w:rFonts w:ascii="Arial" w:hAnsi="Arial" w:cs="Arial"/>
          <w:color w:val="000000"/>
          <w:sz w:val="18"/>
          <w:szCs w:val="18"/>
        </w:rPr>
        <w:t> </w:t>
      </w:r>
    </w:p>
    <w:p w14:paraId="3DD2ABED" w14:textId="77777777" w:rsidR="00C66660" w:rsidRDefault="008F34FF">
      <w:pPr>
        <w:spacing w:before="225" w:after="225" w:line="240" w:lineRule="auto"/>
        <w:jc w:val="both"/>
      </w:pPr>
      <w:r>
        <w:rPr>
          <w:rFonts w:ascii="Arial" w:hAnsi="Arial" w:cs="Arial"/>
          <w:color w:val="000000"/>
          <w:sz w:val="18"/>
          <w:szCs w:val="18"/>
        </w:rPr>
        <w:t> </w:t>
      </w:r>
    </w:p>
    <w:p w14:paraId="561A7E96" w14:textId="77777777" w:rsidR="00C66660" w:rsidRDefault="008F34FF">
      <w:pPr>
        <w:spacing w:before="225" w:after="225" w:line="240" w:lineRule="auto"/>
        <w:jc w:val="both"/>
      </w:pPr>
      <w:r>
        <w:rPr>
          <w:rFonts w:ascii="Arial" w:hAnsi="Arial" w:cs="Arial"/>
          <w:color w:val="000000"/>
          <w:sz w:val="18"/>
          <w:szCs w:val="18"/>
        </w:rPr>
        <w:t> </w:t>
      </w:r>
    </w:p>
    <w:p w14:paraId="51771203" w14:textId="77777777" w:rsidR="00C66660" w:rsidRDefault="00C66660">
      <w:pPr>
        <w:sectPr w:rsidR="00C66660" w:rsidSect="000011BD">
          <w:footerReference w:type="default" r:id="rId37"/>
          <w:pgSz w:w="11906" w:h="16838"/>
          <w:pgMar w:top="1418" w:right="1418" w:bottom="1418" w:left="1418" w:header="567" w:footer="596" w:gutter="0"/>
          <w:cols w:space="708"/>
          <w:docGrid w:linePitch="360"/>
        </w:sectPr>
      </w:pPr>
    </w:p>
    <w:p w14:paraId="5FFAEEE7" w14:textId="77777777" w:rsidR="008F34FF" w:rsidRPr="00504578" w:rsidRDefault="00FC2DF1" w:rsidP="008F34FF">
      <w:pPr>
        <w:spacing w:after="0"/>
        <w:jc w:val="right"/>
        <w:rPr>
          <w:rFonts w:ascii="Arial" w:hAnsi="Arial" w:cs="Arial"/>
          <w:b/>
          <w:sz w:val="18"/>
          <w:szCs w:val="18"/>
        </w:rPr>
      </w:pPr>
      <w:r w:rsidRPr="00504578">
        <w:rPr>
          <w:rFonts w:ascii="Arial" w:hAnsi="Arial" w:cs="Arial"/>
          <w:b/>
          <w:sz w:val="18"/>
          <w:szCs w:val="18"/>
        </w:rPr>
        <w:lastRenderedPageBreak/>
        <w:t>Obrazec št: 5</w:t>
      </w:r>
    </w:p>
    <w:p w14:paraId="38AC10C0" w14:textId="77777777" w:rsidR="008F34FF" w:rsidRPr="00252358" w:rsidRDefault="008F34FF" w:rsidP="008F34FF"/>
    <w:p w14:paraId="3C0B60C1" w14:textId="77777777" w:rsidR="008F34FF" w:rsidRDefault="008F34FF" w:rsidP="00D85AA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jc w:val="both"/>
        <w:rPr>
          <w:rFonts w:ascii="Arial" w:hAnsi="Arial" w:cs="Arial"/>
        </w:rPr>
      </w:pPr>
      <w:r>
        <w:rPr>
          <w:rFonts w:ascii="Arial" w:hAnsi="Arial" w:cs="Arial"/>
        </w:rPr>
        <w:t>Izjava članov organov in zastopnikov gospodarskega subjekta in pooblastilo za pridobitev podatkov iz kazenske evidence</w:t>
      </w:r>
    </w:p>
    <w:p w14:paraId="1B8B9F23" w14:textId="77777777" w:rsidR="008F34FF" w:rsidRDefault="008F34FF" w:rsidP="008F34FF">
      <w:pPr>
        <w:spacing w:after="120"/>
        <w:rPr>
          <w:rFonts w:ascii="Arial" w:hAnsi="Arial" w:cs="Arial"/>
        </w:rPr>
      </w:pPr>
    </w:p>
    <w:p w14:paraId="5664BF14" w14:textId="77777777" w:rsidR="00C66660" w:rsidRDefault="008F34FF">
      <w:pPr>
        <w:spacing w:before="225" w:after="225" w:line="240" w:lineRule="auto"/>
        <w:jc w:val="both"/>
      </w:pPr>
      <w:r>
        <w:rPr>
          <w:rFonts w:ascii="Arial" w:hAnsi="Arial" w:cs="Arial"/>
          <w:color w:val="000000"/>
          <w:sz w:val="18"/>
          <w:szCs w:val="18"/>
        </w:rPr>
        <w:t>Pod kazensko in materialno odgovornostjo izjavljam, da nisem bil/a pravnomočno obsojen/a zaradi kaznivih dejanj, ki so opredeljena v prvem odstavku 75. člena ZJN-3. Obenem izjavljam, da:</w:t>
      </w:r>
    </w:p>
    <w:tbl>
      <w:tblPr>
        <w:tblStyle w:val="NormalTablePHPDOCX"/>
        <w:tblW w:w="0" w:type="auto"/>
        <w:tblInd w:w="108" w:type="dxa"/>
        <w:tblLook w:val="04A0" w:firstRow="1" w:lastRow="0" w:firstColumn="1" w:lastColumn="0" w:noHBand="0" w:noVBand="1"/>
      </w:tblPr>
      <w:tblGrid>
        <w:gridCol w:w="8962"/>
      </w:tblGrid>
      <w:tr w:rsidR="00C66660" w14:paraId="0A6F6867" w14:textId="77777777">
        <w:tc>
          <w:tcPr>
            <w:tcW w:w="0" w:type="auto"/>
            <w:tcMar>
              <w:top w:w="0" w:type="auto"/>
              <w:bottom w:w="0" w:type="auto"/>
            </w:tcMar>
          </w:tcPr>
          <w:p w14:paraId="72035966" w14:textId="77777777" w:rsidR="00C66660" w:rsidRDefault="008F34FF" w:rsidP="00DA0DBC">
            <w:pPr>
              <w:numPr>
                <w:ilvl w:val="0"/>
                <w:numId w:val="16"/>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w:t>
            </w:r>
          </w:p>
          <w:p w14:paraId="058996EB" w14:textId="77777777" w:rsidR="00C66660" w:rsidRDefault="008F34FF" w:rsidP="00DA0DBC">
            <w:pPr>
              <w:numPr>
                <w:ilvl w:val="0"/>
                <w:numId w:val="16"/>
              </w:numPr>
              <w:jc w:val="both"/>
              <w:rPr>
                <w:rFonts w:ascii="Arial" w:hAnsi="Arial" w:cs="Arial"/>
                <w:color w:val="000000"/>
                <w:sz w:val="18"/>
                <w:szCs w:val="18"/>
              </w:rPr>
            </w:pPr>
            <w:r>
              <w:rPr>
                <w:rFonts w:ascii="Arial" w:hAnsi="Arial" w:cs="Arial"/>
                <w:color w:val="000000"/>
                <w:sz w:val="18"/>
                <w:szCs w:val="18"/>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6F04DF47" w14:textId="77777777" w:rsidR="00C66660" w:rsidRDefault="008F34FF">
      <w:pPr>
        <w:spacing w:before="225" w:after="225" w:line="240" w:lineRule="auto"/>
        <w:jc w:val="center"/>
      </w:pPr>
      <w:r>
        <w:rPr>
          <w:rFonts w:ascii="Arial" w:hAnsi="Arial" w:cs="Arial"/>
          <w:b/>
          <w:bCs/>
          <w:color w:val="000000"/>
          <w:sz w:val="21"/>
          <w:szCs w:val="21"/>
        </w:rPr>
        <w:t>POOBLASTILO</w:t>
      </w:r>
    </w:p>
    <w:p w14:paraId="28F698E9" w14:textId="17635636" w:rsidR="00C66660"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Spodaj podpisani pooblaščam naročnika</w:t>
      </w:r>
      <w:r w:rsidR="00504578" w:rsidRPr="00504578">
        <w:t xml:space="preserve"> </w:t>
      </w:r>
      <w:r w:rsidR="00504578" w:rsidRPr="00504578">
        <w:rPr>
          <w:rFonts w:ascii="Arial" w:hAnsi="Arial" w:cs="Arial"/>
          <w:b/>
          <w:color w:val="000000"/>
          <w:sz w:val="18"/>
          <w:szCs w:val="18"/>
        </w:rPr>
        <w:t>DOM DANICE VOGRINEC MARIBOR, Čufarjeva cesta 9, 2000 Maribor</w:t>
      </w:r>
      <w:r>
        <w:rPr>
          <w:rFonts w:ascii="Arial" w:hAnsi="Arial" w:cs="Arial"/>
          <w:b/>
          <w:bCs/>
          <w:color w:val="000000"/>
          <w:sz w:val="18"/>
          <w:szCs w:val="18"/>
        </w:rPr>
        <w:t>,</w:t>
      </w:r>
      <w:r>
        <w:rPr>
          <w:rFonts w:ascii="Arial" w:hAnsi="Arial" w:cs="Arial"/>
          <w:color w:val="000000"/>
          <w:sz w:val="18"/>
          <w:szCs w:val="18"/>
        </w:rPr>
        <w:t xml:space="preserve"> da za potrebe preverjanja izpolnjevanja pogojev v postopku javnega naročila </w:t>
      </w:r>
      <w:r w:rsidR="000E38D0" w:rsidRPr="000E38D0">
        <w:rPr>
          <w:rFonts w:ascii="Arial" w:hAnsi="Arial" w:cs="Arial"/>
          <w:color w:val="000000"/>
          <w:sz w:val="18"/>
          <w:szCs w:val="18"/>
        </w:rPr>
        <w:t xml:space="preserve">v informacijskem sistemu </w:t>
      </w:r>
      <w:r w:rsidR="000E38D0">
        <w:rPr>
          <w:rFonts w:ascii="Arial" w:hAnsi="Arial" w:cs="Arial"/>
          <w:color w:val="000000"/>
          <w:sz w:val="18"/>
          <w:szCs w:val="18"/>
        </w:rPr>
        <w:br/>
      </w:r>
      <w:r w:rsidR="000E38D0" w:rsidRPr="000E38D0">
        <w:rPr>
          <w:rFonts w:ascii="Arial" w:hAnsi="Arial" w:cs="Arial"/>
          <w:color w:val="000000"/>
          <w:sz w:val="18"/>
          <w:szCs w:val="18"/>
        </w:rPr>
        <w:t>e-JN/preverjanje izpolnjevanja izločitvenih pogojev (e-Dosje), pridobi podatke iz kazenske evidence in iz evidence pravnomočnih sodb oziroma sklepov o prekrških fizičnih oseb za naslednje fizične osebe</w:t>
      </w:r>
      <w:r w:rsidR="000E38D0">
        <w:rPr>
          <w:rFonts w:ascii="Arial" w:hAnsi="Arial" w:cs="Arial"/>
          <w:color w:val="000000"/>
          <w:sz w:val="18"/>
          <w:szCs w:val="18"/>
        </w:rPr>
        <w:t>:</w:t>
      </w:r>
    </w:p>
    <w:p w14:paraId="63A6D9A8" w14:textId="77777777" w:rsidR="000E38D0" w:rsidRPr="00504578" w:rsidRDefault="000E38D0">
      <w:pPr>
        <w:spacing w:before="225" w:after="225" w:line="240" w:lineRule="auto"/>
        <w:jc w:val="both"/>
        <w:rPr>
          <w:rFonts w:ascii="Arial" w:hAnsi="Arial" w:cs="Arial"/>
          <w:b/>
          <w:bCs/>
          <w:color w:val="000000"/>
          <w:sz w:val="18"/>
          <w:szCs w:val="18"/>
        </w:rPr>
      </w:pPr>
    </w:p>
    <w:tbl>
      <w:tblPr>
        <w:tblStyle w:val="NormalTablePHPDOCX"/>
        <w:tblW w:w="5000" w:type="pct"/>
        <w:tblInd w:w="108" w:type="dxa"/>
        <w:tblLook w:val="04A0" w:firstRow="1" w:lastRow="0" w:firstColumn="1" w:lastColumn="0" w:noHBand="0" w:noVBand="1"/>
      </w:tblPr>
      <w:tblGrid>
        <w:gridCol w:w="3270"/>
        <w:gridCol w:w="5788"/>
      </w:tblGrid>
      <w:tr w:rsidR="00C66660" w14:paraId="6FDE3A59"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754EEB3" w14:textId="77777777" w:rsidR="00C66660" w:rsidRDefault="008F34FF">
            <w:pPr>
              <w:jc w:val="right"/>
            </w:pPr>
            <w:r>
              <w:rPr>
                <w:rFonts w:ascii="Arial" w:hAnsi="Arial" w:cs="Arial"/>
                <w:color w:val="000000"/>
                <w:position w:val="-2"/>
                <w:sz w:val="18"/>
                <w:szCs w:val="18"/>
              </w:rPr>
              <w:t>Ime in priimek:</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0560A84" w14:textId="77777777" w:rsidR="00C66660" w:rsidRDefault="008F34FF">
            <w:r>
              <w:rPr>
                <w:rFonts w:ascii="Arial" w:hAnsi="Arial" w:cs="Arial"/>
                <w:color w:val="000000"/>
                <w:position w:val="-2"/>
                <w:sz w:val="18"/>
                <w:szCs w:val="18"/>
              </w:rPr>
              <w:t> </w:t>
            </w:r>
          </w:p>
        </w:tc>
      </w:tr>
      <w:tr w:rsidR="00C66660" w14:paraId="6F3CAD04"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B7164B7" w14:textId="77777777" w:rsidR="00C66660" w:rsidRDefault="008F34FF">
            <w:pPr>
              <w:jc w:val="right"/>
            </w:pPr>
            <w:r>
              <w:rPr>
                <w:rFonts w:ascii="Arial" w:hAnsi="Arial" w:cs="Arial"/>
                <w:color w:val="000000"/>
                <w:position w:val="-2"/>
                <w:sz w:val="18"/>
                <w:szCs w:val="18"/>
              </w:rPr>
              <w:t>Funkcija v gospodarskem subjektu:</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31880A" w14:textId="77777777" w:rsidR="00C66660" w:rsidRDefault="008F34FF">
            <w:r>
              <w:rPr>
                <w:rFonts w:ascii="Arial" w:hAnsi="Arial" w:cs="Arial"/>
                <w:color w:val="000000"/>
                <w:position w:val="-2"/>
                <w:sz w:val="18"/>
                <w:szCs w:val="18"/>
              </w:rPr>
              <w:t> </w:t>
            </w:r>
          </w:p>
        </w:tc>
      </w:tr>
      <w:tr w:rsidR="00C66660" w14:paraId="17DFE37B"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C653F0" w14:textId="77777777" w:rsidR="00C66660" w:rsidRDefault="008F34FF">
            <w:pPr>
              <w:jc w:val="right"/>
            </w:pPr>
            <w:r>
              <w:rPr>
                <w:rFonts w:ascii="Arial" w:hAnsi="Arial" w:cs="Arial"/>
                <w:color w:val="000000"/>
                <w:position w:val="-2"/>
                <w:sz w:val="18"/>
                <w:szCs w:val="18"/>
              </w:rPr>
              <w:t>EMŠO:</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48EDDCE" w14:textId="77777777" w:rsidR="00C66660" w:rsidRDefault="008F34FF">
            <w:r>
              <w:rPr>
                <w:rFonts w:ascii="Arial" w:hAnsi="Arial" w:cs="Arial"/>
                <w:color w:val="000000"/>
                <w:position w:val="-2"/>
                <w:sz w:val="18"/>
                <w:szCs w:val="18"/>
              </w:rPr>
              <w:t> </w:t>
            </w:r>
          </w:p>
        </w:tc>
      </w:tr>
      <w:tr w:rsidR="00C66660" w14:paraId="1B512A45"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26AFA4" w14:textId="77777777" w:rsidR="00C66660" w:rsidRDefault="008F34FF">
            <w:pPr>
              <w:jc w:val="right"/>
            </w:pPr>
            <w:r>
              <w:rPr>
                <w:rFonts w:ascii="Arial" w:hAnsi="Arial" w:cs="Arial"/>
                <w:color w:val="000000"/>
                <w:position w:val="-2"/>
                <w:sz w:val="18"/>
                <w:szCs w:val="18"/>
              </w:rPr>
              <w:t>Kraj in država rojstva:</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2CE4C4" w14:textId="77777777" w:rsidR="00C66660" w:rsidRDefault="008F34FF">
            <w:r>
              <w:rPr>
                <w:rFonts w:ascii="Arial" w:hAnsi="Arial" w:cs="Arial"/>
                <w:color w:val="000000"/>
                <w:position w:val="-2"/>
                <w:sz w:val="18"/>
                <w:szCs w:val="18"/>
              </w:rPr>
              <w:t> </w:t>
            </w:r>
          </w:p>
        </w:tc>
      </w:tr>
      <w:tr w:rsidR="00C66660" w14:paraId="39B74054"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CF553D" w14:textId="77777777" w:rsidR="00C66660" w:rsidRDefault="008F34FF">
            <w:pPr>
              <w:jc w:val="right"/>
            </w:pPr>
            <w:r>
              <w:rPr>
                <w:rFonts w:ascii="Arial" w:hAnsi="Arial" w:cs="Arial"/>
                <w:color w:val="000000"/>
                <w:position w:val="-2"/>
                <w:sz w:val="18"/>
                <w:szCs w:val="18"/>
              </w:rPr>
              <w:t>Naslov stalnega prebivališča:</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05B32B" w14:textId="77777777" w:rsidR="00C66660" w:rsidRDefault="008F34FF">
            <w:r>
              <w:rPr>
                <w:rFonts w:ascii="Arial" w:hAnsi="Arial" w:cs="Arial"/>
                <w:color w:val="000000"/>
                <w:position w:val="-2"/>
                <w:sz w:val="18"/>
                <w:szCs w:val="18"/>
              </w:rPr>
              <w:t> </w:t>
            </w:r>
          </w:p>
        </w:tc>
      </w:tr>
      <w:tr w:rsidR="00C66660" w14:paraId="104C36D7"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2BA9D6" w14:textId="77777777" w:rsidR="00C66660" w:rsidRDefault="008F34FF">
            <w:pPr>
              <w:jc w:val="right"/>
            </w:pPr>
            <w:r>
              <w:rPr>
                <w:rFonts w:ascii="Arial" w:hAnsi="Arial" w:cs="Arial"/>
                <w:color w:val="000000"/>
                <w:position w:val="-2"/>
                <w:sz w:val="18"/>
                <w:szCs w:val="18"/>
              </w:rPr>
              <w:t>Naslov začasnega prebivališča:</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1F4FFC" w14:textId="77777777" w:rsidR="00C66660" w:rsidRDefault="008F34FF">
            <w:r>
              <w:rPr>
                <w:rFonts w:ascii="Arial" w:hAnsi="Arial" w:cs="Arial"/>
                <w:color w:val="000000"/>
                <w:position w:val="-2"/>
                <w:sz w:val="18"/>
                <w:szCs w:val="18"/>
              </w:rPr>
              <w:t> </w:t>
            </w:r>
          </w:p>
        </w:tc>
      </w:tr>
      <w:tr w:rsidR="00C66660" w14:paraId="476A5064"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E083BC" w14:textId="77777777" w:rsidR="00C66660" w:rsidRDefault="008F34FF">
            <w:pPr>
              <w:jc w:val="right"/>
            </w:pPr>
            <w:r>
              <w:rPr>
                <w:rFonts w:ascii="Arial" w:hAnsi="Arial" w:cs="Arial"/>
                <w:color w:val="000000"/>
                <w:position w:val="-2"/>
                <w:sz w:val="18"/>
                <w:szCs w:val="18"/>
              </w:rPr>
              <w:t>Državljanstvo:</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2AB4E2" w14:textId="77777777" w:rsidR="00C66660" w:rsidRDefault="008F34FF">
            <w:r>
              <w:rPr>
                <w:rFonts w:ascii="Arial" w:hAnsi="Arial" w:cs="Arial"/>
                <w:color w:val="000000"/>
                <w:position w:val="-2"/>
                <w:sz w:val="18"/>
                <w:szCs w:val="18"/>
              </w:rPr>
              <w:t> </w:t>
            </w:r>
          </w:p>
        </w:tc>
      </w:tr>
      <w:tr w:rsidR="00C66660" w14:paraId="67A8C722"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9AE3C5" w14:textId="77777777" w:rsidR="00C66660" w:rsidRDefault="008F34FF">
            <w:pPr>
              <w:jc w:val="right"/>
            </w:pPr>
            <w:r>
              <w:rPr>
                <w:rFonts w:ascii="Arial" w:hAnsi="Arial" w:cs="Arial"/>
                <w:color w:val="000000"/>
                <w:position w:val="-2"/>
                <w:sz w:val="18"/>
                <w:szCs w:val="18"/>
              </w:rPr>
              <w:t>Moj prejšnji priimek se glasi:</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20D56E" w14:textId="77777777" w:rsidR="00C66660" w:rsidRDefault="008F34FF">
            <w:r>
              <w:rPr>
                <w:rFonts w:ascii="Arial" w:hAnsi="Arial" w:cs="Arial"/>
                <w:color w:val="000000"/>
                <w:position w:val="-2"/>
                <w:sz w:val="18"/>
                <w:szCs w:val="18"/>
              </w:rPr>
              <w:t> </w:t>
            </w:r>
          </w:p>
        </w:tc>
      </w:tr>
    </w:tbl>
    <w:p w14:paraId="50EC4BF3" w14:textId="77777777" w:rsidR="00C66660" w:rsidRDefault="008F34FF">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C66660" w14:paraId="3FB56D81" w14:textId="77777777">
        <w:tc>
          <w:tcPr>
            <w:tcW w:w="2500" w:type="pct"/>
            <w:tcMar>
              <w:top w:w="75" w:type="dxa"/>
              <w:bottom w:w="75" w:type="dxa"/>
            </w:tcMar>
            <w:vAlign w:val="center"/>
          </w:tcPr>
          <w:p w14:paraId="142A9900" w14:textId="77777777" w:rsidR="00C66660" w:rsidRDefault="008F34FF">
            <w:r>
              <w:rPr>
                <w:rFonts w:ascii="Arial" w:hAnsi="Arial" w:cs="Arial"/>
                <w:color w:val="000000"/>
                <w:position w:val="-2"/>
                <w:sz w:val="18"/>
                <w:szCs w:val="18"/>
              </w:rPr>
              <w:t>Kraj in datum:</w:t>
            </w:r>
          </w:p>
        </w:tc>
        <w:tc>
          <w:tcPr>
            <w:tcW w:w="0" w:type="auto"/>
            <w:tcMar>
              <w:top w:w="75" w:type="dxa"/>
              <w:bottom w:w="75" w:type="dxa"/>
            </w:tcMar>
            <w:vAlign w:val="center"/>
          </w:tcPr>
          <w:p w14:paraId="413C41CF" w14:textId="77777777" w:rsidR="00C66660" w:rsidRDefault="008F34FF">
            <w:r>
              <w:rPr>
                <w:rFonts w:ascii="Arial" w:hAnsi="Arial" w:cs="Arial"/>
                <w:color w:val="000000"/>
                <w:position w:val="-2"/>
                <w:sz w:val="18"/>
                <w:szCs w:val="18"/>
              </w:rPr>
              <w:t>Ime in priimek: _____________________</w:t>
            </w:r>
          </w:p>
        </w:tc>
      </w:tr>
      <w:tr w:rsidR="00C66660" w14:paraId="1209B076" w14:textId="77777777">
        <w:tc>
          <w:tcPr>
            <w:tcW w:w="2500" w:type="pct"/>
            <w:tcMar>
              <w:top w:w="75" w:type="dxa"/>
              <w:bottom w:w="75" w:type="dxa"/>
            </w:tcMar>
            <w:vAlign w:val="center"/>
          </w:tcPr>
          <w:p w14:paraId="2E36B665" w14:textId="77777777" w:rsidR="00C66660" w:rsidRDefault="008F34FF">
            <w:r>
              <w:rPr>
                <w:rFonts w:ascii="Arial" w:hAnsi="Arial" w:cs="Arial"/>
                <w:color w:val="000000"/>
                <w:position w:val="-2"/>
                <w:sz w:val="18"/>
                <w:szCs w:val="18"/>
              </w:rPr>
              <w:t> </w:t>
            </w:r>
          </w:p>
        </w:tc>
        <w:tc>
          <w:tcPr>
            <w:tcW w:w="0" w:type="auto"/>
            <w:tcMar>
              <w:top w:w="75" w:type="dxa"/>
              <w:bottom w:w="75" w:type="dxa"/>
            </w:tcMar>
            <w:vAlign w:val="center"/>
          </w:tcPr>
          <w:p w14:paraId="040013F1" w14:textId="77777777" w:rsidR="00C66660" w:rsidRDefault="008F34FF">
            <w:pPr>
              <w:jc w:val="center"/>
            </w:pPr>
            <w:r>
              <w:rPr>
                <w:rFonts w:ascii="Arial" w:hAnsi="Arial" w:cs="Arial"/>
                <w:color w:val="A9A9A9"/>
                <w:position w:val="-2"/>
                <w:sz w:val="18"/>
                <w:szCs w:val="18"/>
              </w:rPr>
              <w:t>(podpis)</w:t>
            </w:r>
          </w:p>
        </w:tc>
      </w:tr>
    </w:tbl>
    <w:p w14:paraId="18C36348" w14:textId="77777777" w:rsidR="00C66660" w:rsidRDefault="008F34FF">
      <w:pPr>
        <w:spacing w:before="225" w:after="225" w:line="240" w:lineRule="auto"/>
        <w:jc w:val="both"/>
      </w:pPr>
      <w:r>
        <w:rPr>
          <w:rFonts w:ascii="Arial" w:hAnsi="Arial" w:cs="Arial"/>
          <w:color w:val="000000"/>
          <w:sz w:val="18"/>
          <w:szCs w:val="18"/>
        </w:rPr>
        <w:t> </w:t>
      </w:r>
    </w:p>
    <w:p w14:paraId="1AC46E6A" w14:textId="77777777" w:rsidR="00C66660" w:rsidRDefault="008F34FF">
      <w:pPr>
        <w:spacing w:before="225" w:after="225" w:line="240" w:lineRule="auto"/>
        <w:jc w:val="both"/>
      </w:pPr>
      <w:r>
        <w:rPr>
          <w:rFonts w:ascii="Arial" w:hAnsi="Arial" w:cs="Arial"/>
          <w:b/>
          <w:bCs/>
          <w:i/>
          <w:iCs/>
          <w:color w:val="000000"/>
          <w:sz w:val="18"/>
          <w:szCs w:val="18"/>
          <w:u w:val="single"/>
        </w:rPr>
        <w:t>Izjava članov UPRAVNEGA, VODSTVENEGA ALI NADZORNEGA ORGANA gospodarskega subjekta in pooblastilo za pridobitev podatkov iz kazenske evidence mora osebno podpisati oseba, na katero se izjava nanaša. Teh izjav ni mogoče podpisati prek pooblaščencev.​ V primeru nastopa s partnerji in podizvajalci, je potrebno izjave predložiti tudi za člane organov PARTNERJEV in PODIZVAJALCEV.</w:t>
      </w:r>
    </w:p>
    <w:p w14:paraId="52396525" w14:textId="5740F579" w:rsidR="00C66660" w:rsidRDefault="00C66660" w:rsidP="004F6EA2">
      <w:pPr>
        <w:spacing w:before="225" w:after="225" w:line="240" w:lineRule="auto"/>
        <w:jc w:val="both"/>
        <w:sectPr w:rsidR="00C66660" w:rsidSect="000011BD">
          <w:footerReference w:type="default" r:id="rId38"/>
          <w:pgSz w:w="11906" w:h="16838"/>
          <w:pgMar w:top="1418" w:right="1418" w:bottom="1418" w:left="1418" w:header="567" w:footer="596" w:gutter="0"/>
          <w:cols w:space="708"/>
          <w:docGrid w:linePitch="360"/>
        </w:sectPr>
      </w:pPr>
    </w:p>
    <w:p w14:paraId="7EEA1215" w14:textId="77777777" w:rsidR="008F34FF" w:rsidRPr="0045346B" w:rsidRDefault="0045346B" w:rsidP="008F34FF">
      <w:pPr>
        <w:spacing w:after="0"/>
        <w:jc w:val="right"/>
        <w:rPr>
          <w:rFonts w:ascii="Arial" w:hAnsi="Arial" w:cs="Arial"/>
          <w:b/>
          <w:sz w:val="18"/>
          <w:szCs w:val="18"/>
        </w:rPr>
      </w:pPr>
      <w:r w:rsidRPr="0045346B">
        <w:rPr>
          <w:rFonts w:ascii="Arial" w:hAnsi="Arial" w:cs="Arial"/>
          <w:b/>
          <w:sz w:val="18"/>
          <w:szCs w:val="18"/>
        </w:rPr>
        <w:lastRenderedPageBreak/>
        <w:t>Obrazec št: 6</w:t>
      </w:r>
    </w:p>
    <w:p w14:paraId="74C4A111" w14:textId="77777777" w:rsidR="008F34FF" w:rsidRPr="00252358" w:rsidRDefault="008F34FF" w:rsidP="008F34FF"/>
    <w:p w14:paraId="366409AE" w14:textId="77777777" w:rsidR="008F34FF"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Referenčna lista gospodarskega subjekta</w:t>
      </w:r>
    </w:p>
    <w:p w14:paraId="36D41F78" w14:textId="77777777" w:rsidR="008F34FF" w:rsidRDefault="008F34FF" w:rsidP="008F34FF">
      <w:pPr>
        <w:spacing w:after="120"/>
        <w:rPr>
          <w:rFonts w:ascii="Arial" w:hAnsi="Arial" w:cs="Arial"/>
        </w:rPr>
      </w:pPr>
    </w:p>
    <w:p w14:paraId="02C80E79" w14:textId="77777777" w:rsidR="00C66660" w:rsidRDefault="008F34FF">
      <w:pPr>
        <w:spacing w:before="225" w:after="225" w:line="240" w:lineRule="auto"/>
        <w:jc w:val="both"/>
      </w:pPr>
      <w:r>
        <w:rPr>
          <w:rFonts w:ascii="Arial" w:hAnsi="Arial" w:cs="Arial"/>
          <w:color w:val="000000"/>
          <w:sz w:val="18"/>
          <w:szCs w:val="18"/>
        </w:rPr>
        <w:t>Naziv gospodarskega subjekta: _________________________</w:t>
      </w:r>
    </w:p>
    <w:p w14:paraId="4FDFDD32" w14:textId="77777777" w:rsidR="00C66660" w:rsidRDefault="008F34FF">
      <w:pPr>
        <w:spacing w:before="225" w:after="225" w:line="240" w:lineRule="auto"/>
        <w:jc w:val="both"/>
      </w:pPr>
      <w:r>
        <w:rPr>
          <w:rFonts w:ascii="Arial" w:hAnsi="Arial" w:cs="Arial"/>
          <w:color w:val="000000"/>
          <w:sz w:val="18"/>
          <w:szCs w:val="18"/>
        </w:rPr>
        <w:t> </w:t>
      </w:r>
    </w:p>
    <w:p w14:paraId="5A35AB92" w14:textId="77777777" w:rsidR="00C66660" w:rsidRDefault="008F34FF">
      <w:pPr>
        <w:spacing w:before="225" w:after="225" w:line="240" w:lineRule="auto"/>
        <w:jc w:val="both"/>
      </w:pPr>
      <w:r>
        <w:rPr>
          <w:rFonts w:ascii="Arial" w:hAnsi="Arial" w:cs="Arial"/>
          <w:color w:val="000000"/>
          <w:sz w:val="18"/>
          <w:szCs w:val="18"/>
        </w:rPr>
        <w:t> </w:t>
      </w:r>
    </w:p>
    <w:tbl>
      <w:tblPr>
        <w:tblStyle w:val="TableGridPHPDOCX"/>
        <w:tblW w:w="8745"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617"/>
        <w:gridCol w:w="1051"/>
        <w:gridCol w:w="1381"/>
        <w:gridCol w:w="1422"/>
        <w:gridCol w:w="1568"/>
        <w:gridCol w:w="1316"/>
        <w:gridCol w:w="1390"/>
      </w:tblGrid>
      <w:tr w:rsidR="00C66660" w14:paraId="70EDCEF0" w14:textId="77777777">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5803D9CD" w14:textId="77777777" w:rsidR="00C66660" w:rsidRDefault="008F34FF">
            <w:pPr>
              <w:jc w:val="center"/>
            </w:pPr>
            <w:proofErr w:type="spellStart"/>
            <w:r>
              <w:rPr>
                <w:rFonts w:ascii="Arial" w:hAnsi="Arial" w:cs="Arial"/>
                <w:b/>
                <w:bCs/>
                <w:color w:val="000000"/>
                <w:position w:val="-2"/>
                <w:sz w:val="18"/>
                <w:szCs w:val="18"/>
                <w:shd w:val="clear" w:color="auto" w:fill="CCCCCC"/>
              </w:rPr>
              <w:t>Zap</w:t>
            </w:r>
            <w:proofErr w:type="spellEnd"/>
            <w:r>
              <w:rPr>
                <w:rFonts w:ascii="Arial" w:hAnsi="Arial" w:cs="Arial"/>
                <w:b/>
                <w:bCs/>
                <w:color w:val="000000"/>
                <w:position w:val="-2"/>
                <w:sz w:val="18"/>
                <w:szCs w:val="18"/>
                <w:shd w:val="clear" w:color="auto" w:fill="CCCCCC"/>
              </w:rPr>
              <w:t>. št</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26C77E8B" w14:textId="77777777" w:rsidR="00C66660" w:rsidRDefault="008F34FF">
            <w:pPr>
              <w:jc w:val="center"/>
            </w:pPr>
            <w:r>
              <w:rPr>
                <w:rFonts w:ascii="Arial" w:hAnsi="Arial" w:cs="Arial"/>
                <w:b/>
                <w:bCs/>
                <w:color w:val="000000"/>
                <w:position w:val="-2"/>
                <w:sz w:val="18"/>
                <w:szCs w:val="18"/>
                <w:shd w:val="clear" w:color="auto" w:fill="CCCCCC"/>
              </w:rPr>
              <w:t>Naročnik</w:t>
            </w:r>
            <w:r>
              <w:rPr>
                <w:rFonts w:ascii="Arial" w:hAnsi="Arial" w:cs="Arial"/>
                <w:b/>
                <w:bCs/>
                <w:color w:val="000000"/>
                <w:position w:val="-2"/>
                <w:sz w:val="18"/>
                <w:szCs w:val="18"/>
                <w:shd w:val="clear" w:color="auto" w:fill="CCCCCC"/>
              </w:rPr>
              <w:br/>
              <w:t>(naziv, naslov)</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4E4E51A5" w14:textId="77777777" w:rsidR="00C66660" w:rsidRDefault="008F34FF">
            <w:pPr>
              <w:jc w:val="center"/>
            </w:pPr>
            <w:r>
              <w:rPr>
                <w:rFonts w:ascii="Arial" w:hAnsi="Arial" w:cs="Arial"/>
                <w:b/>
                <w:bCs/>
                <w:color w:val="000000"/>
                <w:position w:val="-2"/>
                <w:sz w:val="18"/>
                <w:szCs w:val="18"/>
                <w:shd w:val="clear" w:color="auto" w:fill="CCCCCC"/>
              </w:rPr>
              <w:t>Predmet dobave</w:t>
            </w:r>
            <w:r>
              <w:rPr>
                <w:rFonts w:ascii="Arial" w:hAnsi="Arial" w:cs="Arial"/>
                <w:b/>
                <w:bCs/>
                <w:color w:val="000000"/>
                <w:position w:val="-2"/>
                <w:sz w:val="18"/>
                <w:szCs w:val="18"/>
                <w:shd w:val="clear" w:color="auto" w:fill="CCCCCC"/>
              </w:rPr>
              <w:br/>
              <w:t>(podroben opis predmeta dobave)</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2D9EF4CB" w14:textId="77777777" w:rsidR="00C66660" w:rsidRDefault="008F34FF">
            <w:pPr>
              <w:jc w:val="center"/>
            </w:pPr>
            <w:r>
              <w:rPr>
                <w:rFonts w:ascii="Arial" w:hAnsi="Arial" w:cs="Arial"/>
                <w:b/>
                <w:bCs/>
                <w:color w:val="000000"/>
                <w:position w:val="-2"/>
                <w:sz w:val="18"/>
                <w:szCs w:val="18"/>
                <w:shd w:val="clear" w:color="auto" w:fill="CCCCCC"/>
              </w:rPr>
              <w:t>Čas realizacije</w:t>
            </w:r>
            <w:r>
              <w:rPr>
                <w:rFonts w:ascii="Arial" w:hAnsi="Arial" w:cs="Arial"/>
                <w:b/>
                <w:bCs/>
                <w:color w:val="000000"/>
                <w:position w:val="-2"/>
                <w:sz w:val="18"/>
                <w:szCs w:val="18"/>
                <w:shd w:val="clear" w:color="auto" w:fill="CCCCCC"/>
              </w:rPr>
              <w:br/>
              <w:t>(od mesec/leto do mesec/leto)</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4621DF05" w14:textId="77777777" w:rsidR="00C66660" w:rsidRDefault="008F34FF">
            <w:pPr>
              <w:jc w:val="center"/>
            </w:pPr>
            <w:r>
              <w:rPr>
                <w:rFonts w:ascii="Arial" w:hAnsi="Arial" w:cs="Arial"/>
                <w:b/>
                <w:bCs/>
                <w:color w:val="000000"/>
                <w:position w:val="-2"/>
                <w:sz w:val="18"/>
                <w:szCs w:val="18"/>
                <w:shd w:val="clear" w:color="auto" w:fill="CCCCCC"/>
              </w:rPr>
              <w:t>Pogodbeni znesek</w:t>
            </w:r>
            <w:r>
              <w:rPr>
                <w:rFonts w:ascii="Arial" w:hAnsi="Arial" w:cs="Arial"/>
                <w:b/>
                <w:bCs/>
                <w:color w:val="000000"/>
                <w:position w:val="-2"/>
                <w:sz w:val="18"/>
                <w:szCs w:val="18"/>
                <w:shd w:val="clear" w:color="auto" w:fill="CCCCCC"/>
              </w:rPr>
              <w:br/>
              <w:t>(brez DDV), ki se nanaša na referenčno dobavo</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1C75A367" w14:textId="77777777" w:rsidR="00C66660" w:rsidRDefault="008F34FF">
            <w:pPr>
              <w:jc w:val="center"/>
            </w:pPr>
            <w:r>
              <w:rPr>
                <w:rFonts w:ascii="Arial" w:hAnsi="Arial" w:cs="Arial"/>
                <w:b/>
                <w:bCs/>
                <w:color w:val="000000"/>
                <w:position w:val="-2"/>
                <w:sz w:val="18"/>
                <w:szCs w:val="18"/>
                <w:shd w:val="clear" w:color="auto" w:fill="CCCCCC"/>
              </w:rPr>
              <w:t>Celotna vrednost pogodbe (brez DDV)</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680A5F10" w14:textId="77777777" w:rsidR="00C66660" w:rsidRDefault="008F34FF">
            <w:pPr>
              <w:jc w:val="center"/>
            </w:pPr>
            <w:r>
              <w:rPr>
                <w:rFonts w:ascii="Arial" w:hAnsi="Arial" w:cs="Arial"/>
                <w:b/>
                <w:bCs/>
                <w:color w:val="000000"/>
                <w:position w:val="-2"/>
                <w:sz w:val="18"/>
                <w:szCs w:val="18"/>
                <w:shd w:val="clear" w:color="auto" w:fill="CCCCCC"/>
              </w:rPr>
              <w:t>Kontaktna oseba pri naročniku</w:t>
            </w:r>
            <w:r>
              <w:rPr>
                <w:rFonts w:ascii="Arial" w:hAnsi="Arial" w:cs="Arial"/>
                <w:b/>
                <w:bCs/>
                <w:color w:val="000000"/>
                <w:position w:val="-2"/>
                <w:sz w:val="18"/>
                <w:szCs w:val="18"/>
                <w:shd w:val="clear" w:color="auto" w:fill="CCCCCC"/>
              </w:rPr>
              <w:br/>
              <w:t>(ime in priimek ter telefon in e-mail)</w:t>
            </w:r>
          </w:p>
        </w:tc>
      </w:tr>
      <w:tr w:rsidR="00C66660" w14:paraId="4EF11196"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E28BD21" w14:textId="77777777" w:rsidR="00C66660" w:rsidRDefault="008F34FF">
            <w:r>
              <w:rPr>
                <w:rFonts w:ascii="Arial" w:hAnsi="Arial" w:cs="Arial"/>
                <w:b/>
                <w:bCs/>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EC8337"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72A1EF"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BB1634"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F4FB491"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CED2D3"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7AD2AD" w14:textId="77777777" w:rsidR="00C66660" w:rsidRDefault="008F34FF">
            <w:r>
              <w:rPr>
                <w:rFonts w:ascii="Arial" w:hAnsi="Arial" w:cs="Arial"/>
                <w:color w:val="000000"/>
                <w:position w:val="-2"/>
                <w:sz w:val="18"/>
                <w:szCs w:val="18"/>
              </w:rPr>
              <w:t> </w:t>
            </w:r>
          </w:p>
        </w:tc>
      </w:tr>
      <w:tr w:rsidR="00C66660" w14:paraId="3B4588B0"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13C8010" w14:textId="77777777" w:rsidR="00C66660" w:rsidRDefault="008F34FF">
            <w:r>
              <w:rPr>
                <w:rFonts w:ascii="Arial" w:hAnsi="Arial" w:cs="Arial"/>
                <w:b/>
                <w:bCs/>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9098DC0"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E8FD178"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63D6D0"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34CAD1"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F55AB49"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498F6EC" w14:textId="77777777" w:rsidR="00C66660" w:rsidRDefault="008F34FF">
            <w:r>
              <w:rPr>
                <w:rFonts w:ascii="Arial" w:hAnsi="Arial" w:cs="Arial"/>
                <w:color w:val="000000"/>
                <w:position w:val="-2"/>
                <w:sz w:val="18"/>
                <w:szCs w:val="18"/>
              </w:rPr>
              <w:t> </w:t>
            </w:r>
          </w:p>
        </w:tc>
      </w:tr>
      <w:tr w:rsidR="00C66660" w14:paraId="2218BB8E"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999051" w14:textId="77777777" w:rsidR="00C66660" w:rsidRDefault="008F34FF">
            <w:r>
              <w:rPr>
                <w:rFonts w:ascii="Arial" w:hAnsi="Arial" w:cs="Arial"/>
                <w:b/>
                <w:bCs/>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F425F1A"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471CAB"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323BD1D"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D1AD814"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E0493D"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C667810" w14:textId="77777777" w:rsidR="00C66660" w:rsidRDefault="008F34FF">
            <w:r>
              <w:rPr>
                <w:rFonts w:ascii="Arial" w:hAnsi="Arial" w:cs="Arial"/>
                <w:color w:val="000000"/>
                <w:position w:val="-2"/>
                <w:sz w:val="18"/>
                <w:szCs w:val="18"/>
              </w:rPr>
              <w:t> </w:t>
            </w:r>
          </w:p>
        </w:tc>
      </w:tr>
      <w:tr w:rsidR="00C66660" w14:paraId="5799AE4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E003D7" w14:textId="77777777" w:rsidR="00C66660" w:rsidRDefault="008F34FF">
            <w:r>
              <w:rPr>
                <w:rFonts w:ascii="Arial" w:hAnsi="Arial" w:cs="Arial"/>
                <w:b/>
                <w:bCs/>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2000D00"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FF6DD4"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2513AA"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703CB3"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D54DA3"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F1018F0" w14:textId="77777777" w:rsidR="00C66660" w:rsidRDefault="008F34FF">
            <w:r>
              <w:rPr>
                <w:rFonts w:ascii="Arial" w:hAnsi="Arial" w:cs="Arial"/>
                <w:color w:val="000000"/>
                <w:position w:val="-2"/>
                <w:sz w:val="18"/>
                <w:szCs w:val="18"/>
              </w:rPr>
              <w:t> </w:t>
            </w:r>
          </w:p>
        </w:tc>
      </w:tr>
      <w:tr w:rsidR="00C66660" w14:paraId="2F7DDF0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BF5A05" w14:textId="77777777" w:rsidR="00C66660" w:rsidRDefault="008F34FF">
            <w:r>
              <w:rPr>
                <w:rFonts w:ascii="Arial" w:hAnsi="Arial" w:cs="Arial"/>
                <w:b/>
                <w:bCs/>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ED3A32"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7DE7BD6"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D419B55"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F0D682"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620FC5"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F03CA89" w14:textId="77777777" w:rsidR="00C66660" w:rsidRDefault="008F34FF">
            <w:r>
              <w:rPr>
                <w:rFonts w:ascii="Arial" w:hAnsi="Arial" w:cs="Arial"/>
                <w:color w:val="000000"/>
                <w:position w:val="-2"/>
                <w:sz w:val="18"/>
                <w:szCs w:val="18"/>
              </w:rPr>
              <w:t> </w:t>
            </w:r>
          </w:p>
        </w:tc>
      </w:tr>
    </w:tbl>
    <w:p w14:paraId="0AE21A04" w14:textId="77777777" w:rsidR="00C66660" w:rsidRDefault="008F34FF">
      <w:pPr>
        <w:spacing w:before="225" w:after="225" w:line="240" w:lineRule="auto"/>
        <w:jc w:val="both"/>
      </w:pPr>
      <w:r>
        <w:rPr>
          <w:rFonts w:ascii="Arial" w:hAnsi="Arial" w:cs="Arial"/>
          <w:color w:val="000000"/>
          <w:sz w:val="18"/>
          <w:szCs w:val="18"/>
        </w:rPr>
        <w:t> </w:t>
      </w:r>
    </w:p>
    <w:p w14:paraId="1F0CB258" w14:textId="77777777" w:rsidR="00C66660" w:rsidRDefault="008F34FF">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br/>
        <w:t>V primeru več referenc se obrazec fotokopira.</w:t>
      </w:r>
    </w:p>
    <w:p w14:paraId="452297DC" w14:textId="77777777" w:rsidR="00C66660" w:rsidRDefault="008F34FF">
      <w:pPr>
        <w:spacing w:before="225" w:after="225" w:line="240" w:lineRule="auto"/>
        <w:jc w:val="both"/>
      </w:pPr>
      <w:r>
        <w:rPr>
          <w:rFonts w:ascii="Arial" w:hAnsi="Arial" w:cs="Arial"/>
          <w:color w:val="000000"/>
          <w:sz w:val="18"/>
          <w:szCs w:val="18"/>
        </w:rPr>
        <w:t> </w:t>
      </w:r>
    </w:p>
    <w:p w14:paraId="5B28AE1C" w14:textId="337B0520" w:rsidR="00C66660" w:rsidRDefault="00C66660">
      <w:pPr>
        <w:sectPr w:rsidR="00C66660" w:rsidSect="000011BD">
          <w:footerReference w:type="default" r:id="rId39"/>
          <w:pgSz w:w="11906" w:h="16838"/>
          <w:pgMar w:top="1418" w:right="1418" w:bottom="1418" w:left="1418" w:header="567" w:footer="596" w:gutter="0"/>
          <w:cols w:space="708"/>
          <w:docGrid w:linePitch="360"/>
        </w:sectPr>
      </w:pPr>
    </w:p>
    <w:p w14:paraId="42AC442F" w14:textId="77777777" w:rsidR="008F34FF" w:rsidRPr="003F711B" w:rsidRDefault="003F711B" w:rsidP="008F34FF">
      <w:pPr>
        <w:spacing w:after="0"/>
        <w:jc w:val="right"/>
        <w:rPr>
          <w:rFonts w:ascii="Arial" w:hAnsi="Arial" w:cs="Arial"/>
          <w:b/>
          <w:sz w:val="18"/>
          <w:szCs w:val="18"/>
        </w:rPr>
      </w:pPr>
      <w:r w:rsidRPr="003F711B">
        <w:rPr>
          <w:rFonts w:ascii="Arial" w:hAnsi="Arial" w:cs="Arial"/>
          <w:b/>
          <w:sz w:val="18"/>
          <w:szCs w:val="18"/>
        </w:rPr>
        <w:lastRenderedPageBreak/>
        <w:t>Obrazec št: 7</w:t>
      </w:r>
    </w:p>
    <w:p w14:paraId="65C09B02" w14:textId="77777777" w:rsidR="008F34FF" w:rsidRPr="00252358" w:rsidRDefault="008F34FF" w:rsidP="008F34FF"/>
    <w:p w14:paraId="2907970F" w14:textId="77777777" w:rsidR="008F34FF"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Potrdilo o dobro opravljenem delu</w:t>
      </w:r>
    </w:p>
    <w:p w14:paraId="233AF38B" w14:textId="77777777" w:rsidR="008F34FF" w:rsidRDefault="008F34FF" w:rsidP="008F34FF">
      <w:pPr>
        <w:spacing w:after="120"/>
        <w:rPr>
          <w:rFonts w:ascii="Arial" w:hAnsi="Arial" w:cs="Arial"/>
        </w:rPr>
      </w:pPr>
    </w:p>
    <w:p w14:paraId="279DCDDA" w14:textId="77777777" w:rsidR="00C66660" w:rsidRDefault="008F34FF">
      <w:pPr>
        <w:shd w:val="clear" w:color="auto" w:fill="FFFFFF"/>
        <w:spacing w:before="225" w:after="375" w:line="333" w:lineRule="auto"/>
        <w:jc w:val="both"/>
        <w:rPr>
          <w:rFonts w:ascii="Arial" w:hAnsi="Arial" w:cs="Arial"/>
          <w:color w:val="444444"/>
          <w:sz w:val="18"/>
          <w:szCs w:val="18"/>
          <w:u w:val="single"/>
          <w:shd w:val="clear" w:color="auto" w:fill="FFFFFF"/>
        </w:rPr>
      </w:pPr>
      <w:r>
        <w:rPr>
          <w:rFonts w:ascii="Arial" w:hAnsi="Arial" w:cs="Arial"/>
          <w:b/>
          <w:bCs/>
          <w:color w:val="444444"/>
          <w:sz w:val="18"/>
          <w:szCs w:val="18"/>
          <w:shd w:val="clear" w:color="auto" w:fill="FFFFFF"/>
        </w:rPr>
        <w:t>Naziv in naslov potrjevalca reference: </w:t>
      </w:r>
      <w:r>
        <w:rPr>
          <w:rFonts w:ascii="Arial" w:hAnsi="Arial" w:cs="Arial"/>
          <w:color w:val="444444"/>
          <w:sz w:val="18"/>
          <w:szCs w:val="18"/>
          <w:u w:val="single"/>
          <w:shd w:val="clear" w:color="auto" w:fill="FFFFFF"/>
        </w:rPr>
        <w:t>____________________________</w:t>
      </w:r>
    </w:p>
    <w:p w14:paraId="6BEEDA11" w14:textId="77777777" w:rsidR="003F711B" w:rsidRDefault="003F711B">
      <w:pPr>
        <w:shd w:val="clear" w:color="auto" w:fill="FFFFFF"/>
        <w:spacing w:before="225" w:after="375" w:line="333" w:lineRule="auto"/>
        <w:jc w:val="both"/>
      </w:pPr>
      <w:r w:rsidRPr="003F711B">
        <w:rPr>
          <w:rFonts w:ascii="Arial" w:hAnsi="Arial" w:cs="Arial"/>
          <w:b/>
          <w:color w:val="444444"/>
          <w:sz w:val="18"/>
          <w:szCs w:val="18"/>
          <w:shd w:val="clear" w:color="auto" w:fill="FFFFFF"/>
        </w:rPr>
        <w:t>Elektronski naslov potrjevalca reference</w:t>
      </w:r>
      <w:r w:rsidRPr="003F711B">
        <w:rPr>
          <w:rFonts w:ascii="Arial" w:hAnsi="Arial" w:cs="Arial"/>
          <w:color w:val="444444"/>
          <w:sz w:val="18"/>
          <w:szCs w:val="18"/>
          <w:shd w:val="clear" w:color="auto" w:fill="FFFFFF"/>
        </w:rPr>
        <w:t>:</w:t>
      </w:r>
      <w:r>
        <w:rPr>
          <w:rFonts w:ascii="Arial" w:hAnsi="Arial" w:cs="Arial"/>
          <w:color w:val="444444"/>
          <w:sz w:val="18"/>
          <w:szCs w:val="18"/>
          <w:shd w:val="clear" w:color="auto" w:fill="FFFFFF"/>
        </w:rPr>
        <w:t xml:space="preserve"> </w:t>
      </w:r>
      <w:r w:rsidRPr="003F711B">
        <w:rPr>
          <w:rFonts w:ascii="Arial" w:hAnsi="Arial" w:cs="Arial"/>
          <w:color w:val="444444"/>
          <w:sz w:val="18"/>
          <w:szCs w:val="18"/>
          <w:u w:val="single"/>
          <w:shd w:val="clear" w:color="auto" w:fill="FFFFFF"/>
        </w:rPr>
        <w:t>____________________________</w:t>
      </w:r>
    </w:p>
    <w:p w14:paraId="4530AF05" w14:textId="77777777" w:rsidR="00C66660" w:rsidRDefault="008F34FF">
      <w:pPr>
        <w:shd w:val="clear" w:color="auto" w:fill="FFFFFF"/>
        <w:spacing w:before="225" w:after="375" w:line="333" w:lineRule="auto"/>
        <w:jc w:val="center"/>
      </w:pPr>
      <w:r>
        <w:rPr>
          <w:rFonts w:ascii="Arial" w:hAnsi="Arial" w:cs="Arial"/>
          <w:b/>
          <w:bCs/>
          <w:color w:val="444444"/>
          <w:sz w:val="21"/>
          <w:szCs w:val="21"/>
          <w:shd w:val="clear" w:color="auto" w:fill="FFFFFF"/>
        </w:rPr>
        <w:t>IZJAVA - POTRDILO REFERENCE</w:t>
      </w:r>
    </w:p>
    <w:p w14:paraId="77B71B92" w14:textId="77777777" w:rsidR="00C66660" w:rsidRDefault="008F34FF">
      <w:pPr>
        <w:shd w:val="clear" w:color="auto" w:fill="FFFFFF"/>
        <w:spacing w:before="225" w:after="375" w:line="333" w:lineRule="auto"/>
        <w:jc w:val="both"/>
      </w:pPr>
      <w:r>
        <w:rPr>
          <w:rFonts w:ascii="Arial" w:hAnsi="Arial" w:cs="Arial"/>
          <w:color w:val="444444"/>
          <w:sz w:val="18"/>
          <w:szCs w:val="18"/>
          <w:shd w:val="clear" w:color="auto" w:fill="FFFFFF"/>
        </w:rPr>
        <w:t>Pod kazensko in materialno odgovornostjo izjavljamo, da je</w:t>
      </w:r>
    </w:p>
    <w:tbl>
      <w:tblPr>
        <w:tblStyle w:val="TableGridPHPDOCX"/>
        <w:tblW w:w="8115" w:type="dxa"/>
        <w:tblInd w:w="108" w:type="dxa"/>
        <w:tblBorders>
          <w:top w:val="outset" w:sz="5" w:space="0" w:color="808080"/>
          <w:left w:val="outset" w:sz="5" w:space="0" w:color="808080"/>
          <w:bottom w:val="outset" w:sz="5" w:space="0" w:color="808080"/>
          <w:right w:val="outset" w:sz="5" w:space="0" w:color="808080"/>
        </w:tblBorders>
        <w:shd w:val="clear" w:color="auto" w:fill="FFFFFF"/>
        <w:tblLook w:val="04A0" w:firstRow="1" w:lastRow="0" w:firstColumn="1" w:lastColumn="0" w:noHBand="0" w:noVBand="1"/>
      </w:tblPr>
      <w:tblGrid>
        <w:gridCol w:w="3944"/>
        <w:gridCol w:w="4171"/>
      </w:tblGrid>
      <w:tr w:rsidR="00C66660" w14:paraId="062AAC65"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6A99830" w14:textId="77777777" w:rsidR="00C66660" w:rsidRDefault="008F34FF">
            <w:pPr>
              <w:jc w:val="right"/>
            </w:pPr>
            <w:r>
              <w:rPr>
                <w:rFonts w:ascii="Arial" w:hAnsi="Arial" w:cs="Arial"/>
                <w:color w:val="000000"/>
                <w:position w:val="-2"/>
                <w:sz w:val="18"/>
                <w:szCs w:val="18"/>
                <w:shd w:val="clear" w:color="auto" w:fill="FFFFFF"/>
              </w:rPr>
              <w:t>gospodarski subjekt</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34055DB" w14:textId="77777777" w:rsidR="00C66660" w:rsidRDefault="008F34FF">
            <w:r>
              <w:rPr>
                <w:rFonts w:ascii="Arial" w:hAnsi="Arial" w:cs="Arial"/>
                <w:color w:val="000000"/>
                <w:position w:val="-2"/>
                <w:sz w:val="18"/>
                <w:szCs w:val="18"/>
                <w:shd w:val="clear" w:color="auto" w:fill="FFFFFF"/>
              </w:rPr>
              <w:t> </w:t>
            </w:r>
          </w:p>
        </w:tc>
      </w:tr>
      <w:tr w:rsidR="00C66660" w14:paraId="0F9A43F5"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E245FA8" w14:textId="77777777" w:rsidR="00C66660" w:rsidRDefault="008F34FF">
            <w:pPr>
              <w:jc w:val="right"/>
            </w:pPr>
            <w:r>
              <w:rPr>
                <w:rFonts w:ascii="Arial" w:hAnsi="Arial" w:cs="Arial"/>
                <w:color w:val="000000"/>
                <w:position w:val="-2"/>
                <w:sz w:val="18"/>
                <w:szCs w:val="18"/>
                <w:shd w:val="clear" w:color="auto" w:fill="FFFFFF"/>
              </w:rPr>
              <w:t>izvedel naslednja dela </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4767604" w14:textId="77777777" w:rsidR="00C66660" w:rsidRDefault="008F34FF">
            <w:r>
              <w:rPr>
                <w:rFonts w:ascii="Arial" w:hAnsi="Arial" w:cs="Arial"/>
                <w:color w:val="000000"/>
                <w:position w:val="-2"/>
                <w:sz w:val="18"/>
                <w:szCs w:val="18"/>
                <w:shd w:val="clear" w:color="auto" w:fill="FFFFFF"/>
              </w:rPr>
              <w:t> </w:t>
            </w:r>
          </w:p>
        </w:tc>
      </w:tr>
      <w:tr w:rsidR="00C66660" w14:paraId="6D74A5F8"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C2DD2F1" w14:textId="77777777" w:rsidR="00C66660" w:rsidRDefault="008F34FF">
            <w:pPr>
              <w:jc w:val="right"/>
            </w:pPr>
            <w:r>
              <w:rPr>
                <w:rFonts w:ascii="Arial" w:hAnsi="Arial" w:cs="Arial"/>
                <w:color w:val="000000"/>
                <w:position w:val="-2"/>
                <w:sz w:val="18"/>
                <w:szCs w:val="18"/>
                <w:shd w:val="clear" w:color="auto" w:fill="FFFFFF"/>
              </w:rPr>
              <w:t>po pogodbi/naročilnici z nazivom in številko</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5021F38" w14:textId="77777777" w:rsidR="00C66660" w:rsidRDefault="008F34FF">
            <w:r>
              <w:rPr>
                <w:rFonts w:ascii="Arial" w:hAnsi="Arial" w:cs="Arial"/>
                <w:color w:val="000000"/>
                <w:position w:val="-2"/>
                <w:sz w:val="18"/>
                <w:szCs w:val="18"/>
                <w:shd w:val="clear" w:color="auto" w:fill="FFFFFF"/>
              </w:rPr>
              <w:t> </w:t>
            </w:r>
          </w:p>
        </w:tc>
      </w:tr>
      <w:tr w:rsidR="00C66660" w14:paraId="5C0B00BA"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F101A66" w14:textId="77777777" w:rsidR="00C66660" w:rsidRDefault="008F34FF">
            <w:pPr>
              <w:jc w:val="right"/>
            </w:pPr>
            <w:r>
              <w:rPr>
                <w:rFonts w:ascii="Arial" w:hAnsi="Arial" w:cs="Arial"/>
                <w:color w:val="000000"/>
                <w:position w:val="-2"/>
                <w:sz w:val="18"/>
                <w:szCs w:val="18"/>
                <w:shd w:val="clear" w:color="auto" w:fill="FFFFFF"/>
              </w:rPr>
              <w:t>z dne</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17D185E9" w14:textId="77777777" w:rsidR="00C66660" w:rsidRDefault="008F34FF">
            <w:r>
              <w:rPr>
                <w:rFonts w:ascii="Arial" w:hAnsi="Arial" w:cs="Arial"/>
                <w:color w:val="000000"/>
                <w:position w:val="-2"/>
                <w:sz w:val="18"/>
                <w:szCs w:val="18"/>
                <w:shd w:val="clear" w:color="auto" w:fill="FFFFFF"/>
              </w:rPr>
              <w:t> </w:t>
            </w:r>
          </w:p>
        </w:tc>
      </w:tr>
      <w:tr w:rsidR="00C66660" w14:paraId="3ECEBEDB"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D27CB8B" w14:textId="77777777" w:rsidR="00C66660" w:rsidRDefault="008F34FF">
            <w:pPr>
              <w:jc w:val="right"/>
            </w:pPr>
            <w:r>
              <w:rPr>
                <w:rFonts w:ascii="Arial" w:hAnsi="Arial" w:cs="Arial"/>
                <w:color w:val="000000"/>
                <w:position w:val="-2"/>
                <w:sz w:val="18"/>
                <w:szCs w:val="18"/>
                <w:shd w:val="clear" w:color="auto" w:fill="FFFFFF"/>
              </w:rPr>
              <w:t>v vrednosti (vrednost del, ki jih je izvedel ponudnik brez DDV)</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6AB86384" w14:textId="77777777" w:rsidR="00C66660" w:rsidRDefault="008F34FF">
            <w:r>
              <w:rPr>
                <w:rFonts w:ascii="Arial" w:hAnsi="Arial" w:cs="Arial"/>
                <w:color w:val="000000"/>
                <w:position w:val="-2"/>
                <w:sz w:val="18"/>
                <w:szCs w:val="18"/>
                <w:shd w:val="clear" w:color="auto" w:fill="FFFFFF"/>
              </w:rPr>
              <w:t> </w:t>
            </w:r>
          </w:p>
        </w:tc>
      </w:tr>
      <w:tr w:rsidR="00C66660" w14:paraId="7654F691"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1C7CB3B9" w14:textId="77777777" w:rsidR="00C66660" w:rsidRDefault="008F34FF">
            <w:pPr>
              <w:jc w:val="right"/>
            </w:pPr>
            <w:r>
              <w:rPr>
                <w:rFonts w:ascii="Arial" w:hAnsi="Arial" w:cs="Arial"/>
                <w:color w:val="000000"/>
                <w:position w:val="-2"/>
                <w:sz w:val="18"/>
                <w:szCs w:val="18"/>
                <w:shd w:val="clear" w:color="auto" w:fill="FFFFFF"/>
              </w:rPr>
              <w:t>v obdobju od</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70783B7" w14:textId="77777777" w:rsidR="00C66660" w:rsidRDefault="008F34FF">
            <w:r>
              <w:rPr>
                <w:rFonts w:ascii="Arial" w:hAnsi="Arial" w:cs="Arial"/>
                <w:color w:val="000000"/>
                <w:position w:val="-2"/>
                <w:sz w:val="18"/>
                <w:szCs w:val="18"/>
                <w:shd w:val="clear" w:color="auto" w:fill="FFFFFF"/>
              </w:rPr>
              <w:t> </w:t>
            </w:r>
          </w:p>
        </w:tc>
      </w:tr>
      <w:tr w:rsidR="00C66660" w14:paraId="0CCC1268"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348418E1" w14:textId="77777777" w:rsidR="00C66660" w:rsidRDefault="008F34FF">
            <w:pPr>
              <w:jc w:val="right"/>
            </w:pPr>
            <w:r>
              <w:rPr>
                <w:rFonts w:ascii="Arial" w:hAnsi="Arial" w:cs="Arial"/>
                <w:color w:val="000000"/>
                <w:position w:val="-2"/>
                <w:sz w:val="18"/>
                <w:szCs w:val="18"/>
                <w:shd w:val="clear" w:color="auto" w:fill="FFFFFF"/>
              </w:rPr>
              <w:t>do</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ABB417C" w14:textId="77777777" w:rsidR="00C66660" w:rsidRDefault="008F34FF">
            <w:r>
              <w:rPr>
                <w:rFonts w:ascii="Arial" w:hAnsi="Arial" w:cs="Arial"/>
                <w:color w:val="000000"/>
                <w:position w:val="-2"/>
                <w:sz w:val="18"/>
                <w:szCs w:val="18"/>
                <w:shd w:val="clear" w:color="auto" w:fill="FFFFFF"/>
              </w:rPr>
              <w:t> </w:t>
            </w:r>
          </w:p>
        </w:tc>
      </w:tr>
    </w:tbl>
    <w:p w14:paraId="0BEAE9E4" w14:textId="77777777" w:rsidR="00C66660" w:rsidRDefault="008F34FF">
      <w:pPr>
        <w:shd w:val="clear" w:color="auto" w:fill="FFFFFF"/>
        <w:spacing w:before="225" w:after="375" w:line="333" w:lineRule="auto"/>
        <w:jc w:val="both"/>
      </w:pPr>
      <w:r>
        <w:rPr>
          <w:rFonts w:ascii="Arial" w:hAnsi="Arial" w:cs="Arial"/>
          <w:color w:val="444444"/>
          <w:sz w:val="18"/>
          <w:szCs w:val="18"/>
          <w:shd w:val="clear" w:color="auto" w:fill="FFFFFF"/>
        </w:rPr>
        <w:t> </w:t>
      </w:r>
    </w:p>
    <w:p w14:paraId="4E1B7597" w14:textId="77777777" w:rsidR="00C66660" w:rsidRDefault="008F34FF">
      <w:pPr>
        <w:shd w:val="clear" w:color="auto" w:fill="FFFFFF"/>
        <w:spacing w:before="225" w:after="375" w:line="333" w:lineRule="auto"/>
        <w:jc w:val="both"/>
      </w:pPr>
      <w:r>
        <w:rPr>
          <w:rFonts w:ascii="Arial" w:hAnsi="Arial" w:cs="Arial"/>
          <w:color w:val="444444"/>
          <w:sz w:val="18"/>
          <w:szCs w:val="18"/>
          <w:shd w:val="clear" w:color="auto" w:fill="FFFFFF"/>
        </w:rPr>
        <w:t>Posel je zaključen ter je bil izvedenem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3591"/>
        <w:gridCol w:w="2629"/>
        <w:gridCol w:w="1820"/>
      </w:tblGrid>
      <w:tr w:rsidR="00C66660" w14:paraId="1A64EEDB" w14:textId="77777777">
        <w:tc>
          <w:tcPr>
            <w:tcW w:w="3195" w:type="dxa"/>
            <w:shd w:val="clear" w:color="auto" w:fill="FFFFFF"/>
            <w:tcMar>
              <w:top w:w="75" w:type="dxa"/>
              <w:bottom w:w="75" w:type="dxa"/>
            </w:tcMar>
            <w:vAlign w:val="center"/>
          </w:tcPr>
          <w:p w14:paraId="0E7B10AE" w14:textId="77777777" w:rsidR="00C66660" w:rsidRDefault="008F34FF">
            <w:pPr>
              <w:jc w:val="right"/>
            </w:pPr>
            <w:r>
              <w:rPr>
                <w:rFonts w:ascii="Arial" w:hAnsi="Arial" w:cs="Arial"/>
                <w:color w:val="000000"/>
                <w:position w:val="-2"/>
                <w:sz w:val="18"/>
                <w:szCs w:val="18"/>
                <w:shd w:val="clear" w:color="auto" w:fill="FFFFFF"/>
              </w:rPr>
              <w:t>Kraj in datum:</w:t>
            </w:r>
          </w:p>
        </w:tc>
        <w:tc>
          <w:tcPr>
            <w:tcW w:w="2340" w:type="dxa"/>
            <w:shd w:val="clear" w:color="auto" w:fill="FFFFFF"/>
            <w:tcMar>
              <w:top w:w="75" w:type="dxa"/>
              <w:bottom w:w="75" w:type="dxa"/>
            </w:tcMar>
            <w:vAlign w:val="center"/>
          </w:tcPr>
          <w:p w14:paraId="223B8920" w14:textId="77777777" w:rsidR="00C66660" w:rsidRDefault="008F34FF">
            <w:r>
              <w:rPr>
                <w:rFonts w:ascii="Arial"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61086704" w14:textId="77777777" w:rsidR="00C66660" w:rsidRDefault="008F34FF">
            <w:r>
              <w:rPr>
                <w:rFonts w:ascii="Arial" w:hAnsi="Arial" w:cs="Arial"/>
                <w:color w:val="000000"/>
                <w:position w:val="-2"/>
                <w:sz w:val="18"/>
                <w:szCs w:val="18"/>
                <w:shd w:val="clear" w:color="auto" w:fill="FFFFFF"/>
              </w:rPr>
              <w:t> </w:t>
            </w:r>
          </w:p>
        </w:tc>
      </w:tr>
      <w:tr w:rsidR="00C66660" w14:paraId="023E96C4" w14:textId="77777777">
        <w:tc>
          <w:tcPr>
            <w:tcW w:w="3195" w:type="dxa"/>
            <w:shd w:val="clear" w:color="auto" w:fill="FFFFFF"/>
            <w:tcMar>
              <w:top w:w="75" w:type="dxa"/>
              <w:bottom w:w="75" w:type="dxa"/>
            </w:tcMar>
            <w:vAlign w:val="center"/>
          </w:tcPr>
          <w:p w14:paraId="2D2BF857" w14:textId="77777777" w:rsidR="00C66660" w:rsidRDefault="008F34FF">
            <w:pPr>
              <w:jc w:val="right"/>
            </w:pPr>
            <w:r>
              <w:rPr>
                <w:rFonts w:ascii="Arial" w:hAnsi="Arial" w:cs="Arial"/>
                <w:color w:val="000000"/>
                <w:position w:val="-2"/>
                <w:sz w:val="18"/>
                <w:szCs w:val="18"/>
                <w:shd w:val="clear" w:color="auto" w:fill="FFFFFF"/>
              </w:rPr>
              <w:t>Ime in priimek odgovorne osebe potrjevalca reference:</w:t>
            </w:r>
          </w:p>
        </w:tc>
        <w:tc>
          <w:tcPr>
            <w:tcW w:w="2340" w:type="dxa"/>
            <w:shd w:val="clear" w:color="auto" w:fill="FFFFFF"/>
            <w:tcMar>
              <w:top w:w="75" w:type="dxa"/>
              <w:bottom w:w="75" w:type="dxa"/>
            </w:tcMar>
            <w:vAlign w:val="center"/>
          </w:tcPr>
          <w:p w14:paraId="0AE2DE9A" w14:textId="77777777" w:rsidR="00C66660" w:rsidRDefault="008F34FF">
            <w:r>
              <w:rPr>
                <w:rFonts w:ascii="Arial"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3C8267E0" w14:textId="77777777" w:rsidR="00C66660" w:rsidRDefault="00C66660"/>
          <w:p w14:paraId="71D7E379" w14:textId="77777777" w:rsidR="00C66660" w:rsidRDefault="008F34FF">
            <w:pPr>
              <w:jc w:val="center"/>
            </w:pPr>
            <w:r>
              <w:rPr>
                <w:rFonts w:ascii="Arial" w:hAnsi="Arial" w:cs="Arial"/>
                <w:color w:val="A9A9A9"/>
                <w:position w:val="-2"/>
                <w:sz w:val="18"/>
                <w:szCs w:val="18"/>
                <w:shd w:val="clear" w:color="auto" w:fill="FFFFFF"/>
              </w:rPr>
              <w:t>(žig in podpis)</w:t>
            </w:r>
          </w:p>
        </w:tc>
      </w:tr>
    </w:tbl>
    <w:p w14:paraId="362A8FC8" w14:textId="77777777" w:rsidR="003F711B" w:rsidRDefault="003F711B" w:rsidP="003F711B">
      <w:pPr>
        <w:shd w:val="clear" w:color="auto" w:fill="FFFFFF"/>
        <w:spacing w:after="0" w:line="240" w:lineRule="auto"/>
        <w:jc w:val="both"/>
        <w:rPr>
          <w:rFonts w:ascii="Arial" w:hAnsi="Arial" w:cs="Arial"/>
          <w:b/>
          <w:bCs/>
          <w:color w:val="444444"/>
          <w:sz w:val="18"/>
          <w:szCs w:val="18"/>
          <w:u w:val="single"/>
          <w:shd w:val="clear" w:color="auto" w:fill="FFFFFF"/>
        </w:rPr>
      </w:pPr>
    </w:p>
    <w:p w14:paraId="19DAB671" w14:textId="77777777" w:rsidR="00C66660" w:rsidRDefault="008F34FF" w:rsidP="003F711B">
      <w:pPr>
        <w:shd w:val="clear" w:color="auto" w:fill="FFFFFF"/>
        <w:spacing w:after="0" w:line="240" w:lineRule="auto"/>
        <w:jc w:val="both"/>
      </w:pPr>
      <w:r>
        <w:rPr>
          <w:rFonts w:ascii="Arial" w:hAnsi="Arial" w:cs="Arial"/>
          <w:b/>
          <w:bCs/>
          <w:color w:val="444444"/>
          <w:sz w:val="18"/>
          <w:szCs w:val="18"/>
          <w:u w:val="single"/>
          <w:shd w:val="clear" w:color="auto" w:fill="FFFFFF"/>
        </w:rPr>
        <w:t>OPOMBE:</w:t>
      </w:r>
    </w:p>
    <w:tbl>
      <w:tblPr>
        <w:tblStyle w:val="NormalTablePHPDOCX"/>
        <w:tblW w:w="0" w:type="auto"/>
        <w:tblInd w:w="108" w:type="dxa"/>
        <w:shd w:val="clear" w:color="auto" w:fill="FFFFFF"/>
        <w:tblLook w:val="04A0" w:firstRow="1" w:lastRow="0" w:firstColumn="1" w:lastColumn="0" w:noHBand="0" w:noVBand="1"/>
      </w:tblPr>
      <w:tblGrid>
        <w:gridCol w:w="8962"/>
      </w:tblGrid>
      <w:tr w:rsidR="00C66660" w14:paraId="74462F14" w14:textId="77777777">
        <w:tc>
          <w:tcPr>
            <w:tcW w:w="0" w:type="auto"/>
            <w:tcMar>
              <w:top w:w="0" w:type="auto"/>
              <w:bottom w:w="0" w:type="auto"/>
            </w:tcMar>
          </w:tcPr>
          <w:p w14:paraId="7695BBCE" w14:textId="77777777" w:rsidR="00C66660" w:rsidRPr="003F711B" w:rsidRDefault="008F34FF" w:rsidP="00DA0DBC">
            <w:pPr>
              <w:numPr>
                <w:ilvl w:val="0"/>
                <w:numId w:val="17"/>
              </w:numPr>
              <w:shd w:val="clear" w:color="auto" w:fill="FFFFFF"/>
              <w:jc w:val="both"/>
              <w:rPr>
                <w:rFonts w:ascii="Arial" w:hAnsi="Arial" w:cs="Arial"/>
                <w:color w:val="444444"/>
                <w:sz w:val="18"/>
                <w:szCs w:val="18"/>
                <w:highlight w:val="white"/>
              </w:rPr>
            </w:pPr>
            <w:r>
              <w:rPr>
                <w:rFonts w:ascii="Arial" w:hAnsi="Arial" w:cs="Arial"/>
                <w:i/>
                <w:iCs/>
                <w:color w:val="444444"/>
                <w:sz w:val="18"/>
                <w:szCs w:val="18"/>
                <w:shd w:val="clear" w:color="auto" w:fill="FFFFFF"/>
              </w:rPr>
              <w:t>Naročnik bo upošteval izključno že zaključene posle.</w:t>
            </w:r>
          </w:p>
          <w:p w14:paraId="6952B4DC" w14:textId="77777777" w:rsidR="003F711B" w:rsidRDefault="003F711B" w:rsidP="00DA0DBC">
            <w:pPr>
              <w:numPr>
                <w:ilvl w:val="0"/>
                <w:numId w:val="17"/>
              </w:numPr>
              <w:shd w:val="clear" w:color="auto" w:fill="FFFFFF"/>
              <w:jc w:val="both"/>
              <w:rPr>
                <w:rFonts w:ascii="Arial" w:hAnsi="Arial" w:cs="Arial"/>
                <w:color w:val="444444"/>
                <w:sz w:val="18"/>
                <w:szCs w:val="18"/>
                <w:highlight w:val="white"/>
              </w:rPr>
            </w:pPr>
            <w:r>
              <w:rPr>
                <w:rFonts w:ascii="Arial" w:hAnsi="Arial" w:cs="Arial"/>
                <w:color w:val="444444"/>
                <w:sz w:val="18"/>
                <w:szCs w:val="18"/>
              </w:rPr>
              <w:t xml:space="preserve">Ponudnik mora predložiti reference za </w:t>
            </w:r>
            <w:r w:rsidRPr="003F711B">
              <w:rPr>
                <w:rFonts w:ascii="Arial" w:hAnsi="Arial" w:cs="Arial"/>
                <w:color w:val="444444"/>
                <w:sz w:val="18"/>
                <w:szCs w:val="18"/>
              </w:rPr>
              <w:t>tekstilne izdelke</w:t>
            </w:r>
            <w:r>
              <w:rPr>
                <w:rFonts w:ascii="Arial" w:hAnsi="Arial" w:cs="Arial"/>
                <w:color w:val="444444"/>
                <w:sz w:val="18"/>
                <w:szCs w:val="18"/>
              </w:rPr>
              <w:t>, ki so predmet javnega naročila,</w:t>
            </w:r>
            <w:r w:rsidRPr="003F711B">
              <w:rPr>
                <w:rFonts w:ascii="Arial" w:hAnsi="Arial" w:cs="Arial"/>
                <w:color w:val="444444"/>
                <w:sz w:val="18"/>
                <w:szCs w:val="18"/>
              </w:rPr>
              <w:t xml:space="preserve"> najmanj v višini predložene ponudbe brez DDV pri najmanj treh javnih zavodih, bolnišnicah, proračunskih porabnikih</w:t>
            </w:r>
            <w:r>
              <w:rPr>
                <w:rFonts w:ascii="Arial" w:hAnsi="Arial" w:cs="Arial"/>
                <w:color w:val="444444"/>
                <w:sz w:val="18"/>
                <w:szCs w:val="18"/>
              </w:rPr>
              <w:t>.</w:t>
            </w:r>
          </w:p>
          <w:p w14:paraId="24F152D6" w14:textId="7FDA196E" w:rsidR="00C66660" w:rsidRDefault="008F34FF" w:rsidP="00DA0DBC">
            <w:pPr>
              <w:numPr>
                <w:ilvl w:val="0"/>
                <w:numId w:val="17"/>
              </w:numPr>
              <w:shd w:val="clear" w:color="auto" w:fill="FFFFFF"/>
              <w:jc w:val="both"/>
              <w:rPr>
                <w:rFonts w:ascii="Arial" w:hAnsi="Arial" w:cs="Arial"/>
                <w:color w:val="444444"/>
                <w:sz w:val="18"/>
                <w:szCs w:val="18"/>
                <w:highlight w:val="white"/>
              </w:rPr>
            </w:pPr>
            <w:r>
              <w:rPr>
                <w:rFonts w:ascii="Arial" w:hAnsi="Arial" w:cs="Arial"/>
                <w:i/>
                <w:iCs/>
                <w:color w:val="444444"/>
                <w:sz w:val="18"/>
                <w:szCs w:val="18"/>
                <w:shd w:val="clear" w:color="auto" w:fill="FFFFFF"/>
              </w:rPr>
              <w:t>Reference, ki ne bodo vpisane v obrazec in potrjene s strani naročnikov na tem obrazcu ali na potrdilu, ki po vsebini vsebuje vse podatke iz tega obrazca, se pri ocenjevanju ne bodo upoštevale, če ne bodo predlože</w:t>
            </w:r>
            <w:r w:rsidR="00A7404F">
              <w:rPr>
                <w:rFonts w:ascii="Arial" w:hAnsi="Arial" w:cs="Arial"/>
                <w:i/>
                <w:iCs/>
                <w:color w:val="444444"/>
                <w:sz w:val="18"/>
                <w:szCs w:val="18"/>
                <w:shd w:val="clear" w:color="auto" w:fill="FFFFFF"/>
              </w:rPr>
              <w:t>ne ali ne bodo predložene,</w:t>
            </w:r>
            <w:r>
              <w:rPr>
                <w:rFonts w:ascii="Arial" w:hAnsi="Arial" w:cs="Arial"/>
                <w:i/>
                <w:iCs/>
                <w:color w:val="444444"/>
                <w:sz w:val="18"/>
                <w:szCs w:val="18"/>
                <w:shd w:val="clear" w:color="auto" w:fill="FFFFFF"/>
              </w:rPr>
              <w:t xml:space="preserve"> bo naročnik zahteval naknadno predložitev teh potrdil.</w:t>
            </w:r>
          </w:p>
          <w:p w14:paraId="59039955" w14:textId="77777777" w:rsidR="00C66660" w:rsidRPr="003F711B" w:rsidRDefault="008F34FF" w:rsidP="00DA0DBC">
            <w:pPr>
              <w:numPr>
                <w:ilvl w:val="0"/>
                <w:numId w:val="17"/>
              </w:numPr>
              <w:shd w:val="clear" w:color="auto" w:fill="FFFFFF"/>
              <w:jc w:val="both"/>
              <w:rPr>
                <w:rFonts w:ascii="Arial" w:hAnsi="Arial" w:cs="Arial"/>
                <w:color w:val="444444"/>
                <w:sz w:val="18"/>
                <w:szCs w:val="18"/>
                <w:highlight w:val="white"/>
              </w:rPr>
            </w:pPr>
            <w:r>
              <w:rPr>
                <w:rFonts w:ascii="Arial" w:hAnsi="Arial" w:cs="Arial"/>
                <w:i/>
                <w:iCs/>
                <w:color w:val="444444"/>
                <w:sz w:val="18"/>
                <w:szCs w:val="18"/>
                <w:shd w:val="clear" w:color="auto" w:fill="FFFFFF"/>
              </w:rPr>
              <w:t>V primeru več referenčnih potrdil se obrazec fotokopira.</w:t>
            </w:r>
          </w:p>
          <w:p w14:paraId="7A1E378E" w14:textId="77777777" w:rsidR="003F711B" w:rsidRDefault="003F711B" w:rsidP="003F711B">
            <w:pPr>
              <w:shd w:val="clear" w:color="auto" w:fill="FFFFFF"/>
              <w:ind w:left="720"/>
              <w:rPr>
                <w:rFonts w:ascii="Arial" w:hAnsi="Arial" w:cs="Arial"/>
                <w:color w:val="444444"/>
                <w:sz w:val="18"/>
                <w:szCs w:val="18"/>
                <w:highlight w:val="white"/>
              </w:rPr>
            </w:pPr>
          </w:p>
        </w:tc>
      </w:tr>
    </w:tbl>
    <w:p w14:paraId="43891311" w14:textId="77777777" w:rsidR="00C66660" w:rsidRDefault="00C66660">
      <w:pPr>
        <w:sectPr w:rsidR="00C66660" w:rsidSect="000011BD">
          <w:footerReference w:type="default" r:id="rId40"/>
          <w:pgSz w:w="11906" w:h="16838"/>
          <w:pgMar w:top="1418" w:right="1418" w:bottom="1418" w:left="1418" w:header="567" w:footer="596" w:gutter="0"/>
          <w:cols w:space="708"/>
          <w:docGrid w:linePitch="360"/>
        </w:sectPr>
      </w:pPr>
    </w:p>
    <w:p w14:paraId="7CAD564D" w14:textId="77777777" w:rsidR="008F34FF" w:rsidRDefault="00ED3568" w:rsidP="008F34FF">
      <w:pPr>
        <w:spacing w:after="0"/>
        <w:jc w:val="right"/>
        <w:rPr>
          <w:rFonts w:ascii="Arial" w:hAnsi="Arial" w:cs="Arial"/>
          <w:b/>
          <w:sz w:val="18"/>
          <w:szCs w:val="18"/>
        </w:rPr>
      </w:pPr>
      <w:r w:rsidRPr="00ED3568">
        <w:rPr>
          <w:rFonts w:ascii="Arial" w:hAnsi="Arial" w:cs="Arial"/>
          <w:b/>
          <w:sz w:val="18"/>
          <w:szCs w:val="18"/>
        </w:rPr>
        <w:lastRenderedPageBreak/>
        <w:t>Obrazec št: 8</w:t>
      </w:r>
    </w:p>
    <w:p w14:paraId="20D4D417" w14:textId="77777777" w:rsidR="005E2FEC" w:rsidRPr="00ED3568" w:rsidRDefault="005E2FEC" w:rsidP="008F34FF">
      <w:pPr>
        <w:spacing w:after="0"/>
        <w:jc w:val="right"/>
        <w:rPr>
          <w:rFonts w:ascii="Arial" w:hAnsi="Arial" w:cs="Arial"/>
          <w:b/>
          <w:sz w:val="18"/>
          <w:szCs w:val="18"/>
        </w:rPr>
      </w:pPr>
    </w:p>
    <w:p w14:paraId="1FD9439C" w14:textId="77777777" w:rsidR="005E2FEC" w:rsidRDefault="005E2FEC" w:rsidP="005E2FEC">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5E2FEC">
        <w:rPr>
          <w:rFonts w:ascii="Arial" w:hAnsi="Arial" w:cs="Arial"/>
        </w:rPr>
        <w:t>Izjava ponudnika o predložitvi bianko menice za dobro izvedbo pogodbenih obveznosti</w:t>
      </w:r>
    </w:p>
    <w:p w14:paraId="6D03758F" w14:textId="77777777" w:rsidR="008F34FF" w:rsidRDefault="008F34FF" w:rsidP="008F34FF"/>
    <w:p w14:paraId="38C1F080" w14:textId="77777777" w:rsidR="005E2FEC" w:rsidRPr="005E2FEC" w:rsidRDefault="005E2FEC" w:rsidP="005E2FEC">
      <w:pPr>
        <w:spacing w:after="0" w:line="240" w:lineRule="auto"/>
        <w:rPr>
          <w:rFonts w:ascii="Arial" w:eastAsia="Times New Roman" w:hAnsi="Arial" w:cs="Arial"/>
          <w:b/>
          <w:sz w:val="18"/>
          <w:szCs w:val="18"/>
          <w:bdr w:val="single" w:sz="4" w:space="0" w:color="auto" w:shadow="1"/>
          <w:lang w:eastAsia="sl-SI"/>
        </w:rPr>
      </w:pPr>
      <w:r w:rsidRPr="005E2FEC">
        <w:rPr>
          <w:rFonts w:ascii="Arial" w:eastAsia="Times New Roman" w:hAnsi="Arial" w:cs="Arial"/>
          <w:b/>
          <w:sz w:val="18"/>
          <w:szCs w:val="18"/>
          <w:lang w:eastAsia="sl-SI"/>
        </w:rPr>
        <w:t xml:space="preserve">Naročnik: </w:t>
      </w:r>
      <w:r w:rsidRPr="005E2FEC">
        <w:rPr>
          <w:rFonts w:ascii="Arial" w:eastAsia="Times New Roman" w:hAnsi="Arial" w:cs="Arial"/>
          <w:b/>
          <w:bCs/>
          <w:iCs/>
          <w:sz w:val="18"/>
          <w:szCs w:val="18"/>
          <w:lang w:eastAsia="sl-SI"/>
        </w:rPr>
        <w:t>Dom  DANICE VOGRINEC Maribor, Čufarjeva cesta 9, 2000 Maribor</w:t>
      </w:r>
    </w:p>
    <w:p w14:paraId="03343A97" w14:textId="77777777" w:rsidR="005E2FEC" w:rsidRPr="005E2FEC" w:rsidRDefault="005E2FEC" w:rsidP="005E2FEC">
      <w:pPr>
        <w:spacing w:after="0" w:line="240" w:lineRule="auto"/>
        <w:rPr>
          <w:rFonts w:ascii="Arial" w:eastAsia="Times New Roman" w:hAnsi="Arial" w:cs="Arial"/>
          <w:sz w:val="18"/>
          <w:szCs w:val="18"/>
          <w:lang w:eastAsia="sl-SI"/>
        </w:rPr>
      </w:pPr>
    </w:p>
    <w:p w14:paraId="05B86F67" w14:textId="77777777" w:rsidR="005E2FEC" w:rsidRPr="005E2FEC" w:rsidRDefault="005E2FEC" w:rsidP="005E2FEC">
      <w:pPr>
        <w:spacing w:after="0" w:line="240" w:lineRule="auto"/>
        <w:rPr>
          <w:rFonts w:ascii="Arial" w:eastAsia="Times New Roman" w:hAnsi="Arial" w:cs="Arial"/>
          <w:sz w:val="18"/>
          <w:szCs w:val="18"/>
          <w:lang w:eastAsia="sl-SI"/>
        </w:rPr>
      </w:pPr>
    </w:p>
    <w:p w14:paraId="0F966CE8" w14:textId="77777777" w:rsidR="005E2FEC" w:rsidRPr="005E2FEC" w:rsidRDefault="005E2FEC" w:rsidP="005E2FEC">
      <w:pPr>
        <w:spacing w:after="0" w:line="240" w:lineRule="auto"/>
        <w:rPr>
          <w:rFonts w:ascii="Arial" w:eastAsia="Times New Roman" w:hAnsi="Arial" w:cs="Arial"/>
          <w:b/>
          <w:sz w:val="18"/>
          <w:szCs w:val="18"/>
          <w:lang w:eastAsia="sl-SI"/>
        </w:rPr>
      </w:pPr>
      <w:r w:rsidRPr="005E2FEC">
        <w:rPr>
          <w:rFonts w:ascii="Arial" w:eastAsia="Times New Roman" w:hAnsi="Arial" w:cs="Arial"/>
          <w:b/>
          <w:sz w:val="18"/>
          <w:szCs w:val="18"/>
          <w:lang w:eastAsia="sl-SI"/>
        </w:rPr>
        <w:t xml:space="preserve">Ponudnik:__________________       </w:t>
      </w:r>
    </w:p>
    <w:p w14:paraId="18DCCA61" w14:textId="77777777" w:rsidR="005E2FEC" w:rsidRPr="005E2FEC" w:rsidRDefault="005E2FEC" w:rsidP="005E2FEC">
      <w:pPr>
        <w:spacing w:after="0" w:line="240" w:lineRule="auto"/>
        <w:rPr>
          <w:rFonts w:ascii="Arial" w:eastAsia="Times New Roman" w:hAnsi="Arial" w:cs="Arial"/>
          <w:sz w:val="18"/>
          <w:szCs w:val="18"/>
          <w:lang w:eastAsia="sl-SI"/>
        </w:rPr>
      </w:pPr>
    </w:p>
    <w:p w14:paraId="694CA81E"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eastAsia="Times New Roman" w:hAnsi="Arial" w:cs="Arial"/>
          <w:sz w:val="18"/>
          <w:szCs w:val="18"/>
          <w:lang w:eastAsia="sl-SI"/>
        </w:rPr>
      </w:pPr>
    </w:p>
    <w:p w14:paraId="3CDA63EC" w14:textId="77777777" w:rsidR="005E2FEC" w:rsidRPr="005E2FEC" w:rsidRDefault="005E2FEC" w:rsidP="005E2FEC">
      <w:pPr>
        <w:spacing w:after="0" w:line="240" w:lineRule="auto"/>
        <w:rPr>
          <w:rFonts w:ascii="Arial" w:eastAsia="Times New Roman" w:hAnsi="Arial" w:cs="Arial"/>
          <w:b/>
          <w:sz w:val="18"/>
          <w:szCs w:val="18"/>
          <w:bdr w:val="single" w:sz="4" w:space="0" w:color="auto" w:shadow="1"/>
          <w:shd w:val="clear" w:color="auto" w:fill="F3F3F3"/>
          <w:lang w:eastAsia="sl-SI"/>
        </w:rPr>
      </w:pPr>
    </w:p>
    <w:p w14:paraId="21382ECD" w14:textId="48F97A1C" w:rsidR="005E2FEC" w:rsidRPr="005E2FEC" w:rsidRDefault="005E2FEC" w:rsidP="005E2FEC">
      <w:pPr>
        <w:autoSpaceDE w:val="0"/>
        <w:autoSpaceDN w:val="0"/>
        <w:adjustRightInd w:val="0"/>
        <w:spacing w:after="0" w:line="240" w:lineRule="auto"/>
        <w:jc w:val="both"/>
        <w:rPr>
          <w:rFonts w:ascii="Arial" w:eastAsia="Times New Roman" w:hAnsi="Arial" w:cs="Arial"/>
          <w:b/>
          <w:sz w:val="18"/>
          <w:szCs w:val="18"/>
          <w:lang w:eastAsia="sl-SI"/>
        </w:rPr>
      </w:pPr>
      <w:r w:rsidRPr="005E2FEC">
        <w:rPr>
          <w:rFonts w:ascii="Arial" w:eastAsia="Times New Roman" w:hAnsi="Arial" w:cs="Arial"/>
          <w:sz w:val="18"/>
          <w:szCs w:val="18"/>
          <w:lang w:eastAsia="sl-SI"/>
        </w:rPr>
        <w:t xml:space="preserve">Izjavljamo, da bomo v primeru, če bomo izbrani kot izvajalec na javnem naročilu za oddajo naročila </w:t>
      </w:r>
      <w:r w:rsidRPr="005E2FEC">
        <w:rPr>
          <w:rFonts w:ascii="Arial" w:eastAsia="Times New Roman" w:hAnsi="Arial" w:cs="Arial"/>
          <w:b/>
          <w:bCs/>
          <w:sz w:val="18"/>
          <w:szCs w:val="18"/>
          <w:lang w:eastAsia="sl-SI"/>
        </w:rPr>
        <w:t>»</w:t>
      </w:r>
      <w:r>
        <w:rPr>
          <w:rFonts w:ascii="Arial" w:eastAsia="Times New Roman" w:hAnsi="Arial" w:cs="Arial"/>
          <w:b/>
          <w:bCs/>
          <w:sz w:val="18"/>
          <w:szCs w:val="18"/>
          <w:lang w:eastAsia="sl-SI"/>
        </w:rPr>
        <w:t>DOBAVA TEKSTILNIH IZDELKOV</w:t>
      </w:r>
      <w:r w:rsidR="00CD2CED">
        <w:rPr>
          <w:rFonts w:ascii="Arial" w:eastAsia="Times New Roman" w:hAnsi="Arial" w:cs="Arial"/>
          <w:b/>
          <w:bCs/>
          <w:sz w:val="18"/>
          <w:szCs w:val="18"/>
          <w:lang w:eastAsia="sl-SI"/>
        </w:rPr>
        <w:t xml:space="preserve"> 2026-2029</w:t>
      </w:r>
      <w:r w:rsidRPr="005E2FEC">
        <w:rPr>
          <w:rFonts w:ascii="Arial" w:eastAsia="Times New Roman" w:hAnsi="Arial" w:cs="Arial"/>
          <w:b/>
          <w:bCs/>
          <w:sz w:val="18"/>
          <w:szCs w:val="18"/>
          <w:lang w:eastAsia="sl-SI"/>
        </w:rPr>
        <w:t xml:space="preserve">« </w:t>
      </w:r>
      <w:r w:rsidRPr="005E2FEC">
        <w:rPr>
          <w:rFonts w:ascii="Arial" w:eastAsia="Times New Roman" w:hAnsi="Arial" w:cs="Arial"/>
          <w:sz w:val="18"/>
          <w:szCs w:val="18"/>
          <w:lang w:eastAsia="sl-SI"/>
        </w:rPr>
        <w:t xml:space="preserve">in pozvani k podpisu pogodbe, v </w:t>
      </w:r>
      <w:r w:rsidRPr="005E2FEC">
        <w:rPr>
          <w:rFonts w:ascii="Arial" w:eastAsia="Times New Roman" w:hAnsi="Arial" w:cs="Arial"/>
          <w:b/>
          <w:sz w:val="18"/>
          <w:szCs w:val="18"/>
          <w:u w:val="single"/>
          <w:lang w:eastAsia="sl-SI"/>
        </w:rPr>
        <w:t>roku 8 dni po sklenitvi pogodbe</w:t>
      </w:r>
      <w:r w:rsidRPr="005E2FEC">
        <w:rPr>
          <w:rFonts w:ascii="Arial" w:eastAsia="Times New Roman" w:hAnsi="Arial" w:cs="Arial"/>
          <w:sz w:val="18"/>
          <w:szCs w:val="18"/>
          <w:lang w:eastAsia="sl-SI"/>
        </w:rPr>
        <w:t xml:space="preserve">, kot jamstvo za dobro izvedbo pogodbene obveznosti naročniku predložili </w:t>
      </w:r>
      <w:r w:rsidRPr="005E2FEC">
        <w:rPr>
          <w:rFonts w:ascii="Arial" w:eastAsia="Times New Roman" w:hAnsi="Arial" w:cs="Arial"/>
          <w:b/>
          <w:i/>
          <w:sz w:val="18"/>
          <w:szCs w:val="18"/>
          <w:lang w:eastAsia="sl-SI"/>
        </w:rPr>
        <w:t xml:space="preserve">bianko menico </w:t>
      </w:r>
      <w:r w:rsidRPr="005E2FEC">
        <w:rPr>
          <w:rFonts w:ascii="Arial" w:eastAsia="Times New Roman" w:hAnsi="Arial" w:cs="Arial"/>
          <w:b/>
          <w:bCs/>
          <w:i/>
          <w:sz w:val="18"/>
          <w:szCs w:val="18"/>
          <w:lang w:eastAsia="sl-SI"/>
        </w:rPr>
        <w:t>(brezpogojno in plačljivo na prvi poziv)</w:t>
      </w:r>
      <w:r w:rsidRPr="005E2FEC">
        <w:rPr>
          <w:rFonts w:ascii="Arial" w:eastAsia="Times New Roman" w:hAnsi="Arial" w:cs="Arial"/>
          <w:b/>
          <w:i/>
          <w:sz w:val="18"/>
          <w:szCs w:val="18"/>
          <w:lang w:eastAsia="sl-SI"/>
        </w:rPr>
        <w:t xml:space="preserve"> v vi</w:t>
      </w:r>
      <w:r>
        <w:rPr>
          <w:rFonts w:ascii="Arial" w:eastAsia="Times New Roman" w:hAnsi="Arial" w:cs="Arial"/>
          <w:b/>
          <w:i/>
          <w:sz w:val="18"/>
          <w:szCs w:val="18"/>
          <w:lang w:eastAsia="sl-SI"/>
        </w:rPr>
        <w:t>šini 10</w:t>
      </w:r>
      <w:r w:rsidRPr="005E2FEC">
        <w:rPr>
          <w:rFonts w:ascii="Arial" w:eastAsia="Times New Roman" w:hAnsi="Arial" w:cs="Arial"/>
          <w:b/>
          <w:i/>
          <w:sz w:val="18"/>
          <w:szCs w:val="18"/>
          <w:lang w:eastAsia="sl-SI"/>
        </w:rPr>
        <w:t xml:space="preserve"> % pogodbene vrednosti z DDV (skupna vrednost izbranih sklopov)</w:t>
      </w:r>
      <w:r w:rsidRPr="005E2FEC">
        <w:rPr>
          <w:rFonts w:ascii="Arial" w:eastAsia="Times New Roman" w:hAnsi="Arial" w:cs="Arial"/>
          <w:sz w:val="18"/>
          <w:szCs w:val="18"/>
          <w:lang w:eastAsia="sl-SI"/>
        </w:rPr>
        <w:t xml:space="preserve"> skupaj z </w:t>
      </w:r>
      <w:r w:rsidR="001E4409">
        <w:rPr>
          <w:rFonts w:ascii="Arial" w:eastAsia="Times New Roman" w:hAnsi="Arial" w:cs="Arial"/>
          <w:b/>
          <w:sz w:val="18"/>
          <w:szCs w:val="18"/>
          <w:lang w:eastAsia="sl-SI"/>
        </w:rPr>
        <w:t>M</w:t>
      </w:r>
      <w:r w:rsidR="001E4409" w:rsidRPr="005E2FEC">
        <w:rPr>
          <w:rFonts w:ascii="Arial" w:eastAsia="Times New Roman" w:hAnsi="Arial" w:cs="Arial"/>
          <w:b/>
          <w:sz w:val="18"/>
          <w:szCs w:val="18"/>
          <w:lang w:eastAsia="sl-SI"/>
        </w:rPr>
        <w:t xml:space="preserve">enično izjavo za zavarovanje dobre izvedbe pogodbenih </w:t>
      </w:r>
      <w:r w:rsidR="001E4409">
        <w:rPr>
          <w:rFonts w:ascii="Arial" w:eastAsia="Times New Roman" w:hAnsi="Arial" w:cs="Arial"/>
          <w:b/>
          <w:sz w:val="18"/>
          <w:szCs w:val="18"/>
          <w:lang w:eastAsia="sl-SI"/>
        </w:rPr>
        <w:t xml:space="preserve">obveznosti </w:t>
      </w:r>
      <w:r>
        <w:rPr>
          <w:rFonts w:ascii="Arial" w:eastAsia="Times New Roman" w:hAnsi="Arial" w:cs="Arial"/>
          <w:b/>
          <w:sz w:val="18"/>
          <w:szCs w:val="18"/>
          <w:lang w:eastAsia="sl-SI"/>
        </w:rPr>
        <w:t>(OBR-8a</w:t>
      </w:r>
      <w:r w:rsidRPr="005E2FEC">
        <w:rPr>
          <w:rFonts w:ascii="Arial" w:eastAsia="Times New Roman" w:hAnsi="Arial" w:cs="Arial"/>
          <w:b/>
          <w:sz w:val="18"/>
          <w:szCs w:val="18"/>
          <w:lang w:eastAsia="sl-SI"/>
        </w:rPr>
        <w:t xml:space="preserve">) </w:t>
      </w:r>
      <w:r w:rsidRPr="005E2FEC">
        <w:rPr>
          <w:rFonts w:ascii="Arial" w:eastAsia="Times New Roman" w:hAnsi="Arial" w:cs="Arial"/>
          <w:sz w:val="18"/>
          <w:szCs w:val="18"/>
          <w:lang w:eastAsia="sl-SI"/>
        </w:rPr>
        <w:t xml:space="preserve">in veljavnostjo </w:t>
      </w:r>
      <w:r w:rsidRPr="005E2FEC">
        <w:rPr>
          <w:rFonts w:ascii="Arial" w:eastAsia="Times New Roman" w:hAnsi="Arial" w:cs="Arial"/>
          <w:b/>
          <w:sz w:val="18"/>
          <w:szCs w:val="18"/>
          <w:lang w:eastAsia="sl-SI"/>
        </w:rPr>
        <w:t>od dneva izdaje in za ves čas trajanja pogodbe (</w:t>
      </w:r>
      <w:r w:rsidRPr="00444742">
        <w:rPr>
          <w:rFonts w:ascii="Arial" w:eastAsia="Times New Roman" w:hAnsi="Arial" w:cs="Arial"/>
          <w:b/>
          <w:sz w:val="18"/>
          <w:szCs w:val="18"/>
          <w:lang w:eastAsia="sl-SI"/>
        </w:rPr>
        <w:t xml:space="preserve">do </w:t>
      </w:r>
      <w:r w:rsidR="00CD2CED" w:rsidRPr="00444742">
        <w:rPr>
          <w:rFonts w:ascii="Arial" w:eastAsia="Times New Roman" w:hAnsi="Arial" w:cs="Arial"/>
          <w:b/>
          <w:sz w:val="18"/>
          <w:szCs w:val="18"/>
          <w:lang w:eastAsia="sl-SI"/>
        </w:rPr>
        <w:t>31.12.2029</w:t>
      </w:r>
      <w:r w:rsidRPr="005E2FEC">
        <w:rPr>
          <w:rFonts w:ascii="Arial" w:eastAsia="Times New Roman" w:hAnsi="Arial" w:cs="Arial"/>
          <w:b/>
          <w:sz w:val="18"/>
          <w:szCs w:val="18"/>
          <w:lang w:eastAsia="sl-SI"/>
        </w:rPr>
        <w:t>)</w:t>
      </w:r>
      <w:r w:rsidRPr="005E2FEC">
        <w:rPr>
          <w:rFonts w:ascii="Arial" w:eastAsia="Times New Roman" w:hAnsi="Arial" w:cs="Arial"/>
          <w:sz w:val="18"/>
          <w:szCs w:val="18"/>
          <w:lang w:eastAsia="sl-SI"/>
        </w:rPr>
        <w:t xml:space="preserve">, </w:t>
      </w:r>
      <w:r w:rsidRPr="005E2FEC">
        <w:rPr>
          <w:rFonts w:ascii="Arial" w:eastAsia="Times New Roman" w:hAnsi="Arial" w:cs="Arial"/>
          <w:iCs/>
          <w:sz w:val="18"/>
          <w:szCs w:val="18"/>
          <w:lang w:eastAsia="sl-SI"/>
        </w:rPr>
        <w:t>ki jo je naročnik upravičen v primeru kršitev pogodbenih obveznosti takoj unovčiti.</w:t>
      </w:r>
    </w:p>
    <w:p w14:paraId="03682EB1" w14:textId="77777777" w:rsidR="005E2FEC" w:rsidRPr="005E2FEC" w:rsidRDefault="005E2FEC" w:rsidP="005E2FEC">
      <w:pPr>
        <w:autoSpaceDE w:val="0"/>
        <w:autoSpaceDN w:val="0"/>
        <w:adjustRightInd w:val="0"/>
        <w:spacing w:after="0" w:line="240" w:lineRule="auto"/>
        <w:jc w:val="both"/>
        <w:rPr>
          <w:rFonts w:ascii="Arial" w:eastAsia="Times New Roman" w:hAnsi="Arial" w:cs="Arial"/>
          <w:sz w:val="18"/>
          <w:szCs w:val="18"/>
          <w:lang w:eastAsia="sl-SI"/>
        </w:rPr>
      </w:pPr>
    </w:p>
    <w:p w14:paraId="4ED3E2F7" w14:textId="77777777" w:rsidR="005E2FEC" w:rsidRPr="005E2FEC" w:rsidRDefault="005E2FEC" w:rsidP="005E2FEC">
      <w:pPr>
        <w:autoSpaceDE w:val="0"/>
        <w:autoSpaceDN w:val="0"/>
        <w:adjustRightInd w:val="0"/>
        <w:spacing w:after="0" w:line="240" w:lineRule="auto"/>
        <w:jc w:val="both"/>
        <w:rPr>
          <w:rFonts w:ascii="Arial" w:eastAsia="Times New Roman" w:hAnsi="Arial" w:cs="Arial"/>
          <w:iCs/>
          <w:sz w:val="18"/>
          <w:szCs w:val="18"/>
          <w:lang w:eastAsia="sl-SI"/>
        </w:rPr>
      </w:pPr>
      <w:r w:rsidRPr="005E2FEC">
        <w:rPr>
          <w:rFonts w:ascii="Arial" w:eastAsia="Times New Roman" w:hAnsi="Arial" w:cs="Arial"/>
          <w:iCs/>
          <w:sz w:val="18"/>
          <w:szCs w:val="18"/>
          <w:lang w:eastAsia="sl-SI"/>
        </w:rPr>
        <w:t>Seznanjeni smo, da se šteje, da brez izročitve bianko menice pogodba ni sklenjena.</w:t>
      </w:r>
    </w:p>
    <w:p w14:paraId="31B6ED15" w14:textId="77777777" w:rsidR="005E2FEC" w:rsidRPr="005E2FEC" w:rsidRDefault="005E2FEC" w:rsidP="005E2FEC">
      <w:pPr>
        <w:spacing w:after="0" w:line="240" w:lineRule="auto"/>
        <w:jc w:val="both"/>
        <w:rPr>
          <w:rFonts w:ascii="Arial" w:eastAsia="Times New Roman" w:hAnsi="Arial" w:cs="Arial"/>
          <w:sz w:val="18"/>
          <w:szCs w:val="18"/>
          <w:lang w:eastAsia="sl-SI"/>
        </w:rPr>
      </w:pPr>
    </w:p>
    <w:p w14:paraId="51B1FFD1"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34AFCFD1"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57C44510" w14:textId="77777777" w:rsidR="005E2FEC" w:rsidRPr="005E2FEC" w:rsidRDefault="005E2FEC" w:rsidP="005E2FEC">
      <w:pPr>
        <w:spacing w:after="0" w:line="240" w:lineRule="auto"/>
        <w:rPr>
          <w:rFonts w:ascii="Arial" w:eastAsia="Times New Roman" w:hAnsi="Arial" w:cs="Arial"/>
          <w:b/>
          <w:sz w:val="18"/>
          <w:szCs w:val="18"/>
          <w:lang w:eastAsia="sl-SI"/>
        </w:rPr>
      </w:pPr>
    </w:p>
    <w:p w14:paraId="1F9A633C" w14:textId="77777777" w:rsidR="005E2FEC" w:rsidRPr="005E2FEC" w:rsidRDefault="005E2FEC" w:rsidP="005E2FEC">
      <w:pPr>
        <w:spacing w:after="0" w:line="240" w:lineRule="auto"/>
        <w:rPr>
          <w:rFonts w:ascii="Arial" w:eastAsia="Times New Roman" w:hAnsi="Arial" w:cs="Arial"/>
          <w:b/>
          <w:sz w:val="18"/>
          <w:szCs w:val="18"/>
          <w:lang w:eastAsia="sl-SI"/>
        </w:rPr>
      </w:pPr>
    </w:p>
    <w:p w14:paraId="00DDC845" w14:textId="77777777" w:rsidR="005E2FEC" w:rsidRPr="005E2FEC" w:rsidRDefault="005E2FEC" w:rsidP="005E2FEC">
      <w:pPr>
        <w:spacing w:after="0" w:line="240" w:lineRule="auto"/>
        <w:rPr>
          <w:rFonts w:ascii="Arial" w:eastAsia="Times New Roman" w:hAnsi="Arial" w:cs="Arial"/>
          <w:b/>
          <w:sz w:val="18"/>
          <w:szCs w:val="18"/>
          <w:lang w:eastAsia="sl-SI"/>
        </w:rPr>
      </w:pPr>
    </w:p>
    <w:tbl>
      <w:tblPr>
        <w:tblW w:w="0" w:type="auto"/>
        <w:tblLook w:val="01E0" w:firstRow="1" w:lastRow="1" w:firstColumn="1" w:lastColumn="1" w:noHBand="0" w:noVBand="0"/>
      </w:tblPr>
      <w:tblGrid>
        <w:gridCol w:w="3020"/>
        <w:gridCol w:w="2994"/>
        <w:gridCol w:w="3056"/>
      </w:tblGrid>
      <w:tr w:rsidR="005E2FEC" w:rsidRPr="005E2FEC" w14:paraId="4FBDE09F" w14:textId="77777777" w:rsidTr="00AA59C6">
        <w:tc>
          <w:tcPr>
            <w:tcW w:w="3097" w:type="dxa"/>
          </w:tcPr>
          <w:p w14:paraId="5758BFE1" w14:textId="77777777" w:rsidR="005E2FEC" w:rsidRPr="005E2FEC" w:rsidRDefault="005E2FEC" w:rsidP="005E2FEC">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Kraj in datum:</w:t>
            </w:r>
          </w:p>
        </w:tc>
        <w:tc>
          <w:tcPr>
            <w:tcW w:w="3068" w:type="dxa"/>
          </w:tcPr>
          <w:p w14:paraId="02C5F927" w14:textId="77777777" w:rsidR="005E2FEC" w:rsidRPr="005E2FEC" w:rsidRDefault="005E2FEC" w:rsidP="005E2FEC">
            <w:pPr>
              <w:spacing w:after="120" w:line="240" w:lineRule="auto"/>
              <w:ind w:left="283"/>
              <w:rPr>
                <w:rFonts w:ascii="Arial" w:eastAsia="Times New Roman" w:hAnsi="Arial" w:cs="Arial"/>
                <w:sz w:val="18"/>
                <w:szCs w:val="18"/>
                <w:lang w:eastAsia="sl-SI"/>
              </w:rPr>
            </w:pPr>
            <w:r w:rsidRPr="005E2FEC">
              <w:rPr>
                <w:rFonts w:ascii="Arial" w:eastAsia="Times New Roman" w:hAnsi="Arial" w:cs="Arial"/>
                <w:sz w:val="18"/>
                <w:szCs w:val="18"/>
                <w:lang w:eastAsia="sl-SI"/>
              </w:rPr>
              <w:t xml:space="preserve">            Žig:</w:t>
            </w:r>
          </w:p>
        </w:tc>
        <w:tc>
          <w:tcPr>
            <w:tcW w:w="3123" w:type="dxa"/>
          </w:tcPr>
          <w:p w14:paraId="7FF40702" w14:textId="77777777" w:rsidR="005E2FEC" w:rsidRPr="005E2FEC" w:rsidRDefault="005E2FEC" w:rsidP="005E2FEC">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Podpis odgovorne osebe:</w:t>
            </w:r>
          </w:p>
        </w:tc>
      </w:tr>
    </w:tbl>
    <w:p w14:paraId="425F1F22" w14:textId="77777777" w:rsidR="005E2FEC" w:rsidRPr="005E2FEC" w:rsidRDefault="005E2FEC" w:rsidP="005E2FEC">
      <w:pPr>
        <w:spacing w:after="0"/>
        <w:jc w:val="both"/>
        <w:rPr>
          <w:rFonts w:ascii="Arial" w:eastAsia="Times New Roman" w:hAnsi="Arial" w:cs="Arial"/>
          <w:sz w:val="18"/>
          <w:szCs w:val="18"/>
        </w:rPr>
      </w:pPr>
      <w:r w:rsidRPr="005E2FEC">
        <w:rPr>
          <w:rFonts w:ascii="Arial" w:eastAsia="Times New Roman" w:hAnsi="Arial" w:cs="Arial"/>
          <w:b/>
          <w:sz w:val="18"/>
          <w:szCs w:val="18"/>
        </w:rPr>
        <w:t xml:space="preserve">__________________                                                                              __________________                            </w:t>
      </w:r>
      <w:r w:rsidRPr="005E2FEC">
        <w:rPr>
          <w:rFonts w:ascii="Arial" w:eastAsia="Times New Roman" w:hAnsi="Arial" w:cs="Arial"/>
          <w:b/>
          <w:sz w:val="18"/>
          <w:szCs w:val="18"/>
          <w:lang w:eastAsia="sl-SI"/>
        </w:rPr>
        <w:t xml:space="preserve">  </w:t>
      </w:r>
    </w:p>
    <w:p w14:paraId="563A405B" w14:textId="77777777" w:rsidR="005E2FEC" w:rsidRPr="005E2FEC" w:rsidRDefault="005E2FEC" w:rsidP="005E2FEC">
      <w:pPr>
        <w:spacing w:after="0"/>
        <w:jc w:val="both"/>
        <w:rPr>
          <w:rFonts w:ascii="Arial" w:eastAsia="Times New Roman" w:hAnsi="Arial" w:cs="Arial"/>
          <w:sz w:val="18"/>
          <w:szCs w:val="18"/>
        </w:rPr>
      </w:pPr>
    </w:p>
    <w:p w14:paraId="13C3B735" w14:textId="77777777" w:rsidR="005E2FEC" w:rsidRPr="005E2FEC" w:rsidRDefault="005E2FEC" w:rsidP="005E2FEC">
      <w:pPr>
        <w:spacing w:after="0"/>
        <w:jc w:val="both"/>
        <w:rPr>
          <w:rFonts w:ascii="Arial" w:eastAsia="Times New Roman" w:hAnsi="Arial" w:cs="Arial"/>
          <w:sz w:val="18"/>
          <w:szCs w:val="18"/>
        </w:rPr>
      </w:pPr>
    </w:p>
    <w:p w14:paraId="56581F0E" w14:textId="77777777" w:rsidR="005E2FEC" w:rsidRPr="005E2FEC" w:rsidRDefault="005E2FEC" w:rsidP="005E2FEC">
      <w:pPr>
        <w:spacing w:after="0"/>
        <w:jc w:val="both"/>
        <w:rPr>
          <w:rFonts w:ascii="Arial" w:eastAsia="Times New Roman" w:hAnsi="Arial" w:cs="Arial"/>
          <w:sz w:val="18"/>
          <w:szCs w:val="18"/>
        </w:rPr>
      </w:pPr>
    </w:p>
    <w:p w14:paraId="0DAC3BC6" w14:textId="77777777" w:rsidR="005E2FEC" w:rsidRPr="005E2FEC" w:rsidRDefault="005E2FEC" w:rsidP="005E2FEC">
      <w:pPr>
        <w:spacing w:after="0"/>
        <w:jc w:val="both"/>
        <w:rPr>
          <w:rFonts w:ascii="Arial" w:eastAsia="Times New Roman" w:hAnsi="Arial" w:cs="Arial"/>
          <w:sz w:val="18"/>
          <w:szCs w:val="18"/>
        </w:rPr>
      </w:pPr>
    </w:p>
    <w:p w14:paraId="237DCCAF"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2C22206E"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3442E10C"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04C04EF9"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60A2501E"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4DE86870"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67FB6CD9" w14:textId="77777777" w:rsidR="005E2FEC" w:rsidRPr="005E2FEC" w:rsidRDefault="005E2FEC" w:rsidP="005E2FEC">
      <w:pPr>
        <w:spacing w:after="0" w:line="240" w:lineRule="auto"/>
        <w:jc w:val="both"/>
        <w:rPr>
          <w:rFonts w:ascii="Arial" w:eastAsia="Times New Roman" w:hAnsi="Arial" w:cs="Arial"/>
          <w:sz w:val="18"/>
          <w:szCs w:val="18"/>
          <w:lang w:eastAsia="sl-SI"/>
        </w:rPr>
      </w:pPr>
      <w:r w:rsidRPr="005E2FEC">
        <w:rPr>
          <w:rFonts w:ascii="Arial" w:eastAsia="Times New Roman" w:hAnsi="Arial" w:cs="Arial"/>
          <w:b/>
          <w:sz w:val="18"/>
          <w:szCs w:val="18"/>
          <w:lang w:eastAsia="sl-SI"/>
        </w:rPr>
        <w:t>Navodilo:</w:t>
      </w:r>
      <w:r w:rsidRPr="005E2FEC">
        <w:rPr>
          <w:rFonts w:ascii="Arial" w:eastAsia="Times New Roman" w:hAnsi="Arial" w:cs="Arial"/>
          <w:sz w:val="18"/>
          <w:szCs w:val="18"/>
          <w:lang w:eastAsia="sl-SI"/>
        </w:rPr>
        <w:t xml:space="preserve"> </w:t>
      </w:r>
    </w:p>
    <w:p w14:paraId="338BAAB5" w14:textId="77777777" w:rsidR="005E2FEC" w:rsidRPr="005E2FEC" w:rsidRDefault="005E2FEC" w:rsidP="00DA0DBC">
      <w:pPr>
        <w:numPr>
          <w:ilvl w:val="0"/>
          <w:numId w:val="30"/>
        </w:numPr>
        <w:spacing w:after="0" w:line="240" w:lineRule="auto"/>
        <w:jc w:val="both"/>
        <w:rPr>
          <w:rFonts w:ascii="Arial" w:eastAsia="Times New Roman" w:hAnsi="Arial" w:cs="Arial"/>
          <w:sz w:val="18"/>
          <w:szCs w:val="18"/>
          <w:lang w:eastAsia="sl-SI"/>
        </w:rPr>
      </w:pPr>
      <w:r w:rsidRPr="005E2FEC">
        <w:rPr>
          <w:rFonts w:ascii="Arial" w:eastAsia="Times New Roman" w:hAnsi="Arial" w:cs="Arial"/>
          <w:sz w:val="18"/>
          <w:szCs w:val="18"/>
          <w:lang w:eastAsia="sl-SI"/>
        </w:rPr>
        <w:t xml:space="preserve">Ponudnik/vodilni partner v primeru skupne ponudbe v informacijskem sistemu e-JN pod rubriko Dokumenti v razdelek »Druge priloge« naloži izpolnjeno, datirano, žigosano, podpisano in skenirano izjavo v </w:t>
      </w:r>
      <w:proofErr w:type="spellStart"/>
      <w:r w:rsidRPr="005E2FEC">
        <w:rPr>
          <w:rFonts w:ascii="Arial" w:eastAsia="Times New Roman" w:hAnsi="Arial" w:cs="Arial"/>
          <w:sz w:val="18"/>
          <w:szCs w:val="18"/>
          <w:lang w:eastAsia="sl-SI"/>
        </w:rPr>
        <w:t>pdf</w:t>
      </w:r>
      <w:proofErr w:type="spellEnd"/>
      <w:r w:rsidRPr="005E2FEC">
        <w:rPr>
          <w:rFonts w:ascii="Arial" w:eastAsia="Times New Roman" w:hAnsi="Arial" w:cs="Arial"/>
          <w:sz w:val="18"/>
          <w:szCs w:val="18"/>
          <w:lang w:eastAsia="sl-SI"/>
        </w:rPr>
        <w:t>. obliki.</w:t>
      </w:r>
    </w:p>
    <w:p w14:paraId="1020AE7C" w14:textId="77777777" w:rsidR="005E2FEC" w:rsidRPr="005E2FEC" w:rsidRDefault="005E2FEC" w:rsidP="008F34FF">
      <w:pPr>
        <w:rPr>
          <w:sz w:val="18"/>
          <w:szCs w:val="18"/>
        </w:rPr>
      </w:pPr>
    </w:p>
    <w:p w14:paraId="50D27E86" w14:textId="77777777" w:rsidR="005E2FEC" w:rsidRDefault="005E2FEC" w:rsidP="008F34FF"/>
    <w:p w14:paraId="364CAC5A" w14:textId="77777777" w:rsidR="005E2FEC" w:rsidRDefault="005E2FEC" w:rsidP="008F34FF"/>
    <w:p w14:paraId="367CD216" w14:textId="77777777" w:rsidR="005E2FEC" w:rsidRDefault="005E2FEC" w:rsidP="008F34FF"/>
    <w:p w14:paraId="6D946437" w14:textId="77777777" w:rsidR="005E2FEC" w:rsidRDefault="005E2FEC" w:rsidP="008F34FF"/>
    <w:p w14:paraId="70D58418" w14:textId="77777777" w:rsidR="005E2FEC" w:rsidRDefault="005E2FEC" w:rsidP="008F34FF"/>
    <w:p w14:paraId="4A397F22" w14:textId="77777777" w:rsidR="005E2FEC" w:rsidRDefault="005E2FEC" w:rsidP="008F34FF"/>
    <w:p w14:paraId="1ACF2348" w14:textId="77777777" w:rsidR="00BF6796" w:rsidRPr="00BF6796" w:rsidRDefault="00BF6796" w:rsidP="00BF6796">
      <w:pPr>
        <w:jc w:val="right"/>
        <w:rPr>
          <w:rFonts w:ascii="Arial" w:hAnsi="Arial" w:cs="Arial"/>
          <w:b/>
          <w:sz w:val="18"/>
          <w:szCs w:val="18"/>
        </w:rPr>
      </w:pPr>
      <w:r w:rsidRPr="00BF6796">
        <w:rPr>
          <w:rFonts w:ascii="Arial" w:hAnsi="Arial" w:cs="Arial"/>
          <w:b/>
          <w:sz w:val="18"/>
          <w:szCs w:val="18"/>
        </w:rPr>
        <w:lastRenderedPageBreak/>
        <w:t>Obrazec št: 8</w:t>
      </w:r>
      <w:r>
        <w:rPr>
          <w:rFonts w:ascii="Arial" w:hAnsi="Arial" w:cs="Arial"/>
          <w:b/>
          <w:sz w:val="18"/>
          <w:szCs w:val="18"/>
        </w:rPr>
        <w:t>a</w:t>
      </w:r>
    </w:p>
    <w:p w14:paraId="1789322A" w14:textId="77777777" w:rsidR="008F34FF"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 xml:space="preserve">Vzorec </w:t>
      </w:r>
      <w:r w:rsidR="00BF6796">
        <w:rPr>
          <w:rFonts w:ascii="Arial" w:hAnsi="Arial" w:cs="Arial"/>
        </w:rPr>
        <w:t>menične izjave</w:t>
      </w:r>
      <w:r w:rsidR="00BF6796" w:rsidRPr="00BF6796">
        <w:rPr>
          <w:rFonts w:ascii="Arial" w:hAnsi="Arial" w:cs="Arial"/>
        </w:rPr>
        <w:t xml:space="preserve"> za zavarovanje dobre izvedbe pogodbenih obveznosti</w:t>
      </w:r>
    </w:p>
    <w:p w14:paraId="055620CC" w14:textId="77777777" w:rsidR="008F34FF" w:rsidRDefault="008F34FF" w:rsidP="008F34FF">
      <w:pPr>
        <w:spacing w:after="120"/>
        <w:rPr>
          <w:rFonts w:ascii="Arial" w:hAnsi="Arial" w:cs="Arial"/>
        </w:rPr>
      </w:pPr>
    </w:p>
    <w:p w14:paraId="5434D3AD" w14:textId="77777777" w:rsidR="00C66660" w:rsidRDefault="008F34FF">
      <w:pPr>
        <w:spacing w:before="225" w:after="225" w:line="240" w:lineRule="auto"/>
        <w:jc w:val="center"/>
      </w:pPr>
      <w:r>
        <w:rPr>
          <w:rFonts w:ascii="Arial" w:hAnsi="Arial" w:cs="Arial"/>
          <w:b/>
          <w:bCs/>
          <w:color w:val="000000"/>
          <w:sz w:val="24"/>
          <w:szCs w:val="24"/>
        </w:rPr>
        <w:t>MENIČNA IZJAVA</w:t>
      </w:r>
    </w:p>
    <w:p w14:paraId="09A97C14" w14:textId="77777777" w:rsidR="00C66660" w:rsidRDefault="008F34FF">
      <w:pPr>
        <w:spacing w:before="225" w:after="225" w:line="240" w:lineRule="auto"/>
        <w:jc w:val="center"/>
      </w:pPr>
      <w:r>
        <w:rPr>
          <w:rFonts w:ascii="Arial" w:hAnsi="Arial" w:cs="Arial"/>
          <w:color w:val="000000"/>
          <w:sz w:val="21"/>
          <w:szCs w:val="21"/>
        </w:rPr>
        <w:t>s pooblastilom za izpolnitev in unovčenje menice</w:t>
      </w:r>
    </w:p>
    <w:p w14:paraId="4609B1C7" w14:textId="77777777" w:rsidR="00C66660" w:rsidRDefault="008F34FF">
      <w:pPr>
        <w:spacing w:before="225" w:after="225" w:line="240" w:lineRule="auto"/>
        <w:jc w:val="both"/>
      </w:pPr>
      <w:r>
        <w:rPr>
          <w:rFonts w:ascii="Arial" w:hAnsi="Arial" w:cs="Arial"/>
          <w:color w:val="000000"/>
          <w:sz w:val="18"/>
          <w:szCs w:val="18"/>
        </w:rPr>
        <w:t> </w:t>
      </w:r>
    </w:p>
    <w:p w14:paraId="7CF60711" w14:textId="77777777" w:rsidR="00C66660" w:rsidRPr="00BF6796"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Naročniku</w:t>
      </w:r>
      <w:r w:rsidR="00BF6796" w:rsidRPr="00BF6796">
        <w:t xml:space="preserve"> </w:t>
      </w:r>
      <w:r w:rsidR="00BF6796" w:rsidRPr="0056224E">
        <w:rPr>
          <w:rFonts w:ascii="Arial" w:hAnsi="Arial" w:cs="Arial"/>
          <w:b/>
          <w:color w:val="000000"/>
          <w:sz w:val="18"/>
          <w:szCs w:val="18"/>
        </w:rPr>
        <w:t>Dom  DANICE VOGRINEC Maribor, Čufarjeva cesta 9, 2000 Maribor</w:t>
      </w:r>
      <w:r>
        <w:rPr>
          <w:rFonts w:ascii="Arial" w:hAnsi="Arial" w:cs="Arial"/>
          <w:color w:val="000000"/>
          <w:sz w:val="18"/>
          <w:szCs w:val="18"/>
        </w:rPr>
        <w:t xml:space="preserve">, kot zavarovanje za </w:t>
      </w:r>
      <w:r>
        <w:rPr>
          <w:rFonts w:ascii="Arial" w:hAnsi="Arial" w:cs="Arial"/>
          <w:b/>
          <w:bCs/>
          <w:color w:val="000000"/>
          <w:sz w:val="18"/>
          <w:szCs w:val="18"/>
        </w:rPr>
        <w:t>dobro izvedbo del,</w:t>
      </w:r>
      <w:r>
        <w:rPr>
          <w:rFonts w:ascii="Arial" w:hAnsi="Arial" w:cs="Arial"/>
          <w:color w:val="000000"/>
          <w:sz w:val="18"/>
          <w:szCs w:val="18"/>
        </w:rPr>
        <w:t xml:space="preserve"> ki so opredeljena v javnem naročilu</w:t>
      </w:r>
    </w:p>
    <w:p w14:paraId="057A06F9" w14:textId="0B67009C" w:rsidR="00C66660" w:rsidRDefault="008F34FF">
      <w:pPr>
        <w:spacing w:before="225" w:after="225" w:line="240" w:lineRule="auto"/>
        <w:jc w:val="both"/>
      </w:pPr>
      <w:r>
        <w:rPr>
          <w:rFonts w:ascii="Arial" w:hAnsi="Arial" w:cs="Arial"/>
          <w:b/>
          <w:bCs/>
          <w:color w:val="000000"/>
          <w:sz w:val="18"/>
          <w:szCs w:val="18"/>
        </w:rPr>
        <w:t xml:space="preserve">Dobava </w:t>
      </w:r>
      <w:r w:rsidR="00BF6796">
        <w:rPr>
          <w:rFonts w:ascii="Arial" w:hAnsi="Arial" w:cs="Arial"/>
          <w:b/>
          <w:bCs/>
          <w:color w:val="000000"/>
          <w:sz w:val="18"/>
          <w:szCs w:val="18"/>
        </w:rPr>
        <w:t>tekstilnih izdelkov</w:t>
      </w:r>
      <w:r w:rsidR="00904F8C">
        <w:rPr>
          <w:rFonts w:ascii="Arial" w:hAnsi="Arial" w:cs="Arial"/>
          <w:b/>
          <w:bCs/>
          <w:color w:val="000000"/>
          <w:sz w:val="18"/>
          <w:szCs w:val="18"/>
        </w:rPr>
        <w:t xml:space="preserve"> 2026-2029</w:t>
      </w:r>
    </w:p>
    <w:p w14:paraId="356A323C" w14:textId="77777777" w:rsidR="00C66660" w:rsidRDefault="008F34FF">
      <w:pPr>
        <w:spacing w:before="225" w:after="225" w:line="240" w:lineRule="auto"/>
        <w:jc w:val="both"/>
      </w:pPr>
      <w:r>
        <w:rPr>
          <w:rFonts w:ascii="Arial" w:hAnsi="Arial" w:cs="Arial"/>
          <w:color w:val="000000"/>
          <w:sz w:val="18"/>
          <w:szCs w:val="18"/>
        </w:rPr>
        <w:t>izročamo bianko lastno menico ter menično izjavo s pooblastilom za izpolnitev in unovčenje menice.</w:t>
      </w:r>
    </w:p>
    <w:p w14:paraId="4615EEFB" w14:textId="77777777" w:rsidR="00C66660" w:rsidRPr="00BF6796"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Naročnika </w:t>
      </w:r>
      <w:r w:rsidR="00BF6796" w:rsidRPr="00BF6796">
        <w:rPr>
          <w:rFonts w:ascii="Arial" w:hAnsi="Arial" w:cs="Arial"/>
          <w:color w:val="000000"/>
          <w:sz w:val="18"/>
          <w:szCs w:val="18"/>
        </w:rPr>
        <w:t>Dom  DANICE VOGRINEC Maribor, Čufarjeva cesta 9, 2000 Maribor</w:t>
      </w:r>
      <w:r w:rsidR="00BF6796">
        <w:rPr>
          <w:rFonts w:ascii="Arial" w:hAnsi="Arial" w:cs="Arial"/>
          <w:color w:val="000000"/>
          <w:sz w:val="18"/>
          <w:szCs w:val="18"/>
        </w:rPr>
        <w:t xml:space="preserve"> </w:t>
      </w:r>
      <w:r>
        <w:rPr>
          <w:rFonts w:ascii="Arial" w:hAnsi="Arial" w:cs="Arial"/>
          <w:color w:val="000000"/>
          <w:sz w:val="18"/>
          <w:szCs w:val="18"/>
        </w:rPr>
        <w:t xml:space="preserve">pooblaščamo, da izpolni priloženo menico z zneskom v višini </w:t>
      </w:r>
      <w:r>
        <w:rPr>
          <w:rFonts w:ascii="Arial" w:hAnsi="Arial" w:cs="Arial"/>
          <w:b/>
          <w:bCs/>
          <w:color w:val="000000"/>
          <w:sz w:val="18"/>
          <w:szCs w:val="18"/>
        </w:rPr>
        <w:t>najmanj 10,00 % pogodbene vrednosti z DDV</w:t>
      </w:r>
      <w:r w:rsidR="00BF6796">
        <w:rPr>
          <w:rFonts w:ascii="Arial" w:hAnsi="Arial" w:cs="Arial"/>
          <w:b/>
          <w:bCs/>
          <w:color w:val="000000"/>
          <w:sz w:val="18"/>
          <w:szCs w:val="18"/>
        </w:rPr>
        <w:t xml:space="preserve"> </w:t>
      </w:r>
      <w:r w:rsidR="00BF6796" w:rsidRPr="00BF6796">
        <w:rPr>
          <w:rFonts w:ascii="Arial" w:hAnsi="Arial" w:cs="Arial"/>
          <w:b/>
          <w:bCs/>
          <w:color w:val="000000"/>
          <w:sz w:val="18"/>
          <w:szCs w:val="18"/>
        </w:rPr>
        <w:t>(skupna vrednost izbranih sklopov)</w:t>
      </w:r>
      <w:r>
        <w:rPr>
          <w:rFonts w:ascii="Arial" w:hAnsi="Arial" w:cs="Arial"/>
          <w:b/>
          <w:bCs/>
          <w:color w:val="000000"/>
          <w:sz w:val="18"/>
          <w:szCs w:val="18"/>
        </w:rPr>
        <w:t xml:space="preserve">, kar znaša </w:t>
      </w:r>
      <w:r>
        <w:rPr>
          <w:rFonts w:ascii="Arial" w:hAnsi="Arial" w:cs="Arial"/>
          <w:b/>
          <w:bCs/>
          <w:color w:val="000000"/>
          <w:sz w:val="18"/>
          <w:szCs w:val="18"/>
          <w:u w:val="single"/>
        </w:rPr>
        <w:t>__________</w:t>
      </w:r>
    </w:p>
    <w:p w14:paraId="527DDC17" w14:textId="77777777" w:rsidR="00C66660" w:rsidRDefault="008F34FF">
      <w:pPr>
        <w:spacing w:before="225" w:after="225" w:line="240" w:lineRule="auto"/>
        <w:jc w:val="both"/>
      </w:pPr>
      <w:r>
        <w:rPr>
          <w:rFonts w:ascii="Arial" w:hAnsi="Arial" w:cs="Arial"/>
          <w:color w:val="000000"/>
          <w:sz w:val="18"/>
          <w:szCs w:val="18"/>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41712E14" w14:textId="77777777" w:rsidR="00C66660" w:rsidRDefault="008F34FF">
      <w:pPr>
        <w:spacing w:before="225" w:after="225" w:line="240" w:lineRule="auto"/>
        <w:jc w:val="both"/>
      </w:pPr>
      <w:r>
        <w:rPr>
          <w:rFonts w:ascii="Arial" w:hAnsi="Arial" w:cs="Arial"/>
          <w:color w:val="000000"/>
          <w:sz w:val="18"/>
          <w:szCs w:val="18"/>
        </w:rPr>
        <w:t xml:space="preserve">Menična izjava je veljavna od njenega podpisa do izteka roka veljavnosti zavarovanja za dobro izvedbo po predmetnem naročilu, </w:t>
      </w:r>
      <w:proofErr w:type="spellStart"/>
      <w:r>
        <w:rPr>
          <w:rFonts w:ascii="Arial" w:hAnsi="Arial" w:cs="Arial"/>
          <w:color w:val="000000"/>
          <w:sz w:val="18"/>
          <w:szCs w:val="18"/>
        </w:rPr>
        <w:t>t.j</w:t>
      </w:r>
      <w:proofErr w:type="spellEnd"/>
      <w:r>
        <w:rPr>
          <w:rFonts w:ascii="Arial" w:hAnsi="Arial" w:cs="Arial"/>
          <w:color w:val="000000"/>
          <w:sz w:val="18"/>
          <w:szCs w:val="18"/>
        </w:rPr>
        <w:t>. najkasneje do ____________.</w:t>
      </w:r>
    </w:p>
    <w:p w14:paraId="2E01994C" w14:textId="77777777" w:rsidR="00C66660" w:rsidRDefault="008F34FF">
      <w:pPr>
        <w:spacing w:before="225" w:after="225" w:line="240" w:lineRule="auto"/>
        <w:jc w:val="both"/>
      </w:pPr>
      <w:r>
        <w:rPr>
          <w:rFonts w:ascii="Arial" w:hAnsi="Arial" w:cs="Arial"/>
          <w:color w:val="000000"/>
          <w:sz w:val="18"/>
          <w:szCs w:val="18"/>
        </w:rPr>
        <w:t xml:space="preserve">Menica je unovčljiva pri: </w:t>
      </w:r>
      <w:r>
        <w:rPr>
          <w:rFonts w:ascii="Arial" w:hAnsi="Arial" w:cs="Arial"/>
          <w:color w:val="000000"/>
          <w:sz w:val="18"/>
          <w:szCs w:val="18"/>
          <w:u w:val="single"/>
        </w:rPr>
        <w:t>_______________</w:t>
      </w:r>
    </w:p>
    <w:p w14:paraId="0E62BEE5" w14:textId="77777777" w:rsidR="00C66660" w:rsidRDefault="008F34FF">
      <w:pPr>
        <w:spacing w:before="225" w:after="225" w:line="240" w:lineRule="auto"/>
        <w:jc w:val="both"/>
      </w:pPr>
      <w:r>
        <w:rPr>
          <w:rFonts w:ascii="Arial" w:hAnsi="Arial" w:cs="Arial"/>
          <w:color w:val="000000"/>
          <w:sz w:val="18"/>
          <w:szCs w:val="18"/>
        </w:rPr>
        <w:t xml:space="preserve">s transakcijskega računa (TRR): </w:t>
      </w:r>
      <w:r>
        <w:rPr>
          <w:rFonts w:ascii="Arial" w:hAnsi="Arial" w:cs="Arial"/>
          <w:color w:val="000000"/>
          <w:sz w:val="18"/>
          <w:szCs w:val="18"/>
          <w:u w:val="single"/>
        </w:rPr>
        <w:t>_______________</w:t>
      </w:r>
    </w:p>
    <w:p w14:paraId="7D421933" w14:textId="77777777" w:rsidR="00C66660" w:rsidRDefault="008F34FF">
      <w:pPr>
        <w:spacing w:before="225" w:after="225" w:line="240" w:lineRule="auto"/>
        <w:jc w:val="both"/>
      </w:pPr>
      <w:r>
        <w:rPr>
          <w:rFonts w:ascii="Arial" w:hAnsi="Arial" w:cs="Arial"/>
          <w:color w:val="000000"/>
          <w:sz w:val="18"/>
          <w:szCs w:val="18"/>
        </w:rPr>
        <w:t> </w:t>
      </w:r>
    </w:p>
    <w:p w14:paraId="6BCDBAB4" w14:textId="77777777" w:rsidR="00C66660" w:rsidRDefault="008F34FF">
      <w:pPr>
        <w:spacing w:before="225" w:after="225" w:line="240" w:lineRule="auto"/>
        <w:jc w:val="both"/>
      </w:pPr>
      <w:r>
        <w:rPr>
          <w:rFonts w:ascii="Arial" w:hAnsi="Arial" w:cs="Arial"/>
          <w:color w:val="000000"/>
          <w:sz w:val="18"/>
          <w:szCs w:val="18"/>
        </w:rPr>
        <w:t>Priloga: </w:t>
      </w:r>
    </w:p>
    <w:p w14:paraId="4E806AEC" w14:textId="77777777" w:rsidR="00C66660" w:rsidRDefault="008F34FF">
      <w:pPr>
        <w:spacing w:before="225" w:after="225" w:line="240" w:lineRule="auto"/>
        <w:jc w:val="both"/>
      </w:pPr>
      <w:r>
        <w:rPr>
          <w:rFonts w:ascii="Arial" w:hAnsi="Arial" w:cs="Arial"/>
          <w:color w:val="000000"/>
          <w:sz w:val="18"/>
          <w:szCs w:val="18"/>
        </w:rPr>
        <w:t>- bianco menica, podpisana in žigosana</w:t>
      </w:r>
    </w:p>
    <w:p w14:paraId="2F92D05A" w14:textId="77777777" w:rsidR="00C66660" w:rsidRDefault="008F34FF">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C66660" w14:paraId="27CDF11D" w14:textId="77777777">
        <w:tc>
          <w:tcPr>
            <w:tcW w:w="2500" w:type="pct"/>
            <w:tcMar>
              <w:top w:w="75" w:type="dxa"/>
              <w:bottom w:w="75" w:type="dxa"/>
            </w:tcMar>
            <w:vAlign w:val="center"/>
          </w:tcPr>
          <w:p w14:paraId="2E4FE6C3" w14:textId="77777777" w:rsidR="00C66660" w:rsidRDefault="008F34FF">
            <w:r>
              <w:rPr>
                <w:rFonts w:ascii="Arial" w:hAnsi="Arial" w:cs="Arial"/>
                <w:color w:val="000000"/>
                <w:position w:val="-2"/>
                <w:sz w:val="18"/>
                <w:szCs w:val="18"/>
              </w:rPr>
              <w:t xml:space="preserve">Kraj: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4A54870E" w14:textId="77777777" w:rsidR="00C66660" w:rsidRDefault="008F34FF">
            <w:pPr>
              <w:jc w:val="center"/>
            </w:pPr>
            <w:r>
              <w:rPr>
                <w:rFonts w:ascii="Arial" w:hAnsi="Arial" w:cs="Arial"/>
                <w:color w:val="000000"/>
                <w:position w:val="-2"/>
                <w:sz w:val="18"/>
                <w:szCs w:val="18"/>
              </w:rPr>
              <w:t xml:space="preserve">Izdajatelj menice: </w:t>
            </w:r>
            <w:r>
              <w:rPr>
                <w:rFonts w:ascii="Arial" w:hAnsi="Arial" w:cs="Arial"/>
                <w:color w:val="000000"/>
                <w:position w:val="-2"/>
                <w:sz w:val="18"/>
                <w:szCs w:val="18"/>
                <w:u w:val="single"/>
              </w:rPr>
              <w:t>_______________</w:t>
            </w:r>
          </w:p>
        </w:tc>
      </w:tr>
      <w:tr w:rsidR="00C66660" w14:paraId="7F5B1C16" w14:textId="77777777">
        <w:tc>
          <w:tcPr>
            <w:tcW w:w="2500" w:type="pct"/>
            <w:tcMar>
              <w:top w:w="75" w:type="dxa"/>
              <w:bottom w:w="75" w:type="dxa"/>
            </w:tcMar>
            <w:vAlign w:val="center"/>
          </w:tcPr>
          <w:p w14:paraId="22A7B4E3" w14:textId="77777777" w:rsidR="00C66660" w:rsidRDefault="008F34FF">
            <w:r>
              <w:rPr>
                <w:rFonts w:ascii="Arial" w:hAnsi="Arial" w:cs="Arial"/>
                <w:color w:val="000000"/>
                <w:position w:val="-2"/>
                <w:sz w:val="18"/>
                <w:szCs w:val="18"/>
              </w:rPr>
              <w:t xml:space="preserve">Datum: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16D329A8" w14:textId="77777777" w:rsidR="00C66660" w:rsidRDefault="00C66660"/>
          <w:p w14:paraId="3DF1C68E" w14:textId="77777777" w:rsidR="00C66660" w:rsidRDefault="008F34FF">
            <w:pPr>
              <w:jc w:val="center"/>
            </w:pPr>
            <w:r>
              <w:rPr>
                <w:rFonts w:ascii="Arial" w:hAnsi="Arial" w:cs="Arial"/>
                <w:color w:val="A9A9A9"/>
                <w:position w:val="-2"/>
                <w:sz w:val="18"/>
                <w:szCs w:val="18"/>
              </w:rPr>
              <w:t>(žig in podpis)</w:t>
            </w:r>
          </w:p>
        </w:tc>
      </w:tr>
    </w:tbl>
    <w:p w14:paraId="65516469" w14:textId="77777777" w:rsidR="00313D2B" w:rsidRPr="00313D2B" w:rsidRDefault="00313D2B" w:rsidP="003A7184">
      <w:pPr>
        <w:jc w:val="center"/>
        <w:sectPr w:rsidR="00313D2B" w:rsidRPr="00313D2B" w:rsidSect="000011BD">
          <w:footerReference w:type="default" r:id="rId41"/>
          <w:pgSz w:w="11906" w:h="16838"/>
          <w:pgMar w:top="1418" w:right="1418" w:bottom="1418" w:left="1418" w:header="567" w:footer="596" w:gutter="0"/>
          <w:cols w:space="708"/>
          <w:docGrid w:linePitch="360"/>
        </w:sectPr>
      </w:pPr>
    </w:p>
    <w:p w14:paraId="65F0572F" w14:textId="441DDC2F" w:rsidR="000F5AEE" w:rsidRDefault="000F5AEE" w:rsidP="003A7184">
      <w:pPr>
        <w:keepNext/>
        <w:spacing w:after="0" w:line="240" w:lineRule="auto"/>
        <w:jc w:val="right"/>
        <w:rPr>
          <w:rFonts w:ascii="Arial" w:eastAsia="Times New Roman" w:hAnsi="Arial" w:cs="Arial"/>
          <w:b/>
          <w:sz w:val="20"/>
          <w:szCs w:val="20"/>
        </w:rPr>
      </w:pPr>
      <w:r w:rsidRPr="000F5AEE">
        <w:rPr>
          <w:rFonts w:ascii="Arial" w:eastAsia="Times New Roman" w:hAnsi="Arial" w:cs="Arial"/>
          <w:b/>
          <w:sz w:val="20"/>
          <w:szCs w:val="20"/>
        </w:rPr>
        <w:lastRenderedPageBreak/>
        <w:t>Obrazec št: 8</w:t>
      </w:r>
      <w:r>
        <w:rPr>
          <w:rFonts w:ascii="Arial" w:eastAsia="Times New Roman" w:hAnsi="Arial" w:cs="Arial"/>
          <w:b/>
          <w:sz w:val="20"/>
          <w:szCs w:val="20"/>
        </w:rPr>
        <w:t xml:space="preserve"> b</w:t>
      </w:r>
    </w:p>
    <w:p w14:paraId="5BE4B77D" w14:textId="77777777" w:rsidR="000F5AEE" w:rsidRDefault="000F5AEE" w:rsidP="003A7184">
      <w:pPr>
        <w:keepNext/>
        <w:spacing w:after="0" w:line="240" w:lineRule="auto"/>
        <w:jc w:val="right"/>
        <w:rPr>
          <w:rFonts w:ascii="Arial" w:eastAsia="Times New Roman" w:hAnsi="Arial" w:cs="Arial"/>
          <w:b/>
          <w:sz w:val="20"/>
          <w:szCs w:val="20"/>
        </w:rPr>
      </w:pPr>
    </w:p>
    <w:p w14:paraId="2FA44133" w14:textId="77777777" w:rsidR="000F5AEE" w:rsidRDefault="000F5AEE" w:rsidP="003A7184">
      <w:pPr>
        <w:keepNext/>
        <w:spacing w:after="0" w:line="240" w:lineRule="auto"/>
        <w:jc w:val="right"/>
        <w:rPr>
          <w:rFonts w:ascii="Arial" w:eastAsia="Times New Roman" w:hAnsi="Arial" w:cs="Arial"/>
          <w:b/>
          <w:sz w:val="20"/>
          <w:szCs w:val="20"/>
        </w:rPr>
      </w:pPr>
    </w:p>
    <w:p w14:paraId="26713F9E" w14:textId="77777777" w:rsidR="000F5AEE" w:rsidRDefault="000F5AEE" w:rsidP="003A7184">
      <w:pPr>
        <w:keepNext/>
        <w:spacing w:after="0" w:line="240" w:lineRule="auto"/>
        <w:jc w:val="right"/>
        <w:rPr>
          <w:rFonts w:ascii="Arial" w:eastAsia="Times New Roman" w:hAnsi="Arial" w:cs="Arial"/>
          <w:b/>
          <w:sz w:val="20"/>
          <w:szCs w:val="20"/>
        </w:rPr>
      </w:pPr>
    </w:p>
    <w:p w14:paraId="2AC1E6A6" w14:textId="77777777" w:rsidR="000F5AEE" w:rsidRDefault="000F5AEE" w:rsidP="003A7184">
      <w:pPr>
        <w:keepNext/>
        <w:spacing w:after="0" w:line="240" w:lineRule="auto"/>
        <w:jc w:val="right"/>
        <w:rPr>
          <w:rFonts w:ascii="Arial" w:eastAsia="Times New Roman" w:hAnsi="Arial" w:cs="Arial"/>
          <w:b/>
          <w:sz w:val="20"/>
          <w:szCs w:val="20"/>
        </w:rPr>
      </w:pPr>
    </w:p>
    <w:p w14:paraId="01C32619" w14:textId="434BEFE1" w:rsidR="000F5AEE" w:rsidRDefault="000F5AEE" w:rsidP="000F5AEE">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5E2FEC">
        <w:rPr>
          <w:rFonts w:ascii="Arial" w:hAnsi="Arial" w:cs="Arial"/>
        </w:rPr>
        <w:t xml:space="preserve">Izjava ponudnika o predložitvi bianko menice za </w:t>
      </w:r>
      <w:r>
        <w:rPr>
          <w:rFonts w:ascii="Arial" w:hAnsi="Arial" w:cs="Arial"/>
        </w:rPr>
        <w:t>odpravo napak v garancijskem roku</w:t>
      </w:r>
    </w:p>
    <w:p w14:paraId="36994AD3" w14:textId="77777777" w:rsidR="000F5AEE" w:rsidRDefault="000F5AEE" w:rsidP="000F5AEE"/>
    <w:p w14:paraId="31D84DE8" w14:textId="77777777" w:rsidR="000F5AEE" w:rsidRPr="005E2FEC" w:rsidRDefault="000F5AEE" w:rsidP="000F5AEE">
      <w:pPr>
        <w:spacing w:after="0" w:line="240" w:lineRule="auto"/>
        <w:rPr>
          <w:rFonts w:ascii="Arial" w:eastAsia="Times New Roman" w:hAnsi="Arial" w:cs="Arial"/>
          <w:b/>
          <w:sz w:val="18"/>
          <w:szCs w:val="18"/>
          <w:bdr w:val="single" w:sz="4" w:space="0" w:color="auto" w:shadow="1"/>
          <w:lang w:eastAsia="sl-SI"/>
        </w:rPr>
      </w:pPr>
      <w:r w:rsidRPr="005E2FEC">
        <w:rPr>
          <w:rFonts w:ascii="Arial" w:eastAsia="Times New Roman" w:hAnsi="Arial" w:cs="Arial"/>
          <w:b/>
          <w:sz w:val="18"/>
          <w:szCs w:val="18"/>
          <w:lang w:eastAsia="sl-SI"/>
        </w:rPr>
        <w:t xml:space="preserve">Naročnik: </w:t>
      </w:r>
      <w:r w:rsidRPr="005E2FEC">
        <w:rPr>
          <w:rFonts w:ascii="Arial" w:eastAsia="Times New Roman" w:hAnsi="Arial" w:cs="Arial"/>
          <w:b/>
          <w:bCs/>
          <w:iCs/>
          <w:sz w:val="18"/>
          <w:szCs w:val="18"/>
          <w:lang w:eastAsia="sl-SI"/>
        </w:rPr>
        <w:t>Dom  DANICE VOGRINEC Maribor, Čufarjeva cesta 9, 2000 Maribor</w:t>
      </w:r>
    </w:p>
    <w:p w14:paraId="5231922D" w14:textId="77777777" w:rsidR="000F5AEE" w:rsidRPr="005E2FEC" w:rsidRDefault="000F5AEE" w:rsidP="000F5AEE">
      <w:pPr>
        <w:spacing w:after="0" w:line="240" w:lineRule="auto"/>
        <w:rPr>
          <w:rFonts w:ascii="Arial" w:eastAsia="Times New Roman" w:hAnsi="Arial" w:cs="Arial"/>
          <w:sz w:val="18"/>
          <w:szCs w:val="18"/>
          <w:lang w:eastAsia="sl-SI"/>
        </w:rPr>
      </w:pPr>
    </w:p>
    <w:p w14:paraId="52C19A78" w14:textId="77777777" w:rsidR="000F5AEE" w:rsidRPr="005E2FEC" w:rsidRDefault="000F5AEE" w:rsidP="000F5AEE">
      <w:pPr>
        <w:spacing w:after="0" w:line="240" w:lineRule="auto"/>
        <w:rPr>
          <w:rFonts w:ascii="Arial" w:eastAsia="Times New Roman" w:hAnsi="Arial" w:cs="Arial"/>
          <w:sz w:val="18"/>
          <w:szCs w:val="18"/>
          <w:lang w:eastAsia="sl-SI"/>
        </w:rPr>
      </w:pPr>
    </w:p>
    <w:p w14:paraId="684FCA6E" w14:textId="77777777" w:rsidR="000F5AEE" w:rsidRPr="005E2FEC" w:rsidRDefault="000F5AEE" w:rsidP="000F5AEE">
      <w:pPr>
        <w:spacing w:after="0" w:line="240" w:lineRule="auto"/>
        <w:rPr>
          <w:rFonts w:ascii="Arial" w:eastAsia="Times New Roman" w:hAnsi="Arial" w:cs="Arial"/>
          <w:b/>
          <w:sz w:val="18"/>
          <w:szCs w:val="18"/>
          <w:lang w:eastAsia="sl-SI"/>
        </w:rPr>
      </w:pPr>
      <w:r w:rsidRPr="005E2FEC">
        <w:rPr>
          <w:rFonts w:ascii="Arial" w:eastAsia="Times New Roman" w:hAnsi="Arial" w:cs="Arial"/>
          <w:b/>
          <w:sz w:val="18"/>
          <w:szCs w:val="18"/>
          <w:lang w:eastAsia="sl-SI"/>
        </w:rPr>
        <w:t xml:space="preserve">Ponudnik:__________________       </w:t>
      </w:r>
    </w:p>
    <w:p w14:paraId="5815B9D2" w14:textId="77777777" w:rsidR="000F5AEE" w:rsidRPr="005E2FEC" w:rsidRDefault="000F5AEE" w:rsidP="000F5AEE">
      <w:pPr>
        <w:spacing w:after="0" w:line="240" w:lineRule="auto"/>
        <w:rPr>
          <w:rFonts w:ascii="Arial" w:eastAsia="Times New Roman" w:hAnsi="Arial" w:cs="Arial"/>
          <w:sz w:val="18"/>
          <w:szCs w:val="18"/>
          <w:lang w:eastAsia="sl-SI"/>
        </w:rPr>
      </w:pPr>
    </w:p>
    <w:p w14:paraId="5486A1A7" w14:textId="77777777" w:rsidR="000F5AEE" w:rsidRPr="005E2FEC" w:rsidRDefault="000F5AEE" w:rsidP="000F5AE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eastAsia="Times New Roman" w:hAnsi="Arial" w:cs="Arial"/>
          <w:sz w:val="18"/>
          <w:szCs w:val="18"/>
          <w:lang w:eastAsia="sl-SI"/>
        </w:rPr>
      </w:pPr>
    </w:p>
    <w:p w14:paraId="4BF460E1" w14:textId="77777777" w:rsidR="000F5AEE" w:rsidRPr="005E2FEC" w:rsidRDefault="000F5AEE" w:rsidP="000F5AEE">
      <w:pPr>
        <w:spacing w:after="0" w:line="240" w:lineRule="auto"/>
        <w:rPr>
          <w:rFonts w:ascii="Arial" w:eastAsia="Times New Roman" w:hAnsi="Arial" w:cs="Arial"/>
          <w:b/>
          <w:sz w:val="18"/>
          <w:szCs w:val="18"/>
          <w:bdr w:val="single" w:sz="4" w:space="0" w:color="auto" w:shadow="1"/>
          <w:shd w:val="clear" w:color="auto" w:fill="F3F3F3"/>
          <w:lang w:eastAsia="sl-SI"/>
        </w:rPr>
      </w:pPr>
    </w:p>
    <w:p w14:paraId="79357013" w14:textId="3EC778A9" w:rsidR="000F5AEE" w:rsidRPr="000F5AEE" w:rsidRDefault="000F5AEE" w:rsidP="000F5AEE">
      <w:pPr>
        <w:autoSpaceDE w:val="0"/>
        <w:autoSpaceDN w:val="0"/>
        <w:adjustRightInd w:val="0"/>
        <w:spacing w:after="0" w:line="240" w:lineRule="auto"/>
        <w:jc w:val="both"/>
        <w:rPr>
          <w:rFonts w:ascii="Arial" w:eastAsia="Times New Roman" w:hAnsi="Arial" w:cs="Arial"/>
          <w:sz w:val="18"/>
          <w:szCs w:val="18"/>
          <w:lang w:eastAsia="sl-SI"/>
        </w:rPr>
      </w:pPr>
      <w:r w:rsidRPr="005E2FEC">
        <w:rPr>
          <w:rFonts w:ascii="Arial" w:eastAsia="Times New Roman" w:hAnsi="Arial" w:cs="Arial"/>
          <w:sz w:val="18"/>
          <w:szCs w:val="18"/>
          <w:lang w:eastAsia="sl-SI"/>
        </w:rPr>
        <w:t xml:space="preserve">Izjavljamo, da bomo v primeru, če bomo izbrani kot izvajalec na javnem naročilu za oddajo naročila </w:t>
      </w:r>
      <w:r w:rsidRPr="005E2FEC">
        <w:rPr>
          <w:rFonts w:ascii="Arial" w:eastAsia="Times New Roman" w:hAnsi="Arial" w:cs="Arial"/>
          <w:b/>
          <w:bCs/>
          <w:sz w:val="18"/>
          <w:szCs w:val="18"/>
          <w:lang w:eastAsia="sl-SI"/>
        </w:rPr>
        <w:t>»</w:t>
      </w:r>
      <w:r>
        <w:rPr>
          <w:rFonts w:ascii="Arial" w:eastAsia="Times New Roman" w:hAnsi="Arial" w:cs="Arial"/>
          <w:b/>
          <w:bCs/>
          <w:sz w:val="18"/>
          <w:szCs w:val="18"/>
          <w:lang w:eastAsia="sl-SI"/>
        </w:rPr>
        <w:t>DOBAVA TEKSTILNIH IZDELKOV 2026-2029</w:t>
      </w:r>
      <w:r w:rsidRPr="005E2FEC">
        <w:rPr>
          <w:rFonts w:ascii="Arial" w:eastAsia="Times New Roman" w:hAnsi="Arial" w:cs="Arial"/>
          <w:b/>
          <w:bCs/>
          <w:sz w:val="18"/>
          <w:szCs w:val="18"/>
          <w:lang w:eastAsia="sl-SI"/>
        </w:rPr>
        <w:t xml:space="preserve">« </w:t>
      </w:r>
      <w:r w:rsidRPr="005E2FEC">
        <w:rPr>
          <w:rFonts w:ascii="Arial" w:eastAsia="Times New Roman" w:hAnsi="Arial" w:cs="Arial"/>
          <w:sz w:val="18"/>
          <w:szCs w:val="18"/>
          <w:lang w:eastAsia="sl-SI"/>
        </w:rPr>
        <w:t xml:space="preserve">in pozvani k podpisu pogodbe, kot jamstvo za </w:t>
      </w:r>
      <w:r>
        <w:rPr>
          <w:rFonts w:ascii="Arial" w:eastAsia="Times New Roman" w:hAnsi="Arial" w:cs="Arial"/>
          <w:sz w:val="18"/>
          <w:szCs w:val="18"/>
          <w:lang w:eastAsia="sl-SI"/>
        </w:rPr>
        <w:t xml:space="preserve">odpravo napak v garancijskem roku, </w:t>
      </w:r>
      <w:r w:rsidRPr="005E2FEC">
        <w:rPr>
          <w:rFonts w:ascii="Arial" w:eastAsia="Times New Roman" w:hAnsi="Arial" w:cs="Arial"/>
          <w:sz w:val="18"/>
          <w:szCs w:val="18"/>
          <w:lang w:eastAsia="sl-SI"/>
        </w:rPr>
        <w:t xml:space="preserve">naročniku predložili </w:t>
      </w:r>
      <w:r w:rsidR="00444742" w:rsidRPr="00933331">
        <w:rPr>
          <w:rFonts w:ascii="Arial" w:eastAsia="Times New Roman" w:hAnsi="Arial" w:cs="Arial"/>
          <w:sz w:val="18"/>
          <w:szCs w:val="18"/>
          <w:u w:val="single"/>
          <w:lang w:eastAsia="sl-SI"/>
        </w:rPr>
        <w:t>ob prevzemu blaga</w:t>
      </w:r>
      <w:r w:rsidR="00444742">
        <w:rPr>
          <w:rFonts w:ascii="Arial" w:eastAsia="Times New Roman" w:hAnsi="Arial" w:cs="Arial"/>
          <w:sz w:val="18"/>
          <w:szCs w:val="18"/>
          <w:lang w:eastAsia="sl-SI"/>
        </w:rPr>
        <w:t xml:space="preserve"> </w:t>
      </w:r>
      <w:r w:rsidRPr="005E2FEC">
        <w:rPr>
          <w:rFonts w:ascii="Arial" w:eastAsia="Times New Roman" w:hAnsi="Arial" w:cs="Arial"/>
          <w:b/>
          <w:i/>
          <w:sz w:val="18"/>
          <w:szCs w:val="18"/>
          <w:lang w:eastAsia="sl-SI"/>
        </w:rPr>
        <w:t xml:space="preserve">bianko menico </w:t>
      </w:r>
      <w:r w:rsidRPr="005E2FEC">
        <w:rPr>
          <w:rFonts w:ascii="Arial" w:eastAsia="Times New Roman" w:hAnsi="Arial" w:cs="Arial"/>
          <w:b/>
          <w:bCs/>
          <w:i/>
          <w:sz w:val="18"/>
          <w:szCs w:val="18"/>
          <w:lang w:eastAsia="sl-SI"/>
        </w:rPr>
        <w:t>(brezpogojno in plačljivo na prvi poziv)</w:t>
      </w:r>
      <w:r w:rsidRPr="005E2FEC">
        <w:rPr>
          <w:rFonts w:ascii="Arial" w:eastAsia="Times New Roman" w:hAnsi="Arial" w:cs="Arial"/>
          <w:b/>
          <w:i/>
          <w:sz w:val="18"/>
          <w:szCs w:val="18"/>
          <w:lang w:eastAsia="sl-SI"/>
        </w:rPr>
        <w:t xml:space="preserve"> v vi</w:t>
      </w:r>
      <w:r>
        <w:rPr>
          <w:rFonts w:ascii="Arial" w:eastAsia="Times New Roman" w:hAnsi="Arial" w:cs="Arial"/>
          <w:b/>
          <w:i/>
          <w:sz w:val="18"/>
          <w:szCs w:val="18"/>
          <w:lang w:eastAsia="sl-SI"/>
        </w:rPr>
        <w:t>šini 5</w:t>
      </w:r>
      <w:r w:rsidRPr="005E2FEC">
        <w:rPr>
          <w:rFonts w:ascii="Arial" w:eastAsia="Times New Roman" w:hAnsi="Arial" w:cs="Arial"/>
          <w:b/>
          <w:i/>
          <w:sz w:val="18"/>
          <w:szCs w:val="18"/>
          <w:lang w:eastAsia="sl-SI"/>
        </w:rPr>
        <w:t xml:space="preserve"> % pogodbene vrednosti z DDV (skupna vrednost izbranih sklopov)</w:t>
      </w:r>
      <w:r w:rsidRPr="005E2FEC">
        <w:rPr>
          <w:rFonts w:ascii="Arial" w:eastAsia="Times New Roman" w:hAnsi="Arial" w:cs="Arial"/>
          <w:sz w:val="18"/>
          <w:szCs w:val="18"/>
          <w:lang w:eastAsia="sl-SI"/>
        </w:rPr>
        <w:t xml:space="preserve"> skupaj z </w:t>
      </w:r>
      <w:r>
        <w:rPr>
          <w:rFonts w:ascii="Arial" w:eastAsia="Times New Roman" w:hAnsi="Arial" w:cs="Arial"/>
          <w:b/>
          <w:sz w:val="18"/>
          <w:szCs w:val="18"/>
          <w:lang w:eastAsia="sl-SI"/>
        </w:rPr>
        <w:t>M</w:t>
      </w:r>
      <w:r w:rsidRPr="005E2FEC">
        <w:rPr>
          <w:rFonts w:ascii="Arial" w:eastAsia="Times New Roman" w:hAnsi="Arial" w:cs="Arial"/>
          <w:b/>
          <w:sz w:val="18"/>
          <w:szCs w:val="18"/>
          <w:lang w:eastAsia="sl-SI"/>
        </w:rPr>
        <w:t xml:space="preserve">enično izjavo </w:t>
      </w:r>
      <w:r>
        <w:rPr>
          <w:rFonts w:ascii="Arial" w:eastAsia="Times New Roman" w:hAnsi="Arial" w:cs="Arial"/>
          <w:b/>
          <w:sz w:val="18"/>
          <w:szCs w:val="18"/>
          <w:lang w:eastAsia="sl-SI"/>
        </w:rPr>
        <w:t>odpravo napak v garancijskem roku (OBR-8c</w:t>
      </w:r>
      <w:r w:rsidRPr="005E2FEC">
        <w:rPr>
          <w:rFonts w:ascii="Arial" w:eastAsia="Times New Roman" w:hAnsi="Arial" w:cs="Arial"/>
          <w:b/>
          <w:sz w:val="18"/>
          <w:szCs w:val="18"/>
          <w:lang w:eastAsia="sl-SI"/>
        </w:rPr>
        <w:t xml:space="preserve">) </w:t>
      </w:r>
      <w:r w:rsidRPr="005E2FEC">
        <w:rPr>
          <w:rFonts w:ascii="Arial" w:eastAsia="Times New Roman" w:hAnsi="Arial" w:cs="Arial"/>
          <w:sz w:val="18"/>
          <w:szCs w:val="18"/>
          <w:lang w:eastAsia="sl-SI"/>
        </w:rPr>
        <w:t xml:space="preserve">in veljavnostjo </w:t>
      </w:r>
      <w:r>
        <w:rPr>
          <w:rFonts w:ascii="Arial" w:eastAsia="Times New Roman" w:hAnsi="Arial" w:cs="Arial"/>
          <w:b/>
          <w:sz w:val="18"/>
          <w:szCs w:val="18"/>
          <w:lang w:eastAsia="sl-SI"/>
        </w:rPr>
        <w:t xml:space="preserve">od dneva izdaje </w:t>
      </w:r>
      <w:r w:rsidRPr="00444742">
        <w:rPr>
          <w:rFonts w:ascii="Arial" w:eastAsia="Times New Roman" w:hAnsi="Arial" w:cs="Arial"/>
          <w:b/>
          <w:sz w:val="18"/>
          <w:szCs w:val="18"/>
          <w:lang w:eastAsia="sl-SI"/>
        </w:rPr>
        <w:t>do 31.1.2030</w:t>
      </w:r>
      <w:r w:rsidRPr="005E2FEC">
        <w:rPr>
          <w:rFonts w:ascii="Arial" w:eastAsia="Times New Roman" w:hAnsi="Arial" w:cs="Arial"/>
          <w:sz w:val="18"/>
          <w:szCs w:val="18"/>
          <w:lang w:eastAsia="sl-SI"/>
        </w:rPr>
        <w:t xml:space="preserve">, </w:t>
      </w:r>
      <w:r w:rsidRPr="005E2FEC">
        <w:rPr>
          <w:rFonts w:ascii="Arial" w:eastAsia="Times New Roman" w:hAnsi="Arial" w:cs="Arial"/>
          <w:iCs/>
          <w:sz w:val="18"/>
          <w:szCs w:val="18"/>
          <w:lang w:eastAsia="sl-SI"/>
        </w:rPr>
        <w:t>ki jo je naročnik upravičen v primeru kršitev pogodbenih obveznosti takoj unovčiti.</w:t>
      </w:r>
    </w:p>
    <w:p w14:paraId="12198F07" w14:textId="77777777" w:rsidR="000F5AEE" w:rsidRPr="005E2FEC" w:rsidRDefault="000F5AEE" w:rsidP="000F5AEE">
      <w:pPr>
        <w:autoSpaceDE w:val="0"/>
        <w:autoSpaceDN w:val="0"/>
        <w:adjustRightInd w:val="0"/>
        <w:spacing w:after="0" w:line="240" w:lineRule="auto"/>
        <w:jc w:val="both"/>
        <w:rPr>
          <w:rFonts w:ascii="Arial" w:eastAsia="Times New Roman" w:hAnsi="Arial" w:cs="Arial"/>
          <w:sz w:val="18"/>
          <w:szCs w:val="18"/>
          <w:lang w:eastAsia="sl-SI"/>
        </w:rPr>
      </w:pPr>
    </w:p>
    <w:p w14:paraId="3FFF8F2D" w14:textId="77777777" w:rsidR="000F5AEE" w:rsidRPr="005E2FEC" w:rsidRDefault="000F5AEE" w:rsidP="000F5AEE">
      <w:pPr>
        <w:spacing w:after="0" w:line="240" w:lineRule="auto"/>
        <w:jc w:val="both"/>
        <w:rPr>
          <w:rFonts w:ascii="Arial" w:eastAsia="Times New Roman" w:hAnsi="Arial" w:cs="Arial"/>
          <w:sz w:val="18"/>
          <w:szCs w:val="18"/>
          <w:lang w:eastAsia="sl-SI"/>
        </w:rPr>
      </w:pPr>
    </w:p>
    <w:p w14:paraId="4A249514" w14:textId="77777777" w:rsidR="000F5AEE" w:rsidRPr="005E2FEC" w:rsidRDefault="000F5AEE" w:rsidP="000F5AE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7877F109" w14:textId="77777777" w:rsidR="000F5AEE" w:rsidRPr="005E2FEC" w:rsidRDefault="000F5AEE" w:rsidP="000F5AE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2C66DF21" w14:textId="77777777" w:rsidR="000F5AEE" w:rsidRPr="005E2FEC" w:rsidRDefault="000F5AEE" w:rsidP="000F5AEE">
      <w:pPr>
        <w:spacing w:after="0" w:line="240" w:lineRule="auto"/>
        <w:rPr>
          <w:rFonts w:ascii="Arial" w:eastAsia="Times New Roman" w:hAnsi="Arial" w:cs="Arial"/>
          <w:b/>
          <w:sz w:val="18"/>
          <w:szCs w:val="18"/>
          <w:lang w:eastAsia="sl-SI"/>
        </w:rPr>
      </w:pPr>
    </w:p>
    <w:p w14:paraId="018ACE62" w14:textId="77777777" w:rsidR="000F5AEE" w:rsidRPr="005E2FEC" w:rsidRDefault="000F5AEE" w:rsidP="000F5AEE">
      <w:pPr>
        <w:spacing w:after="0" w:line="240" w:lineRule="auto"/>
        <w:rPr>
          <w:rFonts w:ascii="Arial" w:eastAsia="Times New Roman" w:hAnsi="Arial" w:cs="Arial"/>
          <w:b/>
          <w:sz w:val="18"/>
          <w:szCs w:val="18"/>
          <w:lang w:eastAsia="sl-SI"/>
        </w:rPr>
      </w:pPr>
    </w:p>
    <w:p w14:paraId="451C2D77" w14:textId="77777777" w:rsidR="000F5AEE" w:rsidRPr="005E2FEC" w:rsidRDefault="000F5AEE" w:rsidP="000F5AEE">
      <w:pPr>
        <w:spacing w:after="0" w:line="240" w:lineRule="auto"/>
        <w:rPr>
          <w:rFonts w:ascii="Arial" w:eastAsia="Times New Roman" w:hAnsi="Arial" w:cs="Arial"/>
          <w:b/>
          <w:sz w:val="18"/>
          <w:szCs w:val="18"/>
          <w:lang w:eastAsia="sl-SI"/>
        </w:rPr>
      </w:pPr>
    </w:p>
    <w:tbl>
      <w:tblPr>
        <w:tblW w:w="0" w:type="auto"/>
        <w:tblLook w:val="01E0" w:firstRow="1" w:lastRow="1" w:firstColumn="1" w:lastColumn="1" w:noHBand="0" w:noVBand="0"/>
      </w:tblPr>
      <w:tblGrid>
        <w:gridCol w:w="3020"/>
        <w:gridCol w:w="2994"/>
        <w:gridCol w:w="3056"/>
      </w:tblGrid>
      <w:tr w:rsidR="000F5AEE" w:rsidRPr="005E2FEC" w14:paraId="5888D71A" w14:textId="77777777" w:rsidTr="00ED2888">
        <w:tc>
          <w:tcPr>
            <w:tcW w:w="3097" w:type="dxa"/>
          </w:tcPr>
          <w:p w14:paraId="6508F9FB" w14:textId="77777777" w:rsidR="000F5AEE" w:rsidRPr="005E2FEC" w:rsidRDefault="000F5AEE" w:rsidP="00ED2888">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Kraj in datum:</w:t>
            </w:r>
          </w:p>
        </w:tc>
        <w:tc>
          <w:tcPr>
            <w:tcW w:w="3068" w:type="dxa"/>
          </w:tcPr>
          <w:p w14:paraId="246B0FFD" w14:textId="77777777" w:rsidR="000F5AEE" w:rsidRPr="005E2FEC" w:rsidRDefault="000F5AEE" w:rsidP="00ED2888">
            <w:pPr>
              <w:spacing w:after="120" w:line="240" w:lineRule="auto"/>
              <w:ind w:left="283"/>
              <w:rPr>
                <w:rFonts w:ascii="Arial" w:eastAsia="Times New Roman" w:hAnsi="Arial" w:cs="Arial"/>
                <w:sz w:val="18"/>
                <w:szCs w:val="18"/>
                <w:lang w:eastAsia="sl-SI"/>
              </w:rPr>
            </w:pPr>
            <w:r w:rsidRPr="005E2FEC">
              <w:rPr>
                <w:rFonts w:ascii="Arial" w:eastAsia="Times New Roman" w:hAnsi="Arial" w:cs="Arial"/>
                <w:sz w:val="18"/>
                <w:szCs w:val="18"/>
                <w:lang w:eastAsia="sl-SI"/>
              </w:rPr>
              <w:t xml:space="preserve">            Žig:</w:t>
            </w:r>
          </w:p>
        </w:tc>
        <w:tc>
          <w:tcPr>
            <w:tcW w:w="3123" w:type="dxa"/>
          </w:tcPr>
          <w:p w14:paraId="3A5135C7" w14:textId="77777777" w:rsidR="000F5AEE" w:rsidRPr="005E2FEC" w:rsidRDefault="000F5AEE" w:rsidP="00ED2888">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Podpis odgovorne osebe:</w:t>
            </w:r>
          </w:p>
        </w:tc>
      </w:tr>
    </w:tbl>
    <w:p w14:paraId="14B0E90C" w14:textId="77777777" w:rsidR="000F5AEE" w:rsidRPr="005E2FEC" w:rsidRDefault="000F5AEE" w:rsidP="000F5AEE">
      <w:pPr>
        <w:spacing w:after="0"/>
        <w:jc w:val="both"/>
        <w:rPr>
          <w:rFonts w:ascii="Arial" w:eastAsia="Times New Roman" w:hAnsi="Arial" w:cs="Arial"/>
          <w:sz w:val="18"/>
          <w:szCs w:val="18"/>
        </w:rPr>
      </w:pPr>
      <w:r w:rsidRPr="005E2FEC">
        <w:rPr>
          <w:rFonts w:ascii="Arial" w:eastAsia="Times New Roman" w:hAnsi="Arial" w:cs="Arial"/>
          <w:b/>
          <w:sz w:val="18"/>
          <w:szCs w:val="18"/>
        </w:rPr>
        <w:t xml:space="preserve">__________________                                                                              __________________                            </w:t>
      </w:r>
      <w:r w:rsidRPr="005E2FEC">
        <w:rPr>
          <w:rFonts w:ascii="Arial" w:eastAsia="Times New Roman" w:hAnsi="Arial" w:cs="Arial"/>
          <w:b/>
          <w:sz w:val="18"/>
          <w:szCs w:val="18"/>
          <w:lang w:eastAsia="sl-SI"/>
        </w:rPr>
        <w:t xml:space="preserve">  </w:t>
      </w:r>
    </w:p>
    <w:p w14:paraId="61E93AB6" w14:textId="77777777" w:rsidR="000F5AEE" w:rsidRPr="005E2FEC" w:rsidRDefault="000F5AEE" w:rsidP="000F5AEE">
      <w:pPr>
        <w:spacing w:after="0"/>
        <w:jc w:val="both"/>
        <w:rPr>
          <w:rFonts w:ascii="Arial" w:eastAsia="Times New Roman" w:hAnsi="Arial" w:cs="Arial"/>
          <w:sz w:val="18"/>
          <w:szCs w:val="18"/>
        </w:rPr>
      </w:pPr>
    </w:p>
    <w:p w14:paraId="4B7E51A7" w14:textId="77777777" w:rsidR="000F5AEE" w:rsidRPr="005E2FEC" w:rsidRDefault="000F5AEE" w:rsidP="000F5AEE">
      <w:pPr>
        <w:spacing w:after="0"/>
        <w:jc w:val="both"/>
        <w:rPr>
          <w:rFonts w:ascii="Arial" w:eastAsia="Times New Roman" w:hAnsi="Arial" w:cs="Arial"/>
          <w:sz w:val="18"/>
          <w:szCs w:val="18"/>
        </w:rPr>
      </w:pPr>
    </w:p>
    <w:p w14:paraId="480F3EF9" w14:textId="77777777" w:rsidR="000F5AEE" w:rsidRPr="005E2FEC" w:rsidRDefault="000F5AEE" w:rsidP="000F5AEE">
      <w:pPr>
        <w:spacing w:after="0"/>
        <w:jc w:val="both"/>
        <w:rPr>
          <w:rFonts w:ascii="Arial" w:eastAsia="Times New Roman" w:hAnsi="Arial" w:cs="Arial"/>
          <w:sz w:val="18"/>
          <w:szCs w:val="18"/>
        </w:rPr>
      </w:pPr>
    </w:p>
    <w:p w14:paraId="0BEF9EFE" w14:textId="77777777" w:rsidR="000F5AEE" w:rsidRPr="005E2FEC" w:rsidRDefault="000F5AEE" w:rsidP="000F5AEE">
      <w:pPr>
        <w:spacing w:after="0"/>
        <w:jc w:val="both"/>
        <w:rPr>
          <w:rFonts w:ascii="Arial" w:eastAsia="Times New Roman" w:hAnsi="Arial" w:cs="Arial"/>
          <w:sz w:val="18"/>
          <w:szCs w:val="18"/>
        </w:rPr>
      </w:pPr>
    </w:p>
    <w:p w14:paraId="02B32329" w14:textId="77777777" w:rsidR="000F5AEE" w:rsidRPr="005E2FEC" w:rsidRDefault="000F5AEE" w:rsidP="000F5AEE">
      <w:pPr>
        <w:pBdr>
          <w:bottom w:val="single" w:sz="4" w:space="1" w:color="auto"/>
        </w:pBdr>
        <w:spacing w:after="0" w:line="240" w:lineRule="auto"/>
        <w:jc w:val="both"/>
        <w:rPr>
          <w:rFonts w:ascii="Arial" w:eastAsia="Times New Roman" w:hAnsi="Arial" w:cs="Arial"/>
          <w:b/>
          <w:bCs/>
          <w:sz w:val="18"/>
          <w:szCs w:val="18"/>
          <w:lang w:eastAsia="sl-SI"/>
        </w:rPr>
      </w:pPr>
    </w:p>
    <w:p w14:paraId="2D5887CE" w14:textId="77777777" w:rsidR="000F5AEE" w:rsidRPr="005E2FEC" w:rsidRDefault="000F5AEE" w:rsidP="000F5AEE">
      <w:pPr>
        <w:pBdr>
          <w:bottom w:val="single" w:sz="4" w:space="1" w:color="auto"/>
        </w:pBdr>
        <w:spacing w:after="0" w:line="240" w:lineRule="auto"/>
        <w:jc w:val="both"/>
        <w:rPr>
          <w:rFonts w:ascii="Arial" w:eastAsia="Times New Roman" w:hAnsi="Arial" w:cs="Arial"/>
          <w:b/>
          <w:bCs/>
          <w:sz w:val="18"/>
          <w:szCs w:val="18"/>
          <w:lang w:eastAsia="sl-SI"/>
        </w:rPr>
      </w:pPr>
    </w:p>
    <w:p w14:paraId="385EAE40" w14:textId="77777777" w:rsidR="000F5AEE" w:rsidRPr="005E2FEC" w:rsidRDefault="000F5AEE" w:rsidP="000F5AEE">
      <w:pPr>
        <w:pBdr>
          <w:bottom w:val="single" w:sz="4" w:space="1" w:color="auto"/>
        </w:pBdr>
        <w:spacing w:after="0" w:line="240" w:lineRule="auto"/>
        <w:jc w:val="both"/>
        <w:rPr>
          <w:rFonts w:ascii="Arial" w:eastAsia="Times New Roman" w:hAnsi="Arial" w:cs="Arial"/>
          <w:b/>
          <w:bCs/>
          <w:sz w:val="18"/>
          <w:szCs w:val="18"/>
          <w:lang w:eastAsia="sl-SI"/>
        </w:rPr>
      </w:pPr>
    </w:p>
    <w:p w14:paraId="234F9183" w14:textId="77777777" w:rsidR="000F5AEE" w:rsidRPr="005E2FEC" w:rsidRDefault="000F5AEE" w:rsidP="000F5AEE">
      <w:pPr>
        <w:pBdr>
          <w:bottom w:val="single" w:sz="4" w:space="1" w:color="auto"/>
        </w:pBdr>
        <w:spacing w:after="0" w:line="240" w:lineRule="auto"/>
        <w:jc w:val="both"/>
        <w:rPr>
          <w:rFonts w:ascii="Arial" w:eastAsia="Times New Roman" w:hAnsi="Arial" w:cs="Arial"/>
          <w:b/>
          <w:bCs/>
          <w:sz w:val="18"/>
          <w:szCs w:val="18"/>
          <w:lang w:eastAsia="sl-SI"/>
        </w:rPr>
      </w:pPr>
    </w:p>
    <w:p w14:paraId="3E8E1446" w14:textId="77777777" w:rsidR="000F5AEE" w:rsidRPr="005E2FEC" w:rsidRDefault="000F5AEE" w:rsidP="000F5AEE">
      <w:pPr>
        <w:pBdr>
          <w:bottom w:val="single" w:sz="4" w:space="1" w:color="auto"/>
        </w:pBdr>
        <w:spacing w:after="0" w:line="240" w:lineRule="auto"/>
        <w:jc w:val="both"/>
        <w:rPr>
          <w:rFonts w:ascii="Arial" w:eastAsia="Times New Roman" w:hAnsi="Arial" w:cs="Arial"/>
          <w:b/>
          <w:bCs/>
          <w:sz w:val="18"/>
          <w:szCs w:val="18"/>
          <w:lang w:eastAsia="sl-SI"/>
        </w:rPr>
      </w:pPr>
    </w:p>
    <w:p w14:paraId="6BAC986B" w14:textId="77777777" w:rsidR="000F5AEE" w:rsidRPr="005E2FEC" w:rsidRDefault="000F5AEE" w:rsidP="000F5AEE">
      <w:pPr>
        <w:pBdr>
          <w:bottom w:val="single" w:sz="4" w:space="1" w:color="auto"/>
        </w:pBdr>
        <w:spacing w:after="0" w:line="240" w:lineRule="auto"/>
        <w:jc w:val="both"/>
        <w:rPr>
          <w:rFonts w:ascii="Arial" w:eastAsia="Times New Roman" w:hAnsi="Arial" w:cs="Arial"/>
          <w:b/>
          <w:bCs/>
          <w:sz w:val="18"/>
          <w:szCs w:val="18"/>
          <w:lang w:eastAsia="sl-SI"/>
        </w:rPr>
      </w:pPr>
    </w:p>
    <w:p w14:paraId="57603CA7" w14:textId="77777777" w:rsidR="000F5AEE" w:rsidRPr="005E2FEC" w:rsidRDefault="000F5AEE" w:rsidP="000F5AEE">
      <w:pPr>
        <w:spacing w:after="0" w:line="240" w:lineRule="auto"/>
        <w:jc w:val="both"/>
        <w:rPr>
          <w:rFonts w:ascii="Arial" w:eastAsia="Times New Roman" w:hAnsi="Arial" w:cs="Arial"/>
          <w:sz w:val="18"/>
          <w:szCs w:val="18"/>
          <w:lang w:eastAsia="sl-SI"/>
        </w:rPr>
      </w:pPr>
      <w:r w:rsidRPr="005E2FEC">
        <w:rPr>
          <w:rFonts w:ascii="Arial" w:eastAsia="Times New Roman" w:hAnsi="Arial" w:cs="Arial"/>
          <w:b/>
          <w:sz w:val="18"/>
          <w:szCs w:val="18"/>
          <w:lang w:eastAsia="sl-SI"/>
        </w:rPr>
        <w:t>Navodilo:</w:t>
      </w:r>
      <w:r w:rsidRPr="005E2FEC">
        <w:rPr>
          <w:rFonts w:ascii="Arial" w:eastAsia="Times New Roman" w:hAnsi="Arial" w:cs="Arial"/>
          <w:sz w:val="18"/>
          <w:szCs w:val="18"/>
          <w:lang w:eastAsia="sl-SI"/>
        </w:rPr>
        <w:t xml:space="preserve"> </w:t>
      </w:r>
    </w:p>
    <w:p w14:paraId="31BD0EB0" w14:textId="14BCC261" w:rsidR="000F5AEE" w:rsidRDefault="000F5AEE" w:rsidP="000F5AEE">
      <w:pPr>
        <w:numPr>
          <w:ilvl w:val="0"/>
          <w:numId w:val="30"/>
        </w:numPr>
        <w:spacing w:after="0" w:line="240" w:lineRule="auto"/>
        <w:jc w:val="both"/>
        <w:rPr>
          <w:rFonts w:ascii="Arial" w:eastAsia="Times New Roman" w:hAnsi="Arial" w:cs="Arial"/>
          <w:sz w:val="18"/>
          <w:szCs w:val="18"/>
          <w:lang w:eastAsia="sl-SI"/>
        </w:rPr>
      </w:pPr>
      <w:r w:rsidRPr="005E2FEC">
        <w:rPr>
          <w:rFonts w:ascii="Arial" w:eastAsia="Times New Roman" w:hAnsi="Arial" w:cs="Arial"/>
          <w:sz w:val="18"/>
          <w:szCs w:val="18"/>
          <w:lang w:eastAsia="sl-SI"/>
        </w:rPr>
        <w:t xml:space="preserve">Ponudnik/vodilni partner v primeru skupne ponudbe v informacijskem sistemu e-JN pod rubriko Dokumenti v razdelek »Druge priloge« naloži izpolnjeno, datirano, žigosano, podpisano in skenirano izjavo v </w:t>
      </w:r>
      <w:proofErr w:type="spellStart"/>
      <w:r w:rsidRPr="005E2FEC">
        <w:rPr>
          <w:rFonts w:ascii="Arial" w:eastAsia="Times New Roman" w:hAnsi="Arial" w:cs="Arial"/>
          <w:sz w:val="18"/>
          <w:szCs w:val="18"/>
          <w:lang w:eastAsia="sl-SI"/>
        </w:rPr>
        <w:t>pdf</w:t>
      </w:r>
      <w:proofErr w:type="spellEnd"/>
      <w:r w:rsidRPr="005E2FEC">
        <w:rPr>
          <w:rFonts w:ascii="Arial" w:eastAsia="Times New Roman" w:hAnsi="Arial" w:cs="Arial"/>
          <w:sz w:val="18"/>
          <w:szCs w:val="18"/>
          <w:lang w:eastAsia="sl-SI"/>
        </w:rPr>
        <w:t>. obliki.</w:t>
      </w:r>
    </w:p>
    <w:p w14:paraId="2879CE05" w14:textId="77777777" w:rsidR="000F5AEE" w:rsidRPr="000F5AEE" w:rsidRDefault="000F5AEE" w:rsidP="000F5AEE">
      <w:pPr>
        <w:spacing w:after="0" w:line="240" w:lineRule="auto"/>
        <w:ind w:left="360"/>
        <w:jc w:val="both"/>
        <w:rPr>
          <w:rFonts w:ascii="Arial" w:eastAsia="Times New Roman" w:hAnsi="Arial" w:cs="Arial"/>
          <w:sz w:val="18"/>
          <w:szCs w:val="18"/>
          <w:lang w:eastAsia="sl-SI"/>
        </w:rPr>
      </w:pPr>
    </w:p>
    <w:p w14:paraId="0A0A0BEC" w14:textId="6D5FE02B" w:rsidR="000F5AEE" w:rsidRDefault="000F5AEE" w:rsidP="000F5AEE">
      <w:pPr>
        <w:keepNext/>
        <w:spacing w:after="0" w:line="240" w:lineRule="auto"/>
        <w:rPr>
          <w:rFonts w:ascii="Arial" w:eastAsia="Times New Roman" w:hAnsi="Arial" w:cs="Arial"/>
          <w:b/>
          <w:sz w:val="20"/>
          <w:szCs w:val="20"/>
        </w:rPr>
      </w:pPr>
    </w:p>
    <w:p w14:paraId="1227D473" w14:textId="77777777" w:rsidR="000F5AEE" w:rsidRDefault="000F5AEE" w:rsidP="000F5AEE">
      <w:pPr>
        <w:keepNext/>
        <w:spacing w:after="0" w:line="240" w:lineRule="auto"/>
        <w:rPr>
          <w:rFonts w:ascii="Arial" w:eastAsia="Times New Roman" w:hAnsi="Arial" w:cs="Arial"/>
          <w:b/>
          <w:sz w:val="20"/>
          <w:szCs w:val="20"/>
        </w:rPr>
      </w:pPr>
    </w:p>
    <w:p w14:paraId="5B604127" w14:textId="77777777" w:rsidR="000F5AEE" w:rsidRDefault="000F5AEE" w:rsidP="003A7184">
      <w:pPr>
        <w:keepNext/>
        <w:spacing w:after="0" w:line="240" w:lineRule="auto"/>
        <w:jc w:val="right"/>
        <w:rPr>
          <w:rFonts w:ascii="Arial" w:eastAsia="Times New Roman" w:hAnsi="Arial" w:cs="Arial"/>
          <w:b/>
          <w:sz w:val="20"/>
          <w:szCs w:val="20"/>
        </w:rPr>
      </w:pPr>
    </w:p>
    <w:p w14:paraId="25FE1B21" w14:textId="3CE9409B" w:rsidR="003A7184" w:rsidRDefault="000F5AEE" w:rsidP="003A7184">
      <w:pPr>
        <w:keepNext/>
        <w:spacing w:after="0" w:line="240" w:lineRule="auto"/>
        <w:jc w:val="right"/>
        <w:rPr>
          <w:rFonts w:ascii="Arial" w:eastAsia="Times New Roman" w:hAnsi="Arial" w:cs="Arial"/>
          <w:b/>
          <w:sz w:val="20"/>
          <w:szCs w:val="20"/>
        </w:rPr>
      </w:pPr>
      <w:r>
        <w:rPr>
          <w:rFonts w:ascii="Arial" w:eastAsia="Times New Roman" w:hAnsi="Arial" w:cs="Arial"/>
          <w:b/>
          <w:sz w:val="20"/>
          <w:szCs w:val="20"/>
        </w:rPr>
        <w:t>Obrazec št: 8c</w:t>
      </w:r>
    </w:p>
    <w:p w14:paraId="25E76355" w14:textId="77777777" w:rsidR="003A7184" w:rsidRDefault="003A7184" w:rsidP="003A7184">
      <w:pPr>
        <w:keepNext/>
        <w:spacing w:after="0" w:line="240" w:lineRule="auto"/>
        <w:rPr>
          <w:rFonts w:ascii="Arial" w:eastAsia="Times New Roman" w:hAnsi="Arial" w:cs="Arial"/>
          <w:b/>
          <w:sz w:val="20"/>
          <w:szCs w:val="20"/>
        </w:rPr>
      </w:pPr>
    </w:p>
    <w:p w14:paraId="05AE1205" w14:textId="6213400C" w:rsidR="003A7184" w:rsidRPr="00A54DDC" w:rsidRDefault="00A54DDC" w:rsidP="00A54DDC">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jc w:val="both"/>
        <w:rPr>
          <w:rFonts w:ascii="Arial" w:hAnsi="Arial" w:cs="Arial"/>
        </w:rPr>
      </w:pPr>
      <w:r>
        <w:rPr>
          <w:rFonts w:ascii="Arial" w:hAnsi="Arial" w:cs="Arial"/>
        </w:rPr>
        <w:t xml:space="preserve">Vzorec </w:t>
      </w:r>
      <w:r w:rsidRPr="00A54DDC">
        <w:rPr>
          <w:rFonts w:ascii="Arial" w:hAnsi="Arial" w:cs="Arial"/>
        </w:rPr>
        <w:t>finančnega zavarovanja za odpravo napak v garancijskem roku</w:t>
      </w:r>
    </w:p>
    <w:p w14:paraId="01F5FAD3" w14:textId="77777777" w:rsidR="003A7184" w:rsidRPr="003A7184" w:rsidRDefault="003A7184" w:rsidP="003A7184">
      <w:pPr>
        <w:keepNext/>
        <w:spacing w:after="0" w:line="240" w:lineRule="auto"/>
        <w:jc w:val="both"/>
        <w:rPr>
          <w:rFonts w:ascii="Arial" w:eastAsia="Times New Roman" w:hAnsi="Arial" w:cs="Arial"/>
          <w:sz w:val="20"/>
          <w:szCs w:val="20"/>
        </w:rPr>
      </w:pPr>
    </w:p>
    <w:p w14:paraId="618A35E6" w14:textId="77777777" w:rsidR="005432CF" w:rsidRDefault="005432CF" w:rsidP="005432CF">
      <w:pPr>
        <w:spacing w:before="225" w:after="225" w:line="240" w:lineRule="auto"/>
        <w:jc w:val="center"/>
      </w:pPr>
      <w:r>
        <w:rPr>
          <w:rFonts w:ascii="Arial" w:hAnsi="Arial" w:cs="Arial"/>
          <w:b/>
          <w:bCs/>
          <w:color w:val="000000"/>
          <w:sz w:val="24"/>
          <w:szCs w:val="24"/>
        </w:rPr>
        <w:t>MENIČNA IZJAVA</w:t>
      </w:r>
    </w:p>
    <w:p w14:paraId="0E42B2C4" w14:textId="77777777" w:rsidR="005432CF" w:rsidRDefault="005432CF" w:rsidP="005432CF">
      <w:pPr>
        <w:spacing w:before="225" w:after="225" w:line="240" w:lineRule="auto"/>
        <w:jc w:val="center"/>
      </w:pPr>
      <w:r>
        <w:rPr>
          <w:rFonts w:ascii="Arial" w:hAnsi="Arial" w:cs="Arial"/>
          <w:color w:val="000000"/>
          <w:sz w:val="21"/>
          <w:szCs w:val="21"/>
        </w:rPr>
        <w:t>s pooblastilom za izpolnitev in unovčenje menice</w:t>
      </w:r>
    </w:p>
    <w:p w14:paraId="2FD0C67F" w14:textId="77777777" w:rsidR="005432CF" w:rsidRDefault="005432CF" w:rsidP="005432CF">
      <w:pPr>
        <w:spacing w:before="225" w:after="225" w:line="240" w:lineRule="auto"/>
        <w:jc w:val="both"/>
      </w:pPr>
      <w:r>
        <w:rPr>
          <w:rFonts w:ascii="Arial" w:hAnsi="Arial" w:cs="Arial"/>
          <w:color w:val="000000"/>
          <w:sz w:val="18"/>
          <w:szCs w:val="18"/>
        </w:rPr>
        <w:t> </w:t>
      </w:r>
    </w:p>
    <w:p w14:paraId="775BBFF0" w14:textId="3706FC59" w:rsidR="005432CF" w:rsidRPr="00BF6796" w:rsidRDefault="005432CF" w:rsidP="005432CF">
      <w:pPr>
        <w:spacing w:before="225" w:after="225" w:line="240" w:lineRule="auto"/>
        <w:jc w:val="both"/>
        <w:rPr>
          <w:rFonts w:ascii="Arial" w:hAnsi="Arial" w:cs="Arial"/>
          <w:color w:val="000000"/>
          <w:sz w:val="18"/>
          <w:szCs w:val="18"/>
        </w:rPr>
      </w:pPr>
      <w:r>
        <w:rPr>
          <w:rFonts w:ascii="Arial" w:hAnsi="Arial" w:cs="Arial"/>
          <w:color w:val="000000"/>
          <w:sz w:val="18"/>
          <w:szCs w:val="18"/>
        </w:rPr>
        <w:t>Naročniku</w:t>
      </w:r>
      <w:r w:rsidRPr="00BF6796">
        <w:t xml:space="preserve"> </w:t>
      </w:r>
      <w:r w:rsidRPr="0056224E">
        <w:rPr>
          <w:rFonts w:ascii="Arial" w:hAnsi="Arial" w:cs="Arial"/>
          <w:b/>
          <w:color w:val="000000"/>
          <w:sz w:val="18"/>
          <w:szCs w:val="18"/>
        </w:rPr>
        <w:t>Dom  DANICE VOGRINEC Maribor, Čufarjeva cesta 9, 2000 Maribor</w:t>
      </w:r>
      <w:r>
        <w:rPr>
          <w:rFonts w:ascii="Arial" w:hAnsi="Arial" w:cs="Arial"/>
          <w:color w:val="000000"/>
          <w:sz w:val="18"/>
          <w:szCs w:val="18"/>
        </w:rPr>
        <w:t>, kot zavarovanje za</w:t>
      </w:r>
      <w:r>
        <w:rPr>
          <w:rFonts w:ascii="Arial" w:hAnsi="Arial" w:cs="Arial"/>
          <w:b/>
          <w:bCs/>
          <w:color w:val="000000"/>
          <w:sz w:val="18"/>
          <w:szCs w:val="18"/>
        </w:rPr>
        <w:t xml:space="preserve"> odpravo napak v garancijskem roku,</w:t>
      </w:r>
      <w:r>
        <w:rPr>
          <w:rFonts w:ascii="Arial" w:hAnsi="Arial" w:cs="Arial"/>
          <w:color w:val="000000"/>
          <w:sz w:val="18"/>
          <w:szCs w:val="18"/>
        </w:rPr>
        <w:t xml:space="preserve"> ki so opredeljena v javnem naročilu</w:t>
      </w:r>
    </w:p>
    <w:p w14:paraId="15DF572C" w14:textId="77777777" w:rsidR="005432CF" w:rsidRDefault="005432CF" w:rsidP="005432CF">
      <w:pPr>
        <w:spacing w:before="225" w:after="225" w:line="240" w:lineRule="auto"/>
        <w:jc w:val="both"/>
      </w:pPr>
      <w:r>
        <w:rPr>
          <w:rFonts w:ascii="Arial" w:hAnsi="Arial" w:cs="Arial"/>
          <w:b/>
          <w:bCs/>
          <w:color w:val="000000"/>
          <w:sz w:val="18"/>
          <w:szCs w:val="18"/>
        </w:rPr>
        <w:t>Dobava tekstilnih izdelkov 2026-2029</w:t>
      </w:r>
    </w:p>
    <w:p w14:paraId="341FE590" w14:textId="77777777" w:rsidR="005432CF" w:rsidRDefault="005432CF" w:rsidP="005432CF">
      <w:pPr>
        <w:spacing w:before="225" w:after="225" w:line="240" w:lineRule="auto"/>
        <w:jc w:val="both"/>
      </w:pPr>
      <w:r>
        <w:rPr>
          <w:rFonts w:ascii="Arial" w:hAnsi="Arial" w:cs="Arial"/>
          <w:color w:val="000000"/>
          <w:sz w:val="18"/>
          <w:szCs w:val="18"/>
        </w:rPr>
        <w:t>izročamo bianko lastno menico ter menično izjavo s pooblastilom za izpolnitev in unovčenje menice.</w:t>
      </w:r>
    </w:p>
    <w:p w14:paraId="46B69017" w14:textId="7ACD0BA5" w:rsidR="005432CF" w:rsidRPr="00BF6796" w:rsidRDefault="005432CF" w:rsidP="005432C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Naročnika </w:t>
      </w:r>
      <w:r w:rsidRPr="00BF6796">
        <w:rPr>
          <w:rFonts w:ascii="Arial" w:hAnsi="Arial" w:cs="Arial"/>
          <w:color w:val="000000"/>
          <w:sz w:val="18"/>
          <w:szCs w:val="18"/>
        </w:rPr>
        <w:t>Dom  DANICE VOGRINEC Maribor, Čufarjeva cesta 9, 2000 Maribor</w:t>
      </w:r>
      <w:r>
        <w:rPr>
          <w:rFonts w:ascii="Arial" w:hAnsi="Arial" w:cs="Arial"/>
          <w:color w:val="000000"/>
          <w:sz w:val="18"/>
          <w:szCs w:val="18"/>
        </w:rPr>
        <w:t xml:space="preserve"> pooblaščamo, da izpolni priloženo menico z zneskom v višini </w:t>
      </w:r>
      <w:r>
        <w:rPr>
          <w:rFonts w:ascii="Arial" w:hAnsi="Arial" w:cs="Arial"/>
          <w:b/>
          <w:bCs/>
          <w:color w:val="000000"/>
          <w:sz w:val="18"/>
          <w:szCs w:val="18"/>
        </w:rPr>
        <w:t xml:space="preserve">najmanj 5,00 % pogodbene vrednosti z DDV </w:t>
      </w:r>
      <w:r w:rsidRPr="00BF6796">
        <w:rPr>
          <w:rFonts w:ascii="Arial" w:hAnsi="Arial" w:cs="Arial"/>
          <w:b/>
          <w:bCs/>
          <w:color w:val="000000"/>
          <w:sz w:val="18"/>
          <w:szCs w:val="18"/>
        </w:rPr>
        <w:t>(skupna vrednost izbranih sklopov)</w:t>
      </w:r>
      <w:r>
        <w:rPr>
          <w:rFonts w:ascii="Arial" w:hAnsi="Arial" w:cs="Arial"/>
          <w:b/>
          <w:bCs/>
          <w:color w:val="000000"/>
          <w:sz w:val="18"/>
          <w:szCs w:val="18"/>
        </w:rPr>
        <w:t xml:space="preserve">, kar znaša </w:t>
      </w:r>
      <w:r>
        <w:rPr>
          <w:rFonts w:ascii="Arial" w:hAnsi="Arial" w:cs="Arial"/>
          <w:b/>
          <w:bCs/>
          <w:color w:val="000000"/>
          <w:sz w:val="18"/>
          <w:szCs w:val="18"/>
          <w:u w:val="single"/>
        </w:rPr>
        <w:t>__________</w:t>
      </w:r>
    </w:p>
    <w:p w14:paraId="64C2A6D5" w14:textId="12DC62B9" w:rsidR="005432CF" w:rsidRDefault="005432CF" w:rsidP="005432CF">
      <w:pPr>
        <w:spacing w:before="225" w:after="225" w:line="240" w:lineRule="auto"/>
        <w:jc w:val="both"/>
      </w:pPr>
      <w:r>
        <w:rPr>
          <w:rFonts w:ascii="Arial" w:hAnsi="Arial" w:cs="Arial"/>
          <w:color w:val="000000"/>
          <w:sz w:val="18"/>
          <w:szCs w:val="18"/>
        </w:rPr>
        <w:t xml:space="preserve">in z vsemi ostalimi potrebnimi podatki ter jo na naš račun unovči v primeru, če izvajalec svoje pogodbene obveznosti ne bo izpolnil v dogovorjeni kvaliteti opredeljenih v pogodbi o izvedbi predmetnega naročila. </w:t>
      </w:r>
    </w:p>
    <w:p w14:paraId="79EB8898" w14:textId="1926EAAC" w:rsidR="00AE140A" w:rsidRDefault="00AE140A" w:rsidP="005432CF">
      <w:pPr>
        <w:spacing w:before="225" w:after="225" w:line="240" w:lineRule="auto"/>
        <w:jc w:val="both"/>
        <w:rPr>
          <w:rFonts w:ascii="Arial" w:hAnsi="Arial" w:cs="Arial"/>
          <w:color w:val="000000"/>
          <w:sz w:val="18"/>
          <w:szCs w:val="18"/>
        </w:rPr>
      </w:pPr>
      <w:r w:rsidRPr="00AE140A">
        <w:rPr>
          <w:rFonts w:ascii="Arial" w:hAnsi="Arial" w:cs="Arial"/>
          <w:color w:val="000000"/>
          <w:sz w:val="18"/>
          <w:szCs w:val="18"/>
        </w:rPr>
        <w:t>Menična izjava je veljavna od njenega podpisa do izteka roka veljavnosti zavarovanja za o</w:t>
      </w:r>
      <w:r>
        <w:rPr>
          <w:rFonts w:ascii="Arial" w:hAnsi="Arial" w:cs="Arial"/>
          <w:color w:val="000000"/>
          <w:sz w:val="18"/>
          <w:szCs w:val="18"/>
        </w:rPr>
        <w:t xml:space="preserve">dpravo napak v garancijskem roku </w:t>
      </w:r>
      <w:r w:rsidRPr="00AE140A">
        <w:rPr>
          <w:rFonts w:ascii="Arial" w:hAnsi="Arial" w:cs="Arial"/>
          <w:color w:val="000000"/>
          <w:sz w:val="18"/>
          <w:szCs w:val="18"/>
        </w:rPr>
        <w:t xml:space="preserve">po predmetnem naročilu, </w:t>
      </w:r>
      <w:proofErr w:type="spellStart"/>
      <w:r w:rsidRPr="00AE140A">
        <w:rPr>
          <w:rFonts w:ascii="Arial" w:hAnsi="Arial" w:cs="Arial"/>
          <w:color w:val="000000"/>
          <w:sz w:val="18"/>
          <w:szCs w:val="18"/>
        </w:rPr>
        <w:t>t.j</w:t>
      </w:r>
      <w:proofErr w:type="spellEnd"/>
      <w:r w:rsidRPr="00AE140A">
        <w:rPr>
          <w:rFonts w:ascii="Arial" w:hAnsi="Arial" w:cs="Arial"/>
          <w:color w:val="000000"/>
          <w:sz w:val="18"/>
          <w:szCs w:val="18"/>
        </w:rPr>
        <w:t>. najkasneje do ____________.</w:t>
      </w:r>
    </w:p>
    <w:p w14:paraId="4E4ED69B" w14:textId="6882ECB1" w:rsidR="005432CF" w:rsidRDefault="005432CF" w:rsidP="005432CF">
      <w:pPr>
        <w:spacing w:before="225" w:after="225" w:line="240" w:lineRule="auto"/>
        <w:jc w:val="both"/>
      </w:pPr>
      <w:r>
        <w:rPr>
          <w:rFonts w:ascii="Arial" w:hAnsi="Arial" w:cs="Arial"/>
          <w:color w:val="000000"/>
          <w:sz w:val="18"/>
          <w:szCs w:val="18"/>
        </w:rPr>
        <w:t xml:space="preserve">Menica je unovčljiva pri: </w:t>
      </w:r>
      <w:r>
        <w:rPr>
          <w:rFonts w:ascii="Arial" w:hAnsi="Arial" w:cs="Arial"/>
          <w:color w:val="000000"/>
          <w:sz w:val="18"/>
          <w:szCs w:val="18"/>
          <w:u w:val="single"/>
        </w:rPr>
        <w:t>_______________</w:t>
      </w:r>
    </w:p>
    <w:p w14:paraId="418BD55F" w14:textId="77777777" w:rsidR="005432CF" w:rsidRDefault="005432CF" w:rsidP="005432CF">
      <w:pPr>
        <w:spacing w:before="225" w:after="225" w:line="240" w:lineRule="auto"/>
        <w:jc w:val="both"/>
      </w:pPr>
      <w:r>
        <w:rPr>
          <w:rFonts w:ascii="Arial" w:hAnsi="Arial" w:cs="Arial"/>
          <w:color w:val="000000"/>
          <w:sz w:val="18"/>
          <w:szCs w:val="18"/>
        </w:rPr>
        <w:t xml:space="preserve">s transakcijskega računa (TRR): </w:t>
      </w:r>
      <w:r>
        <w:rPr>
          <w:rFonts w:ascii="Arial" w:hAnsi="Arial" w:cs="Arial"/>
          <w:color w:val="000000"/>
          <w:sz w:val="18"/>
          <w:szCs w:val="18"/>
          <w:u w:val="single"/>
        </w:rPr>
        <w:t>_______________</w:t>
      </w:r>
    </w:p>
    <w:p w14:paraId="2C8567EB" w14:textId="77777777" w:rsidR="005432CF" w:rsidRDefault="005432CF" w:rsidP="005432CF">
      <w:pPr>
        <w:spacing w:before="225" w:after="225" w:line="240" w:lineRule="auto"/>
        <w:jc w:val="both"/>
      </w:pPr>
      <w:r>
        <w:rPr>
          <w:rFonts w:ascii="Arial" w:hAnsi="Arial" w:cs="Arial"/>
          <w:color w:val="000000"/>
          <w:sz w:val="18"/>
          <w:szCs w:val="18"/>
        </w:rPr>
        <w:t> </w:t>
      </w:r>
    </w:p>
    <w:p w14:paraId="14F06403" w14:textId="77777777" w:rsidR="005432CF" w:rsidRDefault="005432CF" w:rsidP="005432CF">
      <w:pPr>
        <w:spacing w:before="225" w:after="225" w:line="240" w:lineRule="auto"/>
        <w:jc w:val="both"/>
      </w:pPr>
      <w:r>
        <w:rPr>
          <w:rFonts w:ascii="Arial" w:hAnsi="Arial" w:cs="Arial"/>
          <w:color w:val="000000"/>
          <w:sz w:val="18"/>
          <w:szCs w:val="18"/>
        </w:rPr>
        <w:t>Priloga: </w:t>
      </w:r>
    </w:p>
    <w:p w14:paraId="65397F0F" w14:textId="77777777" w:rsidR="005432CF" w:rsidRDefault="005432CF" w:rsidP="005432CF">
      <w:pPr>
        <w:spacing w:before="225" w:after="225" w:line="240" w:lineRule="auto"/>
        <w:jc w:val="both"/>
      </w:pPr>
      <w:r>
        <w:rPr>
          <w:rFonts w:ascii="Arial" w:hAnsi="Arial" w:cs="Arial"/>
          <w:color w:val="000000"/>
          <w:sz w:val="18"/>
          <w:szCs w:val="18"/>
        </w:rPr>
        <w:t>- bianco menica, podpisana in žigosana</w:t>
      </w:r>
    </w:p>
    <w:p w14:paraId="69CC5696" w14:textId="77777777" w:rsidR="005432CF" w:rsidRDefault="005432CF" w:rsidP="005432CF">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5432CF" w14:paraId="24E43038" w14:textId="77777777" w:rsidTr="00820809">
        <w:tc>
          <w:tcPr>
            <w:tcW w:w="2500" w:type="pct"/>
            <w:tcMar>
              <w:top w:w="75" w:type="dxa"/>
              <w:bottom w:w="75" w:type="dxa"/>
            </w:tcMar>
            <w:vAlign w:val="center"/>
          </w:tcPr>
          <w:p w14:paraId="5F22A729" w14:textId="77777777" w:rsidR="005432CF" w:rsidRDefault="005432CF" w:rsidP="00820809">
            <w:r>
              <w:rPr>
                <w:rFonts w:ascii="Arial" w:hAnsi="Arial" w:cs="Arial"/>
                <w:color w:val="000000"/>
                <w:position w:val="-2"/>
                <w:sz w:val="18"/>
                <w:szCs w:val="18"/>
              </w:rPr>
              <w:t xml:space="preserve">Kraj: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4F73B499" w14:textId="77777777" w:rsidR="005432CF" w:rsidRDefault="005432CF" w:rsidP="00820809">
            <w:pPr>
              <w:jc w:val="center"/>
            </w:pPr>
            <w:r>
              <w:rPr>
                <w:rFonts w:ascii="Arial" w:hAnsi="Arial" w:cs="Arial"/>
                <w:color w:val="000000"/>
                <w:position w:val="-2"/>
                <w:sz w:val="18"/>
                <w:szCs w:val="18"/>
              </w:rPr>
              <w:t xml:space="preserve">Izdajatelj menice: </w:t>
            </w:r>
            <w:r>
              <w:rPr>
                <w:rFonts w:ascii="Arial" w:hAnsi="Arial" w:cs="Arial"/>
                <w:color w:val="000000"/>
                <w:position w:val="-2"/>
                <w:sz w:val="18"/>
                <w:szCs w:val="18"/>
                <w:u w:val="single"/>
              </w:rPr>
              <w:t>_______________</w:t>
            </w:r>
          </w:p>
        </w:tc>
      </w:tr>
      <w:tr w:rsidR="005432CF" w14:paraId="77CA0D7B" w14:textId="77777777" w:rsidTr="00820809">
        <w:tc>
          <w:tcPr>
            <w:tcW w:w="2500" w:type="pct"/>
            <w:tcMar>
              <w:top w:w="75" w:type="dxa"/>
              <w:bottom w:w="75" w:type="dxa"/>
            </w:tcMar>
            <w:vAlign w:val="center"/>
          </w:tcPr>
          <w:p w14:paraId="611A97A1" w14:textId="77777777" w:rsidR="005432CF" w:rsidRDefault="005432CF" w:rsidP="00820809">
            <w:r>
              <w:rPr>
                <w:rFonts w:ascii="Arial" w:hAnsi="Arial" w:cs="Arial"/>
                <w:color w:val="000000"/>
                <w:position w:val="-2"/>
                <w:sz w:val="18"/>
                <w:szCs w:val="18"/>
              </w:rPr>
              <w:t xml:space="preserve">Datum: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5437D9AC" w14:textId="77777777" w:rsidR="005432CF" w:rsidRDefault="005432CF" w:rsidP="00820809"/>
          <w:p w14:paraId="7DA681AF" w14:textId="77777777" w:rsidR="005432CF" w:rsidRDefault="005432CF" w:rsidP="00820809">
            <w:pPr>
              <w:jc w:val="center"/>
            </w:pPr>
            <w:r>
              <w:rPr>
                <w:rFonts w:ascii="Arial" w:hAnsi="Arial" w:cs="Arial"/>
                <w:color w:val="A9A9A9"/>
                <w:position w:val="-2"/>
                <w:sz w:val="18"/>
                <w:szCs w:val="18"/>
              </w:rPr>
              <w:t>(žig in podpis)</w:t>
            </w:r>
          </w:p>
        </w:tc>
      </w:tr>
    </w:tbl>
    <w:p w14:paraId="3BE33C27" w14:textId="77777777" w:rsidR="003A7184" w:rsidRDefault="003A7184" w:rsidP="00325854">
      <w:pPr>
        <w:spacing w:after="0"/>
        <w:jc w:val="right"/>
        <w:rPr>
          <w:rFonts w:ascii="Arial" w:hAnsi="Arial" w:cs="Arial"/>
          <w:b/>
          <w:sz w:val="18"/>
          <w:szCs w:val="18"/>
        </w:rPr>
      </w:pPr>
    </w:p>
    <w:p w14:paraId="4084A33C" w14:textId="77777777" w:rsidR="003A7184" w:rsidRDefault="003A7184" w:rsidP="00325854">
      <w:pPr>
        <w:spacing w:after="0"/>
        <w:jc w:val="right"/>
        <w:rPr>
          <w:rFonts w:ascii="Arial" w:hAnsi="Arial" w:cs="Arial"/>
          <w:b/>
          <w:sz w:val="18"/>
          <w:szCs w:val="18"/>
        </w:rPr>
      </w:pPr>
    </w:p>
    <w:p w14:paraId="608ABF9E" w14:textId="77777777" w:rsidR="003A7184" w:rsidRDefault="003A7184" w:rsidP="00325854">
      <w:pPr>
        <w:spacing w:after="0"/>
        <w:jc w:val="right"/>
        <w:rPr>
          <w:rFonts w:ascii="Arial" w:hAnsi="Arial" w:cs="Arial"/>
          <w:b/>
          <w:sz w:val="18"/>
          <w:szCs w:val="18"/>
        </w:rPr>
      </w:pPr>
    </w:p>
    <w:p w14:paraId="258ADBF5" w14:textId="77777777" w:rsidR="003A7184" w:rsidRDefault="003A7184" w:rsidP="00325854">
      <w:pPr>
        <w:spacing w:after="0"/>
        <w:jc w:val="right"/>
        <w:rPr>
          <w:rFonts w:ascii="Arial" w:hAnsi="Arial" w:cs="Arial"/>
          <w:b/>
          <w:sz w:val="18"/>
          <w:szCs w:val="18"/>
        </w:rPr>
      </w:pPr>
    </w:p>
    <w:p w14:paraId="35F684AC" w14:textId="77777777" w:rsidR="003A7184" w:rsidRDefault="003A7184" w:rsidP="00325854">
      <w:pPr>
        <w:spacing w:after="0"/>
        <w:jc w:val="right"/>
        <w:rPr>
          <w:rFonts w:ascii="Arial" w:hAnsi="Arial" w:cs="Arial"/>
          <w:b/>
          <w:sz w:val="18"/>
          <w:szCs w:val="18"/>
        </w:rPr>
      </w:pPr>
    </w:p>
    <w:p w14:paraId="0EA39D2A" w14:textId="77777777" w:rsidR="003A7184" w:rsidRDefault="003A7184" w:rsidP="00325854">
      <w:pPr>
        <w:spacing w:after="0"/>
        <w:jc w:val="right"/>
        <w:rPr>
          <w:rFonts w:ascii="Arial" w:hAnsi="Arial" w:cs="Arial"/>
          <w:b/>
          <w:sz w:val="18"/>
          <w:szCs w:val="18"/>
        </w:rPr>
      </w:pPr>
    </w:p>
    <w:p w14:paraId="0E9410B8" w14:textId="7992E84E" w:rsidR="003A7184" w:rsidRDefault="003A7184" w:rsidP="005432CF">
      <w:pPr>
        <w:spacing w:after="0"/>
        <w:rPr>
          <w:rFonts w:ascii="Arial" w:hAnsi="Arial" w:cs="Arial"/>
          <w:b/>
          <w:sz w:val="18"/>
          <w:szCs w:val="18"/>
        </w:rPr>
      </w:pPr>
    </w:p>
    <w:p w14:paraId="24C4BE3F" w14:textId="77777777" w:rsidR="003A7184" w:rsidRDefault="003A7184" w:rsidP="00325854">
      <w:pPr>
        <w:spacing w:after="0"/>
        <w:jc w:val="right"/>
        <w:rPr>
          <w:rFonts w:ascii="Arial" w:hAnsi="Arial" w:cs="Arial"/>
          <w:b/>
          <w:sz w:val="18"/>
          <w:szCs w:val="18"/>
        </w:rPr>
      </w:pPr>
    </w:p>
    <w:p w14:paraId="21C623B4" w14:textId="77777777" w:rsidR="003A7184" w:rsidRDefault="003A7184" w:rsidP="00325854">
      <w:pPr>
        <w:spacing w:after="0"/>
        <w:jc w:val="right"/>
        <w:rPr>
          <w:rFonts w:ascii="Arial" w:hAnsi="Arial" w:cs="Arial"/>
          <w:b/>
          <w:sz w:val="18"/>
          <w:szCs w:val="18"/>
        </w:rPr>
      </w:pPr>
    </w:p>
    <w:p w14:paraId="45B32B61" w14:textId="77777777" w:rsidR="003A7184" w:rsidRDefault="003A7184" w:rsidP="00325854">
      <w:pPr>
        <w:spacing w:after="0"/>
        <w:jc w:val="right"/>
        <w:rPr>
          <w:rFonts w:ascii="Arial" w:hAnsi="Arial" w:cs="Arial"/>
          <w:b/>
          <w:sz w:val="18"/>
          <w:szCs w:val="18"/>
        </w:rPr>
      </w:pPr>
    </w:p>
    <w:p w14:paraId="7B9B0203" w14:textId="51A8DF94" w:rsidR="003A7184" w:rsidRDefault="003A7184" w:rsidP="003A7184">
      <w:pPr>
        <w:spacing w:after="0"/>
        <w:rPr>
          <w:rFonts w:ascii="Arial" w:hAnsi="Arial" w:cs="Arial"/>
          <w:b/>
          <w:sz w:val="18"/>
          <w:szCs w:val="18"/>
        </w:rPr>
      </w:pPr>
    </w:p>
    <w:p w14:paraId="7E860A0D" w14:textId="61F734EB" w:rsidR="00337ADC" w:rsidRPr="00337ADC" w:rsidRDefault="00325854" w:rsidP="00325854">
      <w:pPr>
        <w:spacing w:after="0"/>
        <w:jc w:val="right"/>
        <w:rPr>
          <w:rFonts w:ascii="Arial" w:hAnsi="Arial" w:cs="Arial"/>
          <w:b/>
          <w:sz w:val="18"/>
          <w:szCs w:val="18"/>
        </w:rPr>
      </w:pPr>
      <w:r>
        <w:rPr>
          <w:rFonts w:ascii="Arial" w:hAnsi="Arial" w:cs="Arial"/>
          <w:b/>
          <w:sz w:val="18"/>
          <w:szCs w:val="18"/>
        </w:rPr>
        <w:t>Obrazec št: 9</w:t>
      </w:r>
    </w:p>
    <w:p w14:paraId="773C82DD" w14:textId="77777777" w:rsidR="00337ADC" w:rsidRDefault="00337ADC" w:rsidP="00337ADC">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rPr>
          <w:rFonts w:ascii="Arial" w:hAnsi="Arial" w:cs="Arial"/>
        </w:rPr>
      </w:pPr>
      <w:r>
        <w:rPr>
          <w:rFonts w:ascii="Arial" w:hAnsi="Arial" w:cs="Arial"/>
        </w:rPr>
        <w:t>Izjava o lastniških deležih</w:t>
      </w:r>
    </w:p>
    <w:p w14:paraId="67755916" w14:textId="77777777" w:rsidR="00337ADC" w:rsidRDefault="00337ADC" w:rsidP="00337ADC">
      <w:pPr>
        <w:spacing w:after="120"/>
        <w:rPr>
          <w:rFonts w:ascii="Arial" w:hAnsi="Arial" w:cs="Arial"/>
        </w:rPr>
      </w:pPr>
    </w:p>
    <w:p w14:paraId="1BE78420" w14:textId="77777777" w:rsidR="00337ADC" w:rsidRDefault="00337ADC" w:rsidP="00337ADC">
      <w:pPr>
        <w:spacing w:before="225" w:after="225" w:line="240" w:lineRule="auto"/>
        <w:jc w:val="both"/>
      </w:pPr>
      <w:r>
        <w:rPr>
          <w:rFonts w:ascii="Arial" w:hAnsi="Arial" w:cs="Arial"/>
          <w:color w:val="000000"/>
          <w:sz w:val="18"/>
          <w:szCs w:val="18"/>
        </w:rPr>
        <w:t>Skladno z določili 14. člena Zakona o integriteti in preprečevanju korupcije spodaj podpisani zakoniti zastopnik gospodarskega subjekta:</w:t>
      </w:r>
    </w:p>
    <w:p w14:paraId="1BC47F04" w14:textId="77777777" w:rsidR="00337ADC" w:rsidRDefault="00337ADC" w:rsidP="00337ADC">
      <w:pPr>
        <w:spacing w:before="225" w:after="225" w:line="240" w:lineRule="auto"/>
        <w:jc w:val="both"/>
      </w:pPr>
      <w:r>
        <w:rPr>
          <w:rFonts w:ascii="Arial" w:hAnsi="Arial" w:cs="Arial"/>
          <w:color w:val="000000"/>
          <w:sz w:val="18"/>
          <w:szCs w:val="18"/>
        </w:rPr>
        <w:t>- izjavljam, da so družbeniki gospodarskega subjekta (podatki o udeležbi fizičnih in pravnih oseb v lastništvu gospodarskega subjekta, vključno z udeležbo tihih družbenikov):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337ADC" w14:paraId="7EE2461F"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C49898E" w14:textId="77777777" w:rsidR="00337ADC" w:rsidRDefault="00337ADC" w:rsidP="00AA59C6">
            <w:pPr>
              <w:spacing w:before="135" w:after="135"/>
              <w:jc w:val="both"/>
              <w:textAlignment w:val="center"/>
            </w:pPr>
            <w:r>
              <w:rPr>
                <w:rFonts w:ascii="Arial" w:hAnsi="Arial" w:cs="Arial"/>
                <w:b/>
                <w:bCs/>
                <w:color w:val="000000"/>
                <w:position w:val="-2"/>
                <w:sz w:val="18"/>
                <w:szCs w:val="18"/>
              </w:rPr>
              <w:t>Ime in priimek</w:t>
            </w:r>
          </w:p>
          <w:p w14:paraId="0C2EE2E8" w14:textId="77777777" w:rsidR="00337ADC" w:rsidRDefault="00337ADC" w:rsidP="00AA59C6">
            <w:pPr>
              <w:spacing w:before="135" w:after="135"/>
              <w:jc w:val="both"/>
              <w:textAlignment w:val="center"/>
            </w:pPr>
            <w:r>
              <w:rPr>
                <w:rFonts w:ascii="Arial" w:hAnsi="Arial" w:cs="Arial"/>
                <w:b/>
                <w:bCs/>
                <w:color w:val="000000"/>
                <w:position w:val="-2"/>
                <w:sz w:val="18"/>
                <w:szCs w:val="18"/>
              </w:rPr>
              <w:t>ali</w:t>
            </w:r>
          </w:p>
          <w:p w14:paraId="7DC39B58" w14:textId="77777777" w:rsidR="00337ADC" w:rsidRDefault="00337ADC" w:rsidP="00AA59C6">
            <w:pPr>
              <w:spacing w:before="135" w:after="135"/>
              <w:jc w:val="both"/>
              <w:textAlignment w:val="center"/>
            </w:pPr>
            <w:r>
              <w:rPr>
                <w:rFonts w:ascii="Arial" w:hAnsi="Arial" w:cs="Arial"/>
                <w:b/>
                <w:bCs/>
                <w:color w:val="000000"/>
                <w:position w:val="-2"/>
                <w:sz w:val="18"/>
                <w:szCs w:val="18"/>
              </w:rPr>
              <w:t>Firma in sedež pravne osebe</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42B8098" w14:textId="77777777" w:rsidR="00337ADC" w:rsidRDefault="00337ADC" w:rsidP="00AA59C6">
            <w:pPr>
              <w:spacing w:before="135" w:after="135"/>
              <w:jc w:val="both"/>
              <w:textAlignment w:val="center"/>
            </w:pPr>
            <w:r>
              <w:rPr>
                <w:rFonts w:ascii="Arial" w:hAnsi="Arial" w:cs="Arial"/>
                <w:b/>
                <w:bCs/>
                <w:color w:val="000000"/>
                <w:position w:val="-2"/>
                <w:sz w:val="18"/>
                <w:szCs w:val="18"/>
              </w:rPr>
              <w:t>Naslov prebivališča</w:t>
            </w:r>
          </w:p>
          <w:p w14:paraId="23F12A5A" w14:textId="77777777" w:rsidR="00337ADC" w:rsidRDefault="00337ADC" w:rsidP="00AA59C6">
            <w:pPr>
              <w:spacing w:before="135" w:after="135"/>
              <w:jc w:val="both"/>
              <w:textAlignment w:val="center"/>
            </w:pPr>
            <w:r>
              <w:rPr>
                <w:rFonts w:ascii="Arial" w:hAnsi="Arial" w:cs="Arial"/>
                <w:b/>
                <w:bCs/>
                <w:color w:val="000000"/>
                <w:position w:val="-2"/>
                <w:sz w:val="18"/>
                <w:szCs w:val="18"/>
              </w:rPr>
              <w:t>ali</w:t>
            </w:r>
          </w:p>
          <w:p w14:paraId="75F27E15" w14:textId="77777777" w:rsidR="00337ADC" w:rsidRDefault="00337ADC" w:rsidP="00AA59C6">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2DBDF17" w14:textId="77777777" w:rsidR="00337ADC" w:rsidRDefault="00337ADC" w:rsidP="00AA59C6">
            <w:pPr>
              <w:spacing w:before="135" w:after="135"/>
              <w:jc w:val="both"/>
              <w:textAlignment w:val="center"/>
            </w:pPr>
            <w:r>
              <w:rPr>
                <w:rFonts w:ascii="Arial" w:hAnsi="Arial" w:cs="Arial"/>
                <w:b/>
                <w:bCs/>
                <w:color w:val="000000"/>
                <w:position w:val="-2"/>
                <w:sz w:val="18"/>
                <w:szCs w:val="18"/>
              </w:rPr>
              <w:t>Delež lastništva</w:t>
            </w:r>
          </w:p>
          <w:p w14:paraId="780A721C" w14:textId="77777777" w:rsidR="00337ADC" w:rsidRDefault="00337ADC" w:rsidP="00AA59C6">
            <w:pPr>
              <w:spacing w:before="135" w:after="135"/>
              <w:jc w:val="both"/>
              <w:textAlignment w:val="center"/>
            </w:pPr>
            <w:r>
              <w:rPr>
                <w:rFonts w:ascii="Arial" w:hAnsi="Arial" w:cs="Arial"/>
                <w:b/>
                <w:bCs/>
                <w:color w:val="000000"/>
                <w:position w:val="-2"/>
                <w:sz w:val="18"/>
                <w:szCs w:val="18"/>
              </w:rPr>
              <w:t>ali</w:t>
            </w:r>
          </w:p>
          <w:p w14:paraId="43C886A5" w14:textId="77777777" w:rsidR="00337ADC" w:rsidRDefault="00337ADC" w:rsidP="00AA59C6">
            <w:pPr>
              <w:spacing w:before="135" w:after="135"/>
              <w:jc w:val="both"/>
              <w:textAlignment w:val="center"/>
            </w:pPr>
            <w:r>
              <w:rPr>
                <w:rFonts w:ascii="Arial" w:hAnsi="Arial" w:cs="Arial"/>
                <w:b/>
                <w:bCs/>
                <w:color w:val="000000"/>
                <w:position w:val="-2"/>
                <w:sz w:val="18"/>
                <w:szCs w:val="18"/>
              </w:rPr>
              <w:t>Delež lastništva gospodarskega subjekta</w:t>
            </w:r>
          </w:p>
        </w:tc>
      </w:tr>
      <w:tr w:rsidR="00337ADC" w14:paraId="1CF44688"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9A91FD4"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836D88F"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B1EF044"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4DF8F26B"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242A38D"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1893163"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73882A5"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697B2A6A"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278E416"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2D30B70"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56AB3AA"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311FE258"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5172469"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DCAC4E"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CB1635"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bl>
    <w:p w14:paraId="2F3B23CF" w14:textId="77777777" w:rsidR="00337ADC" w:rsidRDefault="00337ADC" w:rsidP="00337ADC">
      <w:pPr>
        <w:spacing w:before="225" w:after="225" w:line="240" w:lineRule="auto"/>
        <w:jc w:val="both"/>
      </w:pPr>
      <w:r>
        <w:rPr>
          <w:rFonts w:ascii="Arial" w:hAnsi="Arial" w:cs="Arial"/>
          <w:color w:val="000000"/>
          <w:sz w:val="18"/>
          <w:szCs w:val="18"/>
        </w:rPr>
        <w:t>- izjavljam,  da so gospodarski subjekti za katere se glede na določbe zakona, ki ureja gospodarske družbe, šteje, da so povezane družbe z gospodarskim subjektom</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337ADC" w14:paraId="4464D3B2"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AD98DE0" w14:textId="77777777" w:rsidR="00337ADC" w:rsidRDefault="00337ADC" w:rsidP="00AA59C6">
            <w:pPr>
              <w:spacing w:before="135" w:after="135"/>
              <w:jc w:val="both"/>
              <w:textAlignment w:val="center"/>
            </w:pPr>
            <w:r>
              <w:rPr>
                <w:rFonts w:ascii="Arial" w:hAnsi="Arial" w:cs="Arial"/>
                <w:b/>
                <w:bCs/>
                <w:color w:val="000000"/>
                <w:position w:val="-2"/>
                <w:sz w:val="18"/>
                <w:szCs w:val="18"/>
              </w:rPr>
              <w:t>Firma in sedež</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7247D66" w14:textId="77777777" w:rsidR="00337ADC" w:rsidRDefault="00337ADC" w:rsidP="00AA59C6">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DEBA6A5" w14:textId="77777777" w:rsidR="00337ADC" w:rsidRDefault="00337ADC" w:rsidP="00AA59C6">
            <w:pPr>
              <w:spacing w:before="135" w:after="135"/>
              <w:jc w:val="both"/>
              <w:textAlignment w:val="center"/>
            </w:pPr>
            <w:r>
              <w:rPr>
                <w:rFonts w:ascii="Arial" w:hAnsi="Arial" w:cs="Arial"/>
                <w:b/>
                <w:bCs/>
                <w:color w:val="000000"/>
                <w:position w:val="-2"/>
                <w:sz w:val="18"/>
                <w:szCs w:val="18"/>
              </w:rPr>
              <w:t>Delež lastništva gospodarskega subjekta</w:t>
            </w:r>
          </w:p>
        </w:tc>
      </w:tr>
      <w:tr w:rsidR="00337ADC" w14:paraId="0C6CD17B"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B1A1FA4"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43CB775"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856FE77"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2AB3041F"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5AD22A4"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E16C7F2"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B0144A3"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5A3BB2C6"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0B1EA1C"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46F0DA3"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36AFB69"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4A3515C4"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F4648A5"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65DBF4E"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580D340"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bl>
    <w:p w14:paraId="7190E009" w14:textId="77777777" w:rsidR="00337ADC" w:rsidRDefault="00337ADC" w:rsidP="00337ADC">
      <w:pPr>
        <w:spacing w:before="225" w:after="225" w:line="240" w:lineRule="auto"/>
        <w:jc w:val="both"/>
      </w:pPr>
      <w:r>
        <w:rPr>
          <w:rFonts w:ascii="Arial" w:hAnsi="Arial" w:cs="Arial"/>
          <w:color w:val="000000"/>
          <w:sz w:val="18"/>
          <w:szCs w:val="18"/>
        </w:rPr>
        <w:t>oziroma v kolikor v zgornji tabeli ni naveden noben gospodarski subjekt izjavljam, da ne obstajajo gospodarski subjekti, ki se skladno z določili zakona, ki ureja gospodarske družbe, štejejo za povezane družbe z gospodarskim subjektom.</w:t>
      </w:r>
    </w:p>
    <w:tbl>
      <w:tblPr>
        <w:tblStyle w:val="NormalTablePHPDOCX"/>
        <w:tblW w:w="8745" w:type="dxa"/>
        <w:tblInd w:w="108" w:type="dxa"/>
        <w:tblLook w:val="04A0" w:firstRow="1" w:lastRow="0" w:firstColumn="1" w:lastColumn="0" w:noHBand="0" w:noVBand="1"/>
      </w:tblPr>
      <w:tblGrid>
        <w:gridCol w:w="4080"/>
        <w:gridCol w:w="4665"/>
      </w:tblGrid>
      <w:tr w:rsidR="00337ADC" w14:paraId="7B49E5C6" w14:textId="77777777" w:rsidTr="00AA59C6">
        <w:tc>
          <w:tcPr>
            <w:tcW w:w="4080" w:type="dxa"/>
            <w:tcMar>
              <w:top w:w="75" w:type="dxa"/>
              <w:bottom w:w="75" w:type="dxa"/>
            </w:tcMar>
            <w:vAlign w:val="center"/>
          </w:tcPr>
          <w:p w14:paraId="5DEF9F52" w14:textId="77777777" w:rsidR="00337ADC" w:rsidRDefault="00337ADC" w:rsidP="00AA59C6">
            <w:r>
              <w:rPr>
                <w:rFonts w:ascii="Arial" w:hAnsi="Arial" w:cs="Arial"/>
                <w:color w:val="000000"/>
                <w:position w:val="-2"/>
                <w:sz w:val="18"/>
                <w:szCs w:val="18"/>
              </w:rPr>
              <w:t>Kraj in datum:</w:t>
            </w:r>
          </w:p>
        </w:tc>
        <w:tc>
          <w:tcPr>
            <w:tcW w:w="0" w:type="auto"/>
            <w:tcMar>
              <w:top w:w="75" w:type="dxa"/>
              <w:bottom w:w="75" w:type="dxa"/>
            </w:tcMar>
            <w:vAlign w:val="center"/>
          </w:tcPr>
          <w:p w14:paraId="4CBFF5EA" w14:textId="77777777" w:rsidR="00337ADC" w:rsidRDefault="00337ADC" w:rsidP="00AA59C6">
            <w:r>
              <w:rPr>
                <w:rFonts w:ascii="Arial" w:hAnsi="Arial" w:cs="Arial"/>
                <w:color w:val="000000"/>
                <w:position w:val="-2"/>
                <w:sz w:val="18"/>
                <w:szCs w:val="18"/>
              </w:rPr>
              <w:t>Ime in priimek: _____________________</w:t>
            </w:r>
          </w:p>
        </w:tc>
      </w:tr>
      <w:tr w:rsidR="00337ADC" w14:paraId="0398DE4A" w14:textId="77777777" w:rsidTr="00AA59C6">
        <w:tc>
          <w:tcPr>
            <w:tcW w:w="4080" w:type="dxa"/>
            <w:tcMar>
              <w:top w:w="75" w:type="dxa"/>
              <w:bottom w:w="75" w:type="dxa"/>
            </w:tcMar>
            <w:vAlign w:val="center"/>
          </w:tcPr>
          <w:p w14:paraId="5D00DFFA" w14:textId="77777777" w:rsidR="00337ADC" w:rsidRDefault="00337ADC" w:rsidP="00AA59C6">
            <w:r>
              <w:rPr>
                <w:rFonts w:ascii="Arial" w:hAnsi="Arial" w:cs="Arial"/>
                <w:color w:val="000000"/>
                <w:position w:val="-2"/>
                <w:sz w:val="18"/>
                <w:szCs w:val="18"/>
              </w:rPr>
              <w:t> </w:t>
            </w:r>
          </w:p>
        </w:tc>
        <w:tc>
          <w:tcPr>
            <w:tcW w:w="0" w:type="auto"/>
            <w:tcMar>
              <w:top w:w="75" w:type="dxa"/>
              <w:bottom w:w="75" w:type="dxa"/>
            </w:tcMar>
            <w:vAlign w:val="center"/>
          </w:tcPr>
          <w:p w14:paraId="059D6E30" w14:textId="77777777" w:rsidR="00337ADC" w:rsidRDefault="00337ADC" w:rsidP="00AA59C6">
            <w:pPr>
              <w:jc w:val="center"/>
            </w:pPr>
            <w:r>
              <w:rPr>
                <w:rFonts w:ascii="Arial" w:hAnsi="Arial" w:cs="Arial"/>
                <w:color w:val="000000"/>
                <w:position w:val="-2"/>
                <w:sz w:val="18"/>
                <w:szCs w:val="18"/>
              </w:rPr>
              <w:t>(žig in podpis)</w:t>
            </w:r>
          </w:p>
        </w:tc>
      </w:tr>
    </w:tbl>
    <w:p w14:paraId="1A946EDD" w14:textId="77777777" w:rsidR="00337ADC" w:rsidRDefault="00337ADC" w:rsidP="00337ADC">
      <w:pPr>
        <w:spacing w:before="225" w:after="225" w:line="240" w:lineRule="auto"/>
        <w:jc w:val="both"/>
      </w:pPr>
      <w:r>
        <w:rPr>
          <w:rFonts w:ascii="Arial" w:hAnsi="Arial" w:cs="Arial"/>
          <w:color w:val="000000"/>
          <w:sz w:val="18"/>
          <w:szCs w:val="18"/>
        </w:rPr>
        <w:t> </w:t>
      </w:r>
    </w:p>
    <w:p w14:paraId="4E786B4B" w14:textId="69E1AD22" w:rsidR="002455EE" w:rsidRDefault="00337ADC" w:rsidP="00313D2B">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t xml:space="preserve"> V primeru skupnega nastopa več partnerjev, mora vsak izmed partnerjev predložiti to izjavo. V primeru več podatkov, se predloži nov obrazec z navedenimi preostalimi podatki.</w:t>
      </w:r>
    </w:p>
    <w:p w14:paraId="7CB90957" w14:textId="77777777" w:rsidR="002455EE" w:rsidRDefault="00325854" w:rsidP="002455EE">
      <w:pPr>
        <w:spacing w:before="225" w:after="225" w:line="240" w:lineRule="auto"/>
        <w:jc w:val="right"/>
        <w:rPr>
          <w:rFonts w:ascii="Arial" w:hAnsi="Arial" w:cs="Arial"/>
          <w:b/>
          <w:sz w:val="18"/>
          <w:szCs w:val="18"/>
        </w:rPr>
      </w:pPr>
      <w:r>
        <w:rPr>
          <w:rFonts w:ascii="Arial" w:hAnsi="Arial" w:cs="Arial"/>
          <w:b/>
          <w:sz w:val="18"/>
          <w:szCs w:val="18"/>
        </w:rPr>
        <w:lastRenderedPageBreak/>
        <w:t>Obrazec št: 10</w:t>
      </w:r>
    </w:p>
    <w:p w14:paraId="61A83A6D" w14:textId="77777777" w:rsidR="005A7803" w:rsidRDefault="005A7803" w:rsidP="002455EE">
      <w:pPr>
        <w:spacing w:before="225" w:after="225" w:line="240" w:lineRule="auto"/>
        <w:jc w:val="right"/>
        <w:rPr>
          <w:rFonts w:ascii="Arial" w:hAnsi="Arial" w:cs="Arial"/>
          <w:b/>
          <w:sz w:val="18"/>
          <w:szCs w:val="18"/>
        </w:rPr>
      </w:pPr>
    </w:p>
    <w:p w14:paraId="0DD65020" w14:textId="77777777" w:rsidR="005A7803" w:rsidRPr="005A7803" w:rsidRDefault="005A7803" w:rsidP="005A780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rPr>
          <w:rFonts w:ascii="Arial" w:hAnsi="Arial" w:cs="Arial"/>
          <w:sz w:val="18"/>
          <w:szCs w:val="18"/>
        </w:rPr>
      </w:pPr>
      <w:r w:rsidRPr="005A7803">
        <w:rPr>
          <w:rFonts w:ascii="Arial" w:hAnsi="Arial" w:cs="Arial"/>
          <w:sz w:val="18"/>
          <w:szCs w:val="18"/>
        </w:rPr>
        <w:t>Izjava o sodelovanju s podizvajalci</w:t>
      </w:r>
    </w:p>
    <w:p w14:paraId="71CC9E02" w14:textId="77777777" w:rsidR="005A7803" w:rsidRPr="005A7803" w:rsidRDefault="005A7803" w:rsidP="005A7803">
      <w:pPr>
        <w:tabs>
          <w:tab w:val="left" w:pos="2179"/>
        </w:tabs>
        <w:autoSpaceDE w:val="0"/>
        <w:autoSpaceDN w:val="0"/>
        <w:adjustRightInd w:val="0"/>
        <w:spacing w:after="0" w:line="240" w:lineRule="auto"/>
        <w:jc w:val="center"/>
        <w:rPr>
          <w:rFonts w:ascii="Arial" w:eastAsia="Times New Roman" w:hAnsi="Arial" w:cs="Arial"/>
          <w:b/>
          <w:bCs/>
          <w:color w:val="000000"/>
          <w:sz w:val="18"/>
          <w:szCs w:val="18"/>
        </w:rPr>
      </w:pPr>
    </w:p>
    <w:p w14:paraId="51D6B061" w14:textId="77777777" w:rsidR="005A7803" w:rsidRPr="005A7803" w:rsidRDefault="005A7803" w:rsidP="005A7803">
      <w:pPr>
        <w:tabs>
          <w:tab w:val="left" w:pos="2179"/>
        </w:tabs>
        <w:autoSpaceDE w:val="0"/>
        <w:autoSpaceDN w:val="0"/>
        <w:adjustRightInd w:val="0"/>
        <w:spacing w:after="0" w:line="240" w:lineRule="auto"/>
        <w:jc w:val="center"/>
        <w:rPr>
          <w:rFonts w:ascii="Arial" w:eastAsia="Times New Roman" w:hAnsi="Arial" w:cs="Arial"/>
          <w:b/>
          <w:bCs/>
          <w:color w:val="000000"/>
          <w:sz w:val="18"/>
          <w:szCs w:val="18"/>
        </w:rPr>
      </w:pPr>
    </w:p>
    <w:p w14:paraId="34396A9B" w14:textId="77777777" w:rsidR="005A7803" w:rsidRDefault="005A7803" w:rsidP="005A7803">
      <w:pPr>
        <w:autoSpaceDE w:val="0"/>
        <w:autoSpaceDN w:val="0"/>
        <w:adjustRightInd w:val="0"/>
        <w:spacing w:after="0" w:line="240" w:lineRule="auto"/>
        <w:rPr>
          <w:rFonts w:ascii="Arial" w:eastAsia="Times New Roman" w:hAnsi="Arial" w:cs="Arial"/>
          <w:b/>
          <w:bCs/>
          <w:color w:val="000000"/>
          <w:sz w:val="18"/>
          <w:szCs w:val="18"/>
          <w:lang w:eastAsia="sl-SI"/>
        </w:rPr>
      </w:pPr>
      <w:r w:rsidRPr="002455EE">
        <w:rPr>
          <w:rFonts w:ascii="Arial" w:eastAsia="Times New Roman" w:hAnsi="Arial" w:cs="Arial"/>
          <w:b/>
          <w:bCs/>
          <w:color w:val="000000"/>
          <w:sz w:val="18"/>
          <w:szCs w:val="18"/>
          <w:lang w:eastAsia="sl-SI"/>
        </w:rPr>
        <w:t>Ponudni</w:t>
      </w:r>
      <w:r>
        <w:rPr>
          <w:rFonts w:ascii="Arial" w:eastAsia="Times New Roman" w:hAnsi="Arial" w:cs="Arial"/>
          <w:b/>
          <w:bCs/>
          <w:color w:val="000000"/>
          <w:sz w:val="18"/>
          <w:szCs w:val="18"/>
          <w:lang w:eastAsia="sl-SI"/>
        </w:rPr>
        <w:t>k:_____________________________</w:t>
      </w:r>
    </w:p>
    <w:p w14:paraId="19BB8F55" w14:textId="77777777" w:rsidR="005A7803" w:rsidRDefault="005A7803" w:rsidP="005A7803">
      <w:pPr>
        <w:autoSpaceDE w:val="0"/>
        <w:autoSpaceDN w:val="0"/>
        <w:adjustRightInd w:val="0"/>
        <w:spacing w:after="0" w:line="240" w:lineRule="auto"/>
        <w:rPr>
          <w:rFonts w:ascii="Arial" w:eastAsia="Times New Roman" w:hAnsi="Arial" w:cs="Arial"/>
          <w:b/>
          <w:bCs/>
          <w:color w:val="000000"/>
          <w:sz w:val="18"/>
          <w:szCs w:val="18"/>
          <w:lang w:eastAsia="sl-SI"/>
        </w:rPr>
      </w:pPr>
    </w:p>
    <w:p w14:paraId="46596B87" w14:textId="1F859800" w:rsidR="00D64D08" w:rsidRDefault="005A7803" w:rsidP="006E1E4E">
      <w:pPr>
        <w:autoSpaceDE w:val="0"/>
        <w:autoSpaceDN w:val="0"/>
        <w:adjustRightInd w:val="0"/>
        <w:spacing w:after="0" w:line="240" w:lineRule="auto"/>
        <w:jc w:val="both"/>
        <w:rPr>
          <w:rFonts w:ascii="Arial" w:eastAsia="Times New Roman" w:hAnsi="Arial" w:cs="Arial"/>
          <w:b/>
          <w:bCs/>
          <w:color w:val="000000"/>
          <w:sz w:val="18"/>
          <w:szCs w:val="18"/>
          <w:lang w:eastAsia="sl-SI"/>
        </w:rPr>
      </w:pPr>
      <w:r w:rsidRPr="002455EE">
        <w:rPr>
          <w:rFonts w:ascii="Arial" w:eastAsia="Times New Roman" w:hAnsi="Arial" w:cs="Arial"/>
          <w:color w:val="000000"/>
          <w:sz w:val="18"/>
          <w:szCs w:val="18"/>
          <w:lang w:eastAsia="sl-SI"/>
        </w:rPr>
        <w:t xml:space="preserve">Izjavljamo, da bomo pri izvedbi javnega naročila za javno naročilo </w:t>
      </w:r>
      <w:r w:rsidRPr="002455EE">
        <w:rPr>
          <w:rFonts w:ascii="Arial" w:eastAsia="Times New Roman" w:hAnsi="Arial" w:cs="Arial"/>
          <w:b/>
          <w:bCs/>
          <w:color w:val="000000"/>
          <w:sz w:val="18"/>
          <w:szCs w:val="18"/>
          <w:lang w:eastAsia="sl-SI"/>
        </w:rPr>
        <w:t>»DOBAVA T</w:t>
      </w:r>
      <w:r>
        <w:rPr>
          <w:rFonts w:ascii="Arial" w:eastAsia="Times New Roman" w:hAnsi="Arial" w:cs="Arial"/>
          <w:b/>
          <w:bCs/>
          <w:color w:val="000000"/>
          <w:sz w:val="18"/>
          <w:szCs w:val="18"/>
          <w:lang w:eastAsia="sl-SI"/>
        </w:rPr>
        <w:t>EKSTILNIH IZDELKOV</w:t>
      </w:r>
      <w:r w:rsidR="00533D3B">
        <w:rPr>
          <w:rFonts w:ascii="Arial" w:eastAsia="Times New Roman" w:hAnsi="Arial" w:cs="Arial"/>
          <w:b/>
          <w:bCs/>
          <w:color w:val="000000"/>
          <w:sz w:val="18"/>
          <w:szCs w:val="18"/>
          <w:lang w:eastAsia="sl-SI"/>
        </w:rPr>
        <w:t xml:space="preserve"> </w:t>
      </w:r>
      <w:r w:rsidR="00933331">
        <w:rPr>
          <w:rFonts w:ascii="Arial" w:eastAsia="Times New Roman" w:hAnsi="Arial" w:cs="Arial"/>
          <w:b/>
          <w:bCs/>
          <w:color w:val="000000"/>
          <w:sz w:val="18"/>
          <w:szCs w:val="18"/>
          <w:lang w:eastAsia="sl-SI"/>
        </w:rPr>
        <w:br/>
      </w:r>
      <w:r w:rsidR="00D64D08" w:rsidRPr="00D64D08">
        <w:rPr>
          <w:rFonts w:ascii="Arial" w:eastAsia="Times New Roman" w:hAnsi="Arial" w:cs="Arial"/>
          <w:b/>
          <w:bCs/>
          <w:color w:val="000000"/>
          <w:sz w:val="18"/>
          <w:szCs w:val="18"/>
          <w:lang w:eastAsia="sl-SI"/>
        </w:rPr>
        <w:t>2026-2029«, sodelovali z naslednjimi podizvajalci:</w:t>
      </w:r>
    </w:p>
    <w:p w14:paraId="739B7F91" w14:textId="77777777" w:rsidR="00D64D08" w:rsidRDefault="00D64D08" w:rsidP="006E1E4E">
      <w:pPr>
        <w:autoSpaceDE w:val="0"/>
        <w:autoSpaceDN w:val="0"/>
        <w:adjustRightInd w:val="0"/>
        <w:spacing w:after="0" w:line="240" w:lineRule="auto"/>
        <w:jc w:val="both"/>
        <w:rPr>
          <w:rFonts w:ascii="Arial" w:eastAsia="Times New Roman" w:hAnsi="Arial" w:cs="Arial"/>
          <w:b/>
          <w:bCs/>
          <w:color w:val="000000"/>
          <w:sz w:val="18"/>
          <w:szCs w:val="18"/>
          <w:lang w:eastAsia="sl-SI"/>
        </w:rPr>
      </w:pPr>
    </w:p>
    <w:tbl>
      <w:tblPr>
        <w:tblpPr w:leftFromText="141" w:rightFromText="141" w:vertAnchor="page" w:horzAnchor="margin" w:tblpY="5446"/>
        <w:tblW w:w="5000" w:type="pct"/>
        <w:tblLayout w:type="fixed"/>
        <w:tblCellMar>
          <w:left w:w="70" w:type="dxa"/>
          <w:right w:w="70" w:type="dxa"/>
        </w:tblCellMar>
        <w:tblLook w:val="0000" w:firstRow="0" w:lastRow="0" w:firstColumn="0" w:lastColumn="0" w:noHBand="0" w:noVBand="0"/>
      </w:tblPr>
      <w:tblGrid>
        <w:gridCol w:w="383"/>
        <w:gridCol w:w="2336"/>
        <w:gridCol w:w="3483"/>
        <w:gridCol w:w="2858"/>
      </w:tblGrid>
      <w:tr w:rsidR="00D64D08" w:rsidRPr="002455EE" w14:paraId="0BAC5717" w14:textId="77777777" w:rsidTr="00D64D08">
        <w:trPr>
          <w:trHeight w:val="480"/>
        </w:trPr>
        <w:tc>
          <w:tcPr>
            <w:tcW w:w="211" w:type="pct"/>
            <w:tcBorders>
              <w:top w:val="single" w:sz="4" w:space="0" w:color="auto"/>
              <w:left w:val="single" w:sz="4" w:space="0" w:color="auto"/>
              <w:bottom w:val="single" w:sz="4" w:space="0" w:color="auto"/>
              <w:right w:val="single" w:sz="4" w:space="0" w:color="auto"/>
            </w:tcBorders>
            <w:shd w:val="clear" w:color="auto" w:fill="92D050"/>
            <w:vAlign w:val="center"/>
          </w:tcPr>
          <w:p w14:paraId="6921755F" w14:textId="77777777" w:rsidR="00D64D08" w:rsidRPr="002455EE" w:rsidRDefault="00D64D08" w:rsidP="00D64D08">
            <w:pPr>
              <w:widowControl w:val="0"/>
              <w:spacing w:after="0" w:line="240" w:lineRule="auto"/>
              <w:rPr>
                <w:rFonts w:ascii="Arial" w:eastAsia="Times New Roman" w:hAnsi="Arial" w:cs="Arial"/>
                <w:b/>
                <w:bCs/>
                <w:sz w:val="18"/>
                <w:szCs w:val="18"/>
                <w:lang w:eastAsia="sl-SI"/>
              </w:rPr>
            </w:pPr>
            <w:r w:rsidRPr="002455EE">
              <w:rPr>
                <w:rFonts w:ascii="Arial" w:eastAsia="Times New Roman" w:hAnsi="Arial" w:cs="Arial"/>
                <w:b/>
                <w:bCs/>
                <w:sz w:val="18"/>
                <w:szCs w:val="18"/>
                <w:lang w:eastAsia="sl-SI"/>
              </w:rPr>
              <w:t>Št.</w:t>
            </w:r>
          </w:p>
        </w:tc>
        <w:tc>
          <w:tcPr>
            <w:tcW w:w="1289" w:type="pct"/>
            <w:tcBorders>
              <w:top w:val="single" w:sz="4" w:space="0" w:color="auto"/>
              <w:left w:val="single" w:sz="4" w:space="0" w:color="auto"/>
              <w:bottom w:val="single" w:sz="4" w:space="0" w:color="auto"/>
              <w:right w:val="single" w:sz="4" w:space="0" w:color="auto"/>
            </w:tcBorders>
            <w:shd w:val="clear" w:color="auto" w:fill="92D050"/>
            <w:vAlign w:val="center"/>
          </w:tcPr>
          <w:p w14:paraId="43A0A5AA" w14:textId="77777777" w:rsidR="00D64D08" w:rsidRPr="002455EE" w:rsidRDefault="00D64D08" w:rsidP="00D64D08">
            <w:pPr>
              <w:widowControl w:val="0"/>
              <w:spacing w:after="0" w:line="240" w:lineRule="auto"/>
              <w:jc w:val="both"/>
              <w:rPr>
                <w:rFonts w:ascii="Arial" w:eastAsia="Times New Roman" w:hAnsi="Arial" w:cs="Arial"/>
                <w:b/>
                <w:bCs/>
                <w:sz w:val="18"/>
                <w:szCs w:val="18"/>
                <w:lang w:eastAsia="sl-SI"/>
              </w:rPr>
            </w:pPr>
            <w:r w:rsidRPr="002455EE">
              <w:rPr>
                <w:rFonts w:ascii="Arial" w:eastAsia="Times New Roman" w:hAnsi="Arial" w:cs="Arial"/>
                <w:b/>
                <w:bCs/>
                <w:sz w:val="18"/>
                <w:szCs w:val="18"/>
                <w:lang w:eastAsia="sl-SI"/>
              </w:rPr>
              <w:t>Naziv podizvajalca</w:t>
            </w:r>
          </w:p>
        </w:tc>
        <w:tc>
          <w:tcPr>
            <w:tcW w:w="1922" w:type="pct"/>
            <w:tcBorders>
              <w:top w:val="single" w:sz="4" w:space="0" w:color="auto"/>
              <w:left w:val="single" w:sz="4" w:space="0" w:color="auto"/>
              <w:bottom w:val="single" w:sz="4" w:space="0" w:color="auto"/>
              <w:right w:val="single" w:sz="4" w:space="0" w:color="auto"/>
            </w:tcBorders>
            <w:shd w:val="clear" w:color="auto" w:fill="92D050"/>
            <w:vAlign w:val="center"/>
          </w:tcPr>
          <w:p w14:paraId="050030AB" w14:textId="77777777" w:rsidR="00D64D08" w:rsidRPr="002455EE" w:rsidRDefault="00D64D08" w:rsidP="00D64D08">
            <w:pPr>
              <w:widowControl w:val="0"/>
              <w:spacing w:after="0" w:line="240" w:lineRule="auto"/>
              <w:jc w:val="center"/>
              <w:rPr>
                <w:rFonts w:ascii="Arial" w:eastAsia="Times New Roman" w:hAnsi="Arial" w:cs="Arial"/>
                <w:b/>
                <w:bCs/>
                <w:sz w:val="18"/>
                <w:szCs w:val="18"/>
                <w:lang w:eastAsia="sl-SI"/>
              </w:rPr>
            </w:pPr>
            <w:r w:rsidRPr="002455EE">
              <w:rPr>
                <w:rFonts w:ascii="Arial" w:eastAsia="Times New Roman" w:hAnsi="Arial" w:cs="Arial"/>
                <w:b/>
                <w:bCs/>
                <w:sz w:val="18"/>
                <w:szCs w:val="18"/>
                <w:lang w:eastAsia="sl-SI"/>
              </w:rPr>
              <w:t>Naslov podizvajalca</w:t>
            </w:r>
          </w:p>
        </w:tc>
        <w:tc>
          <w:tcPr>
            <w:tcW w:w="1577" w:type="pct"/>
            <w:tcBorders>
              <w:top w:val="single" w:sz="4" w:space="0" w:color="auto"/>
              <w:left w:val="nil"/>
              <w:bottom w:val="single" w:sz="4" w:space="0" w:color="auto"/>
              <w:right w:val="single" w:sz="4" w:space="0" w:color="auto"/>
            </w:tcBorders>
            <w:shd w:val="clear" w:color="auto" w:fill="92D050"/>
            <w:noWrap/>
            <w:vAlign w:val="center"/>
          </w:tcPr>
          <w:p w14:paraId="7357D5A7" w14:textId="77777777" w:rsidR="00D64D08" w:rsidRPr="002455EE" w:rsidRDefault="00D64D08" w:rsidP="00D64D08">
            <w:pPr>
              <w:widowControl w:val="0"/>
              <w:spacing w:after="0" w:line="240" w:lineRule="auto"/>
              <w:rPr>
                <w:rFonts w:ascii="Arial" w:eastAsia="Times New Roman" w:hAnsi="Arial" w:cs="Arial"/>
                <w:b/>
                <w:bCs/>
                <w:sz w:val="18"/>
                <w:szCs w:val="18"/>
                <w:lang w:eastAsia="sl-SI"/>
              </w:rPr>
            </w:pPr>
            <w:r w:rsidRPr="002455EE">
              <w:rPr>
                <w:rFonts w:ascii="Arial" w:eastAsia="Times New Roman" w:hAnsi="Arial" w:cs="Arial"/>
                <w:b/>
                <w:bCs/>
                <w:sz w:val="18"/>
                <w:szCs w:val="18"/>
                <w:lang w:eastAsia="sl-SI"/>
              </w:rPr>
              <w:t xml:space="preserve">Zahteva za neposredno plač. od </w:t>
            </w:r>
            <w:proofErr w:type="spellStart"/>
            <w:r w:rsidRPr="002455EE">
              <w:rPr>
                <w:rFonts w:ascii="Arial" w:eastAsia="Times New Roman" w:hAnsi="Arial" w:cs="Arial"/>
                <w:b/>
                <w:bCs/>
                <w:sz w:val="18"/>
                <w:szCs w:val="18"/>
                <w:lang w:eastAsia="sl-SI"/>
              </w:rPr>
              <w:t>podizvajal</w:t>
            </w:r>
            <w:proofErr w:type="spellEnd"/>
            <w:r w:rsidRPr="002455EE">
              <w:rPr>
                <w:rFonts w:ascii="Arial" w:eastAsia="Times New Roman" w:hAnsi="Arial" w:cs="Arial"/>
                <w:b/>
                <w:bCs/>
                <w:sz w:val="18"/>
                <w:szCs w:val="18"/>
                <w:lang w:eastAsia="sl-SI"/>
              </w:rPr>
              <w:t>. DA/NE</w:t>
            </w:r>
          </w:p>
        </w:tc>
      </w:tr>
      <w:tr w:rsidR="00D64D08" w:rsidRPr="002455EE" w14:paraId="0A850291" w14:textId="77777777" w:rsidTr="00D64D08">
        <w:trPr>
          <w:trHeight w:val="480"/>
        </w:trPr>
        <w:tc>
          <w:tcPr>
            <w:tcW w:w="211" w:type="pct"/>
            <w:tcBorders>
              <w:top w:val="single" w:sz="4" w:space="0" w:color="auto"/>
              <w:left w:val="single" w:sz="4" w:space="0" w:color="auto"/>
              <w:bottom w:val="single" w:sz="4" w:space="0" w:color="auto"/>
              <w:right w:val="single" w:sz="4" w:space="0" w:color="auto"/>
            </w:tcBorders>
            <w:vAlign w:val="center"/>
          </w:tcPr>
          <w:p w14:paraId="6D95C4BA" w14:textId="77777777" w:rsidR="00D64D08" w:rsidRPr="002455EE" w:rsidRDefault="00D64D08" w:rsidP="00D64D08">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1.</w:t>
            </w:r>
          </w:p>
        </w:tc>
        <w:tc>
          <w:tcPr>
            <w:tcW w:w="1289" w:type="pct"/>
            <w:tcBorders>
              <w:top w:val="single" w:sz="4" w:space="0" w:color="auto"/>
              <w:left w:val="single" w:sz="4" w:space="0" w:color="auto"/>
              <w:bottom w:val="single" w:sz="4" w:space="0" w:color="auto"/>
              <w:right w:val="single" w:sz="4" w:space="0" w:color="auto"/>
            </w:tcBorders>
            <w:vAlign w:val="center"/>
          </w:tcPr>
          <w:p w14:paraId="25A8F654"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922" w:type="pct"/>
            <w:tcBorders>
              <w:top w:val="single" w:sz="4" w:space="0" w:color="auto"/>
              <w:left w:val="single" w:sz="4" w:space="0" w:color="auto"/>
              <w:bottom w:val="single" w:sz="4" w:space="0" w:color="auto"/>
              <w:right w:val="single" w:sz="4" w:space="0" w:color="auto"/>
            </w:tcBorders>
            <w:vAlign w:val="center"/>
          </w:tcPr>
          <w:p w14:paraId="5DFEB793"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577" w:type="pct"/>
            <w:tcBorders>
              <w:top w:val="single" w:sz="4" w:space="0" w:color="auto"/>
              <w:left w:val="nil"/>
              <w:bottom w:val="single" w:sz="4" w:space="0" w:color="auto"/>
              <w:right w:val="single" w:sz="4" w:space="0" w:color="auto"/>
            </w:tcBorders>
            <w:noWrap/>
            <w:vAlign w:val="center"/>
          </w:tcPr>
          <w:p w14:paraId="0FD5720C"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r>
      <w:tr w:rsidR="00D64D08" w:rsidRPr="002455EE" w14:paraId="4F67D73F" w14:textId="77777777" w:rsidTr="00D64D08">
        <w:trPr>
          <w:trHeight w:val="480"/>
        </w:trPr>
        <w:tc>
          <w:tcPr>
            <w:tcW w:w="211" w:type="pct"/>
            <w:tcBorders>
              <w:top w:val="nil"/>
              <w:left w:val="single" w:sz="4" w:space="0" w:color="auto"/>
              <w:bottom w:val="single" w:sz="4" w:space="0" w:color="auto"/>
              <w:right w:val="single" w:sz="4" w:space="0" w:color="auto"/>
            </w:tcBorders>
            <w:vAlign w:val="center"/>
          </w:tcPr>
          <w:p w14:paraId="2BC01DBD" w14:textId="77777777" w:rsidR="00D64D08" w:rsidRPr="002455EE" w:rsidRDefault="00D64D08" w:rsidP="00D64D08">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2.</w:t>
            </w:r>
          </w:p>
        </w:tc>
        <w:tc>
          <w:tcPr>
            <w:tcW w:w="1289" w:type="pct"/>
            <w:tcBorders>
              <w:top w:val="nil"/>
              <w:left w:val="single" w:sz="4" w:space="0" w:color="auto"/>
              <w:bottom w:val="single" w:sz="4" w:space="0" w:color="auto"/>
              <w:right w:val="single" w:sz="4" w:space="0" w:color="auto"/>
            </w:tcBorders>
            <w:vAlign w:val="center"/>
          </w:tcPr>
          <w:p w14:paraId="0441A3D2"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922" w:type="pct"/>
            <w:tcBorders>
              <w:top w:val="nil"/>
              <w:left w:val="single" w:sz="4" w:space="0" w:color="auto"/>
              <w:bottom w:val="single" w:sz="4" w:space="0" w:color="auto"/>
              <w:right w:val="single" w:sz="4" w:space="0" w:color="auto"/>
            </w:tcBorders>
            <w:vAlign w:val="center"/>
          </w:tcPr>
          <w:p w14:paraId="65365FB1"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577" w:type="pct"/>
            <w:tcBorders>
              <w:top w:val="nil"/>
              <w:left w:val="nil"/>
              <w:bottom w:val="single" w:sz="4" w:space="0" w:color="auto"/>
              <w:right w:val="single" w:sz="4" w:space="0" w:color="auto"/>
            </w:tcBorders>
            <w:noWrap/>
            <w:vAlign w:val="center"/>
          </w:tcPr>
          <w:p w14:paraId="7201F02D"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r>
      <w:tr w:rsidR="00D64D08" w:rsidRPr="002455EE" w14:paraId="305E11A3" w14:textId="77777777" w:rsidTr="00D64D08">
        <w:trPr>
          <w:trHeight w:val="480"/>
        </w:trPr>
        <w:tc>
          <w:tcPr>
            <w:tcW w:w="211" w:type="pct"/>
            <w:tcBorders>
              <w:top w:val="nil"/>
              <w:left w:val="single" w:sz="4" w:space="0" w:color="auto"/>
              <w:bottom w:val="single" w:sz="4" w:space="0" w:color="auto"/>
              <w:right w:val="single" w:sz="4" w:space="0" w:color="auto"/>
            </w:tcBorders>
            <w:vAlign w:val="center"/>
          </w:tcPr>
          <w:p w14:paraId="5DB9711D" w14:textId="77777777" w:rsidR="00D64D08" w:rsidRPr="002455EE" w:rsidRDefault="00D64D08" w:rsidP="00D64D08">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3.</w:t>
            </w:r>
          </w:p>
        </w:tc>
        <w:tc>
          <w:tcPr>
            <w:tcW w:w="1289" w:type="pct"/>
            <w:tcBorders>
              <w:top w:val="nil"/>
              <w:left w:val="single" w:sz="4" w:space="0" w:color="auto"/>
              <w:bottom w:val="single" w:sz="4" w:space="0" w:color="auto"/>
              <w:right w:val="single" w:sz="4" w:space="0" w:color="auto"/>
            </w:tcBorders>
            <w:vAlign w:val="center"/>
          </w:tcPr>
          <w:p w14:paraId="2E354E96"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922" w:type="pct"/>
            <w:tcBorders>
              <w:top w:val="nil"/>
              <w:left w:val="single" w:sz="4" w:space="0" w:color="auto"/>
              <w:bottom w:val="single" w:sz="4" w:space="0" w:color="auto"/>
              <w:right w:val="single" w:sz="4" w:space="0" w:color="auto"/>
            </w:tcBorders>
            <w:vAlign w:val="center"/>
          </w:tcPr>
          <w:p w14:paraId="4E149D4B"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577" w:type="pct"/>
            <w:tcBorders>
              <w:top w:val="nil"/>
              <w:left w:val="nil"/>
              <w:bottom w:val="single" w:sz="4" w:space="0" w:color="auto"/>
              <w:right w:val="single" w:sz="4" w:space="0" w:color="auto"/>
            </w:tcBorders>
            <w:vAlign w:val="center"/>
          </w:tcPr>
          <w:p w14:paraId="07E3270F"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r>
      <w:tr w:rsidR="00D64D08" w:rsidRPr="002455EE" w14:paraId="650AD8D5" w14:textId="77777777" w:rsidTr="00D64D08">
        <w:trPr>
          <w:trHeight w:val="480"/>
        </w:trPr>
        <w:tc>
          <w:tcPr>
            <w:tcW w:w="211" w:type="pct"/>
            <w:tcBorders>
              <w:top w:val="nil"/>
              <w:left w:val="single" w:sz="4" w:space="0" w:color="auto"/>
              <w:bottom w:val="single" w:sz="4" w:space="0" w:color="auto"/>
              <w:right w:val="single" w:sz="4" w:space="0" w:color="auto"/>
            </w:tcBorders>
            <w:vAlign w:val="center"/>
          </w:tcPr>
          <w:p w14:paraId="23D773FB" w14:textId="77777777" w:rsidR="00D64D08" w:rsidRPr="002455EE" w:rsidRDefault="00D64D08" w:rsidP="00D64D08">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4.</w:t>
            </w:r>
          </w:p>
        </w:tc>
        <w:tc>
          <w:tcPr>
            <w:tcW w:w="1289" w:type="pct"/>
            <w:tcBorders>
              <w:top w:val="nil"/>
              <w:left w:val="single" w:sz="4" w:space="0" w:color="auto"/>
              <w:bottom w:val="single" w:sz="4" w:space="0" w:color="auto"/>
              <w:right w:val="single" w:sz="4" w:space="0" w:color="auto"/>
            </w:tcBorders>
            <w:vAlign w:val="center"/>
          </w:tcPr>
          <w:p w14:paraId="1B892EE4"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922" w:type="pct"/>
            <w:tcBorders>
              <w:top w:val="nil"/>
              <w:left w:val="single" w:sz="4" w:space="0" w:color="auto"/>
              <w:bottom w:val="single" w:sz="4" w:space="0" w:color="auto"/>
              <w:right w:val="single" w:sz="4" w:space="0" w:color="auto"/>
            </w:tcBorders>
            <w:vAlign w:val="center"/>
          </w:tcPr>
          <w:p w14:paraId="78D897F9"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577" w:type="pct"/>
            <w:tcBorders>
              <w:top w:val="nil"/>
              <w:left w:val="nil"/>
              <w:bottom w:val="single" w:sz="4" w:space="0" w:color="auto"/>
              <w:right w:val="single" w:sz="4" w:space="0" w:color="auto"/>
            </w:tcBorders>
            <w:noWrap/>
            <w:vAlign w:val="center"/>
          </w:tcPr>
          <w:p w14:paraId="284B1FAC"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r>
      <w:tr w:rsidR="00D64D08" w:rsidRPr="002455EE" w14:paraId="53252FD5" w14:textId="77777777" w:rsidTr="00D64D08">
        <w:trPr>
          <w:trHeight w:val="480"/>
        </w:trPr>
        <w:tc>
          <w:tcPr>
            <w:tcW w:w="211" w:type="pct"/>
            <w:tcBorders>
              <w:top w:val="nil"/>
              <w:left w:val="single" w:sz="4" w:space="0" w:color="auto"/>
              <w:bottom w:val="single" w:sz="4" w:space="0" w:color="auto"/>
              <w:right w:val="single" w:sz="4" w:space="0" w:color="auto"/>
            </w:tcBorders>
            <w:vAlign w:val="center"/>
          </w:tcPr>
          <w:p w14:paraId="6C2D4AED" w14:textId="77777777" w:rsidR="00D64D08" w:rsidRPr="002455EE" w:rsidRDefault="00D64D08" w:rsidP="00D64D08">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5.</w:t>
            </w:r>
          </w:p>
        </w:tc>
        <w:tc>
          <w:tcPr>
            <w:tcW w:w="1289" w:type="pct"/>
            <w:tcBorders>
              <w:top w:val="nil"/>
              <w:left w:val="single" w:sz="4" w:space="0" w:color="auto"/>
              <w:bottom w:val="single" w:sz="4" w:space="0" w:color="auto"/>
              <w:right w:val="single" w:sz="4" w:space="0" w:color="auto"/>
            </w:tcBorders>
            <w:vAlign w:val="center"/>
          </w:tcPr>
          <w:p w14:paraId="20A0675A"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922" w:type="pct"/>
            <w:tcBorders>
              <w:top w:val="nil"/>
              <w:left w:val="single" w:sz="4" w:space="0" w:color="auto"/>
              <w:bottom w:val="single" w:sz="4" w:space="0" w:color="auto"/>
              <w:right w:val="single" w:sz="4" w:space="0" w:color="auto"/>
            </w:tcBorders>
            <w:vAlign w:val="center"/>
          </w:tcPr>
          <w:p w14:paraId="44A9A7E9"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c>
          <w:tcPr>
            <w:tcW w:w="1577" w:type="pct"/>
            <w:tcBorders>
              <w:top w:val="nil"/>
              <w:left w:val="nil"/>
              <w:bottom w:val="single" w:sz="4" w:space="0" w:color="auto"/>
              <w:right w:val="single" w:sz="4" w:space="0" w:color="auto"/>
            </w:tcBorders>
            <w:noWrap/>
            <w:vAlign w:val="center"/>
          </w:tcPr>
          <w:p w14:paraId="3B9B62AC" w14:textId="77777777" w:rsidR="00D64D08" w:rsidRPr="002455EE" w:rsidRDefault="00D64D08" w:rsidP="00D64D08">
            <w:pPr>
              <w:widowControl w:val="0"/>
              <w:spacing w:after="0" w:line="240" w:lineRule="auto"/>
              <w:rPr>
                <w:rFonts w:ascii="Arial" w:eastAsia="Times New Roman" w:hAnsi="Arial" w:cs="Arial"/>
                <w:b/>
                <w:bCs/>
                <w:sz w:val="18"/>
                <w:szCs w:val="18"/>
                <w:lang w:val="en-US" w:eastAsia="sl-SI"/>
              </w:rPr>
            </w:pPr>
          </w:p>
        </w:tc>
      </w:tr>
    </w:tbl>
    <w:p w14:paraId="24F62E5A" w14:textId="4A15C1EE" w:rsidR="00533D3B" w:rsidRPr="00D64D08" w:rsidRDefault="00533D3B" w:rsidP="00D64D08">
      <w:pPr>
        <w:autoSpaceDE w:val="0"/>
        <w:autoSpaceDN w:val="0"/>
        <w:adjustRightInd w:val="0"/>
        <w:spacing w:after="0" w:line="240" w:lineRule="auto"/>
        <w:jc w:val="both"/>
        <w:rPr>
          <w:rFonts w:ascii="Arial" w:eastAsia="Times New Roman" w:hAnsi="Arial" w:cs="Arial"/>
          <w:b/>
          <w:bCs/>
          <w:color w:val="000000"/>
          <w:sz w:val="18"/>
          <w:szCs w:val="18"/>
          <w:lang w:eastAsia="sl-SI"/>
        </w:rPr>
      </w:pPr>
    </w:p>
    <w:p w14:paraId="6FD563A1" w14:textId="0A66CDEA" w:rsidR="005A7803" w:rsidRPr="002455EE" w:rsidRDefault="005A7803" w:rsidP="005A7803">
      <w:pPr>
        <w:spacing w:after="0"/>
        <w:jc w:val="center"/>
        <w:rPr>
          <w:rFonts w:ascii="Arial" w:eastAsia="Times New Roman" w:hAnsi="Arial" w:cs="Arial"/>
          <w:b/>
          <w:sz w:val="18"/>
          <w:szCs w:val="18"/>
        </w:rPr>
      </w:pPr>
      <w:r w:rsidRPr="002455EE">
        <w:rPr>
          <w:rFonts w:ascii="Arial" w:eastAsia="Times New Roman" w:hAnsi="Arial" w:cs="Arial"/>
          <w:b/>
          <w:sz w:val="18"/>
          <w:szCs w:val="18"/>
        </w:rPr>
        <w:t>in dajemo</w:t>
      </w:r>
    </w:p>
    <w:p w14:paraId="685C0841" w14:textId="77777777" w:rsidR="005A7803" w:rsidRPr="002455EE" w:rsidRDefault="005A7803" w:rsidP="005A7803">
      <w:pPr>
        <w:spacing w:after="0"/>
        <w:jc w:val="center"/>
        <w:rPr>
          <w:rFonts w:ascii="Arial" w:eastAsia="Times New Roman" w:hAnsi="Arial" w:cs="Arial"/>
          <w:b/>
          <w:sz w:val="18"/>
          <w:szCs w:val="18"/>
        </w:rPr>
      </w:pPr>
    </w:p>
    <w:p w14:paraId="2DB58DB1" w14:textId="77777777" w:rsidR="005A7803" w:rsidRPr="002455EE" w:rsidRDefault="005A7803" w:rsidP="005A7803">
      <w:pPr>
        <w:spacing w:after="0"/>
        <w:jc w:val="center"/>
        <w:rPr>
          <w:rFonts w:ascii="Arial" w:eastAsia="Times New Roman" w:hAnsi="Arial" w:cs="Arial"/>
          <w:b/>
          <w:sz w:val="18"/>
          <w:szCs w:val="18"/>
        </w:rPr>
      </w:pPr>
      <w:r w:rsidRPr="002455EE">
        <w:rPr>
          <w:rFonts w:ascii="Arial" w:eastAsia="Times New Roman" w:hAnsi="Arial" w:cs="Arial"/>
          <w:b/>
          <w:sz w:val="18"/>
          <w:szCs w:val="18"/>
        </w:rPr>
        <w:t>POBLASTILO ZA NEPOSREDNO PLAČEVANJE PODIZVAJALCEM</w:t>
      </w:r>
    </w:p>
    <w:p w14:paraId="29097E3E" w14:textId="77777777" w:rsidR="005A7803" w:rsidRPr="002455EE" w:rsidRDefault="005A7803" w:rsidP="005A7803">
      <w:pPr>
        <w:spacing w:after="0"/>
        <w:jc w:val="both"/>
        <w:rPr>
          <w:rFonts w:ascii="Arial" w:eastAsia="Times New Roman" w:hAnsi="Arial" w:cs="Arial"/>
          <w:sz w:val="18"/>
          <w:szCs w:val="18"/>
        </w:rPr>
      </w:pPr>
    </w:p>
    <w:p w14:paraId="6C3CDA2D" w14:textId="77777777" w:rsidR="005A7803" w:rsidRPr="002455EE" w:rsidRDefault="005A7803" w:rsidP="005A7803">
      <w:pPr>
        <w:spacing w:after="0"/>
        <w:jc w:val="both"/>
        <w:rPr>
          <w:rFonts w:ascii="Arial" w:eastAsia="Times New Roman" w:hAnsi="Arial" w:cs="Arial"/>
          <w:sz w:val="18"/>
          <w:szCs w:val="18"/>
        </w:rPr>
      </w:pPr>
      <w:r w:rsidRPr="002455EE">
        <w:rPr>
          <w:rFonts w:ascii="Arial" w:eastAsia="Times New Roman" w:hAnsi="Arial" w:cs="Arial"/>
          <w:sz w:val="18"/>
          <w:szCs w:val="18"/>
        </w:rPr>
        <w:t xml:space="preserve">Pooblaščam naročnika, da na podlagi potrjenega računa oziroma situacije neposredno plačuje naše obveznosti do podizvajalcev, ki smo jih kot ponudnik navedli v zgornji tabeli in označili, da so podali zahtevo za neposredno plačilo. Podatki o podizvajalcih so razvidni iz obrazca </w:t>
      </w:r>
      <w:r w:rsidR="006E1E4E">
        <w:rPr>
          <w:rFonts w:ascii="Arial" w:eastAsia="Times New Roman" w:hAnsi="Arial" w:cs="Arial"/>
          <w:sz w:val="18"/>
          <w:szCs w:val="18"/>
        </w:rPr>
        <w:t>(OBR-11</w:t>
      </w:r>
      <w:r w:rsidRPr="002455EE">
        <w:rPr>
          <w:rFonts w:ascii="Arial" w:eastAsia="Times New Roman" w:hAnsi="Arial" w:cs="Arial"/>
          <w:sz w:val="18"/>
          <w:szCs w:val="18"/>
        </w:rPr>
        <w:t>) v nadaljevanju.</w:t>
      </w:r>
    </w:p>
    <w:p w14:paraId="758ADF63" w14:textId="77777777" w:rsidR="005A7803" w:rsidRPr="002455EE" w:rsidRDefault="005A7803" w:rsidP="005A7803">
      <w:pPr>
        <w:spacing w:after="0"/>
        <w:jc w:val="both"/>
        <w:rPr>
          <w:rFonts w:ascii="Arial" w:eastAsia="Times New Roman" w:hAnsi="Arial" w:cs="Arial"/>
          <w:sz w:val="18"/>
          <w:szCs w:val="18"/>
        </w:rPr>
      </w:pPr>
    </w:p>
    <w:p w14:paraId="6BA8E0A8" w14:textId="77777777" w:rsidR="005A7803" w:rsidRPr="002455EE" w:rsidRDefault="005A7803" w:rsidP="005A7803">
      <w:pPr>
        <w:spacing w:after="0"/>
        <w:jc w:val="both"/>
        <w:rPr>
          <w:rFonts w:ascii="Arial" w:eastAsia="Times New Roman" w:hAnsi="Arial" w:cs="Arial"/>
          <w:sz w:val="18"/>
          <w:szCs w:val="18"/>
        </w:rPr>
      </w:pPr>
    </w:p>
    <w:p w14:paraId="48BF8B6F" w14:textId="77777777" w:rsidR="005A7803" w:rsidRPr="002455EE" w:rsidRDefault="005A7803" w:rsidP="005A7803">
      <w:pPr>
        <w:spacing w:after="0"/>
        <w:jc w:val="both"/>
        <w:rPr>
          <w:rFonts w:ascii="Arial" w:eastAsia="Times New Roman" w:hAnsi="Arial" w:cs="Arial"/>
          <w:sz w:val="18"/>
          <w:szCs w:val="18"/>
        </w:rPr>
      </w:pPr>
      <w:r w:rsidRPr="002455EE">
        <w:rPr>
          <w:rFonts w:ascii="Arial" w:eastAsia="Times New Roman" w:hAnsi="Arial" w:cs="Arial"/>
          <w:sz w:val="18"/>
          <w:szCs w:val="18"/>
        </w:rPr>
        <w:t>Kraj in datum:____________</w:t>
      </w:r>
      <w:r w:rsidRPr="002455EE">
        <w:rPr>
          <w:rFonts w:ascii="Arial" w:eastAsia="Times New Roman" w:hAnsi="Arial" w:cs="Arial"/>
          <w:sz w:val="18"/>
          <w:szCs w:val="18"/>
        </w:rPr>
        <w:tab/>
      </w:r>
      <w:r w:rsidRPr="002455EE">
        <w:rPr>
          <w:rFonts w:ascii="Arial" w:eastAsia="Times New Roman" w:hAnsi="Arial" w:cs="Arial"/>
          <w:sz w:val="18"/>
          <w:szCs w:val="18"/>
        </w:rPr>
        <w:tab/>
      </w:r>
      <w:r w:rsidRPr="002455EE">
        <w:rPr>
          <w:rFonts w:ascii="Arial" w:eastAsia="Times New Roman" w:hAnsi="Arial" w:cs="Arial"/>
          <w:sz w:val="18"/>
          <w:szCs w:val="18"/>
        </w:rPr>
        <w:tab/>
        <w:t xml:space="preserve"> Žig in podpis odgovorne osebe:_________________</w:t>
      </w:r>
    </w:p>
    <w:p w14:paraId="77550BA5" w14:textId="77777777" w:rsidR="005A7803" w:rsidRPr="002455EE" w:rsidRDefault="005A7803" w:rsidP="005A7803">
      <w:pPr>
        <w:spacing w:after="0"/>
        <w:jc w:val="both"/>
        <w:rPr>
          <w:rFonts w:ascii="Arial" w:eastAsia="Times New Roman" w:hAnsi="Arial" w:cs="Arial"/>
          <w:sz w:val="18"/>
          <w:szCs w:val="18"/>
        </w:rPr>
      </w:pPr>
    </w:p>
    <w:p w14:paraId="14ACAF7B" w14:textId="77777777" w:rsidR="005A7803" w:rsidRPr="002455EE" w:rsidRDefault="005A7803" w:rsidP="005A7803">
      <w:pPr>
        <w:spacing w:after="0"/>
        <w:jc w:val="both"/>
        <w:rPr>
          <w:rFonts w:ascii="Arial" w:eastAsia="Times New Roman" w:hAnsi="Arial" w:cs="Arial"/>
          <w:sz w:val="18"/>
          <w:szCs w:val="18"/>
        </w:rPr>
      </w:pPr>
    </w:p>
    <w:p w14:paraId="3FD4C2F2" w14:textId="77777777" w:rsidR="005A7803" w:rsidRPr="002455EE" w:rsidRDefault="005A7803" w:rsidP="005A7803">
      <w:pPr>
        <w:spacing w:after="0"/>
        <w:jc w:val="both"/>
        <w:rPr>
          <w:rFonts w:ascii="Times New Roman" w:eastAsia="Times New Roman" w:hAnsi="Times New Roman" w:cs="Times New Roman"/>
        </w:rPr>
      </w:pPr>
    </w:p>
    <w:p w14:paraId="60479FC5" w14:textId="77777777" w:rsidR="005A7803" w:rsidRPr="002455EE" w:rsidRDefault="005A7803" w:rsidP="005A7803">
      <w:pPr>
        <w:spacing w:after="0"/>
        <w:jc w:val="both"/>
        <w:rPr>
          <w:rFonts w:ascii="Times New Roman" w:eastAsia="Times New Roman" w:hAnsi="Times New Roman" w:cs="Times New Roman"/>
        </w:rPr>
      </w:pPr>
    </w:p>
    <w:p w14:paraId="36C92AF3" w14:textId="77777777" w:rsidR="005A7803" w:rsidRPr="002455EE" w:rsidRDefault="005A7803" w:rsidP="005A7803">
      <w:pPr>
        <w:pBdr>
          <w:bottom w:val="single" w:sz="4" w:space="1" w:color="auto"/>
        </w:pBdr>
        <w:spacing w:after="0" w:line="240" w:lineRule="auto"/>
        <w:jc w:val="both"/>
        <w:rPr>
          <w:rFonts w:ascii="Calibri" w:eastAsia="Times New Roman" w:hAnsi="Calibri" w:cs="Calibri"/>
          <w:b/>
          <w:bCs/>
          <w:sz w:val="18"/>
          <w:szCs w:val="20"/>
          <w:highlight w:val="yellow"/>
          <w:lang w:eastAsia="sl-SI"/>
        </w:rPr>
      </w:pPr>
    </w:p>
    <w:p w14:paraId="5E8172B5" w14:textId="77777777" w:rsidR="005A7803" w:rsidRPr="00DA5047" w:rsidRDefault="005A7803" w:rsidP="005A7803">
      <w:pPr>
        <w:spacing w:after="0" w:line="240" w:lineRule="auto"/>
        <w:jc w:val="both"/>
        <w:rPr>
          <w:rFonts w:ascii="Arial" w:eastAsia="Times New Roman" w:hAnsi="Arial" w:cs="Arial"/>
          <w:sz w:val="18"/>
          <w:szCs w:val="18"/>
          <w:lang w:eastAsia="sl-SI"/>
        </w:rPr>
      </w:pPr>
      <w:r w:rsidRPr="00DA5047">
        <w:rPr>
          <w:rFonts w:ascii="Arial" w:eastAsia="Times New Roman" w:hAnsi="Arial" w:cs="Arial"/>
          <w:b/>
          <w:sz w:val="18"/>
          <w:szCs w:val="18"/>
          <w:lang w:eastAsia="sl-SI"/>
        </w:rPr>
        <w:t>Navodilo:</w:t>
      </w:r>
      <w:r w:rsidRPr="00DA5047">
        <w:rPr>
          <w:rFonts w:ascii="Arial" w:eastAsia="Times New Roman" w:hAnsi="Arial" w:cs="Arial"/>
          <w:szCs w:val="24"/>
          <w:lang w:eastAsia="sl-SI"/>
        </w:rPr>
        <w:t xml:space="preserve"> </w:t>
      </w:r>
    </w:p>
    <w:p w14:paraId="271A8011" w14:textId="741F204A" w:rsidR="005A7803" w:rsidRPr="00DA5047" w:rsidRDefault="005A7803" w:rsidP="005A7803">
      <w:pPr>
        <w:spacing w:after="0"/>
        <w:jc w:val="both"/>
        <w:rPr>
          <w:rFonts w:ascii="Arial" w:eastAsia="Times New Roman" w:hAnsi="Arial" w:cs="Arial"/>
          <w:sz w:val="18"/>
          <w:szCs w:val="18"/>
        </w:rPr>
      </w:pPr>
      <w:r w:rsidRPr="00DA5047">
        <w:rPr>
          <w:rFonts w:ascii="Arial" w:eastAsia="Times New Roman" w:hAnsi="Arial" w:cs="Arial"/>
          <w:sz w:val="18"/>
          <w:szCs w:val="18"/>
        </w:rPr>
        <w:t>-</w:t>
      </w:r>
      <w:r w:rsidRPr="00DA5047">
        <w:rPr>
          <w:rFonts w:ascii="Arial" w:eastAsia="Times New Roman" w:hAnsi="Arial" w:cs="Arial"/>
          <w:sz w:val="18"/>
          <w:szCs w:val="18"/>
        </w:rPr>
        <w:tab/>
        <w:t xml:space="preserve">Ponudnik v informacijskem sistemu e-JN pod rubriko Dokumenti v razdelek »Druge priloge« naloži izpolnjen obrazec </w:t>
      </w:r>
      <w:r w:rsidR="00A86F32">
        <w:rPr>
          <w:rFonts w:ascii="Arial" w:eastAsia="Times New Roman" w:hAnsi="Arial" w:cs="Arial"/>
          <w:sz w:val="18"/>
          <w:szCs w:val="18"/>
        </w:rPr>
        <w:t>št. 10</w:t>
      </w:r>
      <w:r w:rsidRPr="00DA5047">
        <w:rPr>
          <w:rFonts w:ascii="Arial" w:eastAsia="Times New Roman" w:hAnsi="Arial" w:cs="Arial"/>
          <w:sz w:val="18"/>
          <w:szCs w:val="18"/>
        </w:rPr>
        <w:t xml:space="preserve"> v </w:t>
      </w:r>
      <w:proofErr w:type="spellStart"/>
      <w:r w:rsidRPr="00DA5047">
        <w:rPr>
          <w:rFonts w:ascii="Arial" w:eastAsia="Times New Roman" w:hAnsi="Arial" w:cs="Arial"/>
          <w:sz w:val="18"/>
          <w:szCs w:val="18"/>
        </w:rPr>
        <w:t>pdf</w:t>
      </w:r>
      <w:proofErr w:type="spellEnd"/>
      <w:r w:rsidRPr="00DA5047">
        <w:rPr>
          <w:rFonts w:ascii="Arial" w:eastAsia="Times New Roman" w:hAnsi="Arial" w:cs="Arial"/>
          <w:sz w:val="18"/>
          <w:szCs w:val="18"/>
        </w:rPr>
        <w:t>. obliki.</w:t>
      </w:r>
    </w:p>
    <w:p w14:paraId="3EAFDEBF" w14:textId="77777777" w:rsidR="005A7803" w:rsidRPr="00DA5047" w:rsidRDefault="005A7803" w:rsidP="005A7803">
      <w:pPr>
        <w:spacing w:after="0"/>
        <w:jc w:val="both"/>
        <w:rPr>
          <w:rFonts w:ascii="Arial" w:eastAsia="Times New Roman" w:hAnsi="Arial" w:cs="Arial"/>
          <w:sz w:val="18"/>
          <w:szCs w:val="18"/>
        </w:rPr>
      </w:pPr>
      <w:r w:rsidRPr="00DA5047">
        <w:rPr>
          <w:rFonts w:ascii="Arial" w:eastAsia="Times New Roman" w:hAnsi="Arial" w:cs="Arial"/>
          <w:sz w:val="18"/>
          <w:szCs w:val="18"/>
        </w:rPr>
        <w:t>-</w:t>
      </w:r>
      <w:r w:rsidRPr="00DA5047">
        <w:rPr>
          <w:rFonts w:ascii="Arial" w:eastAsia="Times New Roman" w:hAnsi="Arial" w:cs="Arial"/>
          <w:sz w:val="18"/>
          <w:szCs w:val="18"/>
        </w:rPr>
        <w:tab/>
        <w:t>Obrazec se izpolni, datira in podpiše kadar namerava ponudnik izvesti javno naročilo s podizvajalcem, ki (ne) – zahteva neposredno plačilo v skladu s 94. členom ZJN-3.</w:t>
      </w:r>
    </w:p>
    <w:p w14:paraId="7C0125AB" w14:textId="77777777" w:rsidR="005A7803" w:rsidRPr="00DA5047" w:rsidRDefault="005A7803" w:rsidP="005A7803">
      <w:pPr>
        <w:spacing w:after="0"/>
        <w:jc w:val="both"/>
        <w:rPr>
          <w:rFonts w:ascii="Arial" w:eastAsia="Times New Roman" w:hAnsi="Arial" w:cs="Arial"/>
          <w:sz w:val="18"/>
          <w:szCs w:val="18"/>
        </w:rPr>
      </w:pPr>
      <w:r w:rsidRPr="00DA5047">
        <w:rPr>
          <w:rFonts w:ascii="Arial" w:eastAsia="Times New Roman" w:hAnsi="Arial" w:cs="Arial"/>
          <w:sz w:val="18"/>
          <w:szCs w:val="18"/>
        </w:rPr>
        <w:t>-</w:t>
      </w:r>
      <w:r w:rsidRPr="00DA5047">
        <w:rPr>
          <w:rFonts w:ascii="Arial" w:eastAsia="Times New Roman" w:hAnsi="Arial" w:cs="Arial"/>
          <w:sz w:val="18"/>
          <w:szCs w:val="18"/>
        </w:rPr>
        <w:tab/>
        <w:t>V primeru, da ponudnik ne namerava izvesti javno naročilo s podizvajalcem, obrazca ni potrebno izpolniti.</w:t>
      </w:r>
    </w:p>
    <w:p w14:paraId="530EFA9F" w14:textId="77777777" w:rsidR="005A7803" w:rsidRPr="002455EE" w:rsidRDefault="005A7803" w:rsidP="002455EE">
      <w:pPr>
        <w:spacing w:before="225" w:after="225" w:line="240" w:lineRule="auto"/>
        <w:jc w:val="right"/>
        <w:rPr>
          <w:rFonts w:ascii="Arial" w:hAnsi="Arial" w:cs="Arial"/>
          <w:b/>
          <w:sz w:val="18"/>
          <w:szCs w:val="18"/>
        </w:rPr>
        <w:sectPr w:rsidR="005A7803" w:rsidRPr="002455EE" w:rsidSect="000011BD">
          <w:footerReference w:type="default" r:id="rId42"/>
          <w:pgSz w:w="11906" w:h="16838"/>
          <w:pgMar w:top="1418" w:right="1418" w:bottom="1418" w:left="1418" w:header="567" w:footer="596" w:gutter="0"/>
          <w:cols w:space="708"/>
          <w:docGrid w:linePitch="360"/>
        </w:sectPr>
      </w:pPr>
    </w:p>
    <w:p w14:paraId="00B17604" w14:textId="77777777" w:rsidR="002455EE" w:rsidRPr="002455EE" w:rsidRDefault="00554710" w:rsidP="00A470BC">
      <w:pPr>
        <w:spacing w:after="0"/>
        <w:jc w:val="right"/>
        <w:rPr>
          <w:rFonts w:ascii="Arial" w:eastAsia="Times New Roman" w:hAnsi="Arial" w:cs="Arial"/>
          <w:b/>
          <w:sz w:val="18"/>
          <w:szCs w:val="18"/>
        </w:rPr>
      </w:pPr>
      <w:r>
        <w:rPr>
          <w:rFonts w:ascii="Arial" w:eastAsia="Times New Roman" w:hAnsi="Arial" w:cs="Arial"/>
          <w:b/>
          <w:sz w:val="18"/>
          <w:szCs w:val="18"/>
        </w:rPr>
        <w:lastRenderedPageBreak/>
        <w:t>Obrazec št: 11</w:t>
      </w:r>
    </w:p>
    <w:p w14:paraId="3309192C" w14:textId="77777777" w:rsidR="002455EE" w:rsidRPr="002455EE" w:rsidRDefault="002455EE" w:rsidP="002455EE">
      <w:pPr>
        <w:spacing w:after="0"/>
        <w:jc w:val="both"/>
        <w:rPr>
          <w:rFonts w:ascii="Times New Roman" w:eastAsia="Times New Roman" w:hAnsi="Times New Roman" w:cs="Times New Roman"/>
          <w:sz w:val="18"/>
          <w:szCs w:val="18"/>
        </w:rPr>
      </w:pPr>
    </w:p>
    <w:p w14:paraId="7F177CC8" w14:textId="77777777" w:rsidR="002455EE" w:rsidRPr="002455EE" w:rsidRDefault="002455EE" w:rsidP="002455EE">
      <w:pPr>
        <w:spacing w:after="0"/>
        <w:jc w:val="both"/>
        <w:rPr>
          <w:rFonts w:ascii="Times New Roman" w:eastAsia="Times New Roman" w:hAnsi="Times New Roman" w:cs="Times New Roman"/>
          <w:sz w:val="18"/>
          <w:szCs w:val="18"/>
        </w:rPr>
      </w:pPr>
    </w:p>
    <w:p w14:paraId="431AFB28" w14:textId="77777777" w:rsidR="00A470BC" w:rsidRDefault="00A470BC" w:rsidP="00A470BC">
      <w:pPr>
        <w:spacing w:after="0" w:line="240" w:lineRule="auto"/>
        <w:jc w:val="center"/>
        <w:rPr>
          <w:rFonts w:ascii="Times New Roman" w:eastAsia="Times New Roman" w:hAnsi="Times New Roman" w:cs="Times New Roman"/>
          <w:b/>
          <w:szCs w:val="24"/>
          <w:lang w:eastAsia="sl-SI"/>
        </w:rPr>
      </w:pPr>
    </w:p>
    <w:p w14:paraId="7D21FE60" w14:textId="77777777" w:rsidR="00A470BC" w:rsidRPr="005A7803" w:rsidRDefault="00A470BC" w:rsidP="00A470BC">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rPr>
          <w:rFonts w:ascii="Arial" w:hAnsi="Arial" w:cs="Arial"/>
          <w:sz w:val="18"/>
          <w:szCs w:val="18"/>
        </w:rPr>
      </w:pPr>
      <w:r w:rsidRPr="00A470BC">
        <w:rPr>
          <w:rFonts w:ascii="Arial" w:hAnsi="Arial" w:cs="Arial"/>
          <w:sz w:val="18"/>
          <w:szCs w:val="18"/>
        </w:rPr>
        <w:t>Podatki o podizvajalcu</w:t>
      </w:r>
    </w:p>
    <w:p w14:paraId="1C28A8B5" w14:textId="77777777" w:rsidR="00A470BC" w:rsidRPr="00A470BC" w:rsidRDefault="00A470BC" w:rsidP="00A470BC">
      <w:pPr>
        <w:spacing w:after="0" w:line="240" w:lineRule="auto"/>
        <w:rPr>
          <w:rFonts w:ascii="Times New Roman" w:eastAsia="Times New Roman" w:hAnsi="Times New Roman" w:cs="Times New Roman"/>
          <w:bCs/>
          <w:szCs w:val="24"/>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4202"/>
      </w:tblGrid>
      <w:tr w:rsidR="00A470BC" w:rsidRPr="00A470BC" w14:paraId="3E9B6BC2" w14:textId="77777777" w:rsidTr="00AA59C6">
        <w:trPr>
          <w:trHeight w:val="202"/>
        </w:trPr>
        <w:tc>
          <w:tcPr>
            <w:tcW w:w="4928" w:type="dxa"/>
            <w:vAlign w:val="center"/>
          </w:tcPr>
          <w:p w14:paraId="5EDCD6BB"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Naziv podizvajalca:</w:t>
            </w:r>
          </w:p>
        </w:tc>
        <w:tc>
          <w:tcPr>
            <w:tcW w:w="4283" w:type="dxa"/>
            <w:vAlign w:val="center"/>
          </w:tcPr>
          <w:p w14:paraId="5926BFDD"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65F49050" w14:textId="77777777" w:rsidTr="00AA59C6">
        <w:trPr>
          <w:trHeight w:val="248"/>
        </w:trPr>
        <w:tc>
          <w:tcPr>
            <w:tcW w:w="4928" w:type="dxa"/>
            <w:vAlign w:val="center"/>
          </w:tcPr>
          <w:p w14:paraId="6B81CF96"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Polni naslov:</w:t>
            </w:r>
          </w:p>
        </w:tc>
        <w:tc>
          <w:tcPr>
            <w:tcW w:w="4283" w:type="dxa"/>
            <w:vAlign w:val="center"/>
          </w:tcPr>
          <w:p w14:paraId="6E058CB9"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83A4AE8" w14:textId="77777777" w:rsidTr="00AA59C6">
        <w:trPr>
          <w:trHeight w:val="283"/>
        </w:trPr>
        <w:tc>
          <w:tcPr>
            <w:tcW w:w="4928" w:type="dxa"/>
            <w:vAlign w:val="center"/>
          </w:tcPr>
          <w:p w14:paraId="725137AF"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Telefon:</w:t>
            </w:r>
          </w:p>
        </w:tc>
        <w:tc>
          <w:tcPr>
            <w:tcW w:w="4283" w:type="dxa"/>
            <w:vAlign w:val="center"/>
          </w:tcPr>
          <w:p w14:paraId="30D2209F"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4323C84F" w14:textId="77777777" w:rsidTr="00AA59C6">
        <w:trPr>
          <w:trHeight w:val="274"/>
        </w:trPr>
        <w:tc>
          <w:tcPr>
            <w:tcW w:w="4928" w:type="dxa"/>
            <w:vAlign w:val="center"/>
          </w:tcPr>
          <w:p w14:paraId="3F586346"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Telefaks:</w:t>
            </w:r>
          </w:p>
        </w:tc>
        <w:tc>
          <w:tcPr>
            <w:tcW w:w="4283" w:type="dxa"/>
            <w:vAlign w:val="center"/>
          </w:tcPr>
          <w:p w14:paraId="3CE548B9"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12A8B6BA" w14:textId="77777777" w:rsidTr="00AA59C6">
        <w:trPr>
          <w:trHeight w:val="278"/>
        </w:trPr>
        <w:tc>
          <w:tcPr>
            <w:tcW w:w="4928" w:type="dxa"/>
            <w:vAlign w:val="center"/>
          </w:tcPr>
          <w:p w14:paraId="4EC85624"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Elektronska pošta:</w:t>
            </w:r>
          </w:p>
        </w:tc>
        <w:tc>
          <w:tcPr>
            <w:tcW w:w="4283" w:type="dxa"/>
            <w:vAlign w:val="center"/>
          </w:tcPr>
          <w:p w14:paraId="769D7BF1"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72551A7" w14:textId="77777777" w:rsidTr="00AA59C6">
        <w:trPr>
          <w:trHeight w:val="265"/>
        </w:trPr>
        <w:tc>
          <w:tcPr>
            <w:tcW w:w="4928" w:type="dxa"/>
            <w:vAlign w:val="center"/>
          </w:tcPr>
          <w:p w14:paraId="6D76BFE1"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Kontaktna oseba:</w:t>
            </w:r>
          </w:p>
        </w:tc>
        <w:tc>
          <w:tcPr>
            <w:tcW w:w="4283" w:type="dxa"/>
            <w:vAlign w:val="center"/>
          </w:tcPr>
          <w:p w14:paraId="7FAC116C"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2DC8D67B" w14:textId="77777777" w:rsidTr="00AA59C6">
        <w:trPr>
          <w:trHeight w:val="272"/>
        </w:trPr>
        <w:tc>
          <w:tcPr>
            <w:tcW w:w="4928" w:type="dxa"/>
            <w:vAlign w:val="center"/>
          </w:tcPr>
          <w:p w14:paraId="3DBA190F"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Vsi zakoniti zastopniki:</w:t>
            </w:r>
          </w:p>
        </w:tc>
        <w:tc>
          <w:tcPr>
            <w:tcW w:w="4283" w:type="dxa"/>
            <w:vAlign w:val="center"/>
          </w:tcPr>
          <w:p w14:paraId="2760206E"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C7E3BDA" w14:textId="77777777" w:rsidTr="00AA59C6">
        <w:trPr>
          <w:trHeight w:val="275"/>
        </w:trPr>
        <w:tc>
          <w:tcPr>
            <w:tcW w:w="4928" w:type="dxa"/>
            <w:vAlign w:val="center"/>
          </w:tcPr>
          <w:p w14:paraId="0CD90135"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Matična številka:</w:t>
            </w:r>
          </w:p>
        </w:tc>
        <w:tc>
          <w:tcPr>
            <w:tcW w:w="4283" w:type="dxa"/>
            <w:vAlign w:val="center"/>
          </w:tcPr>
          <w:p w14:paraId="7C0FFD88"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6055AC7B" w14:textId="77777777" w:rsidTr="00AA59C6">
        <w:trPr>
          <w:trHeight w:val="279"/>
        </w:trPr>
        <w:tc>
          <w:tcPr>
            <w:tcW w:w="4928" w:type="dxa"/>
            <w:vAlign w:val="center"/>
          </w:tcPr>
          <w:p w14:paraId="61CACDF8"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Davčna številka:</w:t>
            </w:r>
          </w:p>
        </w:tc>
        <w:tc>
          <w:tcPr>
            <w:tcW w:w="4283" w:type="dxa"/>
            <w:vAlign w:val="center"/>
          </w:tcPr>
          <w:p w14:paraId="3C4C90A4"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6DA7B8DD" w14:textId="77777777" w:rsidTr="00AA59C6">
        <w:trPr>
          <w:trHeight w:val="283"/>
        </w:trPr>
        <w:tc>
          <w:tcPr>
            <w:tcW w:w="4928" w:type="dxa"/>
            <w:vAlign w:val="center"/>
          </w:tcPr>
          <w:p w14:paraId="51C6E0C5"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TRR in navedba banke:</w:t>
            </w:r>
          </w:p>
        </w:tc>
        <w:tc>
          <w:tcPr>
            <w:tcW w:w="4283" w:type="dxa"/>
            <w:vAlign w:val="center"/>
          </w:tcPr>
          <w:p w14:paraId="55A9C998"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4261B4A9" w14:textId="77777777" w:rsidTr="00AA59C6">
        <w:trPr>
          <w:trHeight w:val="256"/>
        </w:trPr>
        <w:tc>
          <w:tcPr>
            <w:tcW w:w="4928" w:type="dxa"/>
            <w:vAlign w:val="center"/>
          </w:tcPr>
          <w:p w14:paraId="566BDEA9" w14:textId="77777777" w:rsidR="00A470BC" w:rsidRPr="00A470BC" w:rsidRDefault="00A470BC" w:rsidP="00A470BC">
            <w:pPr>
              <w:spacing w:after="0"/>
              <w:rPr>
                <w:rFonts w:ascii="Arial" w:eastAsia="Times New Roman" w:hAnsi="Arial" w:cs="Arial"/>
                <w:b/>
                <w:color w:val="000000"/>
                <w:sz w:val="18"/>
                <w:szCs w:val="18"/>
                <w:lang w:eastAsia="sl-SI"/>
              </w:rPr>
            </w:pPr>
            <w:r w:rsidRPr="00A470BC">
              <w:rPr>
                <w:rFonts w:ascii="Arial" w:eastAsia="Times New Roman" w:hAnsi="Arial" w:cs="Arial"/>
                <w:b/>
                <w:bCs/>
                <w:color w:val="000000"/>
                <w:sz w:val="18"/>
                <w:szCs w:val="18"/>
                <w:lang w:eastAsia="sl-SI"/>
              </w:rPr>
              <w:t xml:space="preserve">Vsak del javnega naročila, ki se oddaja v </w:t>
            </w:r>
            <w:proofErr w:type="spellStart"/>
            <w:r w:rsidRPr="00A470BC">
              <w:rPr>
                <w:rFonts w:ascii="Arial" w:eastAsia="Times New Roman" w:hAnsi="Arial" w:cs="Arial"/>
                <w:b/>
                <w:bCs/>
                <w:color w:val="000000"/>
                <w:sz w:val="18"/>
                <w:szCs w:val="18"/>
                <w:lang w:eastAsia="sl-SI"/>
              </w:rPr>
              <w:t>podizvajanje</w:t>
            </w:r>
            <w:proofErr w:type="spellEnd"/>
            <w:r w:rsidRPr="00A470BC">
              <w:rPr>
                <w:rFonts w:ascii="Arial" w:eastAsia="Times New Roman" w:hAnsi="Arial" w:cs="Arial"/>
                <w:b/>
                <w:bCs/>
                <w:color w:val="000000"/>
                <w:sz w:val="18"/>
                <w:szCs w:val="18"/>
                <w:lang w:eastAsia="sl-SI"/>
              </w:rPr>
              <w:t>:</w:t>
            </w:r>
          </w:p>
        </w:tc>
        <w:tc>
          <w:tcPr>
            <w:tcW w:w="4283" w:type="dxa"/>
            <w:vAlign w:val="center"/>
          </w:tcPr>
          <w:p w14:paraId="0349D449"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9552626" w14:textId="77777777" w:rsidTr="00AA59C6">
        <w:trPr>
          <w:trHeight w:val="476"/>
        </w:trPr>
        <w:tc>
          <w:tcPr>
            <w:tcW w:w="4928" w:type="dxa"/>
            <w:vAlign w:val="center"/>
          </w:tcPr>
          <w:p w14:paraId="395C7D75" w14:textId="77777777" w:rsidR="00A470BC" w:rsidRPr="00A470BC" w:rsidRDefault="00A470BC" w:rsidP="00A470BC">
            <w:pPr>
              <w:spacing w:after="0"/>
              <w:rPr>
                <w:rFonts w:ascii="Arial" w:eastAsia="Times New Roman" w:hAnsi="Arial" w:cs="Arial"/>
                <w:b/>
                <w:color w:val="000000"/>
                <w:sz w:val="18"/>
                <w:szCs w:val="18"/>
                <w:lang w:eastAsia="sl-SI"/>
              </w:rPr>
            </w:pPr>
            <w:r w:rsidRPr="00A470BC">
              <w:rPr>
                <w:rFonts w:ascii="Arial" w:eastAsia="Times New Roman" w:hAnsi="Arial" w:cs="Arial"/>
                <w:b/>
                <w:bCs/>
                <w:sz w:val="18"/>
                <w:szCs w:val="18"/>
                <w:lang w:eastAsia="sl-SI"/>
              </w:rPr>
              <w:t xml:space="preserve">Količina/Delež (%) javnega naročila, ki se oddaja v </w:t>
            </w:r>
            <w:proofErr w:type="spellStart"/>
            <w:r w:rsidRPr="00A470BC">
              <w:rPr>
                <w:rFonts w:ascii="Arial" w:eastAsia="Times New Roman" w:hAnsi="Arial" w:cs="Arial"/>
                <w:b/>
                <w:bCs/>
                <w:sz w:val="18"/>
                <w:szCs w:val="18"/>
                <w:lang w:eastAsia="sl-SI"/>
              </w:rPr>
              <w:t>podizvajanje</w:t>
            </w:r>
            <w:proofErr w:type="spellEnd"/>
            <w:r w:rsidRPr="00A470BC">
              <w:rPr>
                <w:rFonts w:ascii="Arial" w:eastAsia="Times New Roman" w:hAnsi="Arial" w:cs="Arial"/>
                <w:b/>
                <w:bCs/>
                <w:sz w:val="18"/>
                <w:szCs w:val="18"/>
                <w:lang w:eastAsia="sl-SI"/>
              </w:rPr>
              <w:t>:</w:t>
            </w:r>
          </w:p>
        </w:tc>
        <w:tc>
          <w:tcPr>
            <w:tcW w:w="4283" w:type="dxa"/>
            <w:vAlign w:val="center"/>
          </w:tcPr>
          <w:p w14:paraId="2C45B59E"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2EEBC089" w14:textId="77777777" w:rsidTr="00AA59C6">
        <w:trPr>
          <w:trHeight w:val="308"/>
        </w:trPr>
        <w:tc>
          <w:tcPr>
            <w:tcW w:w="4928" w:type="dxa"/>
            <w:vAlign w:val="center"/>
          </w:tcPr>
          <w:p w14:paraId="22A538AD" w14:textId="77777777" w:rsidR="00A470BC" w:rsidRPr="00A470BC" w:rsidRDefault="00A470BC" w:rsidP="00A470BC">
            <w:pPr>
              <w:spacing w:after="0"/>
              <w:rPr>
                <w:rFonts w:ascii="Arial" w:eastAsia="Times New Roman" w:hAnsi="Arial" w:cs="Arial"/>
                <w:b/>
                <w:color w:val="000000"/>
                <w:sz w:val="18"/>
                <w:szCs w:val="18"/>
                <w:lang w:eastAsia="sl-SI"/>
              </w:rPr>
            </w:pPr>
            <w:r w:rsidRPr="00A470BC">
              <w:rPr>
                <w:rFonts w:ascii="Arial" w:eastAsia="Times New Roman" w:hAnsi="Arial" w:cs="Arial"/>
                <w:b/>
                <w:color w:val="000000"/>
                <w:sz w:val="18"/>
                <w:szCs w:val="18"/>
                <w:lang w:eastAsia="sl-SI"/>
              </w:rPr>
              <w:t>V vrednosti (v EUR z DDV):</w:t>
            </w:r>
          </w:p>
        </w:tc>
        <w:tc>
          <w:tcPr>
            <w:tcW w:w="4283" w:type="dxa"/>
            <w:vAlign w:val="center"/>
          </w:tcPr>
          <w:p w14:paraId="377C1984"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41A81FED" w14:textId="77777777" w:rsidTr="00AA59C6">
        <w:trPr>
          <w:trHeight w:val="271"/>
        </w:trPr>
        <w:tc>
          <w:tcPr>
            <w:tcW w:w="4928" w:type="dxa"/>
            <w:vAlign w:val="center"/>
          </w:tcPr>
          <w:p w14:paraId="25460A9C" w14:textId="77777777" w:rsidR="00A470BC" w:rsidRPr="00A470BC" w:rsidRDefault="00A470BC" w:rsidP="00A470BC">
            <w:pPr>
              <w:spacing w:after="0"/>
              <w:rPr>
                <w:rFonts w:ascii="Arial" w:eastAsia="Times New Roman" w:hAnsi="Arial" w:cs="Arial"/>
                <w:b/>
                <w:color w:val="000000"/>
                <w:sz w:val="18"/>
                <w:szCs w:val="18"/>
                <w:lang w:eastAsia="sl-SI"/>
              </w:rPr>
            </w:pPr>
            <w:r w:rsidRPr="00A470BC">
              <w:rPr>
                <w:rFonts w:ascii="Arial" w:eastAsia="Times New Roman" w:hAnsi="Arial" w:cs="Arial"/>
                <w:b/>
                <w:color w:val="000000"/>
                <w:sz w:val="18"/>
                <w:szCs w:val="18"/>
                <w:lang w:eastAsia="sl-SI"/>
              </w:rPr>
              <w:t>Kraj dobave:</w:t>
            </w:r>
          </w:p>
        </w:tc>
        <w:tc>
          <w:tcPr>
            <w:tcW w:w="4283" w:type="dxa"/>
            <w:vAlign w:val="center"/>
          </w:tcPr>
          <w:p w14:paraId="0B11B70D"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15D6627" w14:textId="77777777" w:rsidTr="00AA59C6">
        <w:trPr>
          <w:trHeight w:val="288"/>
        </w:trPr>
        <w:tc>
          <w:tcPr>
            <w:tcW w:w="4928" w:type="dxa"/>
            <w:vAlign w:val="center"/>
          </w:tcPr>
          <w:p w14:paraId="69DD9565"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Rok dobave:</w:t>
            </w:r>
          </w:p>
        </w:tc>
        <w:tc>
          <w:tcPr>
            <w:tcW w:w="4283" w:type="dxa"/>
            <w:vAlign w:val="center"/>
          </w:tcPr>
          <w:p w14:paraId="74B93CC6" w14:textId="77777777" w:rsidR="00A470BC" w:rsidRPr="00A470BC" w:rsidRDefault="00A470BC" w:rsidP="00A470BC">
            <w:pPr>
              <w:spacing w:after="0" w:line="240" w:lineRule="auto"/>
              <w:rPr>
                <w:rFonts w:ascii="Arial" w:eastAsia="Times New Roman" w:hAnsi="Arial" w:cs="Arial"/>
                <w:bCs/>
                <w:sz w:val="18"/>
                <w:szCs w:val="18"/>
                <w:lang w:eastAsia="sl-SI"/>
              </w:rPr>
            </w:pPr>
          </w:p>
        </w:tc>
      </w:tr>
    </w:tbl>
    <w:p w14:paraId="7724A122" w14:textId="77777777" w:rsidR="00A470BC" w:rsidRPr="00A470BC" w:rsidRDefault="00A470BC" w:rsidP="00A470BC">
      <w:pPr>
        <w:spacing w:after="0" w:line="240" w:lineRule="auto"/>
        <w:rPr>
          <w:rFonts w:ascii="Arial" w:eastAsia="Times New Roman" w:hAnsi="Arial" w:cs="Arial"/>
          <w:bCs/>
          <w:sz w:val="18"/>
          <w:szCs w:val="18"/>
          <w:lang w:eastAsia="sl-SI"/>
        </w:rPr>
      </w:pPr>
    </w:p>
    <w:p w14:paraId="534693AE" w14:textId="77777777" w:rsidR="00A470BC" w:rsidRPr="00A470BC" w:rsidRDefault="00A470BC" w:rsidP="00A470BC">
      <w:pPr>
        <w:tabs>
          <w:tab w:val="left" w:pos="3269"/>
        </w:tabs>
        <w:spacing w:after="0" w:line="240" w:lineRule="auto"/>
        <w:jc w:val="center"/>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SOGLASJE ZA NEPOSREDNO PLAČEVANJE PODIZVAJALCEM</w:t>
      </w:r>
    </w:p>
    <w:p w14:paraId="559C6907" w14:textId="77777777" w:rsidR="00A470BC" w:rsidRPr="00A470BC" w:rsidRDefault="00A470BC" w:rsidP="00A470BC">
      <w:pPr>
        <w:tabs>
          <w:tab w:val="left" w:pos="7459"/>
        </w:tabs>
        <w:spacing w:after="0" w:line="240" w:lineRule="auto"/>
        <w:rPr>
          <w:rFonts w:ascii="Arial" w:eastAsia="Times New Roman" w:hAnsi="Arial" w:cs="Arial"/>
          <w:bCs/>
          <w:sz w:val="18"/>
          <w:szCs w:val="18"/>
          <w:lang w:eastAsia="sl-SI"/>
        </w:rPr>
      </w:pPr>
    </w:p>
    <w:p w14:paraId="6C76242E" w14:textId="77777777" w:rsidR="00A470BC" w:rsidRPr="00A470BC" w:rsidRDefault="00A470BC" w:rsidP="00A470BC">
      <w:pPr>
        <w:tabs>
          <w:tab w:val="left" w:pos="7459"/>
        </w:tabs>
        <w:spacing w:after="0" w:line="240" w:lineRule="auto"/>
        <w:rPr>
          <w:rFonts w:ascii="Arial" w:eastAsia="Times New Roman" w:hAnsi="Arial" w:cs="Arial"/>
          <w:bCs/>
          <w:sz w:val="18"/>
          <w:szCs w:val="18"/>
          <w:lang w:eastAsia="sl-SI"/>
        </w:rPr>
      </w:pPr>
    </w:p>
    <w:p w14:paraId="0B56F578" w14:textId="77777777" w:rsidR="00A470BC" w:rsidRPr="00A470BC" w:rsidRDefault="00A470BC" w:rsidP="00A470BC">
      <w:pPr>
        <w:tabs>
          <w:tab w:val="left" w:pos="7459"/>
        </w:tabs>
        <w:spacing w:after="0" w:line="240" w:lineRule="auto"/>
        <w:rPr>
          <w:rFonts w:ascii="Arial" w:eastAsia="Times New Roman" w:hAnsi="Arial" w:cs="Arial"/>
          <w:bCs/>
          <w:sz w:val="18"/>
          <w:szCs w:val="18"/>
          <w:lang w:eastAsia="sl-SI"/>
        </w:rPr>
      </w:pPr>
      <w:r w:rsidRPr="00A470BC">
        <w:rPr>
          <w:rFonts w:ascii="Arial" w:eastAsia="Times New Roman" w:hAnsi="Arial" w:cs="Arial"/>
          <w:bCs/>
          <w:sz w:val="18"/>
          <w:szCs w:val="18"/>
          <w:lang w:eastAsia="sl-SI"/>
        </w:rPr>
        <w:t>Podizvajalec_________________________________</w:t>
      </w:r>
      <w:r w:rsidRPr="00A470BC">
        <w:rPr>
          <w:rFonts w:ascii="Arial" w:eastAsia="Times New Roman" w:hAnsi="Arial" w:cs="Arial"/>
          <w:bCs/>
          <w:sz w:val="18"/>
          <w:szCs w:val="18"/>
          <w:lang w:eastAsia="sl-SI"/>
        </w:rPr>
        <w:tab/>
      </w:r>
    </w:p>
    <w:p w14:paraId="2213C0B5" w14:textId="77777777" w:rsidR="00A470BC" w:rsidRPr="00A470BC" w:rsidRDefault="00A470BC" w:rsidP="00A470BC">
      <w:pPr>
        <w:tabs>
          <w:tab w:val="left" w:pos="7459"/>
        </w:tabs>
        <w:spacing w:after="0" w:line="240" w:lineRule="auto"/>
        <w:rPr>
          <w:rFonts w:ascii="Arial" w:eastAsia="Times New Roman" w:hAnsi="Arial" w:cs="Arial"/>
          <w:bCs/>
          <w:sz w:val="18"/>
          <w:szCs w:val="18"/>
          <w:lang w:eastAsia="sl-SI"/>
        </w:rPr>
      </w:pPr>
    </w:p>
    <w:p w14:paraId="6AD49780" w14:textId="77777777" w:rsidR="00A470BC" w:rsidRPr="00A470BC" w:rsidRDefault="00A470BC" w:rsidP="00A470BC">
      <w:pPr>
        <w:tabs>
          <w:tab w:val="left" w:pos="5293"/>
        </w:tabs>
        <w:spacing w:after="0" w:line="240" w:lineRule="auto"/>
        <w:rPr>
          <w:rFonts w:ascii="Arial" w:eastAsia="Times New Roman" w:hAnsi="Arial" w:cs="Arial"/>
          <w:bCs/>
          <w:sz w:val="18"/>
          <w:szCs w:val="18"/>
          <w:lang w:eastAsia="sl-SI"/>
        </w:rPr>
      </w:pPr>
      <w:r w:rsidRPr="00A470BC">
        <w:rPr>
          <w:rFonts w:ascii="Arial" w:eastAsia="Times New Roman" w:hAnsi="Arial" w:cs="Arial"/>
          <w:bCs/>
          <w:sz w:val="18"/>
          <w:szCs w:val="18"/>
          <w:lang w:eastAsia="sl-SI"/>
        </w:rPr>
        <w:t>◊ soglašam</w:t>
      </w:r>
      <w:r w:rsidRPr="00A470BC">
        <w:rPr>
          <w:rFonts w:ascii="Arial" w:eastAsia="Times New Roman" w:hAnsi="Arial" w:cs="Arial"/>
          <w:bCs/>
          <w:sz w:val="18"/>
          <w:szCs w:val="18"/>
          <w:lang w:eastAsia="sl-SI"/>
        </w:rPr>
        <w:tab/>
        <w:t>◊ ne soglašam</w:t>
      </w:r>
    </w:p>
    <w:p w14:paraId="78C4E8BB" w14:textId="77777777" w:rsidR="00A470BC" w:rsidRPr="00A470BC" w:rsidRDefault="00A470BC" w:rsidP="00A470BC">
      <w:pPr>
        <w:spacing w:after="0" w:line="240" w:lineRule="auto"/>
        <w:rPr>
          <w:rFonts w:ascii="Arial" w:eastAsia="Times New Roman" w:hAnsi="Arial" w:cs="Arial"/>
          <w:bCs/>
          <w:sz w:val="18"/>
          <w:szCs w:val="18"/>
          <w:lang w:eastAsia="sl-SI"/>
        </w:rPr>
      </w:pPr>
    </w:p>
    <w:p w14:paraId="3521490B" w14:textId="77777777" w:rsidR="00A470BC" w:rsidRPr="00A470BC" w:rsidRDefault="00A470BC" w:rsidP="00A470BC">
      <w:pPr>
        <w:spacing w:after="0" w:line="240" w:lineRule="auto"/>
        <w:jc w:val="both"/>
        <w:rPr>
          <w:rFonts w:ascii="Arial" w:eastAsia="Times New Roman" w:hAnsi="Arial" w:cs="Arial"/>
          <w:bCs/>
          <w:sz w:val="18"/>
          <w:szCs w:val="18"/>
          <w:lang w:eastAsia="sl-SI"/>
        </w:rPr>
      </w:pPr>
      <w:r w:rsidRPr="00A470BC">
        <w:rPr>
          <w:rFonts w:ascii="Arial" w:eastAsia="Times New Roman" w:hAnsi="Arial" w:cs="Arial"/>
          <w:bCs/>
          <w:sz w:val="18"/>
          <w:szCs w:val="18"/>
          <w:lang w:eastAsia="sl-SI"/>
        </w:rPr>
        <w:t>da naročnik naše terjatve do izvajalca (ponudnika pri katerem bomo sodelovali kot podizvajalec), v zvezi z izvedbo predmetnega javnega naročila plačuje neposredno na naš transakcijski račun in sicer na podlagi izstavljenih situacij oz. računov, ki jih bo predhodno potrdil izvajalec in bodo priloga računu oz. situaciji, ki jo bo naročniku izstavil izvajalec.</w:t>
      </w:r>
    </w:p>
    <w:p w14:paraId="58FBEF41"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p>
    <w:p w14:paraId="54167CA9"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p>
    <w:p w14:paraId="7DB93662"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p>
    <w:p w14:paraId="45684962"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p>
    <w:p w14:paraId="4CD41123"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r w:rsidRPr="00A470BC">
        <w:rPr>
          <w:rFonts w:ascii="Arial" w:eastAsia="Times New Roman" w:hAnsi="Arial" w:cs="Arial"/>
          <w:bCs/>
          <w:sz w:val="18"/>
          <w:szCs w:val="18"/>
          <w:lang w:eastAsia="sl-SI"/>
        </w:rPr>
        <w:t>Datum:______________                                             Žig in podpis podizvajalca:_________________</w:t>
      </w:r>
    </w:p>
    <w:p w14:paraId="7EA25210" w14:textId="77777777" w:rsidR="00A470BC" w:rsidRPr="00A470BC" w:rsidRDefault="00A470BC" w:rsidP="00A470BC">
      <w:pPr>
        <w:spacing w:after="0" w:line="240" w:lineRule="auto"/>
        <w:rPr>
          <w:rFonts w:ascii="Arial" w:eastAsia="Times New Roman" w:hAnsi="Arial" w:cs="Arial"/>
          <w:bCs/>
          <w:sz w:val="18"/>
          <w:szCs w:val="18"/>
          <w:lang w:eastAsia="sl-SI"/>
        </w:rPr>
      </w:pPr>
    </w:p>
    <w:p w14:paraId="343334A9" w14:textId="77777777" w:rsidR="00A470BC" w:rsidRPr="00A470BC" w:rsidRDefault="00A470BC" w:rsidP="00A470BC">
      <w:pPr>
        <w:spacing w:after="0" w:line="240" w:lineRule="auto"/>
        <w:rPr>
          <w:rFonts w:ascii="Arial" w:eastAsia="Times New Roman" w:hAnsi="Arial" w:cs="Arial"/>
          <w:bCs/>
          <w:sz w:val="18"/>
          <w:szCs w:val="18"/>
          <w:lang w:eastAsia="sl-SI"/>
        </w:rPr>
      </w:pPr>
    </w:p>
    <w:p w14:paraId="2B78132F" w14:textId="77777777" w:rsidR="00A470BC" w:rsidRPr="00A470BC" w:rsidRDefault="00A470BC" w:rsidP="00A470BC">
      <w:pPr>
        <w:pBdr>
          <w:bottom w:val="single" w:sz="4" w:space="1" w:color="auto"/>
        </w:pBdr>
        <w:spacing w:after="0" w:line="240" w:lineRule="auto"/>
        <w:jc w:val="both"/>
        <w:rPr>
          <w:rFonts w:ascii="Arial" w:eastAsia="Times New Roman" w:hAnsi="Arial" w:cs="Arial"/>
          <w:b/>
          <w:bCs/>
          <w:sz w:val="18"/>
          <w:szCs w:val="18"/>
          <w:lang w:eastAsia="sl-SI"/>
        </w:rPr>
      </w:pPr>
    </w:p>
    <w:p w14:paraId="3884B91B" w14:textId="77777777" w:rsidR="00A470BC" w:rsidRPr="00A470BC" w:rsidRDefault="00A470BC" w:rsidP="00A470BC">
      <w:pPr>
        <w:spacing w:after="0" w:line="240" w:lineRule="auto"/>
        <w:rPr>
          <w:rFonts w:ascii="Arial" w:eastAsia="Times New Roman" w:hAnsi="Arial" w:cs="Arial"/>
          <w:sz w:val="18"/>
          <w:szCs w:val="18"/>
          <w:lang w:eastAsia="sl-SI"/>
        </w:rPr>
      </w:pPr>
      <w:r w:rsidRPr="00A470BC">
        <w:rPr>
          <w:rFonts w:ascii="Arial" w:eastAsia="Times New Roman" w:hAnsi="Arial" w:cs="Arial"/>
          <w:b/>
          <w:sz w:val="18"/>
          <w:szCs w:val="18"/>
          <w:lang w:eastAsia="sl-SI"/>
        </w:rPr>
        <w:t>Navodilo:</w:t>
      </w:r>
    </w:p>
    <w:p w14:paraId="56BE2224" w14:textId="10DAC81C" w:rsidR="00C66660" w:rsidRPr="00A470BC" w:rsidRDefault="00A470BC" w:rsidP="00DA0DBC">
      <w:pPr>
        <w:numPr>
          <w:ilvl w:val="0"/>
          <w:numId w:val="31"/>
        </w:numPr>
        <w:spacing w:after="0" w:line="240" w:lineRule="auto"/>
        <w:jc w:val="both"/>
        <w:rPr>
          <w:rFonts w:ascii="Arial" w:eastAsia="Times New Roman" w:hAnsi="Arial" w:cs="Arial"/>
          <w:sz w:val="18"/>
          <w:szCs w:val="18"/>
          <w:lang w:eastAsia="sl-SI"/>
        </w:rPr>
        <w:sectPr w:rsidR="00C66660" w:rsidRPr="00A470BC" w:rsidSect="000011BD">
          <w:footerReference w:type="default" r:id="rId43"/>
          <w:pgSz w:w="11906" w:h="16838"/>
          <w:pgMar w:top="1418" w:right="1418" w:bottom="1418" w:left="1418" w:header="567" w:footer="596" w:gutter="0"/>
          <w:cols w:space="708"/>
          <w:docGrid w:linePitch="360"/>
        </w:sectPr>
      </w:pPr>
      <w:r w:rsidRPr="00A470BC">
        <w:rPr>
          <w:rFonts w:ascii="Arial" w:eastAsia="Times New Roman" w:hAnsi="Arial" w:cs="Arial"/>
          <w:sz w:val="18"/>
          <w:szCs w:val="18"/>
          <w:lang w:eastAsia="sl-SI"/>
        </w:rPr>
        <w:t xml:space="preserve">Ponudnik v informacijskem sistemu e-JN pod rubriko Dokumenti v razdelek »Druge priloge« naloži izpolnjen in skeniran obrazec </w:t>
      </w:r>
      <w:r>
        <w:rPr>
          <w:rFonts w:ascii="Arial" w:eastAsia="Times New Roman" w:hAnsi="Arial" w:cs="Arial"/>
          <w:sz w:val="18"/>
          <w:szCs w:val="18"/>
          <w:lang w:eastAsia="sl-SI"/>
        </w:rPr>
        <w:t>št. 11</w:t>
      </w:r>
      <w:r w:rsidRPr="00A470BC">
        <w:rPr>
          <w:rFonts w:ascii="Arial" w:eastAsia="Times New Roman" w:hAnsi="Arial" w:cs="Arial"/>
          <w:sz w:val="18"/>
          <w:szCs w:val="18"/>
          <w:lang w:eastAsia="sl-SI"/>
        </w:rPr>
        <w:t xml:space="preserve"> v </w:t>
      </w:r>
      <w:proofErr w:type="spellStart"/>
      <w:r w:rsidRPr="00A470BC">
        <w:rPr>
          <w:rFonts w:ascii="Arial" w:eastAsia="Times New Roman" w:hAnsi="Arial" w:cs="Arial"/>
          <w:sz w:val="18"/>
          <w:szCs w:val="18"/>
          <w:lang w:eastAsia="sl-SI"/>
        </w:rPr>
        <w:t>pdf</w:t>
      </w:r>
      <w:proofErr w:type="spellEnd"/>
      <w:r w:rsidRPr="00A470BC">
        <w:rPr>
          <w:rFonts w:ascii="Arial" w:eastAsia="Times New Roman" w:hAnsi="Arial" w:cs="Arial"/>
          <w:sz w:val="18"/>
          <w:szCs w:val="18"/>
          <w:lang w:eastAsia="sl-SI"/>
        </w:rPr>
        <w:t>. obliki.</w:t>
      </w:r>
      <w:r>
        <w:rPr>
          <w:rFonts w:ascii="Arial" w:eastAsia="Times New Roman" w:hAnsi="Arial" w:cs="Arial"/>
          <w:sz w:val="18"/>
          <w:szCs w:val="18"/>
          <w:lang w:eastAsia="sl-SI"/>
        </w:rPr>
        <w:t xml:space="preserve"> </w:t>
      </w:r>
      <w:r>
        <w:rPr>
          <w:rFonts w:ascii="Arial" w:eastAsia="Times New Roman" w:hAnsi="Arial" w:cs="Arial"/>
          <w:sz w:val="18"/>
          <w:szCs w:val="18"/>
          <w:lang w:val="pl-PL" w:eastAsia="sl-SI"/>
        </w:rPr>
        <w:t>Obrazec 11</w:t>
      </w:r>
      <w:r w:rsidRPr="00A470BC">
        <w:rPr>
          <w:rFonts w:ascii="Arial" w:eastAsia="Times New Roman" w:hAnsi="Arial" w:cs="Arial"/>
          <w:sz w:val="18"/>
          <w:szCs w:val="18"/>
          <w:lang w:val="pl-PL" w:eastAsia="sl-SI"/>
        </w:rPr>
        <w:t xml:space="preserve"> mora izpolniti vsak podizvajalec. Priloga mora biti datirana, žigosana in podpisana. V primeru večjega števila podizvajalcev ponudnik obrazec lahko kopira.</w:t>
      </w:r>
      <w:r w:rsidRPr="00A470BC">
        <w:rPr>
          <w:rFonts w:ascii="Arial" w:eastAsia="Times New Roman" w:hAnsi="Arial" w:cs="Arial"/>
          <w:sz w:val="18"/>
          <w:szCs w:val="18"/>
          <w:lang w:val="pl-PL" w:eastAsia="sl-SI"/>
        </w:rPr>
        <w:tab/>
      </w:r>
    </w:p>
    <w:p w14:paraId="5730970B" w14:textId="77777777" w:rsidR="00C72825" w:rsidRPr="002455EE" w:rsidRDefault="00C72825" w:rsidP="00C72825">
      <w:pPr>
        <w:spacing w:after="0"/>
        <w:jc w:val="right"/>
        <w:rPr>
          <w:rFonts w:ascii="Arial" w:eastAsia="Times New Roman" w:hAnsi="Arial" w:cs="Arial"/>
          <w:b/>
          <w:sz w:val="18"/>
          <w:szCs w:val="18"/>
        </w:rPr>
      </w:pPr>
      <w:r>
        <w:rPr>
          <w:rFonts w:ascii="Arial" w:eastAsia="Times New Roman" w:hAnsi="Arial" w:cs="Arial"/>
          <w:b/>
          <w:sz w:val="18"/>
          <w:szCs w:val="18"/>
        </w:rPr>
        <w:lastRenderedPageBreak/>
        <w:t>Obrazec št: 12</w:t>
      </w:r>
    </w:p>
    <w:p w14:paraId="7E1F6446" w14:textId="77777777" w:rsidR="00C72825" w:rsidRPr="002455EE" w:rsidRDefault="00C72825" w:rsidP="00C72825">
      <w:pPr>
        <w:spacing w:after="0"/>
        <w:jc w:val="both"/>
        <w:rPr>
          <w:rFonts w:ascii="Times New Roman" w:eastAsia="Times New Roman" w:hAnsi="Times New Roman" w:cs="Times New Roman"/>
          <w:sz w:val="18"/>
          <w:szCs w:val="18"/>
        </w:rPr>
      </w:pPr>
    </w:p>
    <w:p w14:paraId="1556C51F" w14:textId="77777777" w:rsidR="00C72825" w:rsidRDefault="00C72825" w:rsidP="00C72825">
      <w:pPr>
        <w:spacing w:after="0" w:line="240" w:lineRule="auto"/>
        <w:rPr>
          <w:rFonts w:ascii="Times New Roman" w:eastAsia="Times New Roman" w:hAnsi="Times New Roman" w:cs="Times New Roman"/>
          <w:b/>
          <w:szCs w:val="24"/>
          <w:lang w:eastAsia="sl-SI"/>
        </w:rPr>
      </w:pPr>
    </w:p>
    <w:p w14:paraId="3CD4FB1F" w14:textId="77777777" w:rsidR="00C72825" w:rsidRPr="005A7803" w:rsidRDefault="00C72825" w:rsidP="00C72825">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rPr>
          <w:rFonts w:ascii="Arial" w:hAnsi="Arial" w:cs="Arial"/>
          <w:sz w:val="18"/>
          <w:szCs w:val="18"/>
        </w:rPr>
      </w:pPr>
      <w:r w:rsidRPr="00C72825">
        <w:rPr>
          <w:rFonts w:ascii="Arial" w:hAnsi="Arial" w:cs="Arial"/>
          <w:sz w:val="18"/>
          <w:szCs w:val="18"/>
        </w:rPr>
        <w:t>Izjava o soglasju za odpravo računskih napak</w:t>
      </w:r>
    </w:p>
    <w:p w14:paraId="51B2AB54" w14:textId="77777777" w:rsidR="00C72825" w:rsidRDefault="00C72825"/>
    <w:p w14:paraId="4E6391E7" w14:textId="77777777" w:rsidR="00C72825" w:rsidRDefault="00C72825"/>
    <w:p w14:paraId="5CE12355" w14:textId="77777777" w:rsidR="00C72825" w:rsidRPr="00C72825" w:rsidRDefault="00C72825" w:rsidP="00C72825">
      <w:pPr>
        <w:spacing w:after="0" w:line="240" w:lineRule="auto"/>
        <w:jc w:val="both"/>
        <w:rPr>
          <w:rFonts w:ascii="Arial" w:eastAsia="Calibri" w:hAnsi="Arial" w:cs="Arial"/>
          <w:b/>
          <w:iCs/>
          <w:sz w:val="18"/>
          <w:szCs w:val="18"/>
        </w:rPr>
      </w:pPr>
      <w:r w:rsidRPr="00C72825">
        <w:rPr>
          <w:rFonts w:ascii="Arial" w:eastAsia="Calibri" w:hAnsi="Arial" w:cs="Arial"/>
          <w:b/>
          <w:iCs/>
          <w:sz w:val="18"/>
          <w:szCs w:val="18"/>
        </w:rPr>
        <w:t>Soglašamo, da naročnik v skladu s 7. odstavkom 89. člena ZJN-3:</w:t>
      </w:r>
    </w:p>
    <w:p w14:paraId="44155A9B" w14:textId="77777777" w:rsidR="00C72825" w:rsidRPr="00C72825" w:rsidRDefault="00C72825" w:rsidP="00DA0DBC">
      <w:pPr>
        <w:numPr>
          <w:ilvl w:val="0"/>
          <w:numId w:val="32"/>
        </w:numPr>
        <w:spacing w:after="0" w:line="240" w:lineRule="auto"/>
        <w:jc w:val="both"/>
        <w:rPr>
          <w:rFonts w:ascii="Arial" w:eastAsia="Calibri" w:hAnsi="Arial" w:cs="Arial"/>
          <w:iCs/>
          <w:color w:val="000000"/>
          <w:sz w:val="18"/>
          <w:szCs w:val="18"/>
        </w:rPr>
      </w:pPr>
      <w:r w:rsidRPr="00C72825">
        <w:rPr>
          <w:rFonts w:ascii="Arial" w:eastAsia="Calibri" w:hAnsi="Arial" w:cs="Arial"/>
          <w:iCs/>
          <w:color w:val="000000"/>
          <w:sz w:val="18"/>
          <w:szCs w:val="18"/>
        </w:rPr>
        <w:t>popravi računske napake, ki jih odkrije pri pregledu in ocenjevanju ponudbe, pri tem se količina in cena na enoto brez DDV ne smeta spreminjati;</w:t>
      </w:r>
    </w:p>
    <w:p w14:paraId="0241C747" w14:textId="77777777" w:rsidR="00C72825" w:rsidRPr="00C72825" w:rsidRDefault="00C72825" w:rsidP="00DA0DBC">
      <w:pPr>
        <w:numPr>
          <w:ilvl w:val="0"/>
          <w:numId w:val="32"/>
        </w:numPr>
        <w:spacing w:after="0" w:line="240" w:lineRule="auto"/>
        <w:jc w:val="both"/>
        <w:rPr>
          <w:rFonts w:ascii="Arial" w:eastAsia="Calibri" w:hAnsi="Arial" w:cs="Arial"/>
          <w:iCs/>
          <w:color w:val="000000"/>
          <w:sz w:val="18"/>
          <w:szCs w:val="18"/>
        </w:rPr>
      </w:pPr>
      <w:r w:rsidRPr="00C72825">
        <w:rPr>
          <w:rFonts w:ascii="Arial" w:eastAsia="Calibri" w:hAnsi="Arial" w:cs="Arial"/>
          <w:iCs/>
          <w:color w:val="000000"/>
          <w:sz w:val="18"/>
          <w:szCs w:val="18"/>
        </w:rPr>
        <w:t>lahko popravi računske napake zaradi nepravilne vnaprej določene matematične operacije s strani naročnika in sicer tako, da ob upoštevanju cen na enoto brez DDV in količin, ki jih ponudi ponudnik, izračuna vrednost ponudbe z upoštevanjem pravilne matematične operacije;</w:t>
      </w:r>
    </w:p>
    <w:p w14:paraId="30868F8A" w14:textId="77777777" w:rsidR="00C72825" w:rsidRPr="00C72825" w:rsidRDefault="00C72825" w:rsidP="00DA0DBC">
      <w:pPr>
        <w:numPr>
          <w:ilvl w:val="0"/>
          <w:numId w:val="32"/>
        </w:numPr>
        <w:spacing w:after="0" w:line="240" w:lineRule="auto"/>
        <w:jc w:val="both"/>
        <w:rPr>
          <w:rFonts w:ascii="Arial" w:eastAsia="Calibri" w:hAnsi="Arial" w:cs="Arial"/>
          <w:iCs/>
          <w:color w:val="000000"/>
          <w:sz w:val="18"/>
          <w:szCs w:val="18"/>
        </w:rPr>
      </w:pPr>
      <w:r w:rsidRPr="00C72825">
        <w:rPr>
          <w:rFonts w:ascii="Arial" w:eastAsia="Calibri" w:hAnsi="Arial" w:cs="Arial"/>
          <w:iCs/>
          <w:color w:val="000000"/>
          <w:sz w:val="18"/>
          <w:szCs w:val="18"/>
        </w:rPr>
        <w:t xml:space="preserve">popravi napačno zapisano stopnjo DDV v pravilno.  </w:t>
      </w:r>
    </w:p>
    <w:p w14:paraId="353D6313" w14:textId="77777777" w:rsidR="00C72825" w:rsidRPr="00C72825" w:rsidRDefault="00C72825" w:rsidP="00C72825">
      <w:pPr>
        <w:spacing w:after="0"/>
        <w:jc w:val="both"/>
        <w:rPr>
          <w:rFonts w:ascii="Arial" w:eastAsia="Calibri" w:hAnsi="Arial" w:cs="Arial"/>
          <w:iCs/>
          <w:sz w:val="18"/>
          <w:szCs w:val="18"/>
        </w:rPr>
      </w:pPr>
    </w:p>
    <w:p w14:paraId="0F0E9464" w14:textId="77777777" w:rsidR="00C72825" w:rsidRPr="00C72825" w:rsidRDefault="00C72825" w:rsidP="00C72825">
      <w:pPr>
        <w:spacing w:after="0"/>
        <w:jc w:val="both"/>
        <w:rPr>
          <w:rFonts w:ascii="Arial" w:eastAsia="Calibri" w:hAnsi="Arial" w:cs="Arial"/>
          <w:iCs/>
          <w:sz w:val="18"/>
          <w:szCs w:val="18"/>
        </w:rPr>
      </w:pPr>
    </w:p>
    <w:p w14:paraId="3D5F748E" w14:textId="77777777" w:rsidR="00C72825" w:rsidRPr="00C72825" w:rsidRDefault="00C72825" w:rsidP="00C72825">
      <w:pPr>
        <w:spacing w:after="0"/>
        <w:jc w:val="both"/>
        <w:rPr>
          <w:rFonts w:ascii="Arial" w:eastAsia="Calibri" w:hAnsi="Arial" w:cs="Arial"/>
          <w:iCs/>
          <w:sz w:val="18"/>
          <w:szCs w:val="18"/>
        </w:rPr>
      </w:pPr>
    </w:p>
    <w:p w14:paraId="12073638" w14:textId="77777777" w:rsidR="00C72825" w:rsidRPr="00C72825" w:rsidRDefault="00C72825" w:rsidP="00C72825">
      <w:pPr>
        <w:spacing w:after="0"/>
        <w:jc w:val="both"/>
        <w:rPr>
          <w:rFonts w:ascii="Arial" w:eastAsia="Calibri" w:hAnsi="Arial" w:cs="Arial"/>
          <w:sz w:val="18"/>
          <w:szCs w:val="18"/>
        </w:rPr>
      </w:pPr>
    </w:p>
    <w:p w14:paraId="39B7B286" w14:textId="77777777" w:rsidR="00C72825" w:rsidRPr="00C72825" w:rsidRDefault="00C72825" w:rsidP="00C72825">
      <w:pPr>
        <w:spacing w:after="0"/>
        <w:jc w:val="both"/>
        <w:rPr>
          <w:rFonts w:ascii="Arial" w:eastAsia="Calibri" w:hAnsi="Arial" w:cs="Arial"/>
          <w:sz w:val="18"/>
          <w:szCs w:val="18"/>
        </w:rPr>
      </w:pPr>
    </w:p>
    <w:p w14:paraId="574890A6" w14:textId="77777777" w:rsidR="00C72825" w:rsidRPr="00C72825" w:rsidRDefault="00C72825" w:rsidP="00C72825">
      <w:pPr>
        <w:spacing w:after="0"/>
        <w:jc w:val="both"/>
        <w:rPr>
          <w:rFonts w:ascii="Arial" w:eastAsia="Calibri" w:hAnsi="Arial" w:cs="Arial"/>
          <w:sz w:val="18"/>
          <w:szCs w:val="18"/>
        </w:rPr>
      </w:pPr>
    </w:p>
    <w:p w14:paraId="15E22592" w14:textId="77777777" w:rsidR="00C72825" w:rsidRPr="00C72825" w:rsidRDefault="00C72825" w:rsidP="00C72825">
      <w:pPr>
        <w:spacing w:after="0"/>
        <w:jc w:val="both"/>
        <w:rPr>
          <w:rFonts w:ascii="Arial" w:eastAsia="Calibri" w:hAnsi="Arial" w:cs="Arial"/>
          <w:sz w:val="18"/>
          <w:szCs w:val="18"/>
        </w:rPr>
      </w:pPr>
    </w:p>
    <w:p w14:paraId="1FC80FC8" w14:textId="77777777" w:rsidR="00C72825" w:rsidRPr="00C72825" w:rsidRDefault="00C72825" w:rsidP="00C72825">
      <w:pPr>
        <w:spacing w:after="0"/>
        <w:jc w:val="both"/>
        <w:rPr>
          <w:rFonts w:ascii="Arial" w:eastAsia="Calibri" w:hAnsi="Arial" w:cs="Arial"/>
          <w:sz w:val="18"/>
          <w:szCs w:val="18"/>
        </w:rPr>
      </w:pPr>
    </w:p>
    <w:p w14:paraId="591238E8" w14:textId="77777777" w:rsidR="00C72825" w:rsidRPr="00C72825" w:rsidRDefault="00C72825" w:rsidP="00C72825">
      <w:pPr>
        <w:spacing w:after="0"/>
        <w:jc w:val="both"/>
        <w:rPr>
          <w:rFonts w:ascii="Arial" w:eastAsia="Calibri" w:hAnsi="Arial" w:cs="Arial"/>
          <w:sz w:val="18"/>
          <w:szCs w:val="18"/>
        </w:rPr>
      </w:pPr>
    </w:p>
    <w:p w14:paraId="2B1E0089" w14:textId="77777777" w:rsidR="00C72825" w:rsidRPr="00C72825" w:rsidRDefault="00C72825" w:rsidP="00C72825">
      <w:pPr>
        <w:spacing w:after="0"/>
        <w:jc w:val="both"/>
        <w:rPr>
          <w:rFonts w:ascii="Arial" w:eastAsia="Calibri" w:hAnsi="Arial" w:cs="Arial"/>
          <w:sz w:val="18"/>
          <w:szCs w:val="18"/>
        </w:rPr>
      </w:pPr>
    </w:p>
    <w:p w14:paraId="390762F5" w14:textId="77777777" w:rsidR="00C72825" w:rsidRPr="00C72825" w:rsidRDefault="00C72825" w:rsidP="00C72825">
      <w:pPr>
        <w:spacing w:after="0"/>
        <w:jc w:val="both"/>
        <w:rPr>
          <w:rFonts w:ascii="Arial" w:eastAsia="Calibri" w:hAnsi="Arial" w:cs="Arial"/>
          <w:sz w:val="18"/>
          <w:szCs w:val="18"/>
        </w:rPr>
      </w:pPr>
    </w:p>
    <w:p w14:paraId="6B6C2D03" w14:textId="77777777" w:rsidR="00C72825" w:rsidRPr="00C72825" w:rsidRDefault="00C72825" w:rsidP="00C72825">
      <w:pPr>
        <w:spacing w:after="0"/>
        <w:jc w:val="both"/>
        <w:rPr>
          <w:rFonts w:ascii="Arial" w:eastAsia="Times New Roman" w:hAnsi="Arial" w:cs="Arial"/>
          <w:sz w:val="18"/>
          <w:szCs w:val="18"/>
          <w:lang w:eastAsia="sl-SI"/>
        </w:rPr>
      </w:pPr>
      <w:r w:rsidRPr="00C72825">
        <w:rPr>
          <w:rFonts w:ascii="Arial" w:eastAsia="Times New Roman" w:hAnsi="Arial" w:cs="Arial"/>
          <w:sz w:val="18"/>
          <w:szCs w:val="18"/>
          <w:lang w:eastAsia="sl-SI"/>
        </w:rPr>
        <w:t>Datum:__________________                                    Žig in podpis ponudnika: ___________________</w:t>
      </w:r>
    </w:p>
    <w:p w14:paraId="3007CE64"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3685A75F"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4072C792"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0E5F00A3"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6DA82376"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66655330"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583532E0"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0BED9E6F"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35E3C0BF"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7D66309B"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5463A69D"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0DFBBC11"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0D6A824A" w14:textId="77777777" w:rsidR="00C72825" w:rsidRPr="00C72825" w:rsidRDefault="00C72825" w:rsidP="00C72825">
      <w:pPr>
        <w:pBdr>
          <w:bottom w:val="single" w:sz="4" w:space="1" w:color="auto"/>
        </w:pBdr>
        <w:spacing w:after="0" w:line="240" w:lineRule="auto"/>
        <w:jc w:val="both"/>
        <w:rPr>
          <w:rFonts w:ascii="Arial" w:eastAsia="Times New Roman" w:hAnsi="Arial" w:cs="Arial"/>
          <w:b/>
          <w:bCs/>
          <w:sz w:val="18"/>
          <w:szCs w:val="18"/>
          <w:lang w:eastAsia="sl-SI"/>
        </w:rPr>
      </w:pPr>
    </w:p>
    <w:p w14:paraId="4A150781" w14:textId="77777777" w:rsidR="00C72825" w:rsidRPr="00C72825" w:rsidRDefault="00C72825" w:rsidP="00C72825">
      <w:pPr>
        <w:spacing w:after="0" w:line="240" w:lineRule="auto"/>
        <w:jc w:val="both"/>
        <w:rPr>
          <w:rFonts w:ascii="Arial" w:eastAsia="Times New Roman" w:hAnsi="Arial" w:cs="Arial"/>
          <w:sz w:val="18"/>
          <w:szCs w:val="18"/>
          <w:lang w:eastAsia="sl-SI"/>
        </w:rPr>
      </w:pPr>
      <w:r w:rsidRPr="00C72825">
        <w:rPr>
          <w:rFonts w:ascii="Arial" w:eastAsia="Times New Roman" w:hAnsi="Arial" w:cs="Arial"/>
          <w:b/>
          <w:sz w:val="18"/>
          <w:szCs w:val="18"/>
          <w:lang w:eastAsia="sl-SI"/>
        </w:rPr>
        <w:t>Navodilo:</w:t>
      </w:r>
      <w:r w:rsidRPr="00C72825">
        <w:rPr>
          <w:rFonts w:ascii="Arial" w:eastAsia="Times New Roman" w:hAnsi="Arial" w:cs="Arial"/>
          <w:sz w:val="18"/>
          <w:szCs w:val="18"/>
          <w:lang w:eastAsia="sl-SI"/>
        </w:rPr>
        <w:t xml:space="preserve"> </w:t>
      </w:r>
    </w:p>
    <w:p w14:paraId="23CDC9AA" w14:textId="77777777" w:rsidR="00C72825" w:rsidRPr="00C72825" w:rsidRDefault="00C72825" w:rsidP="00DA0DBC">
      <w:pPr>
        <w:numPr>
          <w:ilvl w:val="0"/>
          <w:numId w:val="30"/>
        </w:numPr>
        <w:spacing w:after="0" w:line="240" w:lineRule="auto"/>
        <w:jc w:val="both"/>
        <w:rPr>
          <w:rFonts w:ascii="Arial" w:eastAsia="Times New Roman" w:hAnsi="Arial" w:cs="Arial"/>
          <w:sz w:val="18"/>
          <w:szCs w:val="18"/>
          <w:lang w:eastAsia="sl-SI"/>
        </w:rPr>
      </w:pPr>
      <w:r w:rsidRPr="00C72825">
        <w:rPr>
          <w:rFonts w:ascii="Arial" w:eastAsia="Times New Roman" w:hAnsi="Arial" w:cs="Arial"/>
          <w:sz w:val="18"/>
          <w:szCs w:val="18"/>
          <w:lang w:eastAsia="sl-SI"/>
        </w:rPr>
        <w:t xml:space="preserve">Ponudnik/vodilni partner v primeru skupne ponudbe v informacijskem sistemu e-JN pod rubriko Dokumenti v razdelek »Druge priloge« naloži </w:t>
      </w:r>
      <w:r>
        <w:rPr>
          <w:rFonts w:ascii="Arial" w:eastAsia="Times New Roman" w:hAnsi="Arial" w:cs="Arial"/>
          <w:sz w:val="18"/>
          <w:szCs w:val="18"/>
          <w:lang w:eastAsia="sl-SI"/>
        </w:rPr>
        <w:t>obrazec št. 12</w:t>
      </w:r>
      <w:r w:rsidRPr="00C72825">
        <w:rPr>
          <w:rFonts w:ascii="Arial" w:eastAsia="Times New Roman" w:hAnsi="Arial" w:cs="Arial"/>
          <w:sz w:val="18"/>
          <w:szCs w:val="18"/>
          <w:lang w:eastAsia="sl-SI"/>
        </w:rPr>
        <w:t xml:space="preserve"> v </w:t>
      </w:r>
      <w:proofErr w:type="spellStart"/>
      <w:r w:rsidRPr="00C72825">
        <w:rPr>
          <w:rFonts w:ascii="Arial" w:eastAsia="Times New Roman" w:hAnsi="Arial" w:cs="Arial"/>
          <w:sz w:val="18"/>
          <w:szCs w:val="18"/>
          <w:lang w:eastAsia="sl-SI"/>
        </w:rPr>
        <w:t>pdf</w:t>
      </w:r>
      <w:proofErr w:type="spellEnd"/>
      <w:r w:rsidRPr="00C72825">
        <w:rPr>
          <w:rFonts w:ascii="Arial" w:eastAsia="Times New Roman" w:hAnsi="Arial" w:cs="Arial"/>
          <w:sz w:val="18"/>
          <w:szCs w:val="18"/>
          <w:lang w:eastAsia="sl-SI"/>
        </w:rPr>
        <w:t>. obliki.</w:t>
      </w:r>
    </w:p>
    <w:p w14:paraId="28BE4485" w14:textId="77777777" w:rsidR="00C72825" w:rsidRPr="00C72825" w:rsidRDefault="00C72825" w:rsidP="00C72825">
      <w:pPr>
        <w:rPr>
          <w:rFonts w:ascii="Arial" w:eastAsia="Arial Unicode MS" w:hAnsi="Arial" w:cs="Arial"/>
          <w:b/>
          <w:color w:val="000000"/>
          <w:sz w:val="18"/>
          <w:szCs w:val="18"/>
          <w:lang w:eastAsia="sl-SI"/>
        </w:rPr>
      </w:pPr>
      <w:r w:rsidRPr="00C72825">
        <w:rPr>
          <w:rFonts w:ascii="Arial" w:eastAsia="Arial Unicode MS" w:hAnsi="Arial" w:cs="Arial"/>
          <w:b/>
          <w:color w:val="000000"/>
          <w:sz w:val="18"/>
          <w:szCs w:val="18"/>
          <w:lang w:eastAsia="sl-SI"/>
        </w:rPr>
        <w:br w:type="page"/>
      </w:r>
    </w:p>
    <w:p w14:paraId="265759EA" w14:textId="77777777" w:rsidR="00C72825" w:rsidRDefault="00C72825">
      <w:pPr>
        <w:sectPr w:rsidR="00C72825" w:rsidSect="000011BD">
          <w:footerReference w:type="default" r:id="rId44"/>
          <w:pgSz w:w="11906" w:h="16838"/>
          <w:pgMar w:top="1418" w:right="1418" w:bottom="1418" w:left="1418" w:header="567" w:footer="596" w:gutter="0"/>
          <w:cols w:space="708"/>
          <w:docGrid w:linePitch="360"/>
        </w:sectPr>
      </w:pPr>
    </w:p>
    <w:p w14:paraId="0021374F" w14:textId="77777777" w:rsidR="008F34FF" w:rsidRPr="00116091"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jc w:val="center"/>
        <w:rPr>
          <w:rFonts w:ascii="Arial" w:hAnsi="Arial" w:cs="Arial"/>
          <w:color w:val="FFFFFF" w:themeColor="background1"/>
        </w:rPr>
      </w:pPr>
      <w:r>
        <w:rPr>
          <w:rFonts w:ascii="Arial" w:hAnsi="Arial" w:cs="Arial"/>
          <w:color w:val="FFFFFF" w:themeColor="background1"/>
        </w:rPr>
        <w:lastRenderedPageBreak/>
        <w:t>Vzorec pogodbe</w:t>
      </w:r>
    </w:p>
    <w:p w14:paraId="15538840" w14:textId="77777777" w:rsidR="008F34FF" w:rsidRDefault="008F34FF" w:rsidP="008F34FF">
      <w:pPr>
        <w:rPr>
          <w:rFonts w:ascii="Arial" w:hAnsi="Arial" w:cs="Arial"/>
        </w:rPr>
      </w:pPr>
    </w:p>
    <w:p w14:paraId="409EBBB8" w14:textId="77777777" w:rsidR="00C66660" w:rsidRDefault="008F34FF">
      <w:pPr>
        <w:spacing w:before="224" w:after="224" w:line="240" w:lineRule="auto"/>
        <w:jc w:val="center"/>
        <w:outlineLvl w:val="1"/>
      </w:pPr>
      <w:r w:rsidRPr="003465F4">
        <w:rPr>
          <w:rFonts w:ascii="Arial" w:hAnsi="Arial" w:cs="Arial"/>
          <w:b/>
          <w:bCs/>
          <w:color w:val="000000"/>
          <w:sz w:val="27"/>
          <w:szCs w:val="27"/>
        </w:rPr>
        <w:t xml:space="preserve">POGODBA O </w:t>
      </w:r>
      <w:r w:rsidR="00AA322A" w:rsidRPr="003465F4">
        <w:rPr>
          <w:rFonts w:ascii="Arial" w:hAnsi="Arial" w:cs="Arial"/>
          <w:b/>
          <w:bCs/>
          <w:color w:val="000000"/>
          <w:sz w:val="27"/>
          <w:szCs w:val="27"/>
        </w:rPr>
        <w:t>IZVEDBI JAVNEGA NAROČILA</w:t>
      </w:r>
    </w:p>
    <w:p w14:paraId="24945A18" w14:textId="77777777" w:rsidR="00C66660" w:rsidRDefault="008F34FF">
      <w:pPr>
        <w:spacing w:before="225" w:after="225" w:line="240" w:lineRule="auto"/>
        <w:jc w:val="center"/>
      </w:pPr>
      <w:r>
        <w:rPr>
          <w:rFonts w:ascii="Arial" w:hAnsi="Arial" w:cs="Arial"/>
          <w:color w:val="000000"/>
          <w:sz w:val="18"/>
          <w:szCs w:val="18"/>
        </w:rPr>
        <w:t>sklenjena med</w:t>
      </w:r>
    </w:p>
    <w:p w14:paraId="6A510503" w14:textId="77777777" w:rsidR="00C66660" w:rsidRDefault="008F34FF">
      <w:pPr>
        <w:spacing w:after="0" w:line="240" w:lineRule="auto"/>
      </w:pPr>
      <w:r>
        <w:rPr>
          <w:rFonts w:ascii="Arial" w:hAnsi="Arial" w:cs="Arial"/>
          <w:b/>
          <w:bCs/>
          <w:color w:val="000000"/>
          <w:sz w:val="18"/>
          <w:szCs w:val="18"/>
        </w:rPr>
        <w:t xml:space="preserve">NAROČNIKOM: DOM </w:t>
      </w:r>
      <w:r w:rsidR="00AA322A">
        <w:rPr>
          <w:rFonts w:ascii="Arial" w:hAnsi="Arial" w:cs="Arial"/>
          <w:b/>
          <w:bCs/>
          <w:color w:val="000000"/>
          <w:sz w:val="18"/>
          <w:szCs w:val="18"/>
        </w:rPr>
        <w:t>DANICE VOGRINEC MARIBOR, Čufarjeva cesta 9, 2000 Maribor</w:t>
      </w:r>
      <w:r>
        <w:rPr>
          <w:rFonts w:ascii="Arial" w:hAnsi="Arial" w:cs="Arial"/>
          <w:color w:val="000000"/>
          <w:sz w:val="18"/>
          <w:szCs w:val="18"/>
        </w:rPr>
        <w:br/>
        <w:t xml:space="preserve">ki ga zastopa </w:t>
      </w:r>
      <w:r w:rsidR="00AA322A">
        <w:rPr>
          <w:rFonts w:ascii="Arial" w:hAnsi="Arial" w:cs="Arial"/>
          <w:color w:val="000000"/>
          <w:sz w:val="18"/>
          <w:szCs w:val="18"/>
        </w:rPr>
        <w:t>direktor mag. Marko SLAVIČ</w:t>
      </w:r>
      <w:r>
        <w:br/>
      </w:r>
    </w:p>
    <w:tbl>
      <w:tblPr>
        <w:tblStyle w:val="NormalTablePHPDOCX"/>
        <w:tblW w:w="3500" w:type="pct"/>
        <w:tblInd w:w="108" w:type="dxa"/>
        <w:tblLook w:val="04A0" w:firstRow="1" w:lastRow="0" w:firstColumn="1" w:lastColumn="0" w:noHBand="0" w:noVBand="1"/>
      </w:tblPr>
      <w:tblGrid>
        <w:gridCol w:w="3300"/>
        <w:gridCol w:w="3049"/>
      </w:tblGrid>
      <w:tr w:rsidR="00C66660" w14:paraId="37AFC507" w14:textId="77777777">
        <w:tc>
          <w:tcPr>
            <w:tcW w:w="3300" w:type="dxa"/>
            <w:tcMar>
              <w:top w:w="0" w:type="auto"/>
              <w:bottom w:w="0" w:type="auto"/>
            </w:tcMar>
            <w:vAlign w:val="center"/>
          </w:tcPr>
          <w:p w14:paraId="413A2A11" w14:textId="77777777" w:rsidR="00C66660" w:rsidRDefault="008F34FF">
            <w:r>
              <w:rPr>
                <w:rFonts w:ascii="Arial" w:hAnsi="Arial" w:cs="Arial"/>
                <w:color w:val="000000"/>
                <w:position w:val="-2"/>
                <w:sz w:val="18"/>
                <w:szCs w:val="18"/>
              </w:rPr>
              <w:t>Matična številka:</w:t>
            </w:r>
            <w:r w:rsidR="00AA322A">
              <w:t xml:space="preserve"> </w:t>
            </w:r>
            <w:r w:rsidR="00AA322A" w:rsidRPr="00AA322A">
              <w:rPr>
                <w:rFonts w:ascii="Arial" w:hAnsi="Arial" w:cs="Arial"/>
                <w:color w:val="000000"/>
                <w:position w:val="-2"/>
                <w:sz w:val="18"/>
                <w:szCs w:val="18"/>
              </w:rPr>
              <w:t>5050367000</w:t>
            </w:r>
          </w:p>
        </w:tc>
        <w:tc>
          <w:tcPr>
            <w:tcW w:w="0" w:type="auto"/>
            <w:tcMar>
              <w:top w:w="0" w:type="auto"/>
              <w:bottom w:w="0" w:type="auto"/>
            </w:tcMar>
            <w:vAlign w:val="center"/>
          </w:tcPr>
          <w:p w14:paraId="6F6CB02E" w14:textId="77777777" w:rsidR="00C66660" w:rsidRDefault="00C66660"/>
        </w:tc>
      </w:tr>
      <w:tr w:rsidR="00C66660" w14:paraId="72E53339" w14:textId="77777777">
        <w:tc>
          <w:tcPr>
            <w:tcW w:w="3300" w:type="dxa"/>
            <w:tcMar>
              <w:top w:w="0" w:type="auto"/>
              <w:bottom w:w="0" w:type="auto"/>
            </w:tcMar>
            <w:vAlign w:val="center"/>
          </w:tcPr>
          <w:p w14:paraId="6D26822B" w14:textId="77777777" w:rsidR="00C66660" w:rsidRDefault="008F34FF">
            <w:r>
              <w:rPr>
                <w:rFonts w:ascii="Arial" w:hAnsi="Arial" w:cs="Arial"/>
                <w:color w:val="000000"/>
                <w:position w:val="-2"/>
                <w:sz w:val="18"/>
                <w:szCs w:val="18"/>
              </w:rPr>
              <w:t>Identifikacijska številka (ID za DDV):</w:t>
            </w:r>
          </w:p>
        </w:tc>
        <w:tc>
          <w:tcPr>
            <w:tcW w:w="0" w:type="auto"/>
            <w:tcMar>
              <w:top w:w="0" w:type="auto"/>
              <w:bottom w:w="0" w:type="auto"/>
            </w:tcMar>
            <w:vAlign w:val="center"/>
          </w:tcPr>
          <w:p w14:paraId="795CA9A6" w14:textId="77777777" w:rsidR="00C66660" w:rsidRDefault="008F34FF" w:rsidP="00AA322A">
            <w:r>
              <w:rPr>
                <w:rFonts w:ascii="Arial" w:hAnsi="Arial" w:cs="Arial"/>
                <w:color w:val="000000"/>
                <w:position w:val="-2"/>
                <w:sz w:val="18"/>
                <w:szCs w:val="18"/>
              </w:rPr>
              <w:t xml:space="preserve">SI </w:t>
            </w:r>
            <w:r w:rsidR="00AA322A" w:rsidRPr="00AA322A">
              <w:rPr>
                <w:rFonts w:ascii="Arial" w:hAnsi="Arial" w:cs="Arial"/>
                <w:color w:val="000000"/>
                <w:position w:val="-2"/>
                <w:sz w:val="18"/>
                <w:szCs w:val="18"/>
              </w:rPr>
              <w:t>53650719</w:t>
            </w:r>
          </w:p>
        </w:tc>
      </w:tr>
      <w:tr w:rsidR="00C66660" w14:paraId="5EA7FF6D" w14:textId="77777777">
        <w:tc>
          <w:tcPr>
            <w:tcW w:w="3300" w:type="dxa"/>
            <w:tcMar>
              <w:top w:w="0" w:type="auto"/>
              <w:bottom w:w="0" w:type="auto"/>
            </w:tcMar>
            <w:vAlign w:val="center"/>
          </w:tcPr>
          <w:p w14:paraId="5DEAFD87" w14:textId="77777777" w:rsidR="00C66660" w:rsidRDefault="00C66660"/>
        </w:tc>
        <w:tc>
          <w:tcPr>
            <w:tcW w:w="0" w:type="auto"/>
            <w:tcMar>
              <w:top w:w="0" w:type="auto"/>
              <w:bottom w:w="0" w:type="auto"/>
            </w:tcMar>
            <w:vAlign w:val="center"/>
          </w:tcPr>
          <w:p w14:paraId="1B0D0C92" w14:textId="77777777" w:rsidR="00C66660" w:rsidRDefault="00C66660"/>
        </w:tc>
      </w:tr>
    </w:tbl>
    <w:p w14:paraId="6DFECFE3" w14:textId="77777777" w:rsidR="00C66660" w:rsidRDefault="00C66660"/>
    <w:p w14:paraId="637A28C1" w14:textId="77777777" w:rsidR="00C66660" w:rsidRDefault="008F34FF">
      <w:pPr>
        <w:spacing w:before="225" w:after="225" w:line="240" w:lineRule="auto"/>
        <w:jc w:val="center"/>
      </w:pPr>
      <w:r>
        <w:rPr>
          <w:rFonts w:ascii="Arial" w:hAnsi="Arial" w:cs="Arial"/>
          <w:color w:val="000000"/>
          <w:sz w:val="18"/>
          <w:szCs w:val="18"/>
        </w:rPr>
        <w:t>in</w:t>
      </w:r>
    </w:p>
    <w:p w14:paraId="607A6687" w14:textId="77777777" w:rsidR="00C66660" w:rsidRDefault="008F34FF">
      <w:pPr>
        <w:spacing w:before="225" w:after="225" w:line="240" w:lineRule="auto"/>
        <w:jc w:val="both"/>
      </w:pPr>
      <w:r>
        <w:rPr>
          <w:rFonts w:ascii="Arial" w:hAnsi="Arial" w:cs="Arial"/>
          <w:b/>
          <w:bCs/>
          <w:color w:val="000000"/>
          <w:sz w:val="18"/>
          <w:szCs w:val="18"/>
        </w:rPr>
        <w:t>IZVAJALCEM: </w:t>
      </w:r>
      <w:r>
        <w:rPr>
          <w:rFonts w:ascii="Arial" w:hAnsi="Arial" w:cs="Arial"/>
          <w:color w:val="000000"/>
          <w:sz w:val="18"/>
          <w:szCs w:val="18"/>
        </w:rPr>
        <w:t>___________________________________,</w:t>
      </w:r>
      <w:r>
        <w:rPr>
          <w:rFonts w:ascii="Arial" w:hAnsi="Arial" w:cs="Arial"/>
          <w:color w:val="000000"/>
          <w:sz w:val="18"/>
          <w:szCs w:val="18"/>
        </w:rPr>
        <w:br/>
        <w:t>ki ga zastopa ___________________________________,</w:t>
      </w:r>
    </w:p>
    <w:tbl>
      <w:tblPr>
        <w:tblStyle w:val="NormalTablePHPDOCX"/>
        <w:tblW w:w="3500" w:type="pct"/>
        <w:tblInd w:w="108" w:type="dxa"/>
        <w:tblLook w:val="04A0" w:firstRow="1" w:lastRow="0" w:firstColumn="1" w:lastColumn="0" w:noHBand="0" w:noVBand="1"/>
      </w:tblPr>
      <w:tblGrid>
        <w:gridCol w:w="3300"/>
        <w:gridCol w:w="3049"/>
      </w:tblGrid>
      <w:tr w:rsidR="00C66660" w14:paraId="2F5A23E0" w14:textId="77777777">
        <w:tc>
          <w:tcPr>
            <w:tcW w:w="3300" w:type="dxa"/>
            <w:tcMar>
              <w:top w:w="0" w:type="auto"/>
              <w:bottom w:w="0" w:type="auto"/>
            </w:tcMar>
            <w:vAlign w:val="center"/>
          </w:tcPr>
          <w:p w14:paraId="52BC30E5" w14:textId="77777777" w:rsidR="00C66660" w:rsidRDefault="008F34FF">
            <w:r>
              <w:rPr>
                <w:rFonts w:ascii="Arial" w:hAnsi="Arial" w:cs="Arial"/>
                <w:color w:val="000000"/>
                <w:position w:val="-2"/>
                <w:sz w:val="18"/>
                <w:szCs w:val="18"/>
              </w:rPr>
              <w:t>Matična številka:</w:t>
            </w:r>
          </w:p>
        </w:tc>
        <w:tc>
          <w:tcPr>
            <w:tcW w:w="0" w:type="auto"/>
            <w:tcBorders>
              <w:bottom w:val="single" w:sz="5" w:space="0" w:color="000000"/>
            </w:tcBorders>
            <w:tcMar>
              <w:top w:w="0" w:type="auto"/>
              <w:bottom w:w="0" w:type="auto"/>
            </w:tcMar>
            <w:vAlign w:val="center"/>
          </w:tcPr>
          <w:p w14:paraId="18AC9198" w14:textId="77777777" w:rsidR="00C66660" w:rsidRDefault="008F34FF">
            <w:r>
              <w:rPr>
                <w:rFonts w:ascii="Arial" w:hAnsi="Arial" w:cs="Arial"/>
                <w:color w:val="000000"/>
                <w:position w:val="-2"/>
                <w:sz w:val="18"/>
                <w:szCs w:val="18"/>
              </w:rPr>
              <w:t> </w:t>
            </w:r>
          </w:p>
        </w:tc>
      </w:tr>
      <w:tr w:rsidR="00C66660" w14:paraId="197517BD" w14:textId="77777777">
        <w:tc>
          <w:tcPr>
            <w:tcW w:w="3300" w:type="dxa"/>
            <w:tcMar>
              <w:top w:w="0" w:type="auto"/>
              <w:bottom w:w="0" w:type="auto"/>
            </w:tcMar>
            <w:vAlign w:val="center"/>
          </w:tcPr>
          <w:p w14:paraId="301F0FEF" w14:textId="77777777" w:rsidR="00C66660" w:rsidRDefault="008F34FF">
            <w:r>
              <w:rPr>
                <w:rFonts w:ascii="Arial" w:hAnsi="Arial" w:cs="Arial"/>
                <w:color w:val="000000"/>
                <w:position w:val="-2"/>
                <w:sz w:val="18"/>
                <w:szCs w:val="18"/>
              </w:rPr>
              <w:t>Identifikacijska številka (ID za DDV):</w:t>
            </w:r>
          </w:p>
        </w:tc>
        <w:tc>
          <w:tcPr>
            <w:tcW w:w="0" w:type="auto"/>
            <w:tcBorders>
              <w:bottom w:val="single" w:sz="5" w:space="0" w:color="000000"/>
            </w:tcBorders>
            <w:tcMar>
              <w:top w:w="0" w:type="auto"/>
              <w:bottom w:w="0" w:type="auto"/>
            </w:tcMar>
            <w:vAlign w:val="center"/>
          </w:tcPr>
          <w:p w14:paraId="32B30935" w14:textId="77777777" w:rsidR="00C66660" w:rsidRDefault="008F34FF">
            <w:r>
              <w:rPr>
                <w:rFonts w:ascii="Arial" w:hAnsi="Arial" w:cs="Arial"/>
                <w:color w:val="000000"/>
                <w:position w:val="-2"/>
                <w:sz w:val="18"/>
                <w:szCs w:val="18"/>
              </w:rPr>
              <w:t> </w:t>
            </w:r>
          </w:p>
        </w:tc>
      </w:tr>
    </w:tbl>
    <w:p w14:paraId="3C1C6D33" w14:textId="77777777" w:rsidR="00C66660" w:rsidRDefault="008F34FF">
      <w:pPr>
        <w:spacing w:before="225" w:after="225" w:line="240" w:lineRule="auto"/>
        <w:jc w:val="both"/>
      </w:pPr>
      <w:r>
        <w:rPr>
          <w:rFonts w:ascii="Arial" w:hAnsi="Arial" w:cs="Arial"/>
          <w:color w:val="000000"/>
          <w:sz w:val="18"/>
          <w:szCs w:val="18"/>
        </w:rPr>
        <w:t> </w:t>
      </w:r>
    </w:p>
    <w:p w14:paraId="29961891" w14:textId="77777777" w:rsidR="00C66660" w:rsidRDefault="008F34FF">
      <w:pPr>
        <w:spacing w:before="225" w:after="225" w:line="240" w:lineRule="auto"/>
        <w:jc w:val="both"/>
      </w:pPr>
      <w:r>
        <w:rPr>
          <w:rFonts w:ascii="Arial" w:hAnsi="Arial" w:cs="Arial"/>
          <w:b/>
          <w:bCs/>
          <w:color w:val="000000"/>
          <w:sz w:val="18"/>
          <w:szCs w:val="18"/>
        </w:rPr>
        <w:t>I. UVODNE DOLOČBE</w:t>
      </w:r>
    </w:p>
    <w:p w14:paraId="7E3940BF" w14:textId="77777777" w:rsidR="00C66660" w:rsidRDefault="008F34FF">
      <w:pPr>
        <w:spacing w:after="0" w:line="240" w:lineRule="auto"/>
        <w:jc w:val="center"/>
      </w:pPr>
      <w:r>
        <w:rPr>
          <w:rFonts w:ascii="Arial" w:hAnsi="Arial" w:cs="Arial"/>
          <w:b/>
          <w:bCs/>
          <w:color w:val="000000"/>
          <w:sz w:val="18"/>
          <w:szCs w:val="18"/>
        </w:rPr>
        <w:t>1. člen</w:t>
      </w:r>
    </w:p>
    <w:tbl>
      <w:tblPr>
        <w:tblStyle w:val="NormalTablePHPDOCX"/>
        <w:tblW w:w="0" w:type="auto"/>
        <w:tblInd w:w="108" w:type="dxa"/>
        <w:tblLook w:val="04A0" w:firstRow="1" w:lastRow="0" w:firstColumn="1" w:lastColumn="0" w:noHBand="0" w:noVBand="1"/>
      </w:tblPr>
      <w:tblGrid>
        <w:gridCol w:w="8962"/>
      </w:tblGrid>
      <w:tr w:rsidR="00C66660" w14:paraId="0FAA3D96" w14:textId="77777777">
        <w:tc>
          <w:tcPr>
            <w:tcW w:w="0" w:type="auto"/>
            <w:tcMar>
              <w:top w:w="0" w:type="auto"/>
              <w:bottom w:w="0" w:type="auto"/>
            </w:tcMar>
          </w:tcPr>
          <w:p w14:paraId="7575E9ED" w14:textId="77777777" w:rsidR="00C66660" w:rsidRDefault="008F34FF">
            <w:pPr>
              <w:spacing w:before="225" w:after="225"/>
              <w:jc w:val="both"/>
            </w:pPr>
            <w:r>
              <w:rPr>
                <w:rFonts w:ascii="Arial" w:hAnsi="Arial" w:cs="Arial"/>
                <w:color w:val="000000"/>
                <w:sz w:val="18"/>
                <w:szCs w:val="18"/>
              </w:rPr>
              <w:t xml:space="preserve">Naročnik in </w:t>
            </w:r>
            <w:r w:rsidR="00AA59C6">
              <w:rPr>
                <w:rFonts w:ascii="Arial" w:hAnsi="Arial" w:cs="Arial"/>
                <w:color w:val="000000"/>
                <w:sz w:val="18"/>
                <w:szCs w:val="18"/>
              </w:rPr>
              <w:t>izvajalec</w:t>
            </w:r>
            <w:r>
              <w:rPr>
                <w:rFonts w:ascii="Arial" w:hAnsi="Arial" w:cs="Arial"/>
                <w:color w:val="000000"/>
                <w:sz w:val="18"/>
                <w:szCs w:val="18"/>
              </w:rPr>
              <w:t xml:space="preserve"> ugotavljata, da je bil na osnovi:</w:t>
            </w:r>
          </w:p>
          <w:tbl>
            <w:tblPr>
              <w:tblStyle w:val="NormalTablePHPDOCX"/>
              <w:tblW w:w="0" w:type="auto"/>
              <w:tblLook w:val="04A0" w:firstRow="1" w:lastRow="0" w:firstColumn="1" w:lastColumn="0" w:noHBand="0" w:noVBand="1"/>
            </w:tblPr>
            <w:tblGrid>
              <w:gridCol w:w="8746"/>
            </w:tblGrid>
            <w:tr w:rsidR="00C66660" w14:paraId="4B0A174B" w14:textId="77777777">
              <w:tc>
                <w:tcPr>
                  <w:tcW w:w="0" w:type="auto"/>
                  <w:tcMar>
                    <w:top w:w="0" w:type="auto"/>
                    <w:bottom w:w="0" w:type="auto"/>
                  </w:tcMar>
                </w:tcPr>
                <w:p w14:paraId="479C23C1" w14:textId="77777777" w:rsidR="00C66660" w:rsidRDefault="008F34FF" w:rsidP="00DA0DBC">
                  <w:pPr>
                    <w:numPr>
                      <w:ilvl w:val="0"/>
                      <w:numId w:val="18"/>
                    </w:numPr>
                    <w:jc w:val="both"/>
                    <w:rPr>
                      <w:rFonts w:ascii="Arial" w:hAnsi="Arial" w:cs="Arial"/>
                      <w:color w:val="000000"/>
                      <w:sz w:val="18"/>
                      <w:szCs w:val="18"/>
                    </w:rPr>
                  </w:pPr>
                  <w:r>
                    <w:rPr>
                      <w:rFonts w:ascii="Arial" w:hAnsi="Arial" w:cs="Arial"/>
                      <w:color w:val="000000"/>
                      <w:sz w:val="18"/>
                      <w:szCs w:val="18"/>
                    </w:rPr>
                    <w:t>javnega naročila, objavljenega na Portalu javnih naročil številka _____________ z dne ___________ in</w:t>
                  </w:r>
                </w:p>
                <w:p w14:paraId="4C148A4A" w14:textId="77777777" w:rsidR="00C66660" w:rsidRDefault="008F34FF" w:rsidP="00DA0DBC">
                  <w:pPr>
                    <w:numPr>
                      <w:ilvl w:val="0"/>
                      <w:numId w:val="18"/>
                    </w:numPr>
                    <w:jc w:val="both"/>
                    <w:rPr>
                      <w:rFonts w:ascii="Arial" w:hAnsi="Arial" w:cs="Arial"/>
                      <w:color w:val="000000"/>
                      <w:sz w:val="18"/>
                      <w:szCs w:val="18"/>
                    </w:rPr>
                  </w:pPr>
                  <w:r>
                    <w:rPr>
                      <w:rFonts w:ascii="Arial" w:hAnsi="Arial" w:cs="Arial"/>
                      <w:color w:val="000000"/>
                      <w:sz w:val="18"/>
                      <w:szCs w:val="18"/>
                    </w:rPr>
                    <w:t>naročnikove odločitve o oddaji javnega naročila številka ________________ z dne ______________</w:t>
                  </w:r>
                </w:p>
              </w:tc>
            </w:tr>
          </w:tbl>
          <w:p w14:paraId="5D2C6CFD" w14:textId="77777777" w:rsidR="00C66660" w:rsidRDefault="00C66660"/>
          <w:p w14:paraId="0C5E1076" w14:textId="77777777" w:rsidR="00C66660" w:rsidRDefault="008F34FF" w:rsidP="00AA322A">
            <w:pPr>
              <w:spacing w:before="225" w:after="225"/>
              <w:jc w:val="both"/>
            </w:pPr>
            <w:r>
              <w:rPr>
                <w:rFonts w:ascii="Arial" w:hAnsi="Arial" w:cs="Arial"/>
                <w:color w:val="000000"/>
                <w:sz w:val="18"/>
                <w:szCs w:val="18"/>
              </w:rPr>
              <w:t xml:space="preserve">izbran </w:t>
            </w:r>
            <w:r w:rsidR="00AA322A">
              <w:rPr>
                <w:rFonts w:ascii="Arial" w:hAnsi="Arial" w:cs="Arial"/>
                <w:color w:val="000000"/>
                <w:sz w:val="18"/>
                <w:szCs w:val="18"/>
              </w:rPr>
              <w:t>izvajalec</w:t>
            </w:r>
            <w:r>
              <w:rPr>
                <w:rFonts w:ascii="Arial" w:hAnsi="Arial" w:cs="Arial"/>
                <w:color w:val="000000"/>
                <w:sz w:val="18"/>
                <w:szCs w:val="18"/>
              </w:rPr>
              <w:t xml:space="preserve"> v okviru omenjenega javnega naročila, zaradi česar se sklepa predmetna pogodba.</w:t>
            </w:r>
          </w:p>
        </w:tc>
      </w:tr>
    </w:tbl>
    <w:p w14:paraId="1109583F" w14:textId="77777777" w:rsidR="00C66660" w:rsidRDefault="008F34FF">
      <w:pPr>
        <w:spacing w:before="225" w:after="225" w:line="240" w:lineRule="auto"/>
        <w:jc w:val="both"/>
      </w:pPr>
      <w:r>
        <w:rPr>
          <w:rFonts w:ascii="Arial" w:hAnsi="Arial" w:cs="Arial"/>
          <w:b/>
          <w:bCs/>
          <w:color w:val="000000"/>
          <w:sz w:val="18"/>
          <w:szCs w:val="18"/>
        </w:rPr>
        <w:t>II. PREDMET POGODBE</w:t>
      </w:r>
    </w:p>
    <w:p w14:paraId="2E8B1792" w14:textId="77777777" w:rsidR="00C66660" w:rsidRDefault="008F34FF">
      <w:pPr>
        <w:spacing w:after="0" w:line="240" w:lineRule="auto"/>
        <w:jc w:val="center"/>
      </w:pPr>
      <w:r>
        <w:rPr>
          <w:rFonts w:ascii="Arial" w:hAnsi="Arial" w:cs="Arial"/>
          <w:b/>
          <w:bCs/>
          <w:color w:val="000000"/>
          <w:sz w:val="18"/>
          <w:szCs w:val="18"/>
        </w:rPr>
        <w:t>2. člen</w:t>
      </w:r>
    </w:p>
    <w:tbl>
      <w:tblPr>
        <w:tblStyle w:val="NormalTablePHPDOCX"/>
        <w:tblW w:w="0" w:type="auto"/>
        <w:tblInd w:w="108" w:type="dxa"/>
        <w:tblLook w:val="04A0" w:firstRow="1" w:lastRow="0" w:firstColumn="1" w:lastColumn="0" w:noHBand="0" w:noVBand="1"/>
      </w:tblPr>
      <w:tblGrid>
        <w:gridCol w:w="8962"/>
      </w:tblGrid>
      <w:tr w:rsidR="00C66660" w14:paraId="7DC701E3" w14:textId="77777777">
        <w:tc>
          <w:tcPr>
            <w:tcW w:w="0" w:type="auto"/>
            <w:tcMar>
              <w:top w:w="0" w:type="auto"/>
              <w:bottom w:w="0" w:type="auto"/>
            </w:tcMar>
          </w:tcPr>
          <w:p w14:paraId="2913F5BC" w14:textId="77777777" w:rsidR="00C66660" w:rsidRDefault="008F34FF" w:rsidP="00AA59C6">
            <w:pPr>
              <w:spacing w:before="225" w:after="225"/>
              <w:jc w:val="both"/>
            </w:pPr>
            <w:r>
              <w:rPr>
                <w:rFonts w:ascii="Arial" w:hAnsi="Arial" w:cs="Arial"/>
                <w:color w:val="000000"/>
                <w:sz w:val="18"/>
                <w:szCs w:val="18"/>
              </w:rPr>
              <w:t>Predmet pogodbe je obveznost</w:t>
            </w:r>
            <w:r w:rsidR="00AA59C6">
              <w:rPr>
                <w:rFonts w:ascii="Arial" w:hAnsi="Arial" w:cs="Arial"/>
                <w:color w:val="000000"/>
                <w:sz w:val="18"/>
                <w:szCs w:val="18"/>
              </w:rPr>
              <w:t xml:space="preserve"> izvajalca</w:t>
            </w:r>
            <w:r>
              <w:rPr>
                <w:rFonts w:ascii="Arial" w:hAnsi="Arial" w:cs="Arial"/>
                <w:color w:val="000000"/>
                <w:sz w:val="18"/>
                <w:szCs w:val="18"/>
              </w:rPr>
              <w:t xml:space="preserve">, da bo naročniku za pogodbeno dogovorjeno ceno in v rokih ter pod pogoji določenimi s to pogodbo in ponudbo </w:t>
            </w:r>
            <w:r w:rsidR="00AA59C6">
              <w:rPr>
                <w:rFonts w:ascii="Arial" w:hAnsi="Arial" w:cs="Arial"/>
                <w:color w:val="000000"/>
                <w:sz w:val="18"/>
                <w:szCs w:val="18"/>
              </w:rPr>
              <w:t xml:space="preserve">številka </w:t>
            </w:r>
            <w:r w:rsidR="00AA59C6" w:rsidRPr="00AA59C6">
              <w:rPr>
                <w:rFonts w:ascii="Arial" w:hAnsi="Arial" w:cs="Arial"/>
                <w:color w:val="000000"/>
                <w:sz w:val="18"/>
                <w:szCs w:val="18"/>
              </w:rPr>
              <w:t>_______________</w:t>
            </w:r>
            <w:r w:rsidR="00AA59C6">
              <w:rPr>
                <w:rFonts w:ascii="Arial" w:hAnsi="Arial" w:cs="Arial"/>
                <w:color w:val="000000"/>
                <w:sz w:val="18"/>
                <w:szCs w:val="18"/>
              </w:rPr>
              <w:t xml:space="preserve"> z dne </w:t>
            </w:r>
            <w:r w:rsidR="00AA59C6" w:rsidRPr="00AA59C6">
              <w:rPr>
                <w:rFonts w:ascii="Arial" w:hAnsi="Arial" w:cs="Arial"/>
                <w:color w:val="000000"/>
                <w:sz w:val="18"/>
                <w:szCs w:val="18"/>
              </w:rPr>
              <w:t>_______________</w:t>
            </w:r>
            <w:r w:rsidR="00AA59C6">
              <w:rPr>
                <w:rFonts w:ascii="Arial" w:hAnsi="Arial" w:cs="Arial"/>
                <w:color w:val="000000"/>
                <w:sz w:val="18"/>
                <w:szCs w:val="18"/>
              </w:rPr>
              <w:t xml:space="preserve"> </w:t>
            </w:r>
            <w:r>
              <w:rPr>
                <w:rFonts w:ascii="Arial" w:hAnsi="Arial" w:cs="Arial"/>
                <w:color w:val="000000"/>
                <w:sz w:val="18"/>
                <w:szCs w:val="18"/>
              </w:rPr>
              <w:t xml:space="preserve">dobavil </w:t>
            </w:r>
            <w:r w:rsidR="00AA59C6">
              <w:rPr>
                <w:rFonts w:ascii="Arial" w:hAnsi="Arial" w:cs="Arial"/>
                <w:color w:val="000000"/>
                <w:sz w:val="18"/>
                <w:szCs w:val="18"/>
              </w:rPr>
              <w:t xml:space="preserve">blago  </w:t>
            </w:r>
            <w:r w:rsidR="0097018F">
              <w:rPr>
                <w:rFonts w:ascii="Arial" w:hAnsi="Arial" w:cs="Arial"/>
                <w:color w:val="000000"/>
                <w:sz w:val="18"/>
                <w:szCs w:val="18"/>
              </w:rPr>
              <w:t xml:space="preserve">sukcesivno </w:t>
            </w:r>
            <w:r w:rsidR="00AA59C6">
              <w:rPr>
                <w:rFonts w:ascii="Arial" w:hAnsi="Arial" w:cs="Arial"/>
                <w:color w:val="000000"/>
                <w:sz w:val="18"/>
                <w:szCs w:val="18"/>
              </w:rPr>
              <w:t xml:space="preserve">iz sklopa </w:t>
            </w:r>
            <w:r w:rsidR="00AA59C6" w:rsidRPr="00AA59C6">
              <w:rPr>
                <w:rFonts w:ascii="Arial" w:hAnsi="Arial" w:cs="Arial"/>
                <w:color w:val="000000"/>
                <w:sz w:val="18"/>
                <w:szCs w:val="18"/>
              </w:rPr>
              <w:t>_______________</w:t>
            </w:r>
            <w:r w:rsidR="00AA59C6">
              <w:rPr>
                <w:rFonts w:ascii="Arial" w:hAnsi="Arial" w:cs="Arial"/>
                <w:color w:val="000000"/>
                <w:sz w:val="18"/>
                <w:szCs w:val="18"/>
              </w:rPr>
              <w:t>.</w:t>
            </w:r>
          </w:p>
        </w:tc>
      </w:tr>
    </w:tbl>
    <w:p w14:paraId="56A06470" w14:textId="77777777" w:rsidR="00C66660" w:rsidRDefault="008F34FF">
      <w:pPr>
        <w:spacing w:after="0" w:line="240" w:lineRule="auto"/>
        <w:jc w:val="center"/>
      </w:pPr>
      <w:r>
        <w:rPr>
          <w:rFonts w:ascii="Arial" w:hAnsi="Arial" w:cs="Arial"/>
          <w:b/>
          <w:bCs/>
          <w:color w:val="000000"/>
          <w:sz w:val="18"/>
          <w:szCs w:val="18"/>
        </w:rPr>
        <w:t>3. člen</w:t>
      </w:r>
    </w:p>
    <w:tbl>
      <w:tblPr>
        <w:tblStyle w:val="NormalTablePHPDOCX"/>
        <w:tblW w:w="0" w:type="auto"/>
        <w:tblInd w:w="108" w:type="dxa"/>
        <w:tblLook w:val="04A0" w:firstRow="1" w:lastRow="0" w:firstColumn="1" w:lastColumn="0" w:noHBand="0" w:noVBand="1"/>
      </w:tblPr>
      <w:tblGrid>
        <w:gridCol w:w="8962"/>
      </w:tblGrid>
      <w:tr w:rsidR="00C66660" w14:paraId="06148834" w14:textId="77777777">
        <w:tc>
          <w:tcPr>
            <w:tcW w:w="0" w:type="auto"/>
            <w:tcMar>
              <w:top w:w="0" w:type="auto"/>
              <w:bottom w:w="0" w:type="auto"/>
            </w:tcMar>
          </w:tcPr>
          <w:p w14:paraId="5CE4D926" w14:textId="63E1A61C" w:rsidR="00EF152A" w:rsidRPr="00EF152A" w:rsidRDefault="00EF152A">
            <w:pPr>
              <w:spacing w:before="225" w:after="225"/>
              <w:jc w:val="both"/>
              <w:rPr>
                <w:rFonts w:ascii="Arial" w:hAnsi="Arial" w:cs="Arial"/>
                <w:b/>
                <w:color w:val="000000"/>
                <w:sz w:val="18"/>
                <w:szCs w:val="18"/>
              </w:rPr>
            </w:pPr>
            <w:r w:rsidRPr="00EF152A">
              <w:rPr>
                <w:rFonts w:ascii="Arial" w:hAnsi="Arial" w:cs="Arial"/>
                <w:b/>
                <w:color w:val="000000"/>
                <w:sz w:val="18"/>
                <w:szCs w:val="18"/>
              </w:rPr>
              <w:t>Pogodba se sklepa za obdobje predvidoma od 1.1.2026 do 31.12.2029.</w:t>
            </w:r>
          </w:p>
          <w:p w14:paraId="623A0A02" w14:textId="62AE5BE2" w:rsidR="00C66660" w:rsidRDefault="008F34FF">
            <w:pPr>
              <w:spacing w:before="225" w:after="225"/>
              <w:jc w:val="both"/>
            </w:pPr>
            <w:r>
              <w:rPr>
                <w:rFonts w:ascii="Arial" w:hAnsi="Arial" w:cs="Arial"/>
                <w:color w:val="000000"/>
                <w:sz w:val="18"/>
                <w:szCs w:val="18"/>
              </w:rPr>
              <w:t>Dobavitelj bo izvedel dobavo v skladu in v obsegu določenem z naslednjimi dokumenti:</w:t>
            </w:r>
          </w:p>
          <w:tbl>
            <w:tblPr>
              <w:tblStyle w:val="NormalTablePHPDOCX"/>
              <w:tblW w:w="0" w:type="auto"/>
              <w:tblLook w:val="04A0" w:firstRow="1" w:lastRow="0" w:firstColumn="1" w:lastColumn="0" w:noHBand="0" w:noVBand="1"/>
            </w:tblPr>
            <w:tblGrid>
              <w:gridCol w:w="8746"/>
            </w:tblGrid>
            <w:tr w:rsidR="00C66660" w14:paraId="6A30AF7C" w14:textId="77777777">
              <w:tc>
                <w:tcPr>
                  <w:tcW w:w="0" w:type="auto"/>
                  <w:tcMar>
                    <w:top w:w="0" w:type="auto"/>
                    <w:bottom w:w="0" w:type="auto"/>
                  </w:tcMar>
                </w:tcPr>
                <w:p w14:paraId="679EC917" w14:textId="77777777" w:rsidR="00C66660" w:rsidRDefault="008F34FF" w:rsidP="00DA0DBC">
                  <w:pPr>
                    <w:numPr>
                      <w:ilvl w:val="0"/>
                      <w:numId w:val="19"/>
                    </w:numPr>
                    <w:jc w:val="both"/>
                    <w:rPr>
                      <w:rFonts w:ascii="Arial" w:hAnsi="Arial" w:cs="Arial"/>
                      <w:color w:val="000000"/>
                      <w:sz w:val="18"/>
                      <w:szCs w:val="18"/>
                    </w:rPr>
                  </w:pPr>
                  <w:r>
                    <w:rPr>
                      <w:rFonts w:ascii="Arial" w:hAnsi="Arial" w:cs="Arial"/>
                      <w:color w:val="000000"/>
                      <w:sz w:val="18"/>
                      <w:szCs w:val="18"/>
                    </w:rPr>
                    <w:t>Ponudba številka ____</w:t>
                  </w:r>
                  <w:r w:rsidR="00AA59C6">
                    <w:rPr>
                      <w:rFonts w:ascii="Arial" w:hAnsi="Arial" w:cs="Arial"/>
                      <w:color w:val="000000"/>
                      <w:sz w:val="18"/>
                      <w:szCs w:val="18"/>
                    </w:rPr>
                    <w:t>_________ z dne _______________, ki je priloga in sestavni del te pogodbe;</w:t>
                  </w:r>
                </w:p>
                <w:p w14:paraId="3CAE47A9" w14:textId="4062C039" w:rsidR="00AA59C6" w:rsidRPr="00EF152A" w:rsidRDefault="00AA59C6" w:rsidP="00EF152A">
                  <w:pPr>
                    <w:numPr>
                      <w:ilvl w:val="0"/>
                      <w:numId w:val="19"/>
                    </w:numPr>
                    <w:jc w:val="both"/>
                    <w:rPr>
                      <w:rFonts w:ascii="Arial" w:hAnsi="Arial" w:cs="Arial"/>
                      <w:color w:val="000000"/>
                      <w:sz w:val="18"/>
                      <w:szCs w:val="18"/>
                    </w:rPr>
                  </w:pPr>
                  <w:r w:rsidRPr="00AA59C6">
                    <w:rPr>
                      <w:rFonts w:ascii="Arial" w:hAnsi="Arial" w:cs="Arial"/>
                      <w:color w:val="000000"/>
                      <w:sz w:val="18"/>
                      <w:szCs w:val="18"/>
                    </w:rPr>
                    <w:t>pogoji sprejeti z razpisno dokumentacijo in to pogodbo</w:t>
                  </w:r>
                  <w:r>
                    <w:rPr>
                      <w:rFonts w:ascii="Arial" w:hAnsi="Arial" w:cs="Arial"/>
                      <w:color w:val="000000"/>
                      <w:sz w:val="18"/>
                      <w:szCs w:val="18"/>
                    </w:rPr>
                    <w:t xml:space="preserve"> ter vsemi odgovori objavljeni na Portalu javnih naročil.</w:t>
                  </w:r>
                </w:p>
                <w:p w14:paraId="04FFF398" w14:textId="77777777" w:rsidR="00C66660" w:rsidRDefault="00C66660" w:rsidP="00AA59C6">
                  <w:pPr>
                    <w:ind w:left="360"/>
                    <w:jc w:val="both"/>
                    <w:rPr>
                      <w:rFonts w:ascii="Arial" w:hAnsi="Arial" w:cs="Arial"/>
                      <w:color w:val="000000"/>
                      <w:sz w:val="18"/>
                      <w:szCs w:val="18"/>
                    </w:rPr>
                  </w:pPr>
                </w:p>
              </w:tc>
            </w:tr>
          </w:tbl>
          <w:p w14:paraId="68C91AC3" w14:textId="77777777" w:rsidR="00AA59C6" w:rsidRDefault="00AA59C6">
            <w:pPr>
              <w:spacing w:before="225" w:after="225"/>
              <w:jc w:val="both"/>
            </w:pPr>
          </w:p>
        </w:tc>
      </w:tr>
    </w:tbl>
    <w:p w14:paraId="5CB9F2CE" w14:textId="77777777" w:rsidR="00C66660" w:rsidRDefault="008F34FF">
      <w:pPr>
        <w:spacing w:after="0" w:line="240" w:lineRule="auto"/>
        <w:jc w:val="center"/>
      </w:pPr>
      <w:r>
        <w:rPr>
          <w:rFonts w:ascii="Arial" w:hAnsi="Arial" w:cs="Arial"/>
          <w:b/>
          <w:bCs/>
          <w:color w:val="000000"/>
          <w:sz w:val="18"/>
          <w:szCs w:val="18"/>
        </w:rPr>
        <w:lastRenderedPageBreak/>
        <w:t>4. člen</w:t>
      </w:r>
    </w:p>
    <w:tbl>
      <w:tblPr>
        <w:tblStyle w:val="NormalTablePHPDOCX"/>
        <w:tblW w:w="0" w:type="auto"/>
        <w:tblInd w:w="108" w:type="dxa"/>
        <w:tblLook w:val="04A0" w:firstRow="1" w:lastRow="0" w:firstColumn="1" w:lastColumn="0" w:noHBand="0" w:noVBand="1"/>
      </w:tblPr>
      <w:tblGrid>
        <w:gridCol w:w="8962"/>
      </w:tblGrid>
      <w:tr w:rsidR="00C66660" w14:paraId="1ED6A480" w14:textId="77777777">
        <w:tc>
          <w:tcPr>
            <w:tcW w:w="0" w:type="auto"/>
            <w:tcMar>
              <w:top w:w="0" w:type="auto"/>
              <w:bottom w:w="0" w:type="auto"/>
            </w:tcMar>
          </w:tcPr>
          <w:p w14:paraId="64A4A05A" w14:textId="77777777" w:rsidR="00C66660" w:rsidRDefault="008F34FF">
            <w:pPr>
              <w:spacing w:before="225" w:after="225"/>
              <w:jc w:val="both"/>
            </w:pPr>
            <w:r>
              <w:rPr>
                <w:rFonts w:ascii="Arial" w:hAnsi="Arial" w:cs="Arial"/>
                <w:color w:val="000000"/>
                <w:sz w:val="18"/>
                <w:szCs w:val="18"/>
              </w:rPr>
              <w:t xml:space="preserve">Dodatnih nabav, ki niso opredeljene s to pogodbo, </w:t>
            </w:r>
            <w:r w:rsidR="000C0790">
              <w:rPr>
                <w:rFonts w:ascii="Arial" w:hAnsi="Arial" w:cs="Arial"/>
                <w:color w:val="000000"/>
                <w:sz w:val="18"/>
                <w:szCs w:val="18"/>
              </w:rPr>
              <w:t xml:space="preserve">izvajalec </w:t>
            </w:r>
            <w:r>
              <w:rPr>
                <w:rFonts w:ascii="Arial" w:hAnsi="Arial" w:cs="Arial"/>
                <w:color w:val="000000"/>
                <w:sz w:val="18"/>
                <w:szCs w:val="18"/>
              </w:rPr>
              <w:t>ne sme izvesti brez predhodnega pisnega soglasja naročnika.</w:t>
            </w:r>
          </w:p>
          <w:p w14:paraId="1AA87C88" w14:textId="77777777" w:rsidR="00C66660" w:rsidRDefault="008F34FF">
            <w:pPr>
              <w:spacing w:before="225" w:after="225"/>
              <w:jc w:val="both"/>
            </w:pPr>
            <w:r>
              <w:rPr>
                <w:rFonts w:ascii="Arial" w:hAnsi="Arial" w:cs="Arial"/>
                <w:color w:val="000000"/>
                <w:sz w:val="18"/>
                <w:szCs w:val="18"/>
              </w:rPr>
              <w:t xml:space="preserve">Za dodatne nabave ali nadomestne nabave, ki bi se izkazale za potrebne šele po sklenitvi te pogodbe, lahko naročnik odda naročilo </w:t>
            </w:r>
            <w:r w:rsidR="000C0790">
              <w:rPr>
                <w:rFonts w:ascii="Arial" w:hAnsi="Arial" w:cs="Arial"/>
                <w:color w:val="000000"/>
                <w:sz w:val="18"/>
                <w:szCs w:val="18"/>
              </w:rPr>
              <w:t xml:space="preserve">izvajalcu </w:t>
            </w:r>
            <w:r>
              <w:rPr>
                <w:rFonts w:ascii="Arial" w:hAnsi="Arial" w:cs="Arial"/>
                <w:color w:val="000000"/>
                <w:sz w:val="18"/>
                <w:szCs w:val="18"/>
              </w:rPr>
              <w:t>osnovnega naročila ob upoštevanju določb zakona, ki ureja javno naročanje.</w:t>
            </w:r>
          </w:p>
          <w:p w14:paraId="4CBE2D18" w14:textId="77777777" w:rsidR="00C66660" w:rsidRDefault="008F34FF" w:rsidP="000C0790">
            <w:pPr>
              <w:spacing w:before="225" w:after="225"/>
              <w:jc w:val="both"/>
              <w:rPr>
                <w:rFonts w:ascii="Arial" w:hAnsi="Arial" w:cs="Arial"/>
                <w:color w:val="000000"/>
                <w:sz w:val="18"/>
                <w:szCs w:val="18"/>
              </w:rPr>
            </w:pPr>
            <w:r>
              <w:rPr>
                <w:rFonts w:ascii="Arial" w:hAnsi="Arial" w:cs="Arial"/>
                <w:color w:val="000000"/>
                <w:sz w:val="18"/>
                <w:szCs w:val="18"/>
              </w:rPr>
              <w:t xml:space="preserve">Z </w:t>
            </w:r>
            <w:r w:rsidR="000C0790">
              <w:rPr>
                <w:rFonts w:ascii="Arial" w:hAnsi="Arial" w:cs="Arial"/>
                <w:color w:val="000000"/>
                <w:sz w:val="18"/>
                <w:szCs w:val="18"/>
              </w:rPr>
              <w:t xml:space="preserve">izvajalcem </w:t>
            </w:r>
            <w:r>
              <w:rPr>
                <w:rFonts w:ascii="Arial" w:hAnsi="Arial" w:cs="Arial"/>
                <w:color w:val="000000"/>
                <w:sz w:val="18"/>
                <w:szCs w:val="18"/>
              </w:rPr>
              <w:t>se v tem primeru sklene dodatek k osnovni pogodbi ali nova pogodba.</w:t>
            </w:r>
          </w:p>
          <w:p w14:paraId="36D4DAB2" w14:textId="77777777" w:rsidR="002C7282" w:rsidRDefault="002C7282" w:rsidP="000C0790">
            <w:pPr>
              <w:spacing w:before="225" w:after="225"/>
              <w:jc w:val="both"/>
            </w:pPr>
            <w:r>
              <w:rPr>
                <w:rFonts w:ascii="Arial" w:hAnsi="Arial" w:cs="Arial"/>
                <w:b/>
                <w:bCs/>
                <w:color w:val="000000"/>
                <w:sz w:val="18"/>
                <w:szCs w:val="18"/>
              </w:rPr>
              <w:t>III. POGODBENA CENA</w:t>
            </w:r>
          </w:p>
        </w:tc>
      </w:tr>
    </w:tbl>
    <w:p w14:paraId="2B718111" w14:textId="77777777" w:rsidR="00C66660" w:rsidRDefault="008F34FF">
      <w:pPr>
        <w:spacing w:after="0" w:line="240" w:lineRule="auto"/>
        <w:jc w:val="center"/>
      </w:pPr>
      <w:r>
        <w:rPr>
          <w:rFonts w:ascii="Arial" w:hAnsi="Arial" w:cs="Arial"/>
          <w:b/>
          <w:bCs/>
          <w:color w:val="000000"/>
          <w:sz w:val="18"/>
          <w:szCs w:val="18"/>
        </w:rPr>
        <w:t>5. člen</w:t>
      </w:r>
    </w:p>
    <w:tbl>
      <w:tblPr>
        <w:tblStyle w:val="NormalTablePHPDOCX"/>
        <w:tblW w:w="0" w:type="auto"/>
        <w:tblInd w:w="108" w:type="dxa"/>
        <w:tblLook w:val="04A0" w:firstRow="1" w:lastRow="0" w:firstColumn="1" w:lastColumn="0" w:noHBand="0" w:noVBand="1"/>
      </w:tblPr>
      <w:tblGrid>
        <w:gridCol w:w="8962"/>
      </w:tblGrid>
      <w:tr w:rsidR="00C66660" w14:paraId="23280000" w14:textId="77777777">
        <w:tc>
          <w:tcPr>
            <w:tcW w:w="0" w:type="auto"/>
            <w:tcMar>
              <w:top w:w="0" w:type="auto"/>
              <w:bottom w:w="0" w:type="auto"/>
            </w:tcMar>
          </w:tcPr>
          <w:p w14:paraId="3C71365A" w14:textId="77777777" w:rsidR="00C66660" w:rsidRDefault="000C0790">
            <w:pPr>
              <w:spacing w:before="225" w:after="225"/>
              <w:jc w:val="both"/>
            </w:pPr>
            <w:r>
              <w:rPr>
                <w:rFonts w:ascii="Arial" w:hAnsi="Arial" w:cs="Arial"/>
                <w:color w:val="000000"/>
                <w:sz w:val="18"/>
                <w:szCs w:val="18"/>
              </w:rPr>
              <w:t>P</w:t>
            </w:r>
            <w:r w:rsidR="008F34FF">
              <w:rPr>
                <w:rFonts w:ascii="Arial" w:hAnsi="Arial" w:cs="Arial"/>
                <w:color w:val="000000"/>
                <w:sz w:val="18"/>
                <w:szCs w:val="18"/>
              </w:rPr>
              <w:t>o</w:t>
            </w:r>
            <w:r>
              <w:rPr>
                <w:rFonts w:ascii="Arial" w:hAnsi="Arial" w:cs="Arial"/>
                <w:color w:val="000000"/>
                <w:sz w:val="18"/>
                <w:szCs w:val="18"/>
              </w:rPr>
              <w:t xml:space="preserve">godbena vrednost </w:t>
            </w:r>
            <w:r w:rsidR="008F34FF">
              <w:rPr>
                <w:rFonts w:ascii="Arial" w:hAnsi="Arial" w:cs="Arial"/>
                <w:color w:val="000000"/>
                <w:sz w:val="18"/>
                <w:szCs w:val="18"/>
              </w:rPr>
              <w:t xml:space="preserve">na osnovi ponudbe </w:t>
            </w:r>
            <w:r>
              <w:rPr>
                <w:rFonts w:ascii="Arial" w:hAnsi="Arial" w:cs="Arial"/>
                <w:color w:val="000000"/>
                <w:sz w:val="18"/>
                <w:szCs w:val="18"/>
              </w:rPr>
              <w:t xml:space="preserve">številka </w:t>
            </w:r>
            <w:r w:rsidRPr="000C0790">
              <w:rPr>
                <w:rFonts w:ascii="Arial" w:hAnsi="Arial" w:cs="Arial"/>
                <w:color w:val="000000"/>
                <w:sz w:val="18"/>
                <w:szCs w:val="18"/>
              </w:rPr>
              <w:t xml:space="preserve">_____________ z dne _______________, </w:t>
            </w:r>
            <w:r>
              <w:rPr>
                <w:rFonts w:ascii="Arial" w:hAnsi="Arial" w:cs="Arial"/>
                <w:color w:val="000000"/>
                <w:sz w:val="18"/>
                <w:szCs w:val="18"/>
              </w:rPr>
              <w:t xml:space="preserve">izvajalca </w:t>
            </w:r>
            <w:r w:rsidR="008F34FF">
              <w:rPr>
                <w:rFonts w:ascii="Arial" w:hAnsi="Arial" w:cs="Arial"/>
                <w:color w:val="000000"/>
                <w:sz w:val="18"/>
                <w:szCs w:val="18"/>
              </w:rPr>
              <w:t>znaša:</w:t>
            </w:r>
          </w:p>
          <w:p w14:paraId="5E3EF7FB" w14:textId="77777777" w:rsidR="00C66660" w:rsidRDefault="008F34FF">
            <w:pPr>
              <w:spacing w:before="225" w:after="225"/>
              <w:jc w:val="both"/>
            </w:pPr>
            <w:r>
              <w:rPr>
                <w:rFonts w:ascii="Arial" w:hAnsi="Arial" w:cs="Arial"/>
                <w:color w:val="000000"/>
                <w:sz w:val="18"/>
                <w:szCs w:val="18"/>
              </w:rPr>
              <w:t>Vrednost brez davka na dodano vrednost (DDV): ____________ EUR</w:t>
            </w:r>
          </w:p>
          <w:p w14:paraId="30BC377E" w14:textId="77777777" w:rsidR="00C66660" w:rsidRDefault="008F34FF">
            <w:pPr>
              <w:spacing w:before="225" w:after="225"/>
              <w:jc w:val="both"/>
            </w:pPr>
            <w:r>
              <w:rPr>
                <w:rFonts w:ascii="Arial" w:hAnsi="Arial" w:cs="Arial"/>
                <w:color w:val="000000"/>
                <w:sz w:val="18"/>
                <w:szCs w:val="18"/>
              </w:rPr>
              <w:t>Davek na dodano vrednost (DDV): __________________ EUR</w:t>
            </w:r>
          </w:p>
          <w:p w14:paraId="3FA9B869" w14:textId="77777777" w:rsidR="00C66660" w:rsidRDefault="008F34FF">
            <w:pPr>
              <w:spacing w:before="225" w:after="225"/>
              <w:jc w:val="both"/>
            </w:pPr>
            <w:r>
              <w:rPr>
                <w:rFonts w:ascii="Arial" w:hAnsi="Arial" w:cs="Arial"/>
                <w:color w:val="000000"/>
                <w:sz w:val="18"/>
                <w:szCs w:val="18"/>
              </w:rPr>
              <w:t>Pogodbena vrednost vključno z davkom na dodano vrednost (DDV): _________________ EUR</w:t>
            </w:r>
            <w:r w:rsidR="000C0790">
              <w:t>.</w:t>
            </w:r>
          </w:p>
          <w:p w14:paraId="6D14739A" w14:textId="77777777" w:rsidR="002C7282" w:rsidRDefault="002C7282" w:rsidP="002C7282">
            <w:pPr>
              <w:spacing w:before="225" w:after="225"/>
              <w:jc w:val="both"/>
              <w:rPr>
                <w:rFonts w:ascii="Arial" w:hAnsi="Arial" w:cs="Arial"/>
                <w:color w:val="000000"/>
                <w:sz w:val="18"/>
                <w:szCs w:val="18"/>
              </w:rPr>
            </w:pPr>
            <w:r>
              <w:rPr>
                <w:rFonts w:ascii="Arial" w:hAnsi="Arial" w:cs="Arial"/>
                <w:color w:val="000000"/>
                <w:sz w:val="18"/>
                <w:szCs w:val="18"/>
              </w:rPr>
              <w:t xml:space="preserve">Pogodbena cena vključuje vse stroške in vse popuste ter je fiksna za veš čas trajanja pogodbe. </w:t>
            </w:r>
          </w:p>
          <w:p w14:paraId="44A3C485" w14:textId="77777777" w:rsidR="002C7282" w:rsidRPr="00777265" w:rsidRDefault="002C7282" w:rsidP="002C7282">
            <w:pPr>
              <w:spacing w:before="225" w:after="225"/>
              <w:jc w:val="both"/>
              <w:rPr>
                <w:rFonts w:ascii="Arial" w:hAnsi="Arial" w:cs="Arial"/>
                <w:color w:val="000000"/>
                <w:sz w:val="18"/>
                <w:szCs w:val="18"/>
              </w:rPr>
            </w:pPr>
            <w:r w:rsidRPr="00777265">
              <w:rPr>
                <w:rFonts w:ascii="Arial" w:hAnsi="Arial" w:cs="Arial"/>
                <w:color w:val="000000"/>
                <w:sz w:val="18"/>
                <w:szCs w:val="18"/>
              </w:rPr>
              <w:t xml:space="preserve">V primeru, da </w:t>
            </w:r>
            <w:r>
              <w:rPr>
                <w:rFonts w:ascii="Arial" w:hAnsi="Arial" w:cs="Arial"/>
                <w:color w:val="000000"/>
                <w:sz w:val="18"/>
                <w:szCs w:val="18"/>
              </w:rPr>
              <w:t xml:space="preserve">izvajalec </w:t>
            </w:r>
            <w:r w:rsidRPr="00777265">
              <w:rPr>
                <w:rFonts w:ascii="Arial" w:hAnsi="Arial" w:cs="Arial"/>
                <w:color w:val="000000"/>
                <w:sz w:val="18"/>
                <w:szCs w:val="18"/>
              </w:rPr>
              <w:t>v času trajanja pogodbe zniža ceno katerega koli artikla iz</w:t>
            </w:r>
            <w:r>
              <w:rPr>
                <w:rFonts w:ascii="Arial" w:hAnsi="Arial" w:cs="Arial"/>
                <w:color w:val="000000"/>
                <w:sz w:val="18"/>
                <w:szCs w:val="18"/>
              </w:rPr>
              <w:t xml:space="preserve"> ponudbe</w:t>
            </w:r>
            <w:r w:rsidRPr="00777265">
              <w:rPr>
                <w:rFonts w:ascii="Arial" w:hAnsi="Arial" w:cs="Arial"/>
                <w:color w:val="000000"/>
                <w:sz w:val="18"/>
                <w:szCs w:val="18"/>
              </w:rPr>
              <w:t>, ki je priloga te pogodbe, se pogodbeni stranki sporazumeta, da se dobavljeno blago obračuna po nižji, za naročnika ugodnejši ceni.</w:t>
            </w:r>
          </w:p>
          <w:p w14:paraId="59B6F99B" w14:textId="77777777" w:rsidR="002C7282" w:rsidRPr="002C7282" w:rsidRDefault="002C7282">
            <w:pPr>
              <w:spacing w:before="225" w:after="225"/>
              <w:jc w:val="both"/>
              <w:rPr>
                <w:rFonts w:ascii="Arial" w:hAnsi="Arial" w:cs="Arial"/>
                <w:color w:val="000000"/>
                <w:sz w:val="18"/>
                <w:szCs w:val="18"/>
              </w:rPr>
            </w:pPr>
            <w:r w:rsidRPr="000C03E3">
              <w:rPr>
                <w:rFonts w:ascii="Arial" w:hAnsi="Arial" w:cs="Arial"/>
                <w:color w:val="000000"/>
                <w:sz w:val="18"/>
                <w:szCs w:val="18"/>
              </w:rPr>
              <w:t>Sprememba cen je možna v skladu s 1. in 2. točko 6. člena Pravilnika o načinih valorizacije denarnih obveznosti, ki jih v večletnih pogodbah dogovarjajo pravne osebe javne</w:t>
            </w:r>
            <w:r>
              <w:rPr>
                <w:rFonts w:ascii="Arial" w:hAnsi="Arial" w:cs="Arial"/>
                <w:color w:val="000000"/>
                <w:sz w:val="18"/>
                <w:szCs w:val="18"/>
              </w:rPr>
              <w:t xml:space="preserve">ga sektorja (Ur.L.RS, št. 1/04) </w:t>
            </w:r>
            <w:r w:rsidRPr="000C03E3">
              <w:rPr>
                <w:rFonts w:ascii="Arial" w:hAnsi="Arial" w:cs="Arial"/>
                <w:color w:val="000000"/>
                <w:sz w:val="18"/>
                <w:szCs w:val="18"/>
              </w:rPr>
              <w:t xml:space="preserve">v soglasju z naročnikom prvič, ko kumulativno povečanje dogovorjenega indeksa cen preseže 4% vrednosti, šteto od poteka enega leta od sklenitve pogodbe in nadalje vsakokrat, ko kumulativno povečanje dogovorjenega indeksa ponovno preseže 4% vrednosti, šteto od zadnjega povišanja denarnih obveznosti. Upošteval se bo indeks rasti cen storitev pri proizvajalcih. </w:t>
            </w:r>
            <w:r>
              <w:rPr>
                <w:rFonts w:ascii="Arial" w:hAnsi="Arial" w:cs="Arial"/>
                <w:color w:val="000000"/>
                <w:sz w:val="18"/>
                <w:szCs w:val="18"/>
              </w:rPr>
              <w:t xml:space="preserve">Izvajalec </w:t>
            </w:r>
            <w:r w:rsidRPr="000C03E3">
              <w:rPr>
                <w:rFonts w:ascii="Arial" w:hAnsi="Arial" w:cs="Arial"/>
                <w:color w:val="000000"/>
                <w:sz w:val="18"/>
                <w:szCs w:val="18"/>
              </w:rPr>
              <w:t>mora za vsako spremem</w:t>
            </w:r>
            <w:r>
              <w:rPr>
                <w:rFonts w:ascii="Arial" w:hAnsi="Arial" w:cs="Arial"/>
                <w:color w:val="000000"/>
                <w:sz w:val="18"/>
                <w:szCs w:val="18"/>
              </w:rPr>
              <w:t xml:space="preserve">bo cen predlagati naročniku novo ponudbo </w:t>
            </w:r>
            <w:r w:rsidRPr="000C03E3">
              <w:rPr>
                <w:rFonts w:ascii="Arial" w:hAnsi="Arial" w:cs="Arial"/>
                <w:color w:val="000000"/>
                <w:sz w:val="18"/>
                <w:szCs w:val="18"/>
              </w:rPr>
              <w:t xml:space="preserve">z oznako datuma veljavnosti. Cene se lahko spremenijo v višini 80% dogovorjenega indeksa – stopnje inflacije v euro območju. Naročnik in </w:t>
            </w:r>
            <w:r>
              <w:rPr>
                <w:rFonts w:ascii="Arial" w:hAnsi="Arial" w:cs="Arial"/>
                <w:color w:val="000000"/>
                <w:sz w:val="18"/>
                <w:szCs w:val="18"/>
              </w:rPr>
              <w:t>izvajalec</w:t>
            </w:r>
            <w:r w:rsidRPr="000C03E3">
              <w:rPr>
                <w:rFonts w:ascii="Arial" w:hAnsi="Arial" w:cs="Arial"/>
                <w:color w:val="000000"/>
                <w:sz w:val="18"/>
                <w:szCs w:val="18"/>
              </w:rPr>
              <w:t xml:space="preserve"> se bosta pogajala o višini spremembe cen in v primeru dogovora sklenila aneks k pogodbi.</w:t>
            </w:r>
          </w:p>
          <w:p w14:paraId="5B92A099" w14:textId="77777777" w:rsidR="002C7282" w:rsidRPr="002C7282" w:rsidRDefault="002C7282">
            <w:pPr>
              <w:spacing w:before="225" w:after="225"/>
              <w:jc w:val="both"/>
              <w:rPr>
                <w:rFonts w:ascii="Arial" w:hAnsi="Arial" w:cs="Arial"/>
                <w:sz w:val="18"/>
                <w:szCs w:val="18"/>
              </w:rPr>
            </w:pPr>
            <w:r w:rsidRPr="002C7282">
              <w:rPr>
                <w:rFonts w:ascii="Arial" w:eastAsia="Times New Roman" w:hAnsi="Arial" w:cs="Arial"/>
                <w:b/>
                <w:bCs/>
                <w:sz w:val="18"/>
                <w:szCs w:val="18"/>
                <w:lang w:eastAsia="sl-SI"/>
              </w:rPr>
              <w:t xml:space="preserve">IV. </w:t>
            </w:r>
            <w:r w:rsidRPr="006909FA">
              <w:rPr>
                <w:rFonts w:ascii="Arial" w:eastAsia="Times New Roman" w:hAnsi="Arial" w:cs="Arial"/>
                <w:b/>
                <w:bCs/>
                <w:sz w:val="18"/>
                <w:szCs w:val="18"/>
                <w:lang w:eastAsia="sl-SI"/>
              </w:rPr>
              <w:t>OBRAČUNAVANJE IN PLAČILO:</w:t>
            </w:r>
          </w:p>
        </w:tc>
      </w:tr>
    </w:tbl>
    <w:p w14:paraId="5094C17D" w14:textId="77777777" w:rsidR="00C66660" w:rsidRDefault="008F34FF">
      <w:pPr>
        <w:spacing w:after="0" w:line="240" w:lineRule="auto"/>
        <w:jc w:val="center"/>
      </w:pPr>
      <w:r>
        <w:rPr>
          <w:rFonts w:ascii="Arial" w:hAnsi="Arial" w:cs="Arial"/>
          <w:b/>
          <w:bCs/>
          <w:color w:val="000000"/>
          <w:sz w:val="18"/>
          <w:szCs w:val="18"/>
        </w:rPr>
        <w:t>6. člen</w:t>
      </w:r>
    </w:p>
    <w:tbl>
      <w:tblPr>
        <w:tblStyle w:val="NormalTablePHPDOCX"/>
        <w:tblW w:w="0" w:type="auto"/>
        <w:tblInd w:w="108" w:type="dxa"/>
        <w:tblLook w:val="04A0" w:firstRow="1" w:lastRow="0" w:firstColumn="1" w:lastColumn="0" w:noHBand="0" w:noVBand="1"/>
      </w:tblPr>
      <w:tblGrid>
        <w:gridCol w:w="5309"/>
      </w:tblGrid>
      <w:tr w:rsidR="00C66660" w14:paraId="3A8BE338" w14:textId="77777777">
        <w:tc>
          <w:tcPr>
            <w:tcW w:w="0" w:type="auto"/>
            <w:tcMar>
              <w:top w:w="0" w:type="auto"/>
              <w:bottom w:w="0" w:type="auto"/>
            </w:tcMar>
          </w:tcPr>
          <w:p w14:paraId="75CFA8CE" w14:textId="77777777" w:rsidR="00C66660" w:rsidRDefault="008F34FF">
            <w:pPr>
              <w:spacing w:before="225" w:after="225"/>
              <w:jc w:val="both"/>
            </w:pPr>
            <w:r>
              <w:rPr>
                <w:rFonts w:ascii="Arial" w:hAnsi="Arial" w:cs="Arial"/>
                <w:color w:val="000000"/>
                <w:sz w:val="18"/>
                <w:szCs w:val="18"/>
              </w:rPr>
              <w:t>Rok plačila je 30. dan od prejema pravilno izstavljenega računa.</w:t>
            </w:r>
          </w:p>
        </w:tc>
      </w:tr>
    </w:tbl>
    <w:p w14:paraId="2398A2E7" w14:textId="77777777" w:rsidR="00C66660" w:rsidRDefault="008F34FF">
      <w:pPr>
        <w:spacing w:after="0" w:line="240" w:lineRule="auto"/>
        <w:jc w:val="center"/>
      </w:pPr>
      <w:r>
        <w:rPr>
          <w:rFonts w:ascii="Arial" w:hAnsi="Arial" w:cs="Arial"/>
          <w:b/>
          <w:bCs/>
          <w:color w:val="000000"/>
          <w:sz w:val="18"/>
          <w:szCs w:val="18"/>
        </w:rPr>
        <w:t>7. člen</w:t>
      </w:r>
    </w:p>
    <w:tbl>
      <w:tblPr>
        <w:tblStyle w:val="NormalTablePHPDOCX"/>
        <w:tblW w:w="0" w:type="auto"/>
        <w:tblInd w:w="108" w:type="dxa"/>
        <w:tblLook w:val="04A0" w:firstRow="1" w:lastRow="0" w:firstColumn="1" w:lastColumn="0" w:noHBand="0" w:noVBand="1"/>
      </w:tblPr>
      <w:tblGrid>
        <w:gridCol w:w="8962"/>
      </w:tblGrid>
      <w:tr w:rsidR="00C66660" w14:paraId="78F579C3" w14:textId="77777777">
        <w:tc>
          <w:tcPr>
            <w:tcW w:w="0" w:type="auto"/>
            <w:tcMar>
              <w:top w:w="0" w:type="auto"/>
              <w:bottom w:w="0" w:type="auto"/>
            </w:tcMar>
          </w:tcPr>
          <w:p w14:paraId="31AE3D4E" w14:textId="77777777" w:rsidR="00C66660" w:rsidRDefault="00300CEC">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izstavi račun v elektronski obliki (</w:t>
            </w:r>
            <w:proofErr w:type="spellStart"/>
            <w:r w:rsidR="008F34FF">
              <w:rPr>
                <w:rFonts w:ascii="Arial" w:hAnsi="Arial" w:cs="Arial"/>
                <w:color w:val="000000"/>
                <w:sz w:val="18"/>
                <w:szCs w:val="18"/>
              </w:rPr>
              <w:t>eRačun</w:t>
            </w:r>
            <w:proofErr w:type="spellEnd"/>
            <w:r w:rsidR="008F34FF">
              <w:rPr>
                <w:rFonts w:ascii="Arial" w:hAnsi="Arial" w:cs="Arial"/>
                <w:color w:val="000000"/>
                <w:sz w:val="18"/>
                <w:szCs w:val="18"/>
              </w:rPr>
              <w:t xml:space="preserve">) preko spletnega portala </w:t>
            </w:r>
            <w:proofErr w:type="spellStart"/>
            <w:r w:rsidR="008F34FF">
              <w:rPr>
                <w:rFonts w:ascii="Arial" w:hAnsi="Arial" w:cs="Arial"/>
                <w:color w:val="000000"/>
                <w:sz w:val="18"/>
                <w:szCs w:val="18"/>
              </w:rPr>
              <w:t>UJPnet</w:t>
            </w:r>
            <w:proofErr w:type="spellEnd"/>
            <w:r w:rsidR="008F34FF">
              <w:rPr>
                <w:rFonts w:ascii="Arial" w:hAnsi="Arial" w:cs="Arial"/>
                <w:color w:val="000000"/>
                <w:sz w:val="18"/>
                <w:szCs w:val="18"/>
              </w:rPr>
              <w:t xml:space="preserve">. Kot uradni prejem računa se šteje datum vnosa računa v sistem </w:t>
            </w:r>
            <w:proofErr w:type="spellStart"/>
            <w:r w:rsidR="008F34FF">
              <w:rPr>
                <w:rFonts w:ascii="Arial" w:hAnsi="Arial" w:cs="Arial"/>
                <w:color w:val="000000"/>
                <w:sz w:val="18"/>
                <w:szCs w:val="18"/>
              </w:rPr>
              <w:t>UJPnet</w:t>
            </w:r>
            <w:proofErr w:type="spellEnd"/>
            <w:r w:rsidR="008F34FF">
              <w:rPr>
                <w:rFonts w:ascii="Arial" w:hAnsi="Arial" w:cs="Arial"/>
                <w:color w:val="000000"/>
                <w:sz w:val="18"/>
                <w:szCs w:val="18"/>
              </w:rPr>
              <w:t>.</w:t>
            </w:r>
          </w:p>
          <w:p w14:paraId="04729475" w14:textId="77777777" w:rsidR="00C66660" w:rsidRDefault="008F34FF">
            <w:pPr>
              <w:spacing w:before="225" w:after="225"/>
              <w:jc w:val="both"/>
            </w:pPr>
            <w:r>
              <w:rPr>
                <w:rFonts w:ascii="Arial" w:hAnsi="Arial" w:cs="Arial"/>
                <w:color w:val="000000"/>
                <w:sz w:val="18"/>
                <w:szCs w:val="18"/>
              </w:rPr>
              <w:t>V kolikor naročnik računa ne zavrne v roku 8 delovnih dni od prejema, se račun šteje za potrjenega.</w:t>
            </w:r>
          </w:p>
          <w:p w14:paraId="3AB60C0B" w14:textId="77777777" w:rsidR="00300CEC" w:rsidRDefault="008F34FF" w:rsidP="00300CEC">
            <w:pPr>
              <w:spacing w:before="225" w:after="225"/>
              <w:jc w:val="both"/>
              <w:rPr>
                <w:rFonts w:ascii="Arial" w:hAnsi="Arial" w:cs="Arial"/>
                <w:color w:val="000000"/>
                <w:sz w:val="18"/>
                <w:szCs w:val="18"/>
              </w:rPr>
            </w:pPr>
            <w:r>
              <w:rPr>
                <w:rFonts w:ascii="Arial" w:hAnsi="Arial" w:cs="Arial"/>
                <w:color w:val="000000"/>
                <w:sz w:val="18"/>
                <w:szCs w:val="18"/>
              </w:rPr>
              <w:t xml:space="preserve">Naročnik bo pravilno izstavljen in potrjen račun poravnal na transakcijski račun </w:t>
            </w:r>
            <w:r w:rsidR="00300CEC">
              <w:rPr>
                <w:rFonts w:ascii="Arial" w:hAnsi="Arial" w:cs="Arial"/>
                <w:color w:val="000000"/>
                <w:sz w:val="18"/>
                <w:szCs w:val="18"/>
              </w:rPr>
              <w:t xml:space="preserve">izvajalca </w:t>
            </w:r>
            <w:r w:rsidR="00300CEC" w:rsidRPr="00300CEC">
              <w:rPr>
                <w:rFonts w:ascii="Arial" w:hAnsi="Arial" w:cs="Arial"/>
                <w:color w:val="000000"/>
                <w:sz w:val="18"/>
                <w:szCs w:val="18"/>
              </w:rPr>
              <w:t>številka _____________________________, odprt pri_________</w:t>
            </w:r>
            <w:r>
              <w:rPr>
                <w:rFonts w:ascii="Arial" w:hAnsi="Arial" w:cs="Arial"/>
                <w:color w:val="000000"/>
                <w:sz w:val="18"/>
                <w:szCs w:val="18"/>
              </w:rPr>
              <w:t xml:space="preserve">. </w:t>
            </w:r>
          </w:p>
          <w:p w14:paraId="74F8DD08" w14:textId="77777777" w:rsidR="00C66660" w:rsidRDefault="008F34FF" w:rsidP="00300CEC">
            <w:pPr>
              <w:spacing w:before="225" w:after="225"/>
              <w:jc w:val="both"/>
              <w:rPr>
                <w:rFonts w:ascii="Arial" w:hAnsi="Arial" w:cs="Arial"/>
                <w:color w:val="000000"/>
                <w:sz w:val="18"/>
                <w:szCs w:val="18"/>
              </w:rPr>
            </w:pPr>
            <w:r>
              <w:rPr>
                <w:rFonts w:ascii="Arial" w:hAnsi="Arial" w:cs="Arial"/>
                <w:color w:val="000000"/>
                <w:sz w:val="18"/>
                <w:szCs w:val="18"/>
              </w:rPr>
              <w:t>Rok plačila začne teči naslednji dan po uradnem prejemu računa. Kot dan plačila oziroma izpolnitve naročnikove obveznosti se šteje dan, ko naročnik izroči nalog za plačilo organizaciji, pri kateri ima svoj račun.</w:t>
            </w:r>
          </w:p>
          <w:p w14:paraId="7E96C44B" w14:textId="78C00ECD" w:rsidR="00AB78F5" w:rsidRDefault="00AB78F5" w:rsidP="006909FA">
            <w:pPr>
              <w:spacing w:before="225" w:after="225"/>
              <w:jc w:val="both"/>
            </w:pPr>
          </w:p>
        </w:tc>
      </w:tr>
    </w:tbl>
    <w:p w14:paraId="7C4D2C3E" w14:textId="77777777" w:rsidR="00C66660" w:rsidRPr="00A8373D" w:rsidRDefault="008F34FF">
      <w:pPr>
        <w:spacing w:before="225" w:after="225" w:line="240" w:lineRule="auto"/>
        <w:jc w:val="both"/>
        <w:rPr>
          <w:rFonts w:ascii="Arial" w:hAnsi="Arial" w:cs="Arial"/>
          <w:b/>
          <w:bCs/>
          <w:color w:val="000000"/>
          <w:sz w:val="18"/>
          <w:szCs w:val="18"/>
        </w:rPr>
      </w:pPr>
      <w:r>
        <w:rPr>
          <w:rFonts w:ascii="Arial" w:hAnsi="Arial" w:cs="Arial"/>
          <w:b/>
          <w:bCs/>
          <w:color w:val="000000"/>
          <w:sz w:val="18"/>
          <w:szCs w:val="18"/>
        </w:rPr>
        <w:lastRenderedPageBreak/>
        <w:t>V. DOBAVNI ROK</w:t>
      </w:r>
      <w:r w:rsidR="00200805">
        <w:rPr>
          <w:rFonts w:ascii="Arial" w:hAnsi="Arial" w:cs="Arial"/>
          <w:b/>
          <w:bCs/>
          <w:color w:val="000000"/>
          <w:sz w:val="18"/>
          <w:szCs w:val="18"/>
        </w:rPr>
        <w:t xml:space="preserve"> IN KAKOVOST</w:t>
      </w:r>
      <w:r w:rsidR="00253997">
        <w:rPr>
          <w:rFonts w:ascii="Arial" w:hAnsi="Arial" w:cs="Arial"/>
          <w:b/>
          <w:bCs/>
          <w:color w:val="000000"/>
          <w:sz w:val="18"/>
          <w:szCs w:val="18"/>
        </w:rPr>
        <w:t xml:space="preserve"> TER PREVZEM</w:t>
      </w:r>
    </w:p>
    <w:p w14:paraId="37A730D9" w14:textId="77777777" w:rsidR="00C66660" w:rsidRDefault="008F34FF">
      <w:pPr>
        <w:spacing w:after="0" w:line="240" w:lineRule="auto"/>
        <w:jc w:val="center"/>
      </w:pPr>
      <w:r>
        <w:rPr>
          <w:rFonts w:ascii="Arial" w:hAnsi="Arial" w:cs="Arial"/>
          <w:b/>
          <w:bCs/>
          <w:color w:val="000000"/>
          <w:sz w:val="18"/>
          <w:szCs w:val="18"/>
        </w:rPr>
        <w:t>8. člen</w:t>
      </w:r>
    </w:p>
    <w:tbl>
      <w:tblPr>
        <w:tblStyle w:val="NormalTablePHPDOCX"/>
        <w:tblW w:w="0" w:type="auto"/>
        <w:tblInd w:w="108" w:type="dxa"/>
        <w:tblLook w:val="04A0" w:firstRow="1" w:lastRow="0" w:firstColumn="1" w:lastColumn="0" w:noHBand="0" w:noVBand="1"/>
      </w:tblPr>
      <w:tblGrid>
        <w:gridCol w:w="8962"/>
      </w:tblGrid>
      <w:tr w:rsidR="00C66660" w14:paraId="54DA3988" w14:textId="77777777">
        <w:tc>
          <w:tcPr>
            <w:tcW w:w="0" w:type="auto"/>
            <w:tcMar>
              <w:top w:w="0" w:type="auto"/>
              <w:bottom w:w="0" w:type="auto"/>
            </w:tcMar>
          </w:tcPr>
          <w:p w14:paraId="2409C515" w14:textId="75B51A55" w:rsidR="00A8373D" w:rsidRDefault="00A8373D">
            <w:pPr>
              <w:spacing w:before="225" w:after="225"/>
              <w:jc w:val="both"/>
              <w:rPr>
                <w:rFonts w:ascii="Arial" w:hAnsi="Arial" w:cs="Arial"/>
                <w:color w:val="000000"/>
                <w:sz w:val="18"/>
                <w:szCs w:val="18"/>
              </w:rPr>
            </w:pPr>
            <w:r>
              <w:rPr>
                <w:rFonts w:ascii="Arial" w:hAnsi="Arial" w:cs="Arial"/>
                <w:color w:val="000000"/>
                <w:sz w:val="18"/>
                <w:szCs w:val="18"/>
              </w:rPr>
              <w:t xml:space="preserve">Izvajalec </w:t>
            </w:r>
            <w:r w:rsidR="008F34FF">
              <w:rPr>
                <w:rFonts w:ascii="Arial" w:hAnsi="Arial" w:cs="Arial"/>
                <w:color w:val="000000"/>
                <w:sz w:val="18"/>
                <w:szCs w:val="18"/>
              </w:rPr>
              <w:t xml:space="preserve">se zavezuje, da bo celotno količino </w:t>
            </w:r>
            <w:r w:rsidR="00AB78F5">
              <w:rPr>
                <w:rFonts w:ascii="Arial" w:hAnsi="Arial" w:cs="Arial"/>
                <w:color w:val="000000"/>
                <w:sz w:val="18"/>
                <w:szCs w:val="18"/>
              </w:rPr>
              <w:t xml:space="preserve">naročenega blaga </w:t>
            </w:r>
            <w:r w:rsidR="008F34FF">
              <w:rPr>
                <w:rFonts w:ascii="Arial" w:hAnsi="Arial" w:cs="Arial"/>
                <w:color w:val="000000"/>
                <w:sz w:val="18"/>
                <w:szCs w:val="18"/>
              </w:rPr>
              <w:t xml:space="preserve">dobavil najkasneje </w:t>
            </w:r>
            <w:r w:rsidR="00BB0660">
              <w:rPr>
                <w:rFonts w:ascii="Arial" w:hAnsi="Arial" w:cs="Arial"/>
                <w:color w:val="000000"/>
                <w:sz w:val="18"/>
                <w:szCs w:val="18"/>
              </w:rPr>
              <w:t xml:space="preserve">v roku </w:t>
            </w:r>
            <w:r w:rsidR="00BB0660" w:rsidRPr="00BB0660">
              <w:rPr>
                <w:rFonts w:ascii="Arial" w:hAnsi="Arial" w:cs="Arial"/>
                <w:color w:val="000000"/>
                <w:sz w:val="18"/>
                <w:szCs w:val="18"/>
              </w:rPr>
              <w:t xml:space="preserve">60 dni in v </w:t>
            </w:r>
            <w:r w:rsidR="00BB0660">
              <w:rPr>
                <w:rFonts w:ascii="Arial" w:hAnsi="Arial" w:cs="Arial"/>
                <w:color w:val="000000"/>
                <w:sz w:val="18"/>
                <w:szCs w:val="18"/>
              </w:rPr>
              <w:t>3 dneh</w:t>
            </w:r>
            <w:r w:rsidR="00BB0660" w:rsidRPr="00BB0660">
              <w:rPr>
                <w:rFonts w:ascii="Arial" w:hAnsi="Arial" w:cs="Arial"/>
                <w:color w:val="000000"/>
                <w:sz w:val="18"/>
                <w:szCs w:val="18"/>
              </w:rPr>
              <w:t xml:space="preserve"> v primeru intervencijskega naročila </w:t>
            </w:r>
            <w:proofErr w:type="spellStart"/>
            <w:r w:rsidR="00BB0660" w:rsidRPr="00BB0660">
              <w:rPr>
                <w:rFonts w:ascii="Arial" w:hAnsi="Arial" w:cs="Arial"/>
                <w:color w:val="000000"/>
                <w:sz w:val="18"/>
                <w:szCs w:val="18"/>
              </w:rPr>
              <w:t>fco</w:t>
            </w:r>
            <w:proofErr w:type="spellEnd"/>
            <w:r w:rsidR="00BB0660" w:rsidRPr="00BB0660">
              <w:rPr>
                <w:rFonts w:ascii="Arial" w:hAnsi="Arial" w:cs="Arial"/>
                <w:color w:val="000000"/>
                <w:sz w:val="18"/>
                <w:szCs w:val="18"/>
              </w:rPr>
              <w:t xml:space="preserve"> </w:t>
            </w:r>
            <w:r>
              <w:rPr>
                <w:rFonts w:ascii="Arial" w:hAnsi="Arial" w:cs="Arial"/>
                <w:color w:val="000000"/>
                <w:sz w:val="18"/>
                <w:szCs w:val="18"/>
              </w:rPr>
              <w:t xml:space="preserve">skladišče </w:t>
            </w:r>
            <w:r w:rsidR="00BB0660" w:rsidRPr="00BB0660">
              <w:rPr>
                <w:rFonts w:ascii="Arial" w:hAnsi="Arial" w:cs="Arial"/>
                <w:color w:val="000000"/>
                <w:sz w:val="18"/>
                <w:szCs w:val="18"/>
              </w:rPr>
              <w:t>naročnika Dom Danice Vogrinec Maribor, Čufarjeva ce</w:t>
            </w:r>
            <w:r w:rsidR="00B732A0">
              <w:rPr>
                <w:rFonts w:ascii="Arial" w:hAnsi="Arial" w:cs="Arial"/>
                <w:color w:val="000000"/>
                <w:sz w:val="18"/>
                <w:szCs w:val="18"/>
              </w:rPr>
              <w:t xml:space="preserve">sta 9, 2000 </w:t>
            </w:r>
            <w:r w:rsidR="00BB0660" w:rsidRPr="00BB0660">
              <w:rPr>
                <w:rFonts w:ascii="Arial" w:hAnsi="Arial" w:cs="Arial"/>
                <w:color w:val="000000"/>
                <w:sz w:val="18"/>
                <w:szCs w:val="18"/>
              </w:rPr>
              <w:t>Maribor</w:t>
            </w:r>
            <w:r>
              <w:rPr>
                <w:rFonts w:ascii="Arial" w:hAnsi="Arial" w:cs="Arial"/>
                <w:color w:val="000000"/>
                <w:sz w:val="18"/>
                <w:szCs w:val="18"/>
              </w:rPr>
              <w:t>.</w:t>
            </w:r>
          </w:p>
          <w:p w14:paraId="25DA7EB6" w14:textId="77777777" w:rsidR="00C66660" w:rsidRDefault="008F34FF">
            <w:pPr>
              <w:spacing w:before="225" w:after="225"/>
              <w:jc w:val="both"/>
              <w:rPr>
                <w:rFonts w:ascii="Arial" w:hAnsi="Arial" w:cs="Arial"/>
                <w:color w:val="000000"/>
                <w:sz w:val="18"/>
                <w:szCs w:val="18"/>
              </w:rPr>
            </w:pPr>
            <w:r>
              <w:rPr>
                <w:rFonts w:ascii="Arial" w:hAnsi="Arial" w:cs="Arial"/>
                <w:color w:val="000000"/>
                <w:sz w:val="18"/>
                <w:szCs w:val="18"/>
              </w:rPr>
              <w:t>Rok dobave je bistvena sestavina te pogodbe.</w:t>
            </w:r>
          </w:p>
          <w:p w14:paraId="4A3BDBEA" w14:textId="77777777" w:rsidR="00A8373D" w:rsidRPr="00A8373D" w:rsidRDefault="00A8373D">
            <w:pPr>
              <w:spacing w:before="225" w:after="225"/>
              <w:jc w:val="both"/>
              <w:rPr>
                <w:rFonts w:ascii="Arial" w:hAnsi="Arial" w:cs="Arial"/>
                <w:color w:val="000000"/>
                <w:sz w:val="18"/>
                <w:szCs w:val="18"/>
              </w:rPr>
            </w:pPr>
            <w:r w:rsidRPr="00A8373D">
              <w:rPr>
                <w:rFonts w:ascii="Arial" w:hAnsi="Arial" w:cs="Arial"/>
                <w:color w:val="000000"/>
                <w:sz w:val="18"/>
                <w:szCs w:val="18"/>
              </w:rPr>
              <w:t xml:space="preserve">Naročnik bo naročal blago </w:t>
            </w:r>
            <w:r w:rsidR="0097018F">
              <w:rPr>
                <w:rFonts w:ascii="Arial" w:hAnsi="Arial" w:cs="Arial"/>
                <w:color w:val="000000"/>
                <w:sz w:val="18"/>
                <w:szCs w:val="18"/>
              </w:rPr>
              <w:t xml:space="preserve">sukcesivno </w:t>
            </w:r>
            <w:r w:rsidRPr="00A8373D">
              <w:rPr>
                <w:rFonts w:ascii="Arial" w:hAnsi="Arial" w:cs="Arial"/>
                <w:color w:val="000000"/>
                <w:sz w:val="18"/>
                <w:szCs w:val="18"/>
              </w:rPr>
              <w:t xml:space="preserve">glede na potrebe </w:t>
            </w:r>
            <w:r w:rsidR="001639B0">
              <w:rPr>
                <w:rFonts w:ascii="Arial" w:hAnsi="Arial" w:cs="Arial"/>
                <w:color w:val="000000"/>
                <w:sz w:val="18"/>
                <w:szCs w:val="18"/>
              </w:rPr>
              <w:t>v skladu s finančnimi možnostmi po elektronski pošti ali telefonu.</w:t>
            </w:r>
          </w:p>
          <w:p w14:paraId="75708B01" w14:textId="77777777" w:rsidR="00C66660" w:rsidRDefault="0097018F">
            <w:pPr>
              <w:spacing w:before="225" w:after="225"/>
              <w:jc w:val="both"/>
            </w:pPr>
            <w:r>
              <w:rPr>
                <w:rFonts w:ascii="Arial" w:hAnsi="Arial" w:cs="Arial"/>
                <w:color w:val="000000"/>
                <w:sz w:val="18"/>
                <w:szCs w:val="18"/>
              </w:rPr>
              <w:t>Izvajalec</w:t>
            </w:r>
            <w:r w:rsidR="008F34FF">
              <w:rPr>
                <w:rFonts w:ascii="Arial" w:hAnsi="Arial" w:cs="Arial"/>
                <w:color w:val="000000"/>
                <w:sz w:val="18"/>
                <w:szCs w:val="18"/>
              </w:rPr>
              <w:t xml:space="preserve"> mora do navedenega datuma opraviti vse pogodbene obveznosti.</w:t>
            </w:r>
          </w:p>
          <w:p w14:paraId="79918DE3" w14:textId="77777777" w:rsidR="00C66660" w:rsidRDefault="00A8373D" w:rsidP="00A8373D">
            <w:pPr>
              <w:spacing w:before="225" w:after="225"/>
              <w:jc w:val="both"/>
              <w:rPr>
                <w:rFonts w:ascii="Arial" w:hAnsi="Arial" w:cs="Arial"/>
                <w:color w:val="000000"/>
                <w:sz w:val="18"/>
                <w:szCs w:val="18"/>
              </w:rPr>
            </w:pPr>
            <w:r>
              <w:rPr>
                <w:rFonts w:ascii="Arial" w:hAnsi="Arial" w:cs="Arial"/>
                <w:color w:val="000000"/>
                <w:sz w:val="18"/>
                <w:szCs w:val="18"/>
              </w:rPr>
              <w:t xml:space="preserve">V kolikor izvajalec </w:t>
            </w:r>
            <w:r w:rsidR="008F34FF">
              <w:rPr>
                <w:rFonts w:ascii="Arial" w:hAnsi="Arial" w:cs="Arial"/>
                <w:color w:val="000000"/>
                <w:sz w:val="18"/>
                <w:szCs w:val="18"/>
              </w:rPr>
              <w:t>svojih obveznosti ne bo opravil v pogodbenem roku, je naročniku odškodninsko odgovoren za vso neposredno in posredno škodo iz naslova zamude.</w:t>
            </w:r>
          </w:p>
          <w:p w14:paraId="5FFD264A" w14:textId="77777777" w:rsidR="00200805" w:rsidRDefault="00200805" w:rsidP="00200805">
            <w:pPr>
              <w:jc w:val="center"/>
            </w:pPr>
            <w:r>
              <w:rPr>
                <w:rFonts w:ascii="Arial" w:hAnsi="Arial" w:cs="Arial"/>
                <w:b/>
                <w:bCs/>
                <w:color w:val="000000"/>
                <w:sz w:val="18"/>
                <w:szCs w:val="18"/>
              </w:rPr>
              <w:t>9. člen</w:t>
            </w:r>
          </w:p>
          <w:p w14:paraId="0DB2C339" w14:textId="77777777" w:rsidR="00200805" w:rsidRDefault="00200805" w:rsidP="00200805">
            <w:pPr>
              <w:jc w:val="center"/>
            </w:pPr>
          </w:p>
          <w:p w14:paraId="1DF8091F" w14:textId="77777777" w:rsidR="00200805" w:rsidRDefault="001639B0" w:rsidP="001639B0">
            <w:pPr>
              <w:jc w:val="both"/>
              <w:rPr>
                <w:rFonts w:ascii="Arial" w:hAnsi="Arial" w:cs="Arial"/>
                <w:sz w:val="18"/>
                <w:szCs w:val="18"/>
              </w:rPr>
            </w:pPr>
            <w:r w:rsidRPr="001639B0">
              <w:rPr>
                <w:rFonts w:ascii="Arial" w:hAnsi="Arial" w:cs="Arial"/>
                <w:sz w:val="18"/>
                <w:szCs w:val="18"/>
              </w:rPr>
              <w:t>Kakovost blaga mora ustrezati obstoječim standardom</w:t>
            </w:r>
            <w:r>
              <w:rPr>
                <w:rFonts w:ascii="Arial" w:hAnsi="Arial" w:cs="Arial"/>
                <w:sz w:val="18"/>
                <w:szCs w:val="18"/>
              </w:rPr>
              <w:t xml:space="preserve"> (</w:t>
            </w:r>
            <w:r w:rsidRPr="001639B0">
              <w:rPr>
                <w:rFonts w:ascii="Arial" w:hAnsi="Arial" w:cs="Arial"/>
                <w:sz w:val="18"/>
                <w:szCs w:val="18"/>
              </w:rPr>
              <w:t>konfekcijske številke artiklov morajo ustrezati EU standardom</w:t>
            </w:r>
            <w:r>
              <w:rPr>
                <w:rFonts w:ascii="Arial" w:hAnsi="Arial" w:cs="Arial"/>
                <w:sz w:val="18"/>
                <w:szCs w:val="18"/>
              </w:rPr>
              <w:t>)</w:t>
            </w:r>
            <w:r w:rsidRPr="001639B0">
              <w:rPr>
                <w:rFonts w:ascii="Arial" w:hAnsi="Arial" w:cs="Arial"/>
                <w:sz w:val="18"/>
                <w:szCs w:val="18"/>
              </w:rPr>
              <w:t xml:space="preserve"> in deklarirani kvaliteti na embalaži izdelka, oziroma spremljajočih dokumentih.</w:t>
            </w:r>
          </w:p>
          <w:p w14:paraId="4F82B291" w14:textId="77777777" w:rsidR="00B0124E" w:rsidRDefault="00B0124E" w:rsidP="001639B0">
            <w:pPr>
              <w:jc w:val="both"/>
              <w:rPr>
                <w:rFonts w:ascii="Arial" w:hAnsi="Arial" w:cs="Arial"/>
                <w:sz w:val="18"/>
                <w:szCs w:val="18"/>
              </w:rPr>
            </w:pPr>
          </w:p>
          <w:p w14:paraId="64094961" w14:textId="77777777" w:rsidR="00B0124E" w:rsidRDefault="00B0124E" w:rsidP="001639B0">
            <w:pPr>
              <w:jc w:val="both"/>
              <w:rPr>
                <w:rFonts w:ascii="Arial" w:hAnsi="Arial" w:cs="Arial"/>
                <w:sz w:val="18"/>
                <w:szCs w:val="18"/>
              </w:rPr>
            </w:pPr>
            <w:r w:rsidRPr="00B0124E">
              <w:rPr>
                <w:rFonts w:ascii="Arial" w:hAnsi="Arial" w:cs="Arial"/>
                <w:sz w:val="18"/>
                <w:szCs w:val="18"/>
              </w:rPr>
              <w:t>Naročnik se obvezuje prevzeti naročeno blago v celoti, na podlagi dobavnice. Kvantitativni prevzem blaga se opravi takoj po prevzemu, kvalitativni prevzem blaga pa v uzančnih rokih.</w:t>
            </w:r>
          </w:p>
          <w:p w14:paraId="5350ECDF" w14:textId="77777777" w:rsidR="00B0124E" w:rsidRDefault="00B0124E" w:rsidP="001639B0">
            <w:pPr>
              <w:jc w:val="both"/>
              <w:rPr>
                <w:rFonts w:ascii="Arial" w:hAnsi="Arial" w:cs="Arial"/>
                <w:sz w:val="18"/>
                <w:szCs w:val="18"/>
              </w:rPr>
            </w:pPr>
          </w:p>
          <w:p w14:paraId="629C10A9" w14:textId="77777777" w:rsidR="00253997" w:rsidRDefault="00253997" w:rsidP="00253997">
            <w:pPr>
              <w:jc w:val="both"/>
              <w:rPr>
                <w:rFonts w:ascii="Arial" w:hAnsi="Arial" w:cs="Arial"/>
                <w:sz w:val="18"/>
                <w:szCs w:val="18"/>
              </w:rPr>
            </w:pPr>
            <w:r w:rsidRPr="00253997">
              <w:rPr>
                <w:rFonts w:ascii="Arial" w:hAnsi="Arial" w:cs="Arial"/>
                <w:sz w:val="18"/>
                <w:szCs w:val="18"/>
              </w:rPr>
              <w:t xml:space="preserve">Po uspešni dobavi, </w:t>
            </w:r>
            <w:r>
              <w:rPr>
                <w:rFonts w:ascii="Arial" w:hAnsi="Arial" w:cs="Arial"/>
                <w:sz w:val="18"/>
                <w:szCs w:val="18"/>
              </w:rPr>
              <w:t xml:space="preserve">izvajalec </w:t>
            </w:r>
            <w:r w:rsidRPr="00253997">
              <w:rPr>
                <w:rFonts w:ascii="Arial" w:hAnsi="Arial" w:cs="Arial"/>
                <w:sz w:val="18"/>
                <w:szCs w:val="18"/>
              </w:rPr>
              <w:t>in naročnik o tem sestavita pisni zapisnik.</w:t>
            </w:r>
          </w:p>
          <w:p w14:paraId="18380195" w14:textId="77777777" w:rsidR="00253997" w:rsidRPr="00253997" w:rsidRDefault="00253997" w:rsidP="00253997">
            <w:pPr>
              <w:jc w:val="both"/>
              <w:rPr>
                <w:rFonts w:ascii="Arial" w:hAnsi="Arial" w:cs="Arial"/>
                <w:sz w:val="18"/>
                <w:szCs w:val="18"/>
              </w:rPr>
            </w:pPr>
          </w:p>
          <w:p w14:paraId="37A170F8" w14:textId="77777777" w:rsidR="00253997" w:rsidRPr="001639B0" w:rsidRDefault="00253997" w:rsidP="00253997">
            <w:pPr>
              <w:jc w:val="both"/>
              <w:rPr>
                <w:rFonts w:ascii="Arial" w:hAnsi="Arial" w:cs="Arial"/>
                <w:sz w:val="18"/>
                <w:szCs w:val="18"/>
              </w:rPr>
            </w:pPr>
            <w:r w:rsidRPr="00253997">
              <w:rPr>
                <w:rFonts w:ascii="Arial" w:hAnsi="Arial" w:cs="Arial"/>
                <w:sz w:val="18"/>
                <w:szCs w:val="18"/>
              </w:rPr>
              <w:t>Dobavitelj lahko na podlagi podpisanega končnega primopredajnega zapisnika (pisno potrjenega s strani predstavnikov obeh pogodbenih strank) naročniku izstavi račun za dobavljeno blago.</w:t>
            </w:r>
          </w:p>
          <w:p w14:paraId="4777AAA4" w14:textId="77777777" w:rsidR="00200805" w:rsidRDefault="00200805" w:rsidP="00200805">
            <w:pPr>
              <w:jc w:val="center"/>
            </w:pPr>
          </w:p>
        </w:tc>
      </w:tr>
    </w:tbl>
    <w:p w14:paraId="52DDFC15" w14:textId="77777777" w:rsidR="00C66660" w:rsidRDefault="008F34FF">
      <w:pPr>
        <w:spacing w:before="225" w:after="225" w:line="240" w:lineRule="auto"/>
        <w:jc w:val="both"/>
      </w:pPr>
      <w:r>
        <w:rPr>
          <w:rFonts w:ascii="Arial" w:hAnsi="Arial" w:cs="Arial"/>
          <w:b/>
          <w:bCs/>
          <w:color w:val="000000"/>
          <w:sz w:val="18"/>
          <w:szCs w:val="18"/>
        </w:rPr>
        <w:t>V</w:t>
      </w:r>
      <w:r w:rsidR="008271B9">
        <w:rPr>
          <w:rFonts w:ascii="Arial" w:hAnsi="Arial" w:cs="Arial"/>
          <w:b/>
          <w:bCs/>
          <w:color w:val="000000"/>
          <w:sz w:val="18"/>
          <w:szCs w:val="18"/>
        </w:rPr>
        <w:t>I</w:t>
      </w:r>
      <w:r>
        <w:rPr>
          <w:rFonts w:ascii="Arial" w:hAnsi="Arial" w:cs="Arial"/>
          <w:b/>
          <w:bCs/>
          <w:color w:val="000000"/>
          <w:sz w:val="18"/>
          <w:szCs w:val="18"/>
        </w:rPr>
        <w:t xml:space="preserve">. </w:t>
      </w:r>
      <w:r w:rsidRPr="00F35CF4">
        <w:rPr>
          <w:rFonts w:ascii="Arial" w:hAnsi="Arial" w:cs="Arial"/>
          <w:b/>
          <w:bCs/>
          <w:color w:val="000000"/>
          <w:sz w:val="18"/>
          <w:szCs w:val="18"/>
        </w:rPr>
        <w:t>PODIZVAJALCI</w:t>
      </w:r>
    </w:p>
    <w:p w14:paraId="291C9E20" w14:textId="77777777" w:rsidR="00C66660" w:rsidRDefault="00C90BAB">
      <w:pPr>
        <w:spacing w:after="0" w:line="240" w:lineRule="auto"/>
        <w:jc w:val="center"/>
      </w:pPr>
      <w:r>
        <w:rPr>
          <w:rFonts w:ascii="Arial" w:hAnsi="Arial" w:cs="Arial"/>
          <w:b/>
          <w:bCs/>
          <w:color w:val="000000"/>
          <w:sz w:val="18"/>
          <w:szCs w:val="18"/>
        </w:rPr>
        <w:t>10</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658"/>
      </w:tblGrid>
      <w:tr w:rsidR="00C66660" w14:paraId="02483E33" w14:textId="77777777">
        <w:tc>
          <w:tcPr>
            <w:tcW w:w="0" w:type="auto"/>
            <w:tcMar>
              <w:top w:w="0" w:type="auto"/>
              <w:bottom w:w="0" w:type="auto"/>
            </w:tcMar>
          </w:tcPr>
          <w:p w14:paraId="49EB0C10" w14:textId="77777777" w:rsidR="00C66660" w:rsidRDefault="00C90BAB">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C66660" w14:paraId="0A30EE8D"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93AA4DE" w14:textId="77777777" w:rsidR="00C66660" w:rsidRDefault="008F34FF">
                  <w:pPr>
                    <w:jc w:val="right"/>
                  </w:pPr>
                  <w:r>
                    <w:rPr>
                      <w:rFonts w:ascii="Arial" w:hAnsi="Arial" w:cs="Arial"/>
                      <w:b/>
                      <w:bCs/>
                      <w:color w:val="000000"/>
                      <w:position w:val="-2"/>
                      <w:sz w:val="18"/>
                      <w:szCs w:val="18"/>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9D3B76F" w14:textId="77777777" w:rsidR="00C66660" w:rsidRDefault="00C66660"/>
              </w:tc>
            </w:tr>
            <w:tr w:rsidR="00C66660" w14:paraId="15BF3E8E"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23C46CE" w14:textId="77777777" w:rsidR="00C66660" w:rsidRDefault="008F34FF">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2D750D6D" w14:textId="77777777" w:rsidR="00C66660" w:rsidRDefault="008F34FF">
                  <w:pPr>
                    <w:spacing w:before="135" w:after="135"/>
                    <w:jc w:val="both"/>
                    <w:textAlignment w:val="center"/>
                  </w:pPr>
                  <w:r>
                    <w:rPr>
                      <w:rFonts w:ascii="Arial" w:hAnsi="Arial" w:cs="Arial"/>
                      <w:color w:val="000000"/>
                      <w:position w:val="-2"/>
                      <w:sz w:val="18"/>
                      <w:szCs w:val="18"/>
                    </w:rPr>
                    <w:t>Opis del, ki jih bo izvedel podizvajalec:</w:t>
                  </w:r>
                </w:p>
                <w:p w14:paraId="7E90D819" w14:textId="77777777" w:rsidR="00C66660" w:rsidRDefault="008F34FF">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C66660" w14:paraId="632FBBB1"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4CF90A5" w14:textId="77777777" w:rsidR="00C66660" w:rsidRDefault="008F34FF">
                  <w:pPr>
                    <w:jc w:val="right"/>
                  </w:pPr>
                  <w:r>
                    <w:rPr>
                      <w:rFonts w:ascii="Arial" w:hAnsi="Arial" w:cs="Arial"/>
                      <w:b/>
                      <w:bCs/>
                      <w:color w:val="000000"/>
                      <w:position w:val="-2"/>
                      <w:sz w:val="18"/>
                      <w:szCs w:val="18"/>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09ECF997" w14:textId="77777777" w:rsidR="00C66660" w:rsidRDefault="00C66660"/>
              </w:tc>
            </w:tr>
            <w:tr w:rsidR="00C66660" w14:paraId="6B1FC315"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9406B17" w14:textId="77777777" w:rsidR="00C66660" w:rsidRDefault="008F34FF">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77591982" w14:textId="77777777" w:rsidR="00C66660" w:rsidRDefault="008F34FF">
                  <w:pPr>
                    <w:spacing w:before="135" w:after="135"/>
                    <w:jc w:val="both"/>
                    <w:textAlignment w:val="center"/>
                  </w:pPr>
                  <w:r>
                    <w:rPr>
                      <w:rFonts w:ascii="Arial" w:hAnsi="Arial" w:cs="Arial"/>
                      <w:color w:val="000000"/>
                      <w:position w:val="-2"/>
                      <w:sz w:val="18"/>
                      <w:szCs w:val="18"/>
                    </w:rPr>
                    <w:t>Opis del, ki jih bo izvedel podizvajalec:</w:t>
                  </w:r>
                </w:p>
                <w:p w14:paraId="30348D5C" w14:textId="77777777" w:rsidR="00C66660" w:rsidRDefault="008F34FF">
                  <w:pPr>
                    <w:spacing w:before="135" w:after="135"/>
                    <w:jc w:val="both"/>
                    <w:textAlignment w:val="center"/>
                  </w:pPr>
                  <w:r>
                    <w:rPr>
                      <w:rFonts w:ascii="Arial" w:hAnsi="Arial" w:cs="Arial"/>
                      <w:color w:val="000000"/>
                      <w:position w:val="-2"/>
                      <w:sz w:val="18"/>
                      <w:szCs w:val="18"/>
                    </w:rPr>
                    <w:t>% končne ponudbe vrednosti, ki jo bo izvedel podizvajalec: ____</w:t>
                  </w:r>
                </w:p>
              </w:tc>
            </w:tr>
          </w:tbl>
          <w:p w14:paraId="3C8BF377" w14:textId="77777777" w:rsidR="00C66660" w:rsidRDefault="008F34FF">
            <w:pPr>
              <w:spacing w:before="225" w:after="225"/>
              <w:jc w:val="both"/>
            </w:pPr>
            <w:r>
              <w:rPr>
                <w:rFonts w:ascii="Arial" w:hAnsi="Arial" w:cs="Arial"/>
                <w:i/>
                <w:iCs/>
                <w:color w:val="000000"/>
                <w:sz w:val="18"/>
                <w:szCs w:val="18"/>
              </w:rPr>
              <w:t>Opomba:</w:t>
            </w:r>
          </w:p>
          <w:p w14:paraId="6007F95D" w14:textId="77777777" w:rsidR="00C66660" w:rsidRDefault="008F34FF">
            <w:pPr>
              <w:spacing w:before="225" w:after="225"/>
              <w:jc w:val="both"/>
              <w:rPr>
                <w:rFonts w:ascii="Arial" w:hAnsi="Arial" w:cs="Arial"/>
                <w:i/>
                <w:iCs/>
                <w:color w:val="000000"/>
                <w:sz w:val="18"/>
                <w:szCs w:val="18"/>
              </w:rPr>
            </w:pPr>
            <w:r>
              <w:rPr>
                <w:rFonts w:ascii="Arial" w:hAnsi="Arial" w:cs="Arial"/>
                <w:i/>
                <w:iCs/>
                <w:color w:val="000000"/>
                <w:sz w:val="18"/>
                <w:szCs w:val="18"/>
              </w:rPr>
              <w:t>V KOLIKOR PONUDNIK NE NASTOPA S PODIZVAJALCI SE RAZDELEK IZBRIŠE</w:t>
            </w:r>
          </w:p>
          <w:p w14:paraId="2CF65C86" w14:textId="77777777" w:rsidR="00C90BAB" w:rsidRDefault="00C90BAB">
            <w:pPr>
              <w:spacing w:before="225" w:after="225"/>
              <w:jc w:val="both"/>
            </w:pPr>
          </w:p>
        </w:tc>
      </w:tr>
    </w:tbl>
    <w:p w14:paraId="2886E2E0" w14:textId="77777777" w:rsidR="00C66660" w:rsidRDefault="00C90BAB">
      <w:pPr>
        <w:spacing w:after="0" w:line="240" w:lineRule="auto"/>
        <w:jc w:val="center"/>
      </w:pPr>
      <w:r>
        <w:rPr>
          <w:rFonts w:ascii="Arial" w:hAnsi="Arial" w:cs="Arial"/>
          <w:b/>
          <w:bCs/>
          <w:color w:val="000000"/>
          <w:sz w:val="18"/>
          <w:szCs w:val="18"/>
        </w:rPr>
        <w:lastRenderedPageBreak/>
        <w:t>11</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C66660" w14:paraId="3FCE4411" w14:textId="77777777">
        <w:tc>
          <w:tcPr>
            <w:tcW w:w="0" w:type="auto"/>
            <w:tcMar>
              <w:top w:w="0" w:type="auto"/>
              <w:bottom w:w="0" w:type="auto"/>
            </w:tcMar>
          </w:tcPr>
          <w:p w14:paraId="59BA75A1" w14:textId="77777777" w:rsidR="00C66660" w:rsidRDefault="008F34FF">
            <w:pPr>
              <w:spacing w:before="225" w:after="225"/>
              <w:jc w:val="both"/>
            </w:pPr>
            <w:r>
              <w:rPr>
                <w:rFonts w:ascii="Arial"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 </w:t>
            </w:r>
          </w:p>
          <w:p w14:paraId="613F928E" w14:textId="77777777" w:rsidR="00C66660" w:rsidRDefault="008F34FF">
            <w:pPr>
              <w:spacing w:before="225" w:after="225"/>
              <w:jc w:val="both"/>
            </w:pPr>
            <w:r>
              <w:rPr>
                <w:rFonts w:ascii="Arial" w:hAnsi="Arial" w:cs="Arial"/>
                <w:color w:val="000000"/>
                <w:sz w:val="18"/>
                <w:szCs w:val="18"/>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6"/>
            </w:tblGrid>
            <w:tr w:rsidR="00C66660" w14:paraId="0B0B96AB" w14:textId="77777777">
              <w:tc>
                <w:tcPr>
                  <w:tcW w:w="0" w:type="auto"/>
                  <w:tcMar>
                    <w:top w:w="0" w:type="auto"/>
                    <w:bottom w:w="0" w:type="auto"/>
                  </w:tcMar>
                </w:tcPr>
                <w:p w14:paraId="5EE62F18"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glavni izvajalec s podpisom te pogodbe pooblašča naročnika, da na podlagi potrjenega računa oziroma situacije s strani glavnega izvajalca neposredno plačuje podizvajalcu,</w:t>
                  </w:r>
                </w:p>
                <w:p w14:paraId="3FA99FEF"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je podizvajalec dolžan najkasneje z izstavitvijo prvega računa predložiti soglasje, na podlagi katerega naročnik namesto ponudnika poravna podizvajalčevo terjatev do ponudnika, </w:t>
                  </w:r>
                </w:p>
                <w:p w14:paraId="69696319"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glavni izvajalec svojemu računu ali situaciji priložiti račun ali situacijo podizvajalca, ki ga je predhodno potrdil.</w:t>
                  </w:r>
                </w:p>
              </w:tc>
            </w:tr>
          </w:tbl>
          <w:p w14:paraId="569FD6C4" w14:textId="77777777" w:rsidR="00C66660" w:rsidRDefault="008F34FF">
            <w:pPr>
              <w:spacing w:before="225" w:after="225"/>
              <w:jc w:val="both"/>
            </w:pPr>
            <w:r>
              <w:rPr>
                <w:rFonts w:ascii="Arial" w:hAnsi="Arial" w:cs="Arial"/>
                <w:color w:val="000000"/>
                <w:sz w:val="18"/>
                <w:szCs w:val="18"/>
              </w:rPr>
              <w:t>Zgolj ob izpolnitvi vseh pogojev iz predhodnega odstavka, je naročnik obvezan izvršiti neposredno plačilo podizvajalcu. </w:t>
            </w:r>
          </w:p>
          <w:p w14:paraId="4CFF0354" w14:textId="77777777" w:rsidR="00C66660" w:rsidRDefault="008F34FF">
            <w:pPr>
              <w:spacing w:before="225" w:after="225"/>
              <w:jc w:val="both"/>
            </w:pPr>
            <w:r>
              <w:rPr>
                <w:rFonts w:ascii="Arial" w:hAnsi="Arial" w:cs="Arial"/>
                <w:color w:val="000000"/>
                <w:sz w:val="18"/>
                <w:szCs w:val="18"/>
              </w:rPr>
              <w:t>Plačila podizvajalcem se izvedejo v rokih in na enak način kot velja za plačila izvajalcu.</w:t>
            </w:r>
          </w:p>
          <w:p w14:paraId="6E2F9D75" w14:textId="77777777" w:rsidR="00C66660" w:rsidRDefault="008F34FF">
            <w:pPr>
              <w:spacing w:before="225" w:after="225"/>
              <w:jc w:val="both"/>
            </w:pPr>
            <w:r>
              <w:rPr>
                <w:rFonts w:ascii="Arial" w:hAnsi="Arial" w:cs="Arial"/>
                <w:color w:val="000000"/>
                <w:sz w:val="18"/>
                <w:szCs w:val="18"/>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33B87995" w14:textId="77777777" w:rsidR="00C66660" w:rsidRDefault="008F34FF">
            <w:pPr>
              <w:spacing w:before="225" w:after="225"/>
              <w:jc w:val="both"/>
            </w:pPr>
            <w:r>
              <w:rPr>
                <w:rFonts w:ascii="Arial" w:hAnsi="Arial" w:cs="Arial"/>
                <w:color w:val="000000"/>
                <w:sz w:val="18"/>
                <w:szCs w:val="18"/>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471D0825" w14:textId="77777777" w:rsidR="00C66660" w:rsidRDefault="008F34FF">
            <w:pPr>
              <w:spacing w:before="225" w:after="225"/>
              <w:jc w:val="both"/>
            </w:pPr>
            <w:r>
              <w:rPr>
                <w:rFonts w:ascii="Arial" w:hAnsi="Arial" w:cs="Arial"/>
                <w:color w:val="000000"/>
                <w:sz w:val="18"/>
                <w:szCs w:val="18"/>
              </w:rPr>
              <w:t xml:space="preserve">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w:t>
            </w:r>
            <w:proofErr w:type="spellStart"/>
            <w:r>
              <w:rPr>
                <w:rFonts w:ascii="Arial" w:hAnsi="Arial" w:cs="Arial"/>
                <w:color w:val="000000"/>
                <w:sz w:val="18"/>
                <w:szCs w:val="18"/>
              </w:rPr>
              <w:t>Nepredložitev</w:t>
            </w:r>
            <w:proofErr w:type="spellEnd"/>
            <w:r>
              <w:rPr>
                <w:rFonts w:ascii="Arial" w:hAnsi="Arial" w:cs="Arial"/>
                <w:color w:val="000000"/>
                <w:sz w:val="18"/>
                <w:szCs w:val="18"/>
              </w:rPr>
              <w:t xml:space="preserve"> izjave v roku je razlog za uvedbo </w:t>
            </w:r>
            <w:proofErr w:type="spellStart"/>
            <w:r>
              <w:rPr>
                <w:rFonts w:ascii="Arial" w:hAnsi="Arial" w:cs="Arial"/>
                <w:color w:val="000000"/>
                <w:sz w:val="18"/>
                <w:szCs w:val="18"/>
              </w:rPr>
              <w:t>prekrškovnega</w:t>
            </w:r>
            <w:proofErr w:type="spellEnd"/>
            <w:r>
              <w:rPr>
                <w:rFonts w:ascii="Arial" w:hAnsi="Arial" w:cs="Arial"/>
                <w:color w:val="000000"/>
                <w:sz w:val="18"/>
                <w:szCs w:val="18"/>
              </w:rPr>
              <w:t xml:space="preserve"> postopka zoper izvajalca pred Državno revizijsko komisijo. Poleg globe je sankcija tudi izločitev  iz postopkov naročanja za predpisano obdobje.</w:t>
            </w:r>
          </w:p>
        </w:tc>
      </w:tr>
    </w:tbl>
    <w:p w14:paraId="671604BC" w14:textId="77777777" w:rsidR="00C66660" w:rsidRDefault="00C66660" w:rsidP="00566B8D">
      <w:pPr>
        <w:spacing w:after="0" w:line="240" w:lineRule="auto"/>
      </w:pPr>
    </w:p>
    <w:tbl>
      <w:tblPr>
        <w:tblStyle w:val="NormalTablePHPDOCX"/>
        <w:tblW w:w="0" w:type="auto"/>
        <w:tblInd w:w="108" w:type="dxa"/>
        <w:tblLook w:val="04A0" w:firstRow="1" w:lastRow="0" w:firstColumn="1" w:lastColumn="0" w:noHBand="0" w:noVBand="1"/>
      </w:tblPr>
      <w:tblGrid>
        <w:gridCol w:w="8962"/>
      </w:tblGrid>
      <w:tr w:rsidR="00C66660" w14:paraId="67493204" w14:textId="77777777">
        <w:tc>
          <w:tcPr>
            <w:tcW w:w="0" w:type="auto"/>
            <w:tcMar>
              <w:top w:w="0" w:type="auto"/>
              <w:bottom w:w="0" w:type="auto"/>
            </w:tcMar>
          </w:tcPr>
          <w:p w14:paraId="52C081DA" w14:textId="77777777" w:rsidR="00F35CF4" w:rsidRPr="00F35CF4" w:rsidRDefault="00F35CF4">
            <w:pPr>
              <w:spacing w:before="225" w:after="225"/>
              <w:jc w:val="both"/>
              <w:rPr>
                <w:rFonts w:ascii="Arial" w:hAnsi="Arial" w:cs="Arial"/>
                <w:b/>
                <w:color w:val="000000"/>
                <w:sz w:val="18"/>
                <w:szCs w:val="18"/>
              </w:rPr>
            </w:pPr>
            <w:r w:rsidRPr="00F35CF4">
              <w:rPr>
                <w:rFonts w:ascii="Arial" w:hAnsi="Arial" w:cs="Arial"/>
                <w:b/>
                <w:color w:val="000000"/>
                <w:sz w:val="18"/>
                <w:szCs w:val="18"/>
              </w:rPr>
              <w:t>VI</w:t>
            </w:r>
            <w:r>
              <w:rPr>
                <w:rFonts w:ascii="Arial" w:hAnsi="Arial" w:cs="Arial"/>
                <w:b/>
                <w:color w:val="000000"/>
                <w:sz w:val="18"/>
                <w:szCs w:val="18"/>
              </w:rPr>
              <w:t>I</w:t>
            </w:r>
            <w:r w:rsidRPr="00F35CF4">
              <w:rPr>
                <w:rFonts w:ascii="Arial" w:hAnsi="Arial" w:cs="Arial"/>
                <w:b/>
                <w:color w:val="000000"/>
                <w:sz w:val="18"/>
                <w:szCs w:val="18"/>
              </w:rPr>
              <w:t>. OBVEZNOSTI NAROČNIKA</w:t>
            </w:r>
          </w:p>
          <w:p w14:paraId="3E427511" w14:textId="77777777" w:rsidR="00566B8D" w:rsidRDefault="00566B8D" w:rsidP="00566B8D">
            <w:pPr>
              <w:spacing w:before="225" w:after="225"/>
              <w:jc w:val="center"/>
              <w:rPr>
                <w:rFonts w:ascii="Arial" w:hAnsi="Arial" w:cs="Arial"/>
                <w:color w:val="000000"/>
                <w:sz w:val="18"/>
                <w:szCs w:val="18"/>
              </w:rPr>
            </w:pPr>
            <w:r w:rsidRPr="00566B8D">
              <w:rPr>
                <w:rFonts w:ascii="Arial" w:hAnsi="Arial" w:cs="Arial"/>
                <w:b/>
                <w:bCs/>
                <w:color w:val="000000"/>
                <w:sz w:val="18"/>
                <w:szCs w:val="18"/>
              </w:rPr>
              <w:t>12. člen</w:t>
            </w:r>
          </w:p>
          <w:p w14:paraId="1691E418" w14:textId="77777777" w:rsidR="00C66660" w:rsidRPr="00F35CF4" w:rsidRDefault="008F34FF">
            <w:pPr>
              <w:spacing w:before="225" w:after="225"/>
              <w:jc w:val="both"/>
            </w:pPr>
            <w:r w:rsidRPr="00F35CF4">
              <w:rPr>
                <w:rFonts w:ascii="Arial" w:hAnsi="Arial" w:cs="Arial"/>
                <w:color w:val="000000"/>
                <w:sz w:val="18"/>
                <w:szCs w:val="18"/>
              </w:rPr>
              <w:t>Naročnik se zavezuje poravnati pogodbeno ceno za pravilno dobavo blaga na podlagi te pogodbe.</w:t>
            </w:r>
          </w:p>
          <w:p w14:paraId="75E83B2A" w14:textId="77777777" w:rsidR="00253997" w:rsidRDefault="008F34FF" w:rsidP="00B82C6A">
            <w:pPr>
              <w:spacing w:before="225" w:after="225"/>
              <w:jc w:val="both"/>
              <w:rPr>
                <w:rFonts w:ascii="Arial" w:hAnsi="Arial" w:cs="Arial"/>
                <w:color w:val="000000"/>
                <w:sz w:val="18"/>
                <w:szCs w:val="18"/>
              </w:rPr>
            </w:pPr>
            <w:r w:rsidRPr="00F35CF4">
              <w:rPr>
                <w:rFonts w:ascii="Arial" w:hAnsi="Arial" w:cs="Arial"/>
                <w:color w:val="000000"/>
                <w:sz w:val="18"/>
                <w:szCs w:val="18"/>
              </w:rPr>
              <w:t xml:space="preserve">Naročnik se zavezuje, da bo za nemoteno izvajanje pogodbenih obveznosti </w:t>
            </w:r>
            <w:r w:rsidR="00B82C6A" w:rsidRPr="00F35CF4">
              <w:rPr>
                <w:rFonts w:ascii="Arial" w:hAnsi="Arial" w:cs="Arial"/>
                <w:color w:val="000000"/>
                <w:sz w:val="18"/>
                <w:szCs w:val="18"/>
              </w:rPr>
              <w:t xml:space="preserve">izvajalca </w:t>
            </w:r>
            <w:r w:rsidRPr="00F35CF4">
              <w:rPr>
                <w:rFonts w:ascii="Arial" w:hAnsi="Arial" w:cs="Arial"/>
                <w:color w:val="000000"/>
                <w:sz w:val="18"/>
                <w:szCs w:val="18"/>
              </w:rPr>
              <w:t>zagotovil sodelovanje oseb, ki bodo v stiku z</w:t>
            </w:r>
            <w:r w:rsidR="00B82C6A" w:rsidRPr="00F35CF4">
              <w:rPr>
                <w:rFonts w:ascii="Arial" w:hAnsi="Arial" w:cs="Arial"/>
                <w:color w:val="000000"/>
                <w:sz w:val="18"/>
                <w:szCs w:val="18"/>
              </w:rPr>
              <w:t xml:space="preserve"> izvajalcem</w:t>
            </w:r>
            <w:r w:rsidRPr="00F35CF4">
              <w:rPr>
                <w:rFonts w:ascii="Arial" w:hAnsi="Arial" w:cs="Arial"/>
                <w:color w:val="000000"/>
                <w:sz w:val="18"/>
                <w:szCs w:val="18"/>
              </w:rPr>
              <w:t>.</w:t>
            </w:r>
          </w:p>
          <w:p w14:paraId="6932C147" w14:textId="77777777" w:rsidR="00253997" w:rsidRDefault="00253997" w:rsidP="00B82C6A">
            <w:pPr>
              <w:spacing w:before="225" w:after="225"/>
              <w:jc w:val="both"/>
              <w:rPr>
                <w:rFonts w:ascii="Arial" w:hAnsi="Arial" w:cs="Arial"/>
                <w:color w:val="000000"/>
                <w:sz w:val="18"/>
                <w:szCs w:val="18"/>
              </w:rPr>
            </w:pPr>
          </w:p>
          <w:p w14:paraId="5B2DA6EB" w14:textId="77777777" w:rsidR="00650837" w:rsidRDefault="00650837" w:rsidP="00B82C6A">
            <w:pPr>
              <w:spacing w:before="225" w:after="225"/>
              <w:jc w:val="both"/>
              <w:rPr>
                <w:rFonts w:ascii="Arial" w:hAnsi="Arial" w:cs="Arial"/>
                <w:color w:val="000000"/>
                <w:sz w:val="18"/>
                <w:szCs w:val="18"/>
              </w:rPr>
            </w:pPr>
          </w:p>
          <w:p w14:paraId="01697551" w14:textId="77777777" w:rsidR="00650837" w:rsidRDefault="00650837" w:rsidP="00B82C6A">
            <w:pPr>
              <w:spacing w:before="225" w:after="225"/>
              <w:jc w:val="both"/>
              <w:rPr>
                <w:rFonts w:ascii="Arial" w:hAnsi="Arial" w:cs="Arial"/>
                <w:color w:val="000000"/>
                <w:sz w:val="18"/>
                <w:szCs w:val="18"/>
              </w:rPr>
            </w:pPr>
          </w:p>
          <w:p w14:paraId="45C66623" w14:textId="77777777" w:rsidR="00650837" w:rsidRPr="00253997" w:rsidRDefault="00650837" w:rsidP="00B82C6A">
            <w:pPr>
              <w:spacing w:before="225" w:after="225"/>
              <w:jc w:val="both"/>
              <w:rPr>
                <w:rFonts w:ascii="Arial" w:hAnsi="Arial" w:cs="Arial"/>
                <w:color w:val="000000"/>
                <w:sz w:val="18"/>
                <w:szCs w:val="18"/>
              </w:rPr>
            </w:pPr>
          </w:p>
        </w:tc>
      </w:tr>
    </w:tbl>
    <w:p w14:paraId="7E10BEEE" w14:textId="77777777" w:rsidR="00C66660" w:rsidRDefault="008F34FF">
      <w:pPr>
        <w:spacing w:before="225" w:after="225" w:line="240" w:lineRule="auto"/>
        <w:jc w:val="both"/>
      </w:pPr>
      <w:r>
        <w:rPr>
          <w:rFonts w:ascii="Arial" w:hAnsi="Arial" w:cs="Arial"/>
          <w:b/>
          <w:bCs/>
          <w:color w:val="000000"/>
          <w:sz w:val="18"/>
          <w:szCs w:val="18"/>
        </w:rPr>
        <w:lastRenderedPageBreak/>
        <w:t>VI</w:t>
      </w:r>
      <w:r w:rsidR="004E7A07">
        <w:rPr>
          <w:rFonts w:ascii="Arial" w:hAnsi="Arial" w:cs="Arial"/>
          <w:b/>
          <w:bCs/>
          <w:color w:val="000000"/>
          <w:sz w:val="18"/>
          <w:szCs w:val="18"/>
        </w:rPr>
        <w:t>II</w:t>
      </w:r>
      <w:r>
        <w:rPr>
          <w:rFonts w:ascii="Arial" w:hAnsi="Arial" w:cs="Arial"/>
          <w:b/>
          <w:bCs/>
          <w:color w:val="000000"/>
          <w:sz w:val="18"/>
          <w:szCs w:val="18"/>
        </w:rPr>
        <w:t xml:space="preserve">. OBVEZNOSTI </w:t>
      </w:r>
      <w:r w:rsidR="00F35CF4">
        <w:rPr>
          <w:rFonts w:ascii="Arial" w:hAnsi="Arial" w:cs="Arial"/>
          <w:b/>
          <w:bCs/>
          <w:color w:val="000000"/>
          <w:sz w:val="18"/>
          <w:szCs w:val="18"/>
        </w:rPr>
        <w:t>IZVAJALCA</w:t>
      </w:r>
    </w:p>
    <w:p w14:paraId="6379BDD9" w14:textId="77777777" w:rsidR="00C66660" w:rsidRDefault="004E7A07">
      <w:pPr>
        <w:spacing w:after="0" w:line="240" w:lineRule="auto"/>
        <w:jc w:val="center"/>
      </w:pPr>
      <w:r>
        <w:rPr>
          <w:rFonts w:ascii="Arial" w:hAnsi="Arial" w:cs="Arial"/>
          <w:b/>
          <w:bCs/>
          <w:color w:val="000000"/>
          <w:sz w:val="18"/>
          <w:szCs w:val="18"/>
        </w:rPr>
        <w:t>13</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C66660" w14:paraId="31B60128" w14:textId="77777777">
        <w:tc>
          <w:tcPr>
            <w:tcW w:w="0" w:type="auto"/>
            <w:tcMar>
              <w:top w:w="0" w:type="auto"/>
              <w:bottom w:w="0" w:type="auto"/>
            </w:tcMar>
          </w:tcPr>
          <w:p w14:paraId="507524BE" w14:textId="77777777" w:rsidR="00C66660" w:rsidRDefault="008F4D28">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se obvezuje, da bo:</w:t>
            </w:r>
          </w:p>
          <w:tbl>
            <w:tblPr>
              <w:tblStyle w:val="NormalTablePHPDOCX"/>
              <w:tblW w:w="0" w:type="auto"/>
              <w:tblLook w:val="04A0" w:firstRow="1" w:lastRow="0" w:firstColumn="1" w:lastColumn="0" w:noHBand="0" w:noVBand="1"/>
            </w:tblPr>
            <w:tblGrid>
              <w:gridCol w:w="8746"/>
            </w:tblGrid>
            <w:tr w:rsidR="00C66660" w14:paraId="354BC3F9" w14:textId="77777777">
              <w:tc>
                <w:tcPr>
                  <w:tcW w:w="0" w:type="auto"/>
                  <w:tcMar>
                    <w:top w:w="0" w:type="auto"/>
                    <w:bottom w:w="0" w:type="auto"/>
                  </w:tcMar>
                </w:tcPr>
                <w:p w14:paraId="390F70FB"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206E0C80"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dobavo izvedel v pogodbeno določenih rokih;</w:t>
                  </w:r>
                </w:p>
                <w:p w14:paraId="38E250A2"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naročniku po predhodnem pozivu posredoval dodatne informacije o poteku dobave;</w:t>
                  </w:r>
                </w:p>
                <w:p w14:paraId="5D3C314A"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pravočasno opozoril naročnika na morebitne ovire pri dobavi;</w:t>
                  </w:r>
                </w:p>
                <w:p w14:paraId="693BC6F0"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ščitil interese naročnika.</w:t>
                  </w:r>
                </w:p>
              </w:tc>
            </w:tr>
          </w:tbl>
          <w:p w14:paraId="36A9F8AE" w14:textId="77777777" w:rsidR="00C66660" w:rsidRDefault="00C66660"/>
        </w:tc>
      </w:tr>
    </w:tbl>
    <w:p w14:paraId="2E571C1F" w14:textId="77777777" w:rsidR="00C66660" w:rsidRDefault="00F66484">
      <w:pPr>
        <w:spacing w:before="225" w:after="225" w:line="240" w:lineRule="auto"/>
        <w:jc w:val="both"/>
      </w:pPr>
      <w:r>
        <w:rPr>
          <w:rFonts w:ascii="Arial" w:hAnsi="Arial" w:cs="Arial"/>
          <w:b/>
          <w:bCs/>
          <w:color w:val="000000"/>
          <w:sz w:val="18"/>
          <w:szCs w:val="18"/>
        </w:rPr>
        <w:t>IX</w:t>
      </w:r>
      <w:r w:rsidR="008F34FF">
        <w:rPr>
          <w:rFonts w:ascii="Arial" w:hAnsi="Arial" w:cs="Arial"/>
          <w:b/>
          <w:bCs/>
          <w:color w:val="000000"/>
          <w:sz w:val="18"/>
          <w:szCs w:val="18"/>
        </w:rPr>
        <w:t>. SKRBNIKI POGODBE</w:t>
      </w:r>
    </w:p>
    <w:p w14:paraId="5EDE9AC4" w14:textId="77777777" w:rsidR="00C66660" w:rsidRDefault="00F66484">
      <w:pPr>
        <w:spacing w:after="0" w:line="240" w:lineRule="auto"/>
        <w:jc w:val="center"/>
      </w:pPr>
      <w:r>
        <w:rPr>
          <w:rFonts w:ascii="Arial" w:hAnsi="Arial" w:cs="Arial"/>
          <w:b/>
          <w:bCs/>
          <w:color w:val="000000"/>
          <w:sz w:val="18"/>
          <w:szCs w:val="18"/>
        </w:rPr>
        <w:t>14</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C66660" w14:paraId="75C43A36" w14:textId="77777777">
        <w:tc>
          <w:tcPr>
            <w:tcW w:w="0" w:type="auto"/>
            <w:tcMar>
              <w:top w:w="0" w:type="auto"/>
              <w:bottom w:w="0" w:type="auto"/>
            </w:tcMar>
          </w:tcPr>
          <w:p w14:paraId="1CE43250" w14:textId="77777777" w:rsidR="00C66660" w:rsidRDefault="008F34FF">
            <w:pPr>
              <w:spacing w:before="225" w:after="225"/>
              <w:jc w:val="both"/>
            </w:pPr>
            <w:r>
              <w:rPr>
                <w:rFonts w:ascii="Arial" w:hAnsi="Arial" w:cs="Arial"/>
                <w:color w:val="000000"/>
                <w:sz w:val="18"/>
                <w:szCs w:val="18"/>
              </w:rPr>
              <w:t>Skrbnik pogodbe s strani naročnika je ______________</w:t>
            </w:r>
          </w:p>
          <w:p w14:paraId="796AEA1F" w14:textId="77777777" w:rsidR="00C66660" w:rsidRDefault="008F34FF">
            <w:pPr>
              <w:spacing w:before="225" w:after="225"/>
              <w:jc w:val="both"/>
            </w:pPr>
            <w:r>
              <w:rPr>
                <w:rFonts w:ascii="Arial" w:hAnsi="Arial" w:cs="Arial"/>
                <w:color w:val="000000"/>
                <w:sz w:val="18"/>
                <w:szCs w:val="18"/>
              </w:rPr>
              <w:t>Predstavnik naročnika je pooblaščen, da zastopa naročnika v vseh vprašanjih, ki se nanašajo na dobavo, dogovorjeno s to pogodbo.</w:t>
            </w:r>
          </w:p>
          <w:p w14:paraId="15A496E8" w14:textId="77777777" w:rsidR="00C66660" w:rsidRDefault="008F34FF">
            <w:pPr>
              <w:spacing w:before="225" w:after="225"/>
              <w:jc w:val="both"/>
            </w:pPr>
            <w:r>
              <w:rPr>
                <w:rFonts w:ascii="Arial" w:hAnsi="Arial" w:cs="Arial"/>
                <w:color w:val="000000"/>
                <w:sz w:val="18"/>
                <w:szCs w:val="18"/>
              </w:rPr>
              <w:t xml:space="preserve">Pooblaščeni predstavnik </w:t>
            </w:r>
            <w:r w:rsidR="00BB663E">
              <w:rPr>
                <w:rFonts w:ascii="Arial" w:hAnsi="Arial" w:cs="Arial"/>
                <w:color w:val="000000"/>
                <w:sz w:val="18"/>
                <w:szCs w:val="18"/>
              </w:rPr>
              <w:t xml:space="preserve">izvajalca </w:t>
            </w:r>
            <w:r>
              <w:rPr>
                <w:rFonts w:ascii="Arial" w:hAnsi="Arial" w:cs="Arial"/>
                <w:color w:val="000000"/>
                <w:sz w:val="18"/>
                <w:szCs w:val="18"/>
              </w:rPr>
              <w:t>je _______________</w:t>
            </w:r>
          </w:p>
          <w:p w14:paraId="663E0EA2" w14:textId="77777777" w:rsidR="00C66660" w:rsidRDefault="008F34FF" w:rsidP="00BB663E">
            <w:pPr>
              <w:spacing w:before="225" w:after="225"/>
              <w:jc w:val="both"/>
            </w:pPr>
            <w:r>
              <w:rPr>
                <w:rFonts w:ascii="Arial" w:hAnsi="Arial" w:cs="Arial"/>
                <w:color w:val="000000"/>
                <w:sz w:val="18"/>
                <w:szCs w:val="18"/>
              </w:rPr>
              <w:t xml:space="preserve">Pooblaščeni predstavnik </w:t>
            </w:r>
            <w:r w:rsidR="00BB663E">
              <w:rPr>
                <w:rFonts w:ascii="Arial" w:hAnsi="Arial" w:cs="Arial"/>
                <w:color w:val="000000"/>
                <w:sz w:val="18"/>
                <w:szCs w:val="18"/>
              </w:rPr>
              <w:t xml:space="preserve">izvajalca </w:t>
            </w:r>
            <w:r>
              <w:rPr>
                <w:rFonts w:ascii="Arial" w:hAnsi="Arial" w:cs="Arial"/>
                <w:color w:val="000000"/>
                <w:sz w:val="18"/>
                <w:szCs w:val="18"/>
              </w:rPr>
              <w:t xml:space="preserve">je pooblaščen, da zastopa </w:t>
            </w:r>
            <w:r w:rsidR="00BB663E">
              <w:rPr>
                <w:rFonts w:ascii="Arial" w:hAnsi="Arial" w:cs="Arial"/>
                <w:color w:val="000000"/>
                <w:sz w:val="18"/>
                <w:szCs w:val="18"/>
              </w:rPr>
              <w:t xml:space="preserve">izvajalca </w:t>
            </w:r>
            <w:r>
              <w:rPr>
                <w:rFonts w:ascii="Arial" w:hAnsi="Arial" w:cs="Arial"/>
                <w:color w:val="000000"/>
                <w:sz w:val="18"/>
                <w:szCs w:val="18"/>
              </w:rPr>
              <w:t>v vseh vprašanjih, ki se nanašajo dobavo po tej pogodbi.</w:t>
            </w:r>
          </w:p>
        </w:tc>
      </w:tr>
    </w:tbl>
    <w:p w14:paraId="03FA0FE6" w14:textId="77777777" w:rsidR="00C66660" w:rsidRDefault="00253997">
      <w:pPr>
        <w:spacing w:before="225" w:after="225" w:line="240" w:lineRule="auto"/>
        <w:jc w:val="both"/>
      </w:pPr>
      <w:r>
        <w:rPr>
          <w:rFonts w:ascii="Arial" w:hAnsi="Arial" w:cs="Arial"/>
          <w:b/>
          <w:bCs/>
          <w:color w:val="000000"/>
          <w:sz w:val="18"/>
          <w:szCs w:val="18"/>
        </w:rPr>
        <w:t>X</w:t>
      </w:r>
      <w:r w:rsidR="008F34FF">
        <w:rPr>
          <w:rFonts w:ascii="Arial" w:hAnsi="Arial" w:cs="Arial"/>
          <w:b/>
          <w:bCs/>
          <w:color w:val="000000"/>
          <w:sz w:val="18"/>
          <w:szCs w:val="18"/>
        </w:rPr>
        <w:t>. POGODBENA KAZEN</w:t>
      </w:r>
    </w:p>
    <w:p w14:paraId="2B409BC9" w14:textId="77777777" w:rsidR="00C66660" w:rsidRDefault="00253997">
      <w:pPr>
        <w:spacing w:after="0" w:line="240" w:lineRule="auto"/>
        <w:jc w:val="center"/>
      </w:pPr>
      <w:r>
        <w:rPr>
          <w:rFonts w:ascii="Arial" w:hAnsi="Arial" w:cs="Arial"/>
          <w:b/>
          <w:bCs/>
          <w:color w:val="000000"/>
          <w:sz w:val="18"/>
          <w:szCs w:val="18"/>
        </w:rPr>
        <w:t>15</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C66660" w14:paraId="2DD14E29" w14:textId="77777777">
        <w:tc>
          <w:tcPr>
            <w:tcW w:w="0" w:type="auto"/>
            <w:tcMar>
              <w:top w:w="0" w:type="auto"/>
              <w:bottom w:w="0" w:type="auto"/>
            </w:tcMar>
          </w:tcPr>
          <w:p w14:paraId="68A52E75" w14:textId="77777777" w:rsidR="00C66660" w:rsidRDefault="008F34FF">
            <w:pPr>
              <w:spacing w:before="225" w:after="225"/>
              <w:jc w:val="both"/>
            </w:pPr>
            <w:r>
              <w:rPr>
                <w:rFonts w:ascii="Arial" w:hAnsi="Arial" w:cs="Arial"/>
                <w:color w:val="000000"/>
                <w:sz w:val="18"/>
                <w:szCs w:val="18"/>
              </w:rPr>
              <w:t xml:space="preserve">Če se </w:t>
            </w:r>
            <w:r w:rsidR="00253997">
              <w:rPr>
                <w:rFonts w:ascii="Arial" w:hAnsi="Arial" w:cs="Arial"/>
                <w:color w:val="000000"/>
                <w:sz w:val="18"/>
                <w:szCs w:val="18"/>
              </w:rPr>
              <w:t xml:space="preserve">izvajalec </w:t>
            </w:r>
            <w:r>
              <w:rPr>
                <w:rFonts w:ascii="Arial" w:hAnsi="Arial" w:cs="Arial"/>
                <w:color w:val="000000"/>
                <w:sz w:val="18"/>
                <w:szCs w:val="18"/>
              </w:rPr>
              <w:t>po svoji krivdi pri izvedbi del ne drži dogovorjenih rokov, sme naročnik za vsak dan zamude zahtevati plačilo pogodbene kazni v višini 1 odstotka od vrednosti celotne dobave z DDV, vendar skupaj ne več kot 10% celotne pogodbene vrednosti.</w:t>
            </w:r>
          </w:p>
          <w:p w14:paraId="23F42070" w14:textId="77777777" w:rsidR="00C66660" w:rsidRDefault="008F34FF">
            <w:pPr>
              <w:spacing w:before="225" w:after="225"/>
              <w:jc w:val="both"/>
            </w:pPr>
            <w:r>
              <w:rPr>
                <w:rFonts w:ascii="Arial" w:hAnsi="Arial" w:cs="Arial"/>
                <w:color w:val="000000"/>
                <w:sz w:val="18"/>
                <w:szCs w:val="18"/>
              </w:rPr>
              <w:t>Pogodbena kazen se obračuna pri plačilu za opravljeno dobavo.</w:t>
            </w:r>
          </w:p>
          <w:p w14:paraId="678D2BAC" w14:textId="77777777" w:rsidR="00C66660" w:rsidRDefault="008F34FF" w:rsidP="00253997">
            <w:pPr>
              <w:spacing w:before="225" w:after="225"/>
              <w:jc w:val="both"/>
            </w:pPr>
            <w:r>
              <w:rPr>
                <w:rFonts w:ascii="Arial" w:hAnsi="Arial" w:cs="Arial"/>
                <w:color w:val="000000"/>
                <w:sz w:val="18"/>
                <w:szCs w:val="18"/>
              </w:rPr>
              <w:t xml:space="preserve">Če je zaradi zamude </w:t>
            </w:r>
            <w:r w:rsidR="00253997">
              <w:rPr>
                <w:rFonts w:ascii="Arial" w:hAnsi="Arial" w:cs="Arial"/>
                <w:color w:val="000000"/>
                <w:sz w:val="18"/>
                <w:szCs w:val="18"/>
              </w:rPr>
              <w:t xml:space="preserve">izvajalca </w:t>
            </w:r>
            <w:r>
              <w:rPr>
                <w:rFonts w:ascii="Arial" w:hAnsi="Arial" w:cs="Arial"/>
                <w:color w:val="000000"/>
                <w:sz w:val="18"/>
                <w:szCs w:val="18"/>
              </w:rPr>
              <w:t>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tc>
      </w:tr>
    </w:tbl>
    <w:p w14:paraId="51B04B38" w14:textId="77777777" w:rsidR="00C66660" w:rsidRDefault="00253997">
      <w:pPr>
        <w:spacing w:before="225" w:after="225" w:line="240" w:lineRule="auto"/>
        <w:jc w:val="both"/>
      </w:pPr>
      <w:r w:rsidRPr="00253997">
        <w:rPr>
          <w:rFonts w:ascii="Arial" w:hAnsi="Arial" w:cs="Arial"/>
          <w:b/>
          <w:bCs/>
          <w:color w:val="000000"/>
          <w:sz w:val="18"/>
          <w:szCs w:val="18"/>
        </w:rPr>
        <w:t>XI</w:t>
      </w:r>
      <w:r w:rsidR="008F34FF">
        <w:rPr>
          <w:rFonts w:ascii="Arial" w:hAnsi="Arial" w:cs="Arial"/>
          <w:b/>
          <w:bCs/>
          <w:color w:val="000000"/>
          <w:sz w:val="18"/>
          <w:szCs w:val="18"/>
        </w:rPr>
        <w:t>. ODPRAVA NAPAK</w:t>
      </w:r>
      <w:r w:rsidR="00744EB4">
        <w:rPr>
          <w:rFonts w:ascii="Arial" w:hAnsi="Arial" w:cs="Arial"/>
          <w:b/>
          <w:bCs/>
          <w:color w:val="000000"/>
          <w:sz w:val="18"/>
          <w:szCs w:val="18"/>
        </w:rPr>
        <w:t xml:space="preserve">, ZAVAROVANJE ZA DOBRO IZVEDBO </w:t>
      </w:r>
      <w:r w:rsidR="008F34FF">
        <w:rPr>
          <w:rFonts w:ascii="Arial" w:hAnsi="Arial" w:cs="Arial"/>
          <w:b/>
          <w:bCs/>
          <w:color w:val="000000"/>
          <w:sz w:val="18"/>
          <w:szCs w:val="18"/>
        </w:rPr>
        <w:t>IN GARANCIJSKA DOBA</w:t>
      </w:r>
    </w:p>
    <w:p w14:paraId="73427264" w14:textId="77777777" w:rsidR="00C66660" w:rsidRDefault="008F34FF">
      <w:pPr>
        <w:spacing w:after="0" w:line="240" w:lineRule="auto"/>
        <w:jc w:val="center"/>
      </w:pPr>
      <w:r>
        <w:rPr>
          <w:rFonts w:ascii="Arial" w:hAnsi="Arial" w:cs="Arial"/>
          <w:b/>
          <w:bCs/>
          <w:color w:val="000000"/>
          <w:sz w:val="18"/>
          <w:szCs w:val="18"/>
        </w:rPr>
        <w:t>16. člen</w:t>
      </w:r>
    </w:p>
    <w:tbl>
      <w:tblPr>
        <w:tblStyle w:val="NormalTablePHPDOCX"/>
        <w:tblW w:w="0" w:type="auto"/>
        <w:tblInd w:w="108" w:type="dxa"/>
        <w:tblLook w:val="04A0" w:firstRow="1" w:lastRow="0" w:firstColumn="1" w:lastColumn="0" w:noHBand="0" w:noVBand="1"/>
      </w:tblPr>
      <w:tblGrid>
        <w:gridCol w:w="8962"/>
      </w:tblGrid>
      <w:tr w:rsidR="00C66660" w14:paraId="37DD5B65" w14:textId="77777777">
        <w:tc>
          <w:tcPr>
            <w:tcW w:w="0" w:type="auto"/>
            <w:tcMar>
              <w:top w:w="0" w:type="auto"/>
              <w:bottom w:w="0" w:type="auto"/>
            </w:tcMar>
          </w:tcPr>
          <w:p w14:paraId="572B585E" w14:textId="02981D21" w:rsidR="00C66660" w:rsidRDefault="008F34FF">
            <w:pPr>
              <w:spacing w:before="225" w:after="225"/>
              <w:jc w:val="both"/>
            </w:pPr>
            <w:r>
              <w:rPr>
                <w:rFonts w:ascii="Arial" w:hAnsi="Arial" w:cs="Arial"/>
                <w:color w:val="000000"/>
                <w:sz w:val="18"/>
                <w:szCs w:val="18"/>
              </w:rPr>
              <w:t xml:space="preserve">Garancijska doba po tej pogodbi je </w:t>
            </w:r>
            <w:r w:rsidR="00612C91">
              <w:rPr>
                <w:rFonts w:ascii="Arial" w:hAnsi="Arial" w:cs="Arial"/>
                <w:color w:val="000000"/>
                <w:sz w:val="18"/>
                <w:szCs w:val="18"/>
              </w:rPr>
              <w:t xml:space="preserve">do </w:t>
            </w:r>
            <w:r w:rsidR="008914F7" w:rsidRPr="00AF0DC7">
              <w:rPr>
                <w:rFonts w:ascii="Arial" w:hAnsi="Arial" w:cs="Arial"/>
                <w:color w:val="000000"/>
                <w:sz w:val="18"/>
                <w:szCs w:val="18"/>
              </w:rPr>
              <w:t>31.1.2030.</w:t>
            </w:r>
          </w:p>
          <w:p w14:paraId="34E9F9AC" w14:textId="77777777" w:rsidR="00C66660" w:rsidRDefault="008F34FF">
            <w:pPr>
              <w:spacing w:before="225" w:after="225"/>
              <w:jc w:val="both"/>
            </w:pPr>
            <w:r>
              <w:rPr>
                <w:rFonts w:ascii="Arial" w:hAnsi="Arial" w:cs="Arial"/>
                <w:color w:val="000000"/>
                <w:sz w:val="18"/>
                <w:szCs w:val="18"/>
              </w:rPr>
              <w:t>Garancijski roki začnejo teči z dnem u</w:t>
            </w:r>
            <w:r w:rsidR="00F34A30">
              <w:rPr>
                <w:rFonts w:ascii="Arial" w:hAnsi="Arial" w:cs="Arial"/>
                <w:color w:val="000000"/>
                <w:sz w:val="18"/>
                <w:szCs w:val="18"/>
              </w:rPr>
              <w:t>spešne pisne primopredaje blaga</w:t>
            </w:r>
            <w:r>
              <w:rPr>
                <w:rFonts w:ascii="Arial" w:hAnsi="Arial" w:cs="Arial"/>
                <w:color w:val="000000"/>
                <w:sz w:val="18"/>
                <w:szCs w:val="18"/>
              </w:rPr>
              <w:t>.</w:t>
            </w:r>
          </w:p>
          <w:p w14:paraId="0F1C0810" w14:textId="77777777" w:rsidR="00C66660" w:rsidRDefault="008F34FF">
            <w:pPr>
              <w:spacing w:before="225" w:after="225"/>
              <w:jc w:val="both"/>
            </w:pPr>
            <w:r>
              <w:rPr>
                <w:rFonts w:ascii="Arial" w:hAnsi="Arial" w:cs="Arial"/>
                <w:color w:val="000000"/>
                <w:sz w:val="18"/>
                <w:szCs w:val="18"/>
              </w:rPr>
              <w:t>Garancija je vezana na normalne pogoje uporabe in primerno ter strokovno vzdrževanje.</w:t>
            </w:r>
          </w:p>
          <w:p w14:paraId="49F234ED" w14:textId="77777777" w:rsidR="00C66660" w:rsidRDefault="008F34FF" w:rsidP="00127889">
            <w:pPr>
              <w:spacing w:before="225" w:after="225"/>
              <w:jc w:val="both"/>
              <w:rPr>
                <w:rFonts w:ascii="Arial" w:hAnsi="Arial" w:cs="Arial"/>
                <w:color w:val="000000"/>
                <w:sz w:val="18"/>
                <w:szCs w:val="18"/>
              </w:rPr>
            </w:pPr>
            <w:r>
              <w:rPr>
                <w:rFonts w:ascii="Arial" w:hAnsi="Arial" w:cs="Arial"/>
                <w:color w:val="000000"/>
                <w:sz w:val="18"/>
                <w:szCs w:val="18"/>
              </w:rPr>
              <w:t xml:space="preserve">Če je napaka bistvena in vpliva na rabo ter je povzročena po krivdi </w:t>
            </w:r>
            <w:r w:rsidR="00127889">
              <w:rPr>
                <w:rFonts w:ascii="Arial" w:hAnsi="Arial" w:cs="Arial"/>
                <w:color w:val="000000"/>
                <w:sz w:val="18"/>
                <w:szCs w:val="18"/>
              </w:rPr>
              <w:t xml:space="preserve">izvajalca </w:t>
            </w:r>
            <w:r>
              <w:rPr>
                <w:rFonts w:ascii="Arial" w:hAnsi="Arial" w:cs="Arial"/>
                <w:color w:val="000000"/>
                <w:sz w:val="18"/>
                <w:szCs w:val="18"/>
              </w:rPr>
              <w:t>ali njegovih pod</w:t>
            </w:r>
            <w:r w:rsidR="00127889">
              <w:rPr>
                <w:rFonts w:ascii="Arial" w:hAnsi="Arial" w:cs="Arial"/>
                <w:color w:val="000000"/>
                <w:sz w:val="18"/>
                <w:szCs w:val="18"/>
              </w:rPr>
              <w:t>izvajalcev in kooperantov, je izvajalec</w:t>
            </w:r>
            <w:r>
              <w:rPr>
                <w:rFonts w:ascii="Arial" w:hAnsi="Arial" w:cs="Arial"/>
                <w:color w:val="000000"/>
                <w:sz w:val="18"/>
                <w:szCs w:val="18"/>
              </w:rPr>
              <w:t xml:space="preserve"> dolžan naročniku nadomestiti vso nastalo škodo.</w:t>
            </w:r>
          </w:p>
          <w:p w14:paraId="416E19B7" w14:textId="3FC02903" w:rsidR="006909FA" w:rsidRDefault="006909FA" w:rsidP="00127889">
            <w:pPr>
              <w:spacing w:before="225" w:after="225"/>
              <w:jc w:val="both"/>
            </w:pPr>
          </w:p>
        </w:tc>
      </w:tr>
    </w:tbl>
    <w:p w14:paraId="42080A55" w14:textId="77777777" w:rsidR="00C66660" w:rsidRDefault="008F34FF">
      <w:pPr>
        <w:spacing w:after="0" w:line="240" w:lineRule="auto"/>
        <w:jc w:val="center"/>
      </w:pPr>
      <w:r>
        <w:rPr>
          <w:rFonts w:ascii="Arial" w:hAnsi="Arial" w:cs="Arial"/>
          <w:b/>
          <w:bCs/>
          <w:color w:val="000000"/>
          <w:sz w:val="18"/>
          <w:szCs w:val="18"/>
        </w:rPr>
        <w:lastRenderedPageBreak/>
        <w:t>17. člen</w:t>
      </w:r>
    </w:p>
    <w:tbl>
      <w:tblPr>
        <w:tblStyle w:val="NormalTablePHPDOCX"/>
        <w:tblW w:w="0" w:type="auto"/>
        <w:tblInd w:w="108" w:type="dxa"/>
        <w:tblLook w:val="04A0" w:firstRow="1" w:lastRow="0" w:firstColumn="1" w:lastColumn="0" w:noHBand="0" w:noVBand="1"/>
      </w:tblPr>
      <w:tblGrid>
        <w:gridCol w:w="8962"/>
      </w:tblGrid>
      <w:tr w:rsidR="00C66660" w14:paraId="15AAB204" w14:textId="77777777">
        <w:tc>
          <w:tcPr>
            <w:tcW w:w="0" w:type="auto"/>
            <w:tcMar>
              <w:top w:w="0" w:type="auto"/>
              <w:bottom w:w="0" w:type="auto"/>
            </w:tcMar>
          </w:tcPr>
          <w:p w14:paraId="49813426" w14:textId="77777777" w:rsidR="00C66660" w:rsidRDefault="008F34FF">
            <w:pPr>
              <w:spacing w:before="225" w:after="225"/>
              <w:jc w:val="both"/>
            </w:pPr>
            <w:r>
              <w:rPr>
                <w:rFonts w:ascii="Arial" w:hAnsi="Arial" w:cs="Arial"/>
                <w:color w:val="000000"/>
                <w:sz w:val="18"/>
                <w:szCs w:val="18"/>
              </w:rPr>
              <w:t xml:space="preserve">Za vse dobavljeno blago bo </w:t>
            </w:r>
            <w:r w:rsidR="00CF007E">
              <w:rPr>
                <w:rFonts w:ascii="Arial" w:hAnsi="Arial" w:cs="Arial"/>
                <w:color w:val="000000"/>
                <w:sz w:val="18"/>
                <w:szCs w:val="18"/>
              </w:rPr>
              <w:t xml:space="preserve">izvajalec </w:t>
            </w:r>
            <w:r>
              <w:rPr>
                <w:rFonts w:ascii="Arial" w:hAnsi="Arial" w:cs="Arial"/>
                <w:color w:val="000000"/>
                <w:sz w:val="18"/>
                <w:szCs w:val="18"/>
              </w:rPr>
              <w:t>v okviru garancijske dobe in v okviru svoje pogodbene obveznosti iz te pogodbe, izvedel odpravo napak.</w:t>
            </w:r>
          </w:p>
          <w:p w14:paraId="7CBA6467" w14:textId="77777777" w:rsidR="00C66660" w:rsidRDefault="008F34FF" w:rsidP="00CF007E">
            <w:pPr>
              <w:spacing w:before="225" w:after="225"/>
              <w:jc w:val="both"/>
            </w:pPr>
            <w:r>
              <w:rPr>
                <w:rFonts w:ascii="Arial" w:hAnsi="Arial" w:cs="Arial"/>
                <w:color w:val="000000"/>
                <w:sz w:val="18"/>
                <w:szCs w:val="18"/>
              </w:rPr>
              <w:t xml:space="preserve">Če </w:t>
            </w:r>
            <w:r w:rsidR="00CF007E">
              <w:rPr>
                <w:rFonts w:ascii="Arial" w:hAnsi="Arial" w:cs="Arial"/>
                <w:color w:val="000000"/>
                <w:sz w:val="18"/>
                <w:szCs w:val="18"/>
              </w:rPr>
              <w:t xml:space="preserve">izvajalec </w:t>
            </w:r>
            <w:r>
              <w:rPr>
                <w:rFonts w:ascii="Arial" w:hAnsi="Arial" w:cs="Arial"/>
                <w:color w:val="000000"/>
                <w:sz w:val="18"/>
                <w:szCs w:val="18"/>
              </w:rPr>
              <w:t xml:space="preserve">v dogovorjenem roku ne odpravi napake in se z naročnikom ne dogovori za nov rok odprave, bo naročnik odpravo napake poveril drugemu dobavitelju na stroške </w:t>
            </w:r>
            <w:r w:rsidR="00CF007E">
              <w:rPr>
                <w:rFonts w:ascii="Arial" w:hAnsi="Arial" w:cs="Arial"/>
                <w:color w:val="000000"/>
                <w:sz w:val="18"/>
                <w:szCs w:val="18"/>
              </w:rPr>
              <w:t xml:space="preserve">izvajalca </w:t>
            </w:r>
            <w:r>
              <w:rPr>
                <w:rFonts w:ascii="Arial" w:hAnsi="Arial" w:cs="Arial"/>
                <w:color w:val="000000"/>
                <w:sz w:val="18"/>
                <w:szCs w:val="18"/>
              </w:rPr>
              <w:t xml:space="preserve">iz te pogodbe (kot dober strokovnjak). Naročnik si </w:t>
            </w:r>
            <w:r w:rsidR="00CF007E">
              <w:rPr>
                <w:rFonts w:ascii="Arial" w:hAnsi="Arial" w:cs="Arial"/>
                <w:color w:val="000000"/>
                <w:sz w:val="18"/>
                <w:szCs w:val="18"/>
              </w:rPr>
              <w:t>v tem primeru zaračuna v breme izvajalca</w:t>
            </w:r>
            <w:r>
              <w:rPr>
                <w:rFonts w:ascii="Arial" w:hAnsi="Arial" w:cs="Arial"/>
                <w:color w:val="000000"/>
                <w:sz w:val="18"/>
                <w:szCs w:val="18"/>
              </w:rPr>
              <w:t xml:space="preserve"> 3 % pribitek na celotno vrednost dobave za kritje svojih manipulativnih stroškov. V kolikor </w:t>
            </w:r>
            <w:r w:rsidR="00CF007E">
              <w:rPr>
                <w:rFonts w:ascii="Arial" w:hAnsi="Arial" w:cs="Arial"/>
                <w:color w:val="000000"/>
                <w:sz w:val="18"/>
                <w:szCs w:val="18"/>
              </w:rPr>
              <w:t>izvajalec</w:t>
            </w:r>
            <w:r>
              <w:rPr>
                <w:rFonts w:ascii="Arial" w:hAnsi="Arial" w:cs="Arial"/>
                <w:color w:val="000000"/>
                <w:sz w:val="18"/>
                <w:szCs w:val="18"/>
              </w:rPr>
              <w:t xml:space="preserve"> stroškov odprave napake ne bo pokril, lahko naročnik za plačilo stroškov unovči garancijo za odpravo napak v garancijskem roku.</w:t>
            </w:r>
          </w:p>
        </w:tc>
      </w:tr>
    </w:tbl>
    <w:p w14:paraId="507BFAD3" w14:textId="77777777" w:rsidR="00C66660" w:rsidRDefault="008F34FF">
      <w:pPr>
        <w:spacing w:after="0" w:line="240" w:lineRule="auto"/>
        <w:jc w:val="center"/>
      </w:pPr>
      <w:r>
        <w:rPr>
          <w:rFonts w:ascii="Arial" w:hAnsi="Arial" w:cs="Arial"/>
          <w:b/>
          <w:bCs/>
          <w:color w:val="000000"/>
          <w:sz w:val="18"/>
          <w:szCs w:val="18"/>
        </w:rPr>
        <w:t>18. člen</w:t>
      </w:r>
    </w:p>
    <w:tbl>
      <w:tblPr>
        <w:tblStyle w:val="NormalTablePHPDOCX"/>
        <w:tblW w:w="0" w:type="auto"/>
        <w:tblInd w:w="108" w:type="dxa"/>
        <w:tblLook w:val="04A0" w:firstRow="1" w:lastRow="0" w:firstColumn="1" w:lastColumn="0" w:noHBand="0" w:noVBand="1"/>
      </w:tblPr>
      <w:tblGrid>
        <w:gridCol w:w="7950"/>
      </w:tblGrid>
      <w:tr w:rsidR="00C66660" w14:paraId="5456A60E" w14:textId="77777777">
        <w:tc>
          <w:tcPr>
            <w:tcW w:w="0" w:type="auto"/>
            <w:tcMar>
              <w:top w:w="0" w:type="auto"/>
              <w:bottom w:w="0" w:type="auto"/>
            </w:tcMar>
          </w:tcPr>
          <w:p w14:paraId="3F525368" w14:textId="77777777" w:rsidR="00C66660" w:rsidRDefault="008F34FF">
            <w:pPr>
              <w:spacing w:before="225" w:after="225"/>
              <w:jc w:val="both"/>
            </w:pPr>
            <w:r>
              <w:rPr>
                <w:rFonts w:ascii="Arial" w:hAnsi="Arial" w:cs="Arial"/>
                <w:color w:val="000000"/>
                <w:sz w:val="18"/>
                <w:szCs w:val="18"/>
              </w:rPr>
              <w:t>Morebitne skrite napake se obravnavajo v skladu z določili zakona, ki ureja obligacijska razmerja.</w:t>
            </w:r>
          </w:p>
        </w:tc>
      </w:tr>
    </w:tbl>
    <w:p w14:paraId="1B2D48CC" w14:textId="77777777" w:rsidR="00C66660" w:rsidRDefault="008F34FF">
      <w:pPr>
        <w:spacing w:after="0" w:line="240" w:lineRule="auto"/>
        <w:jc w:val="center"/>
      </w:pPr>
      <w:r>
        <w:rPr>
          <w:rFonts w:ascii="Arial" w:hAnsi="Arial" w:cs="Arial"/>
          <w:b/>
          <w:bCs/>
          <w:color w:val="000000"/>
          <w:sz w:val="18"/>
          <w:szCs w:val="18"/>
        </w:rPr>
        <w:t>19. člen</w:t>
      </w:r>
    </w:p>
    <w:tbl>
      <w:tblPr>
        <w:tblStyle w:val="NormalTablePHPDOCX"/>
        <w:tblW w:w="0" w:type="auto"/>
        <w:tblInd w:w="108" w:type="dxa"/>
        <w:tblLook w:val="04A0" w:firstRow="1" w:lastRow="0" w:firstColumn="1" w:lastColumn="0" w:noHBand="0" w:noVBand="1"/>
      </w:tblPr>
      <w:tblGrid>
        <w:gridCol w:w="8962"/>
      </w:tblGrid>
      <w:tr w:rsidR="00C66660" w14:paraId="409D90C6" w14:textId="77777777">
        <w:tc>
          <w:tcPr>
            <w:tcW w:w="0" w:type="auto"/>
            <w:tcMar>
              <w:top w:w="0" w:type="auto"/>
              <w:bottom w:w="0" w:type="auto"/>
            </w:tcMar>
          </w:tcPr>
          <w:p w14:paraId="334E6831" w14:textId="77777777" w:rsidR="00C66660" w:rsidRDefault="008F34FF">
            <w:pPr>
              <w:spacing w:before="225" w:after="225"/>
              <w:jc w:val="both"/>
            </w:pPr>
            <w:r>
              <w:rPr>
                <w:rFonts w:ascii="Arial" w:hAnsi="Arial" w:cs="Arial"/>
                <w:color w:val="000000"/>
                <w:sz w:val="18"/>
                <w:szCs w:val="18"/>
              </w:rPr>
              <w:t>ZAVAROVANJE ZA DOBRO IZVEDBO</w:t>
            </w:r>
          </w:p>
          <w:p w14:paraId="61FFEE79" w14:textId="77777777" w:rsidR="00C66660" w:rsidRDefault="008F34FF">
            <w:pPr>
              <w:spacing w:before="225" w:after="225"/>
              <w:jc w:val="both"/>
            </w:pPr>
            <w:r>
              <w:rPr>
                <w:rFonts w:ascii="Arial" w:hAnsi="Arial" w:cs="Arial"/>
                <w:color w:val="000000"/>
                <w:sz w:val="18"/>
                <w:szCs w:val="18"/>
              </w:rPr>
              <w:t>Instrument zavarovanja: _____________</w:t>
            </w:r>
          </w:p>
          <w:p w14:paraId="326C8D85" w14:textId="77777777" w:rsidR="00C66660" w:rsidRDefault="008F34FF">
            <w:pPr>
              <w:spacing w:before="225" w:after="225"/>
              <w:jc w:val="both"/>
            </w:pPr>
            <w:r>
              <w:rPr>
                <w:rFonts w:ascii="Arial" w:hAnsi="Arial" w:cs="Arial"/>
                <w:color w:val="000000"/>
                <w:sz w:val="18"/>
                <w:szCs w:val="18"/>
              </w:rPr>
              <w:t>Višina zavarovanja: _____________</w:t>
            </w:r>
          </w:p>
          <w:p w14:paraId="097E00EF" w14:textId="77777777" w:rsidR="00C66660" w:rsidRDefault="008F34FF">
            <w:pPr>
              <w:spacing w:before="225" w:after="225"/>
              <w:jc w:val="both"/>
            </w:pPr>
            <w:r>
              <w:rPr>
                <w:rFonts w:ascii="Arial" w:hAnsi="Arial" w:cs="Arial"/>
                <w:color w:val="000000"/>
                <w:sz w:val="18"/>
                <w:szCs w:val="18"/>
              </w:rPr>
              <w:t>Čas veljavnosti: _____________</w:t>
            </w:r>
          </w:p>
          <w:p w14:paraId="41F68D97" w14:textId="77777777" w:rsidR="00C66660" w:rsidRDefault="00447BE4">
            <w:pPr>
              <w:spacing w:before="225" w:after="225"/>
              <w:jc w:val="both"/>
            </w:pPr>
            <w:r>
              <w:rPr>
                <w:rFonts w:ascii="Arial" w:hAnsi="Arial" w:cs="Arial"/>
                <w:color w:val="000000"/>
                <w:sz w:val="18"/>
                <w:szCs w:val="18"/>
              </w:rPr>
              <w:t>Izva</w:t>
            </w:r>
            <w:r w:rsidR="008F34FF">
              <w:rPr>
                <w:rFonts w:ascii="Arial" w:hAnsi="Arial" w:cs="Arial"/>
                <w:color w:val="000000"/>
                <w:sz w:val="18"/>
                <w:szCs w:val="18"/>
              </w:rPr>
              <w:t>j</w:t>
            </w:r>
            <w:r>
              <w:rPr>
                <w:rFonts w:ascii="Arial" w:hAnsi="Arial" w:cs="Arial"/>
                <w:color w:val="000000"/>
                <w:sz w:val="18"/>
                <w:szCs w:val="18"/>
              </w:rPr>
              <w:t>alec</w:t>
            </w:r>
            <w:r w:rsidR="008F34FF">
              <w:rPr>
                <w:rFonts w:ascii="Arial" w:hAnsi="Arial" w:cs="Arial"/>
                <w:color w:val="000000"/>
                <w:sz w:val="18"/>
                <w:szCs w:val="18"/>
              </w:rPr>
              <w:t xml:space="preserve"> mora najpozneje v </w:t>
            </w:r>
            <w:r>
              <w:rPr>
                <w:rFonts w:ascii="Arial" w:hAnsi="Arial" w:cs="Arial"/>
                <w:color w:val="000000"/>
                <w:sz w:val="18"/>
                <w:szCs w:val="18"/>
              </w:rPr>
              <w:t xml:space="preserve">osmih </w:t>
            </w:r>
            <w:r w:rsidR="008F34FF">
              <w:rPr>
                <w:rFonts w:ascii="Arial" w:hAnsi="Arial" w:cs="Arial"/>
                <w:color w:val="000000"/>
                <w:sz w:val="18"/>
                <w:szCs w:val="18"/>
              </w:rPr>
              <w:t>dneh od sklenitve pogodbe kot pogoj za veljavnost pogodbe izročiti naročniku zavarovanje za dobro izvedbo pogodbenih obveznosti, v nasprotnem primeru lahko naročnik odstopi od pogodbe.</w:t>
            </w:r>
          </w:p>
          <w:p w14:paraId="2AA2BF9C" w14:textId="77777777" w:rsidR="00C66660" w:rsidRDefault="008F34FF">
            <w:pPr>
              <w:spacing w:before="225" w:after="225"/>
              <w:jc w:val="both"/>
            </w:pPr>
            <w:r>
              <w:rPr>
                <w:rFonts w:ascii="Arial" w:hAnsi="Arial" w:cs="Arial"/>
                <w:color w:val="000000"/>
                <w:sz w:val="18"/>
                <w:szCs w:val="18"/>
              </w:rPr>
              <w:t>Zavarovanje za dobro izvedbo pogodbenih obveznosti naročnik unovči za vse primere kršitev obveznosti izvajalca iz te pogodbe, vezanih na izvajanje pogodbe, pri čemer v zvezi z višino unovčitve upošteva naravo in obseg kršitve pogodbenih obveznosti.</w:t>
            </w:r>
          </w:p>
        </w:tc>
      </w:tr>
    </w:tbl>
    <w:p w14:paraId="77C7D23E" w14:textId="77777777" w:rsidR="00C66660" w:rsidRDefault="008F34FF">
      <w:pPr>
        <w:spacing w:after="0" w:line="240" w:lineRule="auto"/>
        <w:jc w:val="center"/>
      </w:pPr>
      <w:r>
        <w:rPr>
          <w:rFonts w:ascii="Arial" w:hAnsi="Arial" w:cs="Arial"/>
          <w:b/>
          <w:bCs/>
          <w:color w:val="000000"/>
          <w:sz w:val="18"/>
          <w:szCs w:val="18"/>
        </w:rPr>
        <w:t>20. člen</w:t>
      </w:r>
    </w:p>
    <w:tbl>
      <w:tblPr>
        <w:tblStyle w:val="NormalTablePHPDOCX"/>
        <w:tblW w:w="0" w:type="auto"/>
        <w:tblInd w:w="108" w:type="dxa"/>
        <w:tblLook w:val="04A0" w:firstRow="1" w:lastRow="0" w:firstColumn="1" w:lastColumn="0" w:noHBand="0" w:noVBand="1"/>
      </w:tblPr>
      <w:tblGrid>
        <w:gridCol w:w="8962"/>
      </w:tblGrid>
      <w:tr w:rsidR="00C66660" w14:paraId="06C30186" w14:textId="77777777">
        <w:tc>
          <w:tcPr>
            <w:tcW w:w="0" w:type="auto"/>
            <w:tcMar>
              <w:top w:w="0" w:type="auto"/>
              <w:bottom w:w="0" w:type="auto"/>
            </w:tcMar>
          </w:tcPr>
          <w:p w14:paraId="47D99E51" w14:textId="77777777" w:rsidR="00C66660" w:rsidRDefault="008F34FF">
            <w:pPr>
              <w:spacing w:before="225" w:after="225"/>
              <w:jc w:val="both"/>
            </w:pPr>
            <w:r w:rsidRPr="0057129A">
              <w:rPr>
                <w:rFonts w:ascii="Arial" w:hAnsi="Arial" w:cs="Arial"/>
                <w:color w:val="000000"/>
                <w:sz w:val="18"/>
                <w:szCs w:val="18"/>
              </w:rPr>
              <w:t>ZAVAROVANJE ZA ODPRAVO NAPAK</w:t>
            </w:r>
          </w:p>
          <w:p w14:paraId="029B64C4" w14:textId="77777777" w:rsidR="00C66660" w:rsidRDefault="008F34FF">
            <w:pPr>
              <w:spacing w:before="225" w:after="225"/>
              <w:jc w:val="both"/>
            </w:pPr>
            <w:r>
              <w:rPr>
                <w:rFonts w:ascii="Arial" w:hAnsi="Arial" w:cs="Arial"/>
                <w:color w:val="000000"/>
                <w:sz w:val="18"/>
                <w:szCs w:val="18"/>
              </w:rPr>
              <w:t>Instrument zavarovanja: _____________</w:t>
            </w:r>
          </w:p>
          <w:p w14:paraId="1E7576CA" w14:textId="77777777" w:rsidR="00C66660" w:rsidRDefault="008F34FF">
            <w:pPr>
              <w:spacing w:before="225" w:after="225"/>
              <w:jc w:val="both"/>
            </w:pPr>
            <w:r>
              <w:rPr>
                <w:rFonts w:ascii="Arial" w:hAnsi="Arial" w:cs="Arial"/>
                <w:color w:val="000000"/>
                <w:sz w:val="18"/>
                <w:szCs w:val="18"/>
              </w:rPr>
              <w:t>Višina zavarovanja: _____________</w:t>
            </w:r>
          </w:p>
          <w:p w14:paraId="1B5AF715" w14:textId="77777777" w:rsidR="00C66660" w:rsidRDefault="008F34FF">
            <w:pPr>
              <w:spacing w:before="225" w:after="225"/>
              <w:jc w:val="both"/>
            </w:pPr>
            <w:r>
              <w:rPr>
                <w:rFonts w:ascii="Arial" w:hAnsi="Arial" w:cs="Arial"/>
                <w:color w:val="000000"/>
                <w:sz w:val="18"/>
                <w:szCs w:val="18"/>
              </w:rPr>
              <w:t>Čas veljavnosti: _____________</w:t>
            </w:r>
          </w:p>
          <w:p w14:paraId="0BC5A6FD" w14:textId="77777777" w:rsidR="00C66660" w:rsidRDefault="001361A9">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je dolžan ob primopredaji dobavljenega blaga predložiti zavarovanje za odpravo napak v garancijskem roku, sicer se bo štelo, da javno naročilo ni uspešno izvedeno, naročnik pa lahko unovči garancijo za dobro izvedbo pogodbenih obveznosti.</w:t>
            </w:r>
          </w:p>
          <w:p w14:paraId="38A400E4" w14:textId="77777777" w:rsidR="00C66660" w:rsidRDefault="008F34FF">
            <w:pPr>
              <w:spacing w:before="225" w:after="225"/>
              <w:jc w:val="both"/>
            </w:pPr>
            <w:r>
              <w:rPr>
                <w:rFonts w:ascii="Arial" w:hAnsi="Arial" w:cs="Arial"/>
                <w:color w:val="000000"/>
                <w:sz w:val="18"/>
                <w:szCs w:val="18"/>
              </w:rPr>
              <w:t>Zavarovanje za odpravo napak naročnik unovči za vse primere kršitev obveznosti izvajalca iz te pogodbe, vezanih na odpravo napak v garancijski dobi, pri čemer v zvezi z višino unovčitve upošteva naravo in obseg kršitve pogodbenih obveznosti.</w:t>
            </w:r>
          </w:p>
        </w:tc>
      </w:tr>
    </w:tbl>
    <w:p w14:paraId="021E2B3B" w14:textId="77777777" w:rsidR="00C66660" w:rsidRDefault="008F34FF">
      <w:pPr>
        <w:spacing w:before="225" w:after="225" w:line="240" w:lineRule="auto"/>
        <w:jc w:val="both"/>
      </w:pPr>
      <w:r>
        <w:rPr>
          <w:rFonts w:ascii="Arial" w:hAnsi="Arial" w:cs="Arial"/>
          <w:b/>
          <w:bCs/>
          <w:color w:val="000000"/>
          <w:sz w:val="18"/>
          <w:szCs w:val="18"/>
        </w:rPr>
        <w:t>XI</w:t>
      </w:r>
      <w:r w:rsidR="001361A9">
        <w:rPr>
          <w:rFonts w:ascii="Arial" w:hAnsi="Arial" w:cs="Arial"/>
          <w:b/>
          <w:bCs/>
          <w:color w:val="000000"/>
          <w:sz w:val="18"/>
          <w:szCs w:val="18"/>
        </w:rPr>
        <w:t>I</w:t>
      </w:r>
      <w:r>
        <w:rPr>
          <w:rFonts w:ascii="Arial" w:hAnsi="Arial" w:cs="Arial"/>
          <w:b/>
          <w:bCs/>
          <w:color w:val="000000"/>
          <w:sz w:val="18"/>
          <w:szCs w:val="18"/>
        </w:rPr>
        <w:t xml:space="preserve">. ODSTOP OD </w:t>
      </w:r>
      <w:r w:rsidRPr="008D05E8">
        <w:rPr>
          <w:rFonts w:ascii="Arial" w:hAnsi="Arial" w:cs="Arial"/>
          <w:b/>
          <w:bCs/>
          <w:color w:val="000000" w:themeColor="text1"/>
          <w:sz w:val="18"/>
          <w:szCs w:val="18"/>
        </w:rPr>
        <w:t>POGODBE</w:t>
      </w:r>
    </w:p>
    <w:p w14:paraId="5A6D16BA" w14:textId="77777777" w:rsidR="00C66660" w:rsidRDefault="008F34FF">
      <w:pPr>
        <w:spacing w:after="0" w:line="240" w:lineRule="auto"/>
        <w:jc w:val="center"/>
      </w:pPr>
      <w:r>
        <w:rPr>
          <w:rFonts w:ascii="Arial" w:hAnsi="Arial" w:cs="Arial"/>
          <w:b/>
          <w:bCs/>
          <w:color w:val="000000"/>
          <w:sz w:val="18"/>
          <w:szCs w:val="18"/>
        </w:rPr>
        <w:t>21. člen</w:t>
      </w:r>
    </w:p>
    <w:tbl>
      <w:tblPr>
        <w:tblStyle w:val="NormalTablePHPDOCX"/>
        <w:tblW w:w="0" w:type="auto"/>
        <w:tblInd w:w="108" w:type="dxa"/>
        <w:tblLook w:val="04A0" w:firstRow="1" w:lastRow="0" w:firstColumn="1" w:lastColumn="0" w:noHBand="0" w:noVBand="1"/>
      </w:tblPr>
      <w:tblGrid>
        <w:gridCol w:w="8962"/>
      </w:tblGrid>
      <w:tr w:rsidR="00C66660" w14:paraId="4E75223A" w14:textId="77777777">
        <w:tc>
          <w:tcPr>
            <w:tcW w:w="0" w:type="auto"/>
            <w:tcMar>
              <w:top w:w="0" w:type="auto"/>
              <w:bottom w:w="0" w:type="auto"/>
            </w:tcMar>
          </w:tcPr>
          <w:p w14:paraId="260DC26E" w14:textId="77777777" w:rsidR="00C66660" w:rsidRDefault="008F34FF">
            <w:pPr>
              <w:spacing w:before="225" w:after="225"/>
              <w:jc w:val="both"/>
              <w:rPr>
                <w:rFonts w:ascii="Arial" w:hAnsi="Arial" w:cs="Arial"/>
                <w:color w:val="000000"/>
                <w:sz w:val="18"/>
                <w:szCs w:val="18"/>
              </w:rPr>
            </w:pPr>
            <w:r>
              <w:rPr>
                <w:rFonts w:ascii="Arial" w:hAnsi="Arial" w:cs="Arial"/>
                <w:color w:val="000000"/>
                <w:sz w:val="18"/>
                <w:szCs w:val="18"/>
              </w:rPr>
              <w:t>Če pride do prekinitve dobave oziroma do razdrtja pogodbe po krivdi ene od pogodbenih strank, nosi nastale stroške tista pogodbena stranka, ki je povzročila prekinitev dela ali razdrtje pogodbe.</w:t>
            </w:r>
          </w:p>
          <w:p w14:paraId="78E8ACCE" w14:textId="77777777" w:rsidR="00C66660" w:rsidRDefault="008F34FF">
            <w:pPr>
              <w:spacing w:before="225" w:after="225"/>
              <w:jc w:val="both"/>
            </w:pPr>
            <w:r>
              <w:rPr>
                <w:rFonts w:ascii="Arial" w:hAnsi="Arial" w:cs="Arial"/>
                <w:color w:val="000000"/>
                <w:sz w:val="18"/>
                <w:szCs w:val="18"/>
              </w:rPr>
              <w:t>Naročnik ima pravico odstopiti od pogodbe kadarkoli, brez posledic za naročnika, če:</w:t>
            </w:r>
          </w:p>
          <w:tbl>
            <w:tblPr>
              <w:tblStyle w:val="NormalTablePHPDOCX"/>
              <w:tblW w:w="0" w:type="auto"/>
              <w:tblLook w:val="04A0" w:firstRow="1" w:lastRow="0" w:firstColumn="1" w:lastColumn="0" w:noHBand="0" w:noVBand="1"/>
            </w:tblPr>
            <w:tblGrid>
              <w:gridCol w:w="8746"/>
            </w:tblGrid>
            <w:tr w:rsidR="00C66660" w14:paraId="70FEF8A1" w14:textId="77777777">
              <w:tc>
                <w:tcPr>
                  <w:tcW w:w="0" w:type="auto"/>
                  <w:tcMar>
                    <w:top w:w="0" w:type="auto"/>
                    <w:bottom w:w="0" w:type="auto"/>
                  </w:tcMar>
                </w:tcPr>
                <w:p w14:paraId="113A598B"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pride izvajalec v takšno finančno situacijo, ki bi mu onemogočila izvedbo pogodbenih obveznosti;</w:t>
                  </w:r>
                </w:p>
                <w:p w14:paraId="0689E2F8"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lastRenderedPageBreak/>
                    <w:t>izvajalec po svoji krivdi v roku 14 dni od veljavnosti pogodbe in uvedbe v delo ne prične z delom;</w:t>
                  </w:r>
                </w:p>
                <w:p w14:paraId="72D503C8"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izvajalec po svoji krivdi kasni z deli po faznih rokih iz potrjenega terminskega plana del več kot 30 dni, oziroma če ne dosega pogodbeno dogovorjene kvalitete in standardov in je ne more vzpostaviti niti v naknadno dogovorjenem roku, ki mu ga določi naročnik.</w:t>
                  </w:r>
                </w:p>
              </w:tc>
            </w:tr>
          </w:tbl>
          <w:p w14:paraId="009524C4" w14:textId="77777777" w:rsidR="00C66660" w:rsidRDefault="00C66660"/>
          <w:p w14:paraId="74B01272" w14:textId="77777777" w:rsidR="00C66660" w:rsidRDefault="008F34FF">
            <w:pPr>
              <w:spacing w:before="225" w:after="225"/>
              <w:jc w:val="both"/>
            </w:pPr>
            <w:r>
              <w:rPr>
                <w:rFonts w:ascii="Arial" w:hAnsi="Arial" w:cs="Arial"/>
                <w:color w:val="000000"/>
                <w:sz w:val="18"/>
                <w:szCs w:val="18"/>
              </w:rPr>
              <w:t>Med veljavnostjo pogodbe o izvedbi javnega naročila lahko naročnik ne glede na določbe zakona, ki ureja obligacijska razmerja, odstopi od pogodbe v naslednjih okoliščinah:</w:t>
            </w:r>
          </w:p>
          <w:tbl>
            <w:tblPr>
              <w:tblStyle w:val="NormalTablePHPDOCX"/>
              <w:tblW w:w="0" w:type="auto"/>
              <w:tblLook w:val="04A0" w:firstRow="1" w:lastRow="0" w:firstColumn="1" w:lastColumn="0" w:noHBand="0" w:noVBand="1"/>
            </w:tblPr>
            <w:tblGrid>
              <w:gridCol w:w="8746"/>
            </w:tblGrid>
            <w:tr w:rsidR="00C66660" w14:paraId="192C724A" w14:textId="77777777">
              <w:tc>
                <w:tcPr>
                  <w:tcW w:w="0" w:type="auto"/>
                  <w:tcMar>
                    <w:top w:w="0" w:type="auto"/>
                    <w:bottom w:w="0" w:type="auto"/>
                  </w:tcMar>
                </w:tcPr>
                <w:p w14:paraId="21C095CE"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javno naročilo je bilo bistveno spremenjeno, kar terja nov postopek javnega naročanja;</w:t>
                  </w:r>
                </w:p>
                <w:p w14:paraId="743FBE8C"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v času oddaje javnega naročila je bil izvajalec v enem od položajev, zaradi katerega bi ga naročnik moral izključiti iz postopka javnega naročanja, pa s tem dejstvom naročnik ni bil seznanjen v postopku javnega naročanja;</w:t>
                  </w:r>
                </w:p>
                <w:p w14:paraId="4C7E0256"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zaradi hudih kršitev obveznosti iz PEU, PDEU in tega zakona, ki jih je po postopku v skladu z 258. členom PDEU ugotovilo Sodišče Evropske unije, javno naročilo ne bi smelo biti oddano izvajalcu.</w:t>
                  </w:r>
                </w:p>
              </w:tc>
            </w:tr>
          </w:tbl>
          <w:p w14:paraId="59293A94" w14:textId="77777777" w:rsidR="00C66660" w:rsidRDefault="00C66660"/>
          <w:p w14:paraId="1DB9145D" w14:textId="77777777" w:rsidR="00C66660" w:rsidRDefault="007A66B6">
            <w:pPr>
              <w:spacing w:before="225" w:after="225"/>
              <w:jc w:val="both"/>
            </w:pPr>
            <w:r w:rsidRPr="007A66B6">
              <w:rPr>
                <w:rFonts w:ascii="Arial" w:hAnsi="Arial" w:cs="Arial"/>
                <w:color w:val="000000"/>
                <w:sz w:val="18"/>
                <w:szCs w:val="18"/>
              </w:rPr>
              <w:t>Vsaka od strank lahko odpove pogodbo z enomesečnim odpovednim rokom, s priporočenim pismom po pošti.</w:t>
            </w:r>
            <w:r>
              <w:rPr>
                <w:rFonts w:ascii="Arial" w:hAnsi="Arial" w:cs="Arial"/>
                <w:color w:val="000000"/>
                <w:sz w:val="18"/>
                <w:szCs w:val="18"/>
              </w:rPr>
              <w:t xml:space="preserve"> </w:t>
            </w:r>
            <w:r w:rsidR="008F34FF">
              <w:rPr>
                <w:rFonts w:ascii="Arial" w:hAnsi="Arial" w:cs="Arial"/>
                <w:color w:val="000000"/>
                <w:sz w:val="18"/>
                <w:szCs w:val="18"/>
              </w:rPr>
              <w:t>Odstop od pogodbe učinkuje z dnem, ko izvajalec prejme pisno izjavo naročnika o odstopu.</w:t>
            </w:r>
          </w:p>
          <w:p w14:paraId="604EEA08" w14:textId="77777777" w:rsidR="00C66660" w:rsidRDefault="008F34FF">
            <w:pPr>
              <w:spacing w:before="225" w:after="225"/>
              <w:jc w:val="both"/>
            </w:pPr>
            <w:r>
              <w:rPr>
                <w:rFonts w:ascii="Arial" w:hAnsi="Arial" w:cs="Arial"/>
                <w:color w:val="000000"/>
                <w:sz w:val="18"/>
                <w:szCs w:val="18"/>
              </w:rPr>
              <w:t>Naročnik bo istočasno z odstopom od pogodbe pričel s postopki za unovčenje zavarovanja za dobro izvedbo pogodbenih obveznosti.</w:t>
            </w:r>
          </w:p>
        </w:tc>
      </w:tr>
    </w:tbl>
    <w:p w14:paraId="7EAEE56E" w14:textId="77777777" w:rsidR="00C66660" w:rsidRDefault="008F34FF">
      <w:pPr>
        <w:spacing w:before="225" w:after="225" w:line="240" w:lineRule="auto"/>
        <w:jc w:val="both"/>
      </w:pPr>
      <w:r>
        <w:rPr>
          <w:rFonts w:ascii="Arial" w:hAnsi="Arial" w:cs="Arial"/>
          <w:b/>
          <w:bCs/>
          <w:color w:val="000000"/>
          <w:sz w:val="18"/>
          <w:szCs w:val="18"/>
        </w:rPr>
        <w:lastRenderedPageBreak/>
        <w:t>XII</w:t>
      </w:r>
      <w:r w:rsidR="007A66B6">
        <w:rPr>
          <w:rFonts w:ascii="Arial" w:hAnsi="Arial" w:cs="Arial"/>
          <w:b/>
          <w:bCs/>
          <w:color w:val="000000"/>
          <w:sz w:val="18"/>
          <w:szCs w:val="18"/>
        </w:rPr>
        <w:t>I</w:t>
      </w:r>
      <w:r>
        <w:rPr>
          <w:rFonts w:ascii="Arial" w:hAnsi="Arial" w:cs="Arial"/>
          <w:b/>
          <w:bCs/>
          <w:color w:val="000000"/>
          <w:sz w:val="18"/>
          <w:szCs w:val="18"/>
        </w:rPr>
        <w:t>. SOCIALNA KLAVZULA IN RAZVEZNI POGOJ</w:t>
      </w:r>
    </w:p>
    <w:p w14:paraId="16A4AF6A" w14:textId="77777777" w:rsidR="00C66660" w:rsidRDefault="008F34FF">
      <w:pPr>
        <w:spacing w:after="0" w:line="240" w:lineRule="auto"/>
        <w:jc w:val="center"/>
      </w:pPr>
      <w:r>
        <w:rPr>
          <w:rFonts w:ascii="Arial" w:hAnsi="Arial" w:cs="Arial"/>
          <w:b/>
          <w:bCs/>
          <w:color w:val="000000"/>
          <w:sz w:val="18"/>
          <w:szCs w:val="18"/>
        </w:rPr>
        <w:t>22. člen</w:t>
      </w:r>
    </w:p>
    <w:tbl>
      <w:tblPr>
        <w:tblStyle w:val="NormalTablePHPDOCX"/>
        <w:tblW w:w="0" w:type="auto"/>
        <w:tblInd w:w="108" w:type="dxa"/>
        <w:tblLook w:val="04A0" w:firstRow="1" w:lastRow="0" w:firstColumn="1" w:lastColumn="0" w:noHBand="0" w:noVBand="1"/>
      </w:tblPr>
      <w:tblGrid>
        <w:gridCol w:w="8962"/>
      </w:tblGrid>
      <w:tr w:rsidR="00C66660" w14:paraId="52D72142" w14:textId="77777777">
        <w:tc>
          <w:tcPr>
            <w:tcW w:w="0" w:type="auto"/>
            <w:tcMar>
              <w:top w:w="0" w:type="auto"/>
              <w:bottom w:w="0" w:type="auto"/>
            </w:tcMar>
          </w:tcPr>
          <w:p w14:paraId="46EA3220" w14:textId="77777777" w:rsidR="00C66660" w:rsidRDefault="008F34FF">
            <w:pPr>
              <w:spacing w:before="225" w:after="225"/>
              <w:jc w:val="both"/>
            </w:pPr>
            <w:r>
              <w:rPr>
                <w:rFonts w:ascii="Arial" w:hAnsi="Arial" w:cs="Arial"/>
                <w:color w:val="000000"/>
                <w:sz w:val="18"/>
                <w:szCs w:val="18"/>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2191CD71" w14:textId="77777777" w:rsidR="00C66660" w:rsidRDefault="008F34FF">
            <w:pPr>
              <w:spacing w:before="225" w:after="225"/>
              <w:jc w:val="both"/>
            </w:pPr>
            <w:r>
              <w:rPr>
                <w:rFonts w:ascii="Arial" w:hAnsi="Arial" w:cs="Arial"/>
                <w:color w:val="000000"/>
                <w:sz w:val="18"/>
                <w:szCs w:val="18"/>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71833D64" w14:textId="77777777" w:rsidR="00C66660" w:rsidRDefault="008F34FF">
            <w:pPr>
              <w:spacing w:before="225" w:after="225"/>
              <w:jc w:val="both"/>
            </w:pPr>
            <w:r>
              <w:rPr>
                <w:rFonts w:ascii="Arial" w:hAnsi="Arial" w:cs="Arial"/>
                <w:color w:val="000000"/>
                <w:sz w:val="18"/>
                <w:szCs w:val="18"/>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tc>
      </w:tr>
    </w:tbl>
    <w:p w14:paraId="2223CB9A" w14:textId="77777777" w:rsidR="00C66660" w:rsidRDefault="001E321A">
      <w:pPr>
        <w:spacing w:before="225" w:after="225" w:line="240" w:lineRule="auto"/>
        <w:jc w:val="both"/>
      </w:pPr>
      <w:r w:rsidRPr="001E321A">
        <w:rPr>
          <w:rFonts w:ascii="Arial" w:hAnsi="Arial" w:cs="Arial"/>
          <w:b/>
          <w:bCs/>
          <w:color w:val="000000"/>
          <w:sz w:val="18"/>
          <w:szCs w:val="18"/>
        </w:rPr>
        <w:t>XIV</w:t>
      </w:r>
      <w:r w:rsidR="008F34FF">
        <w:rPr>
          <w:rFonts w:ascii="Arial" w:hAnsi="Arial" w:cs="Arial"/>
          <w:b/>
          <w:bCs/>
          <w:color w:val="000000"/>
          <w:sz w:val="18"/>
          <w:szCs w:val="18"/>
        </w:rPr>
        <w:t>. REVIZIJSKA SLED</w:t>
      </w:r>
    </w:p>
    <w:p w14:paraId="524698A1" w14:textId="77777777" w:rsidR="00C66660" w:rsidRDefault="008F34FF">
      <w:pPr>
        <w:spacing w:after="0" w:line="240" w:lineRule="auto"/>
        <w:jc w:val="center"/>
      </w:pPr>
      <w:r>
        <w:rPr>
          <w:rFonts w:ascii="Arial" w:hAnsi="Arial" w:cs="Arial"/>
          <w:b/>
          <w:bCs/>
          <w:color w:val="000000"/>
          <w:sz w:val="18"/>
          <w:szCs w:val="18"/>
        </w:rPr>
        <w:t>23. člen</w:t>
      </w:r>
    </w:p>
    <w:tbl>
      <w:tblPr>
        <w:tblStyle w:val="NormalTablePHPDOCX"/>
        <w:tblW w:w="0" w:type="auto"/>
        <w:tblInd w:w="108" w:type="dxa"/>
        <w:tblLook w:val="04A0" w:firstRow="1" w:lastRow="0" w:firstColumn="1" w:lastColumn="0" w:noHBand="0" w:noVBand="1"/>
      </w:tblPr>
      <w:tblGrid>
        <w:gridCol w:w="8962"/>
      </w:tblGrid>
      <w:tr w:rsidR="00C66660" w14:paraId="3CBC4E53" w14:textId="77777777">
        <w:tc>
          <w:tcPr>
            <w:tcW w:w="0" w:type="auto"/>
            <w:tcMar>
              <w:top w:w="0" w:type="auto"/>
              <w:bottom w:w="0" w:type="auto"/>
            </w:tcMar>
          </w:tcPr>
          <w:p w14:paraId="795A2F7A" w14:textId="77777777" w:rsidR="00C66660" w:rsidRDefault="008F34FF">
            <w:pPr>
              <w:spacing w:before="225" w:after="225"/>
              <w:jc w:val="both"/>
            </w:pPr>
            <w:r>
              <w:rPr>
                <w:rFonts w:ascii="Arial" w:hAnsi="Arial" w:cs="Arial"/>
                <w:color w:val="000000"/>
                <w:sz w:val="18"/>
                <w:szCs w:val="18"/>
              </w:rPr>
              <w:t>Vsa dokumentacija, povezana z izvedbo</w:t>
            </w:r>
            <w:r w:rsidR="002E02BF">
              <w:rPr>
                <w:rFonts w:ascii="Arial" w:hAnsi="Arial" w:cs="Arial"/>
                <w:color w:val="000000"/>
                <w:sz w:val="18"/>
                <w:szCs w:val="18"/>
              </w:rPr>
              <w:t xml:space="preserve"> javnega naročila</w:t>
            </w:r>
            <w:r>
              <w:rPr>
                <w:rFonts w:ascii="Arial" w:hAnsi="Arial" w:cs="Arial"/>
                <w:color w:val="000000"/>
                <w:sz w:val="18"/>
                <w:szCs w:val="18"/>
              </w:rPr>
              <w:t>, mora biti hranjena na način, da zagotavlja revizijsko sled dobave blaga.</w:t>
            </w:r>
          </w:p>
          <w:p w14:paraId="13DC571B" w14:textId="77777777" w:rsidR="00C66660" w:rsidRDefault="002E02BF">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07065CFC" w14:textId="77777777" w:rsidR="00C66660" w:rsidRDefault="002E02BF">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 xml:space="preserve">se zavezuje, da bo zagotovil dostop do celotne dokumentacije v zvezi z dobavo ministrstvu, organu upravljanja, organu za potrjevanje, revizijskemu organu in drugim nadzornim organom vključenim v izvajanje, </w:t>
            </w:r>
            <w:r w:rsidR="008F34FF">
              <w:rPr>
                <w:rFonts w:ascii="Arial" w:hAnsi="Arial" w:cs="Arial"/>
                <w:color w:val="000000"/>
                <w:sz w:val="18"/>
                <w:szCs w:val="18"/>
              </w:rPr>
              <w:lastRenderedPageBreak/>
              <w:t>upravljanje, nadzor ali revizijo javnega razpisa ter njihovim pooblaščencem, in sicer tudi po izpolnitvi pogodbenih obveznosti oziroma po poteku pogodbe o izvedbi dobave.</w:t>
            </w:r>
          </w:p>
          <w:p w14:paraId="1A29EF8A" w14:textId="77777777" w:rsidR="00C66660" w:rsidRDefault="008F34FF">
            <w:pPr>
              <w:spacing w:before="225" w:after="225"/>
              <w:jc w:val="both"/>
            </w:pPr>
            <w:r>
              <w:rPr>
                <w:rFonts w:ascii="Arial" w:hAnsi="Arial" w:cs="Arial"/>
                <w:color w:val="000000"/>
                <w:sz w:val="18"/>
                <w:szCs w:val="18"/>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55D73941" w14:textId="77777777" w:rsidR="00C66660" w:rsidRDefault="008F34FF">
            <w:pPr>
              <w:spacing w:before="225" w:after="225"/>
              <w:jc w:val="both"/>
            </w:pPr>
            <w:r>
              <w:rPr>
                <w:rFonts w:ascii="Arial" w:hAnsi="Arial" w:cs="Arial"/>
                <w:color w:val="000000"/>
                <w:sz w:val="18"/>
                <w:szCs w:val="18"/>
              </w:rPr>
              <w:t>Informacije, ki jih revizijska sled vključuje, morajo biti takšne, da dokazujejo nespornost shranjene informacije. Njihov nastanek in hramba morata zagotavljati njihovo nespornost in uporabnost v vsem času hranjenja informacij.</w:t>
            </w:r>
          </w:p>
        </w:tc>
      </w:tr>
    </w:tbl>
    <w:p w14:paraId="1F15AC95" w14:textId="77777777" w:rsidR="00C66660" w:rsidRDefault="002E02BF">
      <w:pPr>
        <w:spacing w:before="225" w:after="225" w:line="240" w:lineRule="auto"/>
        <w:jc w:val="both"/>
      </w:pPr>
      <w:r>
        <w:rPr>
          <w:rFonts w:ascii="Arial" w:hAnsi="Arial" w:cs="Arial"/>
          <w:b/>
          <w:bCs/>
          <w:color w:val="000000"/>
          <w:sz w:val="18"/>
          <w:szCs w:val="18"/>
        </w:rPr>
        <w:lastRenderedPageBreak/>
        <w:t>X</w:t>
      </w:r>
      <w:r w:rsidR="008F34FF">
        <w:rPr>
          <w:rFonts w:ascii="Arial" w:hAnsi="Arial" w:cs="Arial"/>
          <w:b/>
          <w:bCs/>
          <w:color w:val="000000"/>
          <w:sz w:val="18"/>
          <w:szCs w:val="18"/>
        </w:rPr>
        <w:t>V. PROTIKORUPCIJSKA KLAVZULA</w:t>
      </w:r>
    </w:p>
    <w:p w14:paraId="1D8A8F39" w14:textId="77777777" w:rsidR="00C66660" w:rsidRDefault="008F34FF">
      <w:pPr>
        <w:spacing w:after="0" w:line="240" w:lineRule="auto"/>
        <w:jc w:val="center"/>
      </w:pPr>
      <w:r>
        <w:rPr>
          <w:rFonts w:ascii="Arial" w:hAnsi="Arial" w:cs="Arial"/>
          <w:b/>
          <w:bCs/>
          <w:color w:val="000000"/>
          <w:sz w:val="18"/>
          <w:szCs w:val="18"/>
        </w:rPr>
        <w:t>24. člen</w:t>
      </w:r>
    </w:p>
    <w:tbl>
      <w:tblPr>
        <w:tblStyle w:val="NormalTablePHPDOCX"/>
        <w:tblW w:w="0" w:type="auto"/>
        <w:tblInd w:w="108" w:type="dxa"/>
        <w:tblLook w:val="04A0" w:firstRow="1" w:lastRow="0" w:firstColumn="1" w:lastColumn="0" w:noHBand="0" w:noVBand="1"/>
      </w:tblPr>
      <w:tblGrid>
        <w:gridCol w:w="8962"/>
      </w:tblGrid>
      <w:tr w:rsidR="00C66660" w14:paraId="6DE2840C" w14:textId="77777777">
        <w:tc>
          <w:tcPr>
            <w:tcW w:w="0" w:type="auto"/>
            <w:tcMar>
              <w:top w:w="0" w:type="auto"/>
              <w:bottom w:w="0" w:type="auto"/>
            </w:tcMar>
          </w:tcPr>
          <w:p w14:paraId="67A52EEF" w14:textId="77777777" w:rsidR="00C66660" w:rsidRDefault="008F34FF">
            <w:pPr>
              <w:spacing w:before="225" w:after="225"/>
              <w:jc w:val="both"/>
            </w:pPr>
            <w:r>
              <w:rPr>
                <w:rFonts w:ascii="Arial" w:hAnsi="Arial" w:cs="Arial"/>
                <w:color w:val="000000"/>
                <w:sz w:val="18"/>
                <w:szCs w:val="18"/>
              </w:rPr>
              <w:t>V primeru, da je za sklenitev te pogodbe kdo v imenu ali na račun druge pogodbene stranke, predstavniku ali posredniku organa ali organizacije iz javnega sektorja obljubi, ponudi ali dal kakšno nedovoljeno korist za:</w:t>
            </w:r>
          </w:p>
          <w:tbl>
            <w:tblPr>
              <w:tblStyle w:val="NormalTablePHPDOCX"/>
              <w:tblW w:w="0" w:type="auto"/>
              <w:tblLook w:val="04A0" w:firstRow="1" w:lastRow="0" w:firstColumn="1" w:lastColumn="0" w:noHBand="0" w:noVBand="1"/>
            </w:tblPr>
            <w:tblGrid>
              <w:gridCol w:w="8746"/>
            </w:tblGrid>
            <w:tr w:rsidR="00C66660" w14:paraId="025F2A54" w14:textId="77777777">
              <w:tc>
                <w:tcPr>
                  <w:tcW w:w="0" w:type="auto"/>
                  <w:tcMar>
                    <w:top w:w="0" w:type="auto"/>
                    <w:bottom w:w="0" w:type="auto"/>
                  </w:tcMar>
                </w:tcPr>
                <w:p w14:paraId="47066DA0"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pridobitev posla ali</w:t>
                  </w:r>
                </w:p>
                <w:p w14:paraId="5CA8750E"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za sklenitev posla pod ugodnejšimi pogoji ali</w:t>
                  </w:r>
                </w:p>
                <w:p w14:paraId="459F836F"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za opustitev dolžnega nadzora nad izvajanjem pogodbenih obveznosti ali</w:t>
                  </w:r>
                </w:p>
                <w:p w14:paraId="13822201"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 xml:space="preserve">za drugo ravnanje ali opustitev, s katerim je organu ali organizaciji javnega sektorja povzročena škoda ali je omogočena pridobitev nedovoljene koristi predstavniku organa, posredniku ali organizaciji iz javnega </w:t>
                  </w:r>
                  <w:proofErr w:type="spellStart"/>
                  <w:r>
                    <w:rPr>
                      <w:rFonts w:ascii="Arial" w:hAnsi="Arial" w:cs="Arial"/>
                      <w:color w:val="000000"/>
                      <w:sz w:val="18"/>
                      <w:szCs w:val="18"/>
                    </w:rPr>
                    <w:t>sektorja,drugi</w:t>
                  </w:r>
                  <w:proofErr w:type="spellEnd"/>
                  <w:r>
                    <w:rPr>
                      <w:rFonts w:ascii="Arial" w:hAnsi="Arial" w:cs="Arial"/>
                      <w:color w:val="000000"/>
                      <w:sz w:val="18"/>
                      <w:szCs w:val="18"/>
                    </w:rPr>
                    <w:t xml:space="preserve"> pogodbeni stranki ali njenemu predstavniku, zastopniku, posredniku,</w:t>
                  </w:r>
                </w:p>
              </w:tc>
            </w:tr>
          </w:tbl>
          <w:p w14:paraId="27547393" w14:textId="77777777" w:rsidR="00EF6922" w:rsidRPr="000C176B" w:rsidRDefault="008F34FF">
            <w:pPr>
              <w:spacing w:before="225" w:after="225"/>
              <w:jc w:val="both"/>
              <w:rPr>
                <w:rFonts w:ascii="Arial" w:hAnsi="Arial" w:cs="Arial"/>
                <w:color w:val="000000"/>
                <w:sz w:val="18"/>
                <w:szCs w:val="18"/>
              </w:rPr>
            </w:pPr>
            <w:r>
              <w:rPr>
                <w:rFonts w:ascii="Arial" w:hAnsi="Arial" w:cs="Arial"/>
                <w:color w:val="000000"/>
                <w:sz w:val="18"/>
                <w:szCs w:val="18"/>
              </w:rPr>
              <w:t>je pogodba nična.</w:t>
            </w:r>
          </w:p>
        </w:tc>
      </w:tr>
    </w:tbl>
    <w:p w14:paraId="25F0C2A9" w14:textId="77777777" w:rsidR="00C66660" w:rsidRDefault="008F34FF">
      <w:pPr>
        <w:spacing w:before="225" w:after="225" w:line="240" w:lineRule="auto"/>
        <w:jc w:val="both"/>
      </w:pPr>
      <w:r>
        <w:rPr>
          <w:rFonts w:ascii="Arial" w:hAnsi="Arial" w:cs="Arial"/>
          <w:b/>
          <w:bCs/>
          <w:color w:val="000000"/>
          <w:sz w:val="18"/>
          <w:szCs w:val="18"/>
        </w:rPr>
        <w:t>XV</w:t>
      </w:r>
      <w:r w:rsidR="000C176B">
        <w:rPr>
          <w:rFonts w:ascii="Arial" w:hAnsi="Arial" w:cs="Arial"/>
          <w:b/>
          <w:bCs/>
          <w:color w:val="000000"/>
          <w:sz w:val="18"/>
          <w:szCs w:val="18"/>
        </w:rPr>
        <w:t>I</w:t>
      </w:r>
      <w:r>
        <w:rPr>
          <w:rFonts w:ascii="Arial" w:hAnsi="Arial" w:cs="Arial"/>
          <w:b/>
          <w:bCs/>
          <w:color w:val="000000"/>
          <w:sz w:val="18"/>
          <w:szCs w:val="18"/>
        </w:rPr>
        <w:t>. REŠEVANJE SPOROV</w:t>
      </w:r>
    </w:p>
    <w:p w14:paraId="2068A271" w14:textId="77777777" w:rsidR="00C66660" w:rsidRDefault="008F34FF">
      <w:pPr>
        <w:spacing w:after="0" w:line="240" w:lineRule="auto"/>
        <w:jc w:val="center"/>
        <w:rPr>
          <w:rFonts w:ascii="Arial" w:hAnsi="Arial" w:cs="Arial"/>
          <w:b/>
          <w:bCs/>
          <w:color w:val="000000"/>
          <w:sz w:val="18"/>
          <w:szCs w:val="18"/>
        </w:rPr>
      </w:pPr>
      <w:r>
        <w:rPr>
          <w:rFonts w:ascii="Arial" w:hAnsi="Arial" w:cs="Arial"/>
          <w:b/>
          <w:bCs/>
          <w:color w:val="000000"/>
          <w:sz w:val="18"/>
          <w:szCs w:val="18"/>
        </w:rPr>
        <w:t>25. člen</w:t>
      </w:r>
    </w:p>
    <w:p w14:paraId="692C82BE" w14:textId="77777777" w:rsidR="000C176B" w:rsidRDefault="000C176B">
      <w:pPr>
        <w:spacing w:after="0" w:line="240" w:lineRule="auto"/>
        <w:jc w:val="center"/>
        <w:rPr>
          <w:rFonts w:ascii="Arial" w:hAnsi="Arial" w:cs="Arial"/>
          <w:b/>
          <w:bCs/>
          <w:color w:val="000000"/>
          <w:sz w:val="18"/>
          <w:szCs w:val="18"/>
        </w:rPr>
      </w:pPr>
    </w:p>
    <w:p w14:paraId="6BA0ADFA" w14:textId="77777777" w:rsidR="000C176B" w:rsidRDefault="000C176B" w:rsidP="000C176B">
      <w:pPr>
        <w:spacing w:after="0" w:line="240" w:lineRule="auto"/>
        <w:jc w:val="both"/>
        <w:rPr>
          <w:rFonts w:ascii="Arial" w:eastAsia="Times New Roman" w:hAnsi="Arial" w:cs="Arial"/>
          <w:sz w:val="18"/>
          <w:szCs w:val="18"/>
          <w:lang w:eastAsia="sl-SI"/>
        </w:rPr>
      </w:pPr>
      <w:r w:rsidRPr="000C176B">
        <w:rPr>
          <w:rFonts w:ascii="Arial" w:eastAsia="Times New Roman" w:hAnsi="Arial" w:cs="Arial"/>
          <w:sz w:val="18"/>
          <w:szCs w:val="18"/>
          <w:lang w:eastAsia="sl-SI"/>
        </w:rPr>
        <w:t>Pogodbeni stranki se dogovorita, da bosta vse morebitne spore iz te pogodbe reševali sporazumno. V kolikor se o nastalem sporu ne moreta dogovoriti, je za reševanje sporov iz te pogodbe stvarno pristojno sodišče v Mariboru.</w:t>
      </w:r>
    </w:p>
    <w:p w14:paraId="0E3F52CC" w14:textId="77777777" w:rsidR="00C66660" w:rsidRDefault="008F34FF">
      <w:pPr>
        <w:spacing w:before="225" w:after="225" w:line="240" w:lineRule="auto"/>
        <w:jc w:val="both"/>
      </w:pPr>
      <w:r>
        <w:rPr>
          <w:rFonts w:ascii="Arial" w:hAnsi="Arial" w:cs="Arial"/>
          <w:b/>
          <w:bCs/>
          <w:color w:val="000000"/>
          <w:sz w:val="18"/>
          <w:szCs w:val="18"/>
        </w:rPr>
        <w:t>XVI</w:t>
      </w:r>
      <w:r w:rsidR="000C176B">
        <w:rPr>
          <w:rFonts w:ascii="Arial" w:hAnsi="Arial" w:cs="Arial"/>
          <w:b/>
          <w:bCs/>
          <w:color w:val="000000"/>
          <w:sz w:val="18"/>
          <w:szCs w:val="18"/>
        </w:rPr>
        <w:t>I</w:t>
      </w:r>
      <w:r>
        <w:rPr>
          <w:rFonts w:ascii="Arial" w:hAnsi="Arial" w:cs="Arial"/>
          <w:b/>
          <w:bCs/>
          <w:color w:val="000000"/>
          <w:sz w:val="18"/>
          <w:szCs w:val="18"/>
        </w:rPr>
        <w:t>. KONČNE DOLOČBE</w:t>
      </w:r>
    </w:p>
    <w:p w14:paraId="2E582311" w14:textId="77777777" w:rsidR="00C66660" w:rsidRDefault="008F34FF">
      <w:pPr>
        <w:spacing w:after="0" w:line="240" w:lineRule="auto"/>
        <w:jc w:val="center"/>
      </w:pPr>
      <w:r>
        <w:rPr>
          <w:rFonts w:ascii="Arial" w:hAnsi="Arial" w:cs="Arial"/>
          <w:b/>
          <w:bCs/>
          <w:color w:val="000000"/>
          <w:sz w:val="18"/>
          <w:szCs w:val="18"/>
        </w:rPr>
        <w:t>26. člen</w:t>
      </w:r>
    </w:p>
    <w:tbl>
      <w:tblPr>
        <w:tblStyle w:val="NormalTablePHPDOCX"/>
        <w:tblW w:w="0" w:type="auto"/>
        <w:tblInd w:w="108" w:type="dxa"/>
        <w:tblLook w:val="04A0" w:firstRow="1" w:lastRow="0" w:firstColumn="1" w:lastColumn="0" w:noHBand="0" w:noVBand="1"/>
      </w:tblPr>
      <w:tblGrid>
        <w:gridCol w:w="8962"/>
      </w:tblGrid>
      <w:tr w:rsidR="00C66660" w14:paraId="44362E40" w14:textId="77777777">
        <w:tc>
          <w:tcPr>
            <w:tcW w:w="0" w:type="auto"/>
            <w:tcMar>
              <w:top w:w="0" w:type="auto"/>
              <w:bottom w:w="0" w:type="auto"/>
            </w:tcMar>
          </w:tcPr>
          <w:p w14:paraId="06461D8B" w14:textId="77777777" w:rsidR="00C66660" w:rsidRDefault="008F34FF">
            <w:pPr>
              <w:spacing w:before="225" w:after="225"/>
              <w:jc w:val="both"/>
            </w:pPr>
            <w:r>
              <w:rPr>
                <w:rFonts w:ascii="Arial" w:hAnsi="Arial" w:cs="Arial"/>
                <w:color w:val="000000"/>
                <w:sz w:val="18"/>
                <w:szCs w:val="18"/>
              </w:rPr>
              <w:t>Če katerakoli od določb je ali postane neveljavna, to ne vpliva na ostale pogodbene določbe. Neveljavna določba se nadomesti z veljavno, ki mora čim bolj ustrezati namenu, ki ga je zasledovala neveljavna določba.</w:t>
            </w:r>
          </w:p>
          <w:p w14:paraId="222A82BE" w14:textId="77777777" w:rsidR="000C176B" w:rsidRDefault="008F34FF" w:rsidP="000C176B">
            <w:pPr>
              <w:spacing w:before="225" w:after="225"/>
              <w:jc w:val="both"/>
              <w:rPr>
                <w:rFonts w:ascii="Arial" w:hAnsi="Arial" w:cs="Arial"/>
                <w:color w:val="000000"/>
                <w:sz w:val="18"/>
                <w:szCs w:val="18"/>
              </w:rPr>
            </w:pPr>
            <w:r>
              <w:rPr>
                <w:rFonts w:ascii="Arial" w:hAnsi="Arial" w:cs="Arial"/>
                <w:color w:val="000000"/>
                <w:sz w:val="18"/>
                <w:szCs w:val="18"/>
              </w:rPr>
              <w:t>Če pride do</w:t>
            </w:r>
            <w:r w:rsidR="000C176B">
              <w:rPr>
                <w:rFonts w:ascii="Arial" w:hAnsi="Arial" w:cs="Arial"/>
                <w:color w:val="000000"/>
                <w:sz w:val="18"/>
                <w:szCs w:val="18"/>
              </w:rPr>
              <w:t xml:space="preserve"> statusne spremembe stranke te pogodbe</w:t>
            </w:r>
            <w:r>
              <w:rPr>
                <w:rFonts w:ascii="Arial" w:hAnsi="Arial" w:cs="Arial"/>
                <w:color w:val="000000"/>
                <w:sz w:val="18"/>
                <w:szCs w:val="18"/>
              </w:rPr>
              <w:t>, pridobi status stranke novi subjekt le v primeru, če naročnik s tem soglaša, razen v primeru univerzalnega pravnega nasledstva. Enako velja tudi v primeru stečaja ali prisilne poravnave.</w:t>
            </w:r>
          </w:p>
          <w:p w14:paraId="4DA5B83E" w14:textId="77777777" w:rsidR="00EF152A" w:rsidRDefault="00EF152A" w:rsidP="000C176B">
            <w:pPr>
              <w:spacing w:before="225" w:after="225"/>
              <w:jc w:val="both"/>
              <w:rPr>
                <w:rFonts w:ascii="Arial" w:hAnsi="Arial" w:cs="Arial"/>
                <w:color w:val="000000"/>
                <w:sz w:val="18"/>
                <w:szCs w:val="18"/>
              </w:rPr>
            </w:pPr>
          </w:p>
          <w:p w14:paraId="548FE0A7" w14:textId="77777777" w:rsidR="00EF152A" w:rsidRDefault="00EF152A" w:rsidP="000C176B">
            <w:pPr>
              <w:spacing w:before="225" w:after="225"/>
              <w:jc w:val="both"/>
              <w:rPr>
                <w:rFonts w:ascii="Arial" w:hAnsi="Arial" w:cs="Arial"/>
                <w:color w:val="000000"/>
                <w:sz w:val="18"/>
                <w:szCs w:val="18"/>
              </w:rPr>
            </w:pPr>
          </w:p>
          <w:p w14:paraId="5681D57D" w14:textId="77777777" w:rsidR="00EF152A" w:rsidRDefault="00EF152A" w:rsidP="000C176B">
            <w:pPr>
              <w:spacing w:before="225" w:after="225"/>
              <w:jc w:val="both"/>
              <w:rPr>
                <w:rFonts w:ascii="Arial" w:hAnsi="Arial" w:cs="Arial"/>
                <w:color w:val="000000"/>
                <w:sz w:val="18"/>
                <w:szCs w:val="18"/>
              </w:rPr>
            </w:pPr>
          </w:p>
          <w:p w14:paraId="5A00C2D7" w14:textId="77777777" w:rsidR="00EF152A" w:rsidRDefault="00EF152A" w:rsidP="000C176B">
            <w:pPr>
              <w:spacing w:before="225" w:after="225"/>
              <w:jc w:val="both"/>
              <w:rPr>
                <w:rFonts w:ascii="Arial" w:hAnsi="Arial" w:cs="Arial"/>
                <w:color w:val="000000"/>
                <w:sz w:val="18"/>
                <w:szCs w:val="18"/>
              </w:rPr>
            </w:pPr>
          </w:p>
          <w:p w14:paraId="2302736D" w14:textId="77777777" w:rsidR="00EF152A" w:rsidRDefault="00EF152A" w:rsidP="000C176B">
            <w:pPr>
              <w:spacing w:before="225" w:after="225"/>
              <w:jc w:val="both"/>
              <w:rPr>
                <w:rFonts w:ascii="Arial" w:hAnsi="Arial" w:cs="Arial"/>
                <w:color w:val="000000"/>
                <w:sz w:val="18"/>
                <w:szCs w:val="18"/>
              </w:rPr>
            </w:pPr>
          </w:p>
          <w:p w14:paraId="4AE81338" w14:textId="6A3F8C9E" w:rsidR="00EF152A" w:rsidRPr="000C176B" w:rsidRDefault="00EF152A" w:rsidP="000C176B">
            <w:pPr>
              <w:spacing w:before="225" w:after="225"/>
              <w:jc w:val="both"/>
              <w:rPr>
                <w:rFonts w:ascii="Arial" w:hAnsi="Arial" w:cs="Arial"/>
                <w:color w:val="000000"/>
                <w:sz w:val="18"/>
                <w:szCs w:val="18"/>
              </w:rPr>
            </w:pPr>
          </w:p>
        </w:tc>
      </w:tr>
    </w:tbl>
    <w:p w14:paraId="6D991E18" w14:textId="77777777" w:rsidR="00C66660" w:rsidRDefault="008F34FF" w:rsidP="000C176B">
      <w:pPr>
        <w:spacing w:after="0" w:line="240" w:lineRule="auto"/>
        <w:jc w:val="center"/>
      </w:pPr>
      <w:r>
        <w:rPr>
          <w:rFonts w:ascii="Arial" w:hAnsi="Arial" w:cs="Arial"/>
          <w:b/>
          <w:bCs/>
          <w:color w:val="000000"/>
          <w:sz w:val="18"/>
          <w:szCs w:val="18"/>
        </w:rPr>
        <w:lastRenderedPageBreak/>
        <w:t>27. člen</w:t>
      </w:r>
    </w:p>
    <w:p w14:paraId="26247E8C" w14:textId="77777777" w:rsidR="000C176B" w:rsidRDefault="000C176B" w:rsidP="000C176B">
      <w:pPr>
        <w:spacing w:after="0" w:line="240" w:lineRule="auto"/>
        <w:jc w:val="center"/>
      </w:pPr>
    </w:p>
    <w:p w14:paraId="61179633" w14:textId="77777777" w:rsidR="000C176B" w:rsidRPr="000C176B" w:rsidRDefault="000C176B" w:rsidP="000C176B">
      <w:pPr>
        <w:spacing w:after="0" w:line="240" w:lineRule="auto"/>
        <w:jc w:val="both"/>
        <w:rPr>
          <w:rFonts w:ascii="Arial" w:hAnsi="Arial" w:cs="Arial"/>
          <w:sz w:val="18"/>
          <w:szCs w:val="18"/>
        </w:rPr>
      </w:pPr>
      <w:r w:rsidRPr="000C176B">
        <w:rPr>
          <w:rFonts w:ascii="Arial" w:hAnsi="Arial" w:cs="Arial"/>
          <w:sz w:val="18"/>
          <w:szCs w:val="18"/>
        </w:rPr>
        <w:t>Pogodba je sklenjena, ko jo podpišeta obe pogodbeni stranki in velja za čas veljavnosti, kot je opredeljeno v pogodbi. Pogodba postane veljavna z dnem, ko izvajalec predloži naročniku ustrezno finančno zavarovanje (bianco menico), za dobro izvedbo pogodbenih obveznosti. Pogodba je sestavljena in podpisana v dveh enakih izvodih, od katerih prejme vsaka pogodbena stranka po en izvod.</w:t>
      </w:r>
    </w:p>
    <w:p w14:paraId="60EA1E75" w14:textId="77777777" w:rsidR="000C176B" w:rsidRDefault="000C176B" w:rsidP="000C176B">
      <w:pPr>
        <w:spacing w:after="0" w:line="240" w:lineRule="auto"/>
        <w:jc w:val="center"/>
      </w:pPr>
    </w:p>
    <w:p w14:paraId="109F58FB" w14:textId="77777777" w:rsidR="000C176B" w:rsidRPr="000C176B" w:rsidRDefault="000C176B" w:rsidP="000C176B">
      <w:pPr>
        <w:spacing w:after="0" w:line="240" w:lineRule="auto"/>
        <w:rPr>
          <w:rFonts w:ascii="Arial" w:hAnsi="Arial" w:cs="Arial"/>
          <w:sz w:val="18"/>
          <w:szCs w:val="18"/>
        </w:rPr>
      </w:pPr>
      <w:r w:rsidRPr="000C176B">
        <w:rPr>
          <w:rFonts w:ascii="Arial" w:hAnsi="Arial" w:cs="Arial"/>
          <w:sz w:val="18"/>
          <w:szCs w:val="18"/>
        </w:rPr>
        <w:t xml:space="preserve">Številka.: </w:t>
      </w:r>
    </w:p>
    <w:p w14:paraId="4C254CEE" w14:textId="77777777" w:rsidR="000C176B" w:rsidRDefault="000C176B" w:rsidP="000C176B">
      <w:pPr>
        <w:spacing w:after="0" w:line="240" w:lineRule="auto"/>
        <w:rPr>
          <w:rFonts w:ascii="Arial" w:hAnsi="Arial" w:cs="Arial"/>
          <w:sz w:val="18"/>
          <w:szCs w:val="18"/>
        </w:rPr>
      </w:pPr>
      <w:r w:rsidRPr="000C176B">
        <w:rPr>
          <w:rFonts w:ascii="Arial" w:hAnsi="Arial" w:cs="Arial"/>
          <w:sz w:val="18"/>
          <w:szCs w:val="18"/>
        </w:rPr>
        <w:t xml:space="preserve">Datum:  </w:t>
      </w:r>
    </w:p>
    <w:p w14:paraId="4E0525B2" w14:textId="77777777" w:rsidR="000C176B" w:rsidRDefault="000C176B" w:rsidP="000C176B">
      <w:pPr>
        <w:spacing w:after="0" w:line="240" w:lineRule="auto"/>
        <w:rPr>
          <w:rFonts w:ascii="Arial" w:hAnsi="Arial" w:cs="Arial"/>
          <w:sz w:val="18"/>
          <w:szCs w:val="18"/>
        </w:rPr>
      </w:pPr>
    </w:p>
    <w:tbl>
      <w:tblPr>
        <w:tblW w:w="0" w:type="auto"/>
        <w:tblCellMar>
          <w:left w:w="70" w:type="dxa"/>
          <w:right w:w="70" w:type="dxa"/>
        </w:tblCellMar>
        <w:tblLook w:val="0000" w:firstRow="0" w:lastRow="0" w:firstColumn="0" w:lastColumn="0" w:noHBand="0" w:noVBand="0"/>
      </w:tblPr>
      <w:tblGrid>
        <w:gridCol w:w="4290"/>
        <w:gridCol w:w="650"/>
        <w:gridCol w:w="4130"/>
      </w:tblGrid>
      <w:tr w:rsidR="000C176B" w:rsidRPr="000C176B" w14:paraId="29AD5494" w14:textId="77777777" w:rsidTr="001E05CA">
        <w:tc>
          <w:tcPr>
            <w:tcW w:w="4360" w:type="dxa"/>
          </w:tcPr>
          <w:p w14:paraId="3683F255" w14:textId="77777777" w:rsidR="000C176B" w:rsidRPr="000C176B" w:rsidRDefault="000C176B" w:rsidP="000C176B">
            <w:pPr>
              <w:spacing w:after="0" w:line="240" w:lineRule="auto"/>
              <w:rPr>
                <w:rFonts w:ascii="Arial" w:eastAsia="Times New Roman" w:hAnsi="Arial" w:cs="Arial"/>
                <w:b/>
                <w:sz w:val="18"/>
                <w:szCs w:val="18"/>
                <w:lang w:eastAsia="sl-SI"/>
              </w:rPr>
            </w:pPr>
            <w:r w:rsidRPr="000C176B">
              <w:rPr>
                <w:rFonts w:ascii="Arial" w:eastAsia="Times New Roman" w:hAnsi="Arial" w:cs="Arial"/>
                <w:b/>
                <w:sz w:val="18"/>
                <w:szCs w:val="18"/>
                <w:lang w:eastAsia="sl-SI"/>
              </w:rPr>
              <w:t>Izvajalec:</w:t>
            </w:r>
          </w:p>
          <w:p w14:paraId="7EF48A75" w14:textId="77777777" w:rsidR="000C176B" w:rsidRPr="000C176B" w:rsidRDefault="000C176B" w:rsidP="000C176B">
            <w:pPr>
              <w:spacing w:after="0" w:line="240" w:lineRule="auto"/>
              <w:rPr>
                <w:rFonts w:ascii="Arial" w:eastAsia="Times New Roman" w:hAnsi="Arial" w:cs="Arial"/>
                <w:sz w:val="18"/>
                <w:szCs w:val="18"/>
                <w:lang w:eastAsia="sl-SI"/>
              </w:rPr>
            </w:pPr>
          </w:p>
          <w:p w14:paraId="067093B5"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660" w:type="dxa"/>
          </w:tcPr>
          <w:p w14:paraId="27DF3B21"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4192" w:type="dxa"/>
          </w:tcPr>
          <w:p w14:paraId="39EC398E" w14:textId="77777777" w:rsidR="000C176B" w:rsidRPr="000C176B" w:rsidRDefault="000C176B" w:rsidP="000C176B">
            <w:pPr>
              <w:spacing w:after="0" w:line="240" w:lineRule="auto"/>
              <w:rPr>
                <w:rFonts w:ascii="Arial" w:eastAsia="Times New Roman" w:hAnsi="Arial" w:cs="Arial"/>
                <w:b/>
                <w:sz w:val="18"/>
                <w:szCs w:val="18"/>
                <w:lang w:eastAsia="sl-SI"/>
              </w:rPr>
            </w:pPr>
            <w:r w:rsidRPr="000C176B">
              <w:rPr>
                <w:rFonts w:ascii="Arial" w:eastAsia="Times New Roman" w:hAnsi="Arial" w:cs="Arial"/>
                <w:b/>
                <w:sz w:val="18"/>
                <w:szCs w:val="18"/>
                <w:lang w:eastAsia="sl-SI"/>
              </w:rPr>
              <w:t>Naročnik:</w:t>
            </w:r>
          </w:p>
          <w:p w14:paraId="3668CAE3"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Dom DANICE VOGRINEC Maribor</w:t>
            </w:r>
          </w:p>
          <w:p w14:paraId="6D3C392F"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Direktor:</w:t>
            </w:r>
          </w:p>
          <w:p w14:paraId="3A6AAE4B"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Mag. Marko SLAVIČ</w:t>
            </w:r>
          </w:p>
        </w:tc>
      </w:tr>
      <w:tr w:rsidR="000C176B" w:rsidRPr="000C176B" w14:paraId="356B186E" w14:textId="77777777" w:rsidTr="001E05CA">
        <w:tc>
          <w:tcPr>
            <w:tcW w:w="4360" w:type="dxa"/>
          </w:tcPr>
          <w:p w14:paraId="799289BA"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660" w:type="dxa"/>
          </w:tcPr>
          <w:p w14:paraId="05BAAE38"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4192" w:type="dxa"/>
          </w:tcPr>
          <w:p w14:paraId="65BA4161" w14:textId="77777777" w:rsidR="000C176B" w:rsidRPr="000C176B" w:rsidRDefault="000C176B" w:rsidP="000C176B">
            <w:pPr>
              <w:spacing w:after="0" w:line="240" w:lineRule="auto"/>
              <w:rPr>
                <w:rFonts w:ascii="Arial" w:eastAsia="Times New Roman" w:hAnsi="Arial" w:cs="Arial"/>
                <w:sz w:val="18"/>
                <w:szCs w:val="18"/>
                <w:lang w:eastAsia="sl-SI"/>
              </w:rPr>
            </w:pPr>
          </w:p>
        </w:tc>
      </w:tr>
      <w:tr w:rsidR="000C176B" w:rsidRPr="000C176B" w14:paraId="2068D5F4" w14:textId="77777777" w:rsidTr="001E05CA">
        <w:tc>
          <w:tcPr>
            <w:tcW w:w="4360" w:type="dxa"/>
            <w:tcBorders>
              <w:bottom w:val="single" w:sz="4" w:space="0" w:color="auto"/>
            </w:tcBorders>
          </w:tcPr>
          <w:p w14:paraId="689506E8" w14:textId="77777777" w:rsidR="000C176B" w:rsidRPr="000C176B" w:rsidRDefault="000C176B" w:rsidP="000C176B">
            <w:pPr>
              <w:spacing w:after="0" w:line="240" w:lineRule="auto"/>
              <w:rPr>
                <w:rFonts w:ascii="Times New Roman" w:eastAsia="Times New Roman" w:hAnsi="Times New Roman" w:cs="Times New Roman"/>
                <w:lang w:eastAsia="sl-SI"/>
              </w:rPr>
            </w:pPr>
          </w:p>
        </w:tc>
        <w:tc>
          <w:tcPr>
            <w:tcW w:w="660" w:type="dxa"/>
          </w:tcPr>
          <w:p w14:paraId="3836CF0B" w14:textId="77777777" w:rsidR="000C176B" w:rsidRPr="000C176B" w:rsidRDefault="000C176B" w:rsidP="000C176B">
            <w:pPr>
              <w:spacing w:after="0" w:line="240" w:lineRule="auto"/>
              <w:rPr>
                <w:rFonts w:ascii="Times New Roman" w:eastAsia="Times New Roman" w:hAnsi="Times New Roman" w:cs="Times New Roman"/>
                <w:lang w:eastAsia="sl-SI"/>
              </w:rPr>
            </w:pPr>
          </w:p>
        </w:tc>
        <w:tc>
          <w:tcPr>
            <w:tcW w:w="4192" w:type="dxa"/>
            <w:tcBorders>
              <w:bottom w:val="single" w:sz="4" w:space="0" w:color="auto"/>
            </w:tcBorders>
          </w:tcPr>
          <w:p w14:paraId="29B1ADE4" w14:textId="77777777" w:rsidR="000C176B" w:rsidRPr="000C176B" w:rsidRDefault="000C176B" w:rsidP="000C176B">
            <w:pPr>
              <w:spacing w:after="0" w:line="240" w:lineRule="auto"/>
              <w:rPr>
                <w:rFonts w:ascii="Times New Roman" w:eastAsia="Times New Roman" w:hAnsi="Times New Roman" w:cs="Times New Roman"/>
                <w:lang w:eastAsia="sl-SI"/>
              </w:rPr>
            </w:pPr>
          </w:p>
        </w:tc>
      </w:tr>
    </w:tbl>
    <w:p w14:paraId="70E4A81C" w14:textId="77777777" w:rsidR="000C176B" w:rsidRDefault="000C176B" w:rsidP="00EB1D62">
      <w:pPr>
        <w:spacing w:after="0" w:line="240" w:lineRule="auto"/>
      </w:pPr>
    </w:p>
    <w:sectPr w:rsidR="000C176B" w:rsidSect="000011BD">
      <w:pgSz w:w="11906" w:h="16838"/>
      <w:pgMar w:top="1418" w:right="1418" w:bottom="1418" w:left="1418" w:header="56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B00FB7" w14:textId="77777777" w:rsidR="0045788C" w:rsidRDefault="0045788C" w:rsidP="006975C6">
      <w:pPr>
        <w:spacing w:after="0" w:line="240" w:lineRule="auto"/>
      </w:pPr>
      <w:r>
        <w:separator/>
      </w:r>
    </w:p>
  </w:endnote>
  <w:endnote w:type="continuationSeparator" w:id="0">
    <w:p w14:paraId="2F80A19F" w14:textId="77777777" w:rsidR="0045788C" w:rsidRDefault="0045788C"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EE"/>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7E1721" w14:textId="77777777" w:rsidR="003465F4" w:rsidRDefault="003465F4" w:rsidP="00D379CF">
    <w:pPr>
      <w:pStyle w:val="Noga"/>
      <w:jc w:val="righ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97307" w14:textId="77777777" w:rsidR="003465F4" w:rsidRDefault="003465F4" w:rsidP="008F34FF">
    <w:pPr>
      <w:pStyle w:val="Noga"/>
      <w:tabs>
        <w:tab w:val="left" w:pos="3301"/>
      </w:tabs>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F9E60F" w14:textId="77777777" w:rsidR="003465F4" w:rsidRDefault="003465F4" w:rsidP="008F34FF">
    <w:pPr>
      <w:pStyle w:val="Noga"/>
      <w:tabs>
        <w:tab w:val="left" w:pos="3301"/>
      </w:tabs>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F197B1" w14:textId="77777777" w:rsidR="003465F4" w:rsidRDefault="003465F4" w:rsidP="008F34FF">
    <w:pPr>
      <w:pStyle w:val="Noga"/>
      <w:tabs>
        <w:tab w:val="left" w:pos="3301"/>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8406AF" w14:textId="619B286F" w:rsidR="003465F4" w:rsidRPr="006F1DA5" w:rsidRDefault="00E16E3C" w:rsidP="008F34FF">
    <w:pPr>
      <w:pStyle w:val="Noga"/>
      <w:shd w:val="clear" w:color="auto" w:fill="FFFFFF" w:themeFill="background1"/>
      <w:ind w:left="7513"/>
      <w:jc w:val="center"/>
      <w:rPr>
        <w:rFonts w:ascii="Arial" w:hAnsi="Arial" w:cs="Arial"/>
      </w:rPr>
    </w:pPr>
    <w:sdt>
      <w:sdtPr>
        <w:rPr>
          <w:rFonts w:ascii="Arial" w:hAnsi="Arial" w:cs="Arial"/>
        </w:rPr>
        <w:id w:val="-699631248"/>
        <w:docPartObj>
          <w:docPartGallery w:val="Page Numbers (Bottom of Page)"/>
          <w:docPartUnique/>
        </w:docPartObj>
      </w:sdtPr>
      <w:sdtEndPr>
        <w:rPr>
          <w:noProof/>
        </w:rPr>
      </w:sdtEndPr>
      <w:sdtContent>
        <w:r w:rsidR="003465F4" w:rsidRPr="006F1DA5">
          <w:rPr>
            <w:rFonts w:ascii="Arial" w:hAnsi="Arial" w:cs="Arial"/>
          </w:rPr>
          <w:fldChar w:fldCharType="begin"/>
        </w:r>
        <w:r w:rsidR="003465F4" w:rsidRPr="006F1DA5">
          <w:rPr>
            <w:rFonts w:ascii="Arial" w:hAnsi="Arial" w:cs="Arial"/>
          </w:rPr>
          <w:instrText xml:space="preserve"> PAGE   \* MERGEFORMAT </w:instrText>
        </w:r>
        <w:r w:rsidR="003465F4" w:rsidRPr="006F1DA5">
          <w:rPr>
            <w:rFonts w:ascii="Arial" w:hAnsi="Arial" w:cs="Arial"/>
          </w:rPr>
          <w:fldChar w:fldCharType="separate"/>
        </w:r>
        <w:r>
          <w:rPr>
            <w:rFonts w:ascii="Arial" w:hAnsi="Arial" w:cs="Arial"/>
            <w:noProof/>
          </w:rPr>
          <w:t>2</w:t>
        </w:r>
        <w:r w:rsidR="003465F4" w:rsidRPr="006F1DA5">
          <w:rPr>
            <w:rFonts w:ascii="Arial" w:hAnsi="Arial" w:cs="Arial"/>
            <w:noProof/>
          </w:rPr>
          <w:fldChar w:fldCharType="end"/>
        </w:r>
      </w:sdtContent>
    </w:sdt>
  </w:p>
  <w:p w14:paraId="340118A7" w14:textId="77777777" w:rsidR="003465F4" w:rsidRDefault="003465F4" w:rsidP="00D379CF">
    <w:pPr>
      <w:pStyle w:val="Noga"/>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912695" w14:textId="77777777" w:rsidR="003465F4" w:rsidRDefault="003465F4" w:rsidP="008F34FF">
    <w:pPr>
      <w:pStyle w:val="Noga"/>
      <w:tabs>
        <w:tab w:val="left" w:pos="3301"/>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22B381" w14:textId="77777777" w:rsidR="003465F4" w:rsidRDefault="003465F4" w:rsidP="008F34FF">
    <w:pPr>
      <w:pStyle w:val="Noga"/>
      <w:tabs>
        <w:tab w:val="left" w:pos="3301"/>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123793" w14:textId="77777777" w:rsidR="003465F4" w:rsidRDefault="003465F4" w:rsidP="008F34FF">
    <w:pPr>
      <w:pStyle w:val="Noga"/>
      <w:tabs>
        <w:tab w:val="left" w:pos="3301"/>
      </w:tabs>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7AE5F2" w14:textId="77777777" w:rsidR="003465F4" w:rsidRDefault="003465F4" w:rsidP="008F34FF">
    <w:pPr>
      <w:pStyle w:val="Noga"/>
      <w:tabs>
        <w:tab w:val="left" w:pos="3301"/>
      </w:tabs>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5DEA2D" w14:textId="77777777" w:rsidR="003465F4" w:rsidRDefault="003465F4" w:rsidP="008F34FF">
    <w:pPr>
      <w:pStyle w:val="Noga"/>
      <w:tabs>
        <w:tab w:val="left" w:pos="3301"/>
      </w:tabs>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845411" w14:textId="77777777" w:rsidR="003465F4" w:rsidRDefault="003465F4" w:rsidP="008F34FF">
    <w:pPr>
      <w:pStyle w:val="Noga"/>
      <w:tabs>
        <w:tab w:val="left" w:pos="3301"/>
      </w:tabs>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779260" w14:textId="77777777" w:rsidR="003465F4" w:rsidRDefault="003465F4" w:rsidP="008F34FF">
    <w:pPr>
      <w:pStyle w:val="Noga"/>
      <w:tabs>
        <w:tab w:val="left" w:pos="3301"/>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70D647" w14:textId="77777777" w:rsidR="0045788C" w:rsidRDefault="0045788C" w:rsidP="006975C6">
      <w:pPr>
        <w:spacing w:after="0" w:line="240" w:lineRule="auto"/>
      </w:pPr>
      <w:r>
        <w:separator/>
      </w:r>
    </w:p>
  </w:footnote>
  <w:footnote w:type="continuationSeparator" w:id="0">
    <w:p w14:paraId="0E4176F9" w14:textId="77777777" w:rsidR="0045788C" w:rsidRDefault="0045788C" w:rsidP="006975C6">
      <w:pPr>
        <w:spacing w:after="0" w:line="240" w:lineRule="auto"/>
      </w:pPr>
      <w:r>
        <w:continuationSeparator/>
      </w:r>
    </w:p>
  </w:footnote>
  <w:footnote w:id="1">
    <w:p w14:paraId="65DE6A27" w14:textId="77777777" w:rsidR="003465F4" w:rsidRPr="00272472" w:rsidRDefault="003465F4" w:rsidP="0037300A">
      <w:pPr>
        <w:pStyle w:val="Sprotnaopomba-besedilo"/>
        <w:jc w:val="both"/>
        <w:rPr>
          <w:rFonts w:ascii="Arial" w:hAnsi="Arial" w:cs="Arial"/>
          <w:sz w:val="18"/>
          <w:szCs w:val="18"/>
        </w:rPr>
      </w:pPr>
      <w:r w:rsidRPr="00272472">
        <w:rPr>
          <w:rStyle w:val="Sprotnaopomba-sklic"/>
          <w:rFonts w:cs="Arial"/>
          <w:szCs w:val="18"/>
        </w:rPr>
        <w:footnoteRef/>
      </w:r>
      <w:r w:rsidRPr="00272472">
        <w:rPr>
          <w:rFonts w:ascii="Arial" w:hAnsi="Arial" w:cs="Arial"/>
          <w:sz w:val="18"/>
          <w:szCs w:val="18"/>
        </w:rPr>
        <w:t xml:space="preserve"> </w:t>
      </w:r>
      <w:hyperlink r:id="rId1" w:history="1">
        <w:r w:rsidRPr="00272472">
          <w:rPr>
            <w:rStyle w:val="Hiperpovezava"/>
            <w:rFonts w:ascii="Arial" w:hAnsi="Arial" w:cs="Arial"/>
            <w:sz w:val="18"/>
            <w:szCs w:val="18"/>
          </w:rPr>
          <w:t>Obligacijski zakonik</w:t>
        </w:r>
      </w:hyperlink>
      <w:r w:rsidRPr="00272472">
        <w:rPr>
          <w:rFonts w:ascii="Arial" w:hAnsi="Arial" w:cs="Arial"/>
          <w:sz w:val="18"/>
          <w:szCs w:val="18"/>
        </w:rPr>
        <w:t xml:space="preserve"> (Uradni list RS, št. 97/07 – uradno prečiščeno besedilo, 64/16 – </w:t>
      </w:r>
      <w:proofErr w:type="spellStart"/>
      <w:r w:rsidRPr="00272472">
        <w:rPr>
          <w:rFonts w:ascii="Arial" w:hAnsi="Arial" w:cs="Arial"/>
          <w:sz w:val="18"/>
          <w:szCs w:val="18"/>
        </w:rPr>
        <w:t>odl</w:t>
      </w:r>
      <w:proofErr w:type="spellEnd"/>
      <w:r w:rsidRPr="00272472">
        <w:rPr>
          <w:rFonts w:ascii="Arial" w:hAnsi="Arial" w:cs="Arial"/>
          <w:sz w:val="18"/>
          <w:szCs w:val="18"/>
        </w:rPr>
        <w:t>. US in 20/18 – OROZ631)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1640"/>
      <w:gridCol w:w="3299"/>
      <w:gridCol w:w="4131"/>
    </w:tblGrid>
    <w:tr w:rsidR="003465F4" w:rsidRPr="006F1DA5" w14:paraId="241E2052" w14:textId="77777777" w:rsidTr="008F34FF">
      <w:trPr>
        <w:trHeight w:val="1268"/>
      </w:trPr>
      <w:tc>
        <w:tcPr>
          <w:tcW w:w="1668" w:type="dxa"/>
        </w:tcPr>
        <w:p w14:paraId="3BAB1C2C" w14:textId="77777777" w:rsidR="003465F4" w:rsidRPr="006F1DA5" w:rsidRDefault="003465F4" w:rsidP="008F34FF">
          <w:pPr>
            <w:pStyle w:val="Glava"/>
            <w:rPr>
              <w:rFonts w:ascii="Arial" w:hAnsi="Arial" w:cs="Arial"/>
              <w:b/>
              <w:color w:val="000000" w:themeColor="text1"/>
            </w:rPr>
          </w:pPr>
        </w:p>
      </w:tc>
      <w:tc>
        <w:tcPr>
          <w:tcW w:w="3361" w:type="dxa"/>
        </w:tcPr>
        <w:p w14:paraId="2E649462" w14:textId="77777777" w:rsidR="003465F4" w:rsidRPr="006F1DA5" w:rsidRDefault="003465F4" w:rsidP="008F34FF">
          <w:pPr>
            <w:pStyle w:val="Glava"/>
            <w:rPr>
              <w:rFonts w:ascii="Arial" w:hAnsi="Arial" w:cs="Arial"/>
              <w:b/>
              <w:color w:val="000000" w:themeColor="text1"/>
            </w:rPr>
          </w:pPr>
        </w:p>
      </w:tc>
      <w:tc>
        <w:tcPr>
          <w:tcW w:w="4209" w:type="dxa"/>
        </w:tcPr>
        <w:p w14:paraId="639D499E" w14:textId="77777777" w:rsidR="003465F4" w:rsidRPr="006F1DA5" w:rsidRDefault="003465F4" w:rsidP="008F34FF">
          <w:pPr>
            <w:pStyle w:val="Glava"/>
            <w:rPr>
              <w:rFonts w:ascii="Arial" w:hAnsi="Arial" w:cs="Arial"/>
              <w:b/>
              <w:color w:val="000000" w:themeColor="text1"/>
            </w:rPr>
          </w:pPr>
          <w:r w:rsidRPr="006F1DA5">
            <w:rPr>
              <w:rFonts w:ascii="Arial" w:hAnsi="Arial" w:cs="Arial"/>
              <w:b/>
              <w:noProof/>
              <w:color w:val="000000" w:themeColor="text1"/>
              <w:lang w:eastAsia="sl-SI"/>
            </w:rPr>
            <w:drawing>
              <wp:anchor distT="0" distB="0" distL="114300" distR="114300" simplePos="0" relativeHeight="251658752" behindDoc="0" locked="0" layoutInCell="1" allowOverlap="1" wp14:anchorId="7D3E9C2C" wp14:editId="65FA3965">
                <wp:simplePos x="0" y="0"/>
                <wp:positionH relativeFrom="column">
                  <wp:posOffset>54658</wp:posOffset>
                </wp:positionH>
                <wp:positionV relativeFrom="paragraph">
                  <wp:posOffset>-3324</wp:posOffset>
                </wp:positionV>
                <wp:extent cx="2535555" cy="767080"/>
                <wp:effectExtent l="0" t="0" r="0" b="0"/>
                <wp:wrapNone/>
                <wp:docPr id="6" name="Picture 4"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35555" cy="767080"/>
                        </a:xfrm>
                        <a:prstGeom prst="rect">
                          <a:avLst/>
                        </a:prstGeom>
                      </pic:spPr>
                    </pic:pic>
                  </a:graphicData>
                </a:graphic>
                <wp14:sizeRelH relativeFrom="page">
                  <wp14:pctWidth>0</wp14:pctWidth>
                </wp14:sizeRelH>
                <wp14:sizeRelV relativeFrom="page">
                  <wp14:pctHeight>0</wp14:pctHeight>
                </wp14:sizeRelV>
              </wp:anchor>
            </w:drawing>
          </w:r>
        </w:p>
      </w:tc>
    </w:tr>
  </w:tbl>
  <w:p w14:paraId="32CAAF2C" w14:textId="77777777" w:rsidR="003465F4" w:rsidRDefault="003465F4">
    <w:pPr>
      <w:pStyle w:val="Glav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1615"/>
      <w:gridCol w:w="3246"/>
      <w:gridCol w:w="4209"/>
    </w:tblGrid>
    <w:tr w:rsidR="003465F4" w:rsidRPr="006F1DA5" w14:paraId="282BF8FB" w14:textId="77777777" w:rsidTr="005B3DEC">
      <w:trPr>
        <w:trHeight w:val="1268"/>
      </w:trPr>
      <w:tc>
        <w:tcPr>
          <w:tcW w:w="1668" w:type="dxa"/>
        </w:tcPr>
        <w:p w14:paraId="77AE2066" w14:textId="77777777" w:rsidR="003465F4" w:rsidRPr="006F1DA5" w:rsidRDefault="003465F4" w:rsidP="006347C3">
          <w:pPr>
            <w:pStyle w:val="Glava"/>
            <w:rPr>
              <w:rFonts w:ascii="Arial" w:hAnsi="Arial" w:cs="Arial"/>
              <w:b/>
              <w:color w:val="000000" w:themeColor="text1"/>
            </w:rPr>
          </w:pPr>
          <w:r w:rsidRPr="00AD72A7">
            <w:rPr>
              <w:rFonts w:ascii="Times New Roman" w:eastAsia="Times New Roman" w:hAnsi="Times New Roman" w:cs="Times New Roman"/>
              <w:noProof/>
              <w:sz w:val="28"/>
              <w:lang w:eastAsia="sl-SI"/>
            </w:rPr>
            <w:drawing>
              <wp:anchor distT="0" distB="0" distL="114300" distR="114300" simplePos="0" relativeHeight="251660800" behindDoc="0" locked="0" layoutInCell="1" allowOverlap="1" wp14:anchorId="4B78C9CF" wp14:editId="73E2D62C">
                <wp:simplePos x="0" y="0"/>
                <wp:positionH relativeFrom="column">
                  <wp:posOffset>-656590</wp:posOffset>
                </wp:positionH>
                <wp:positionV relativeFrom="paragraph">
                  <wp:posOffset>-127000</wp:posOffset>
                </wp:positionV>
                <wp:extent cx="7134225" cy="582295"/>
                <wp:effectExtent l="0" t="0" r="9525" b="8255"/>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1">
                          <a:extLst>
                            <a:ext uri="{28A0092B-C50C-407E-A947-70E740481C1C}">
                              <a14:useLocalDpi xmlns:a14="http://schemas.microsoft.com/office/drawing/2010/main" val="0"/>
                            </a:ext>
                          </a:extLst>
                        </a:blip>
                        <a:stretch>
                          <a:fillRect/>
                        </a:stretch>
                      </pic:blipFill>
                      <pic:spPr>
                        <a:xfrm>
                          <a:off x="0" y="0"/>
                          <a:ext cx="7134225" cy="582295"/>
                        </a:xfrm>
                        <a:prstGeom prst="rect">
                          <a:avLst/>
                        </a:prstGeom>
                      </pic:spPr>
                    </pic:pic>
                  </a:graphicData>
                </a:graphic>
                <wp14:sizeRelH relativeFrom="margin">
                  <wp14:pctWidth>0</wp14:pctWidth>
                </wp14:sizeRelH>
                <wp14:sizeRelV relativeFrom="margin">
                  <wp14:pctHeight>0</wp14:pctHeight>
                </wp14:sizeRelV>
              </wp:anchor>
            </w:drawing>
          </w:r>
        </w:p>
      </w:tc>
      <w:tc>
        <w:tcPr>
          <w:tcW w:w="3361" w:type="dxa"/>
        </w:tcPr>
        <w:p w14:paraId="6E1DF399" w14:textId="77777777" w:rsidR="003465F4" w:rsidRPr="006F1DA5" w:rsidRDefault="003465F4" w:rsidP="00FB3258">
          <w:pPr>
            <w:pStyle w:val="Glava"/>
            <w:rPr>
              <w:rFonts w:ascii="Arial" w:hAnsi="Arial" w:cs="Arial"/>
              <w:b/>
              <w:color w:val="000000" w:themeColor="text1"/>
            </w:rPr>
          </w:pPr>
        </w:p>
      </w:tc>
      <w:tc>
        <w:tcPr>
          <w:tcW w:w="4209" w:type="dxa"/>
        </w:tcPr>
        <w:p w14:paraId="0E171FCF" w14:textId="77777777" w:rsidR="003465F4" w:rsidRPr="006F1DA5" w:rsidRDefault="003465F4" w:rsidP="00B93434">
          <w:pPr>
            <w:pStyle w:val="Glava"/>
            <w:rPr>
              <w:rFonts w:ascii="Arial" w:hAnsi="Arial" w:cs="Arial"/>
              <w:b/>
              <w:color w:val="000000" w:themeColor="text1"/>
            </w:rPr>
          </w:pPr>
          <w:r>
            <w:rPr>
              <w:rFonts w:ascii="Arial" w:hAnsi="Arial" w:cs="Arial"/>
              <w:b/>
              <w:noProof/>
              <w:color w:val="000000" w:themeColor="text1"/>
              <w:lang w:eastAsia="sl-SI"/>
            </w:rPr>
            <w:drawing>
              <wp:inline distT="0" distB="0" distL="0" distR="0" wp14:anchorId="603F5D3A" wp14:editId="79E87506">
                <wp:extent cx="2532893" cy="768098"/>
                <wp:effectExtent l="0" t="0" r="0" b="0"/>
                <wp:docPr id="7"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14:paraId="39FB722D" w14:textId="77777777" w:rsidR="003465F4" w:rsidRPr="006F1DA5" w:rsidRDefault="003465F4" w:rsidP="006347C3">
    <w:pPr>
      <w:pStyle w:val="Glava"/>
      <w:tabs>
        <w:tab w:val="clear" w:pos="4536"/>
        <w:tab w:val="clear" w:pos="9072"/>
        <w:tab w:val="left" w:pos="1168"/>
      </w:tabs>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E62E01"/>
    <w:multiLevelType w:val="hybridMultilevel"/>
    <w:tmpl w:val="CE04F364"/>
    <w:lvl w:ilvl="0" w:tplc="7F5ECE5A">
      <w:numFmt w:val="bullet"/>
      <w:lvlText w:val="-"/>
      <w:lvlJc w:val="left"/>
      <w:pPr>
        <w:ind w:left="786" w:hanging="360"/>
      </w:pPr>
      <w:rPr>
        <w:rFonts w:ascii="Arial" w:eastAsia="Calibri" w:hAnsi="Arial" w:cs="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 w15:restartNumberingAfterBreak="0">
    <w:nsid w:val="07B4396A"/>
    <w:multiLevelType w:val="hybridMultilevel"/>
    <w:tmpl w:val="EA44B724"/>
    <w:lvl w:ilvl="0" w:tplc="04240001">
      <w:start w:val="1"/>
      <w:numFmt w:val="bullet"/>
      <w:lvlText w:val=""/>
      <w:lvlJc w:val="left"/>
      <w:pPr>
        <w:ind w:left="720" w:hanging="360"/>
      </w:pPr>
      <w:rPr>
        <w:rFonts w:ascii="Symbol" w:hAnsi="Symbol" w:hint="default"/>
        <w:b w:val="0"/>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81E11BB"/>
    <w:multiLevelType w:val="hybridMultilevel"/>
    <w:tmpl w:val="9E7A3682"/>
    <w:lvl w:ilvl="0" w:tplc="1A70AD28">
      <w:start w:val="1"/>
      <w:numFmt w:val="bullet"/>
      <w:lvlText w:val=""/>
      <w:lvlJc w:val="left"/>
      <w:pPr>
        <w:ind w:left="720" w:hanging="360"/>
      </w:pPr>
      <w:rPr>
        <w:rFonts w:ascii="Symbol" w:hAnsi="Symbol" w:cs="Symbol" w:hint="default"/>
        <w:sz w:val="18"/>
        <w:szCs w:val="18"/>
      </w:rPr>
    </w:lvl>
    <w:lvl w:ilvl="1" w:tplc="6D443EC4">
      <w:start w:val="1"/>
      <w:numFmt w:val="bullet"/>
      <w:lvlText w:val="o"/>
      <w:lvlJc w:val="left"/>
      <w:pPr>
        <w:ind w:left="1440" w:hanging="360"/>
      </w:pPr>
      <w:rPr>
        <w:rFonts w:ascii="Courier New" w:hAnsi="Courier New" w:cs="Courier New" w:hint="default"/>
      </w:rPr>
    </w:lvl>
    <w:lvl w:ilvl="2" w:tplc="4490B8FA">
      <w:start w:val="1"/>
      <w:numFmt w:val="bullet"/>
      <w:lvlText w:val=""/>
      <w:lvlJc w:val="left"/>
      <w:pPr>
        <w:ind w:left="2160" w:hanging="360"/>
      </w:pPr>
      <w:rPr>
        <w:rFonts w:ascii="Wingdings" w:hAnsi="Wingdings" w:cs="Wingdings" w:hint="default"/>
      </w:rPr>
    </w:lvl>
    <w:lvl w:ilvl="3" w:tplc="E9BA4D24">
      <w:start w:val="1"/>
      <w:numFmt w:val="bullet"/>
      <w:lvlText w:val=""/>
      <w:lvlJc w:val="left"/>
      <w:pPr>
        <w:ind w:left="2880" w:hanging="360"/>
      </w:pPr>
      <w:rPr>
        <w:rFonts w:ascii="Symbol" w:hAnsi="Symbol" w:cs="Symbol" w:hint="default"/>
      </w:rPr>
    </w:lvl>
    <w:lvl w:ilvl="4" w:tplc="BE66D7D8">
      <w:start w:val="1"/>
      <w:numFmt w:val="bullet"/>
      <w:lvlText w:val="o"/>
      <w:lvlJc w:val="left"/>
      <w:pPr>
        <w:ind w:left="3600" w:hanging="360"/>
      </w:pPr>
      <w:rPr>
        <w:rFonts w:ascii="Courier New" w:hAnsi="Courier New" w:cs="Courier New" w:hint="default"/>
      </w:rPr>
    </w:lvl>
    <w:lvl w:ilvl="5" w:tplc="FA4A751A">
      <w:start w:val="1"/>
      <w:numFmt w:val="bullet"/>
      <w:lvlText w:val=""/>
      <w:lvlJc w:val="left"/>
      <w:pPr>
        <w:ind w:left="4320" w:hanging="360"/>
      </w:pPr>
      <w:rPr>
        <w:rFonts w:ascii="Wingdings" w:hAnsi="Wingdings" w:cs="Wingdings" w:hint="default"/>
      </w:rPr>
    </w:lvl>
    <w:lvl w:ilvl="6" w:tplc="C36A303C">
      <w:start w:val="1"/>
      <w:numFmt w:val="bullet"/>
      <w:lvlText w:val=""/>
      <w:lvlJc w:val="left"/>
      <w:pPr>
        <w:ind w:left="5040" w:hanging="360"/>
      </w:pPr>
      <w:rPr>
        <w:rFonts w:ascii="Symbol" w:hAnsi="Symbol" w:cs="Symbol" w:hint="default"/>
      </w:rPr>
    </w:lvl>
    <w:lvl w:ilvl="7" w:tplc="D092F7A8">
      <w:start w:val="1"/>
      <w:numFmt w:val="bullet"/>
      <w:lvlText w:val="o"/>
      <w:lvlJc w:val="left"/>
      <w:pPr>
        <w:ind w:left="5760" w:hanging="360"/>
      </w:pPr>
      <w:rPr>
        <w:rFonts w:ascii="Courier New" w:hAnsi="Courier New" w:cs="Courier New" w:hint="default"/>
      </w:rPr>
    </w:lvl>
    <w:lvl w:ilvl="8" w:tplc="95D48A64">
      <w:start w:val="1"/>
      <w:numFmt w:val="bullet"/>
      <w:lvlText w:val=""/>
      <w:lvlJc w:val="left"/>
      <w:pPr>
        <w:ind w:left="6480" w:hanging="360"/>
      </w:pPr>
      <w:rPr>
        <w:rFonts w:ascii="Wingdings" w:hAnsi="Wingdings" w:cs="Wingdings" w:hint="default"/>
      </w:rPr>
    </w:lvl>
  </w:abstractNum>
  <w:abstractNum w:abstractNumId="3" w15:restartNumberingAfterBreak="0">
    <w:nsid w:val="0A325381"/>
    <w:multiLevelType w:val="hybridMultilevel"/>
    <w:tmpl w:val="22EE4A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2CA1239"/>
    <w:multiLevelType w:val="hybridMultilevel"/>
    <w:tmpl w:val="AA3C3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9A202CD"/>
    <w:multiLevelType w:val="hybridMultilevel"/>
    <w:tmpl w:val="364EB3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E8102AE"/>
    <w:multiLevelType w:val="hybridMultilevel"/>
    <w:tmpl w:val="E9121624"/>
    <w:lvl w:ilvl="0" w:tplc="A9AA6A8C">
      <w:start w:val="1"/>
      <w:numFmt w:val="bullet"/>
      <w:lvlText w:val=""/>
      <w:lvlJc w:val="left"/>
      <w:pPr>
        <w:ind w:left="720" w:hanging="360"/>
      </w:pPr>
      <w:rPr>
        <w:rFonts w:ascii="Symbol" w:hAnsi="Symbol" w:cs="Symbol" w:hint="default"/>
        <w:sz w:val="18"/>
        <w:szCs w:val="18"/>
      </w:rPr>
    </w:lvl>
    <w:lvl w:ilvl="1" w:tplc="F306B622">
      <w:start w:val="1"/>
      <w:numFmt w:val="bullet"/>
      <w:lvlText w:val="o"/>
      <w:lvlJc w:val="left"/>
      <w:pPr>
        <w:ind w:left="1440" w:hanging="360"/>
      </w:pPr>
      <w:rPr>
        <w:rFonts w:ascii="Courier New" w:hAnsi="Courier New" w:cs="Courier New" w:hint="default"/>
      </w:rPr>
    </w:lvl>
    <w:lvl w:ilvl="2" w:tplc="D30C1C80">
      <w:start w:val="1"/>
      <w:numFmt w:val="bullet"/>
      <w:lvlText w:val=""/>
      <w:lvlJc w:val="left"/>
      <w:pPr>
        <w:ind w:left="2160" w:hanging="360"/>
      </w:pPr>
      <w:rPr>
        <w:rFonts w:ascii="Wingdings" w:hAnsi="Wingdings" w:cs="Wingdings" w:hint="default"/>
      </w:rPr>
    </w:lvl>
    <w:lvl w:ilvl="3" w:tplc="CA7A3904">
      <w:start w:val="1"/>
      <w:numFmt w:val="bullet"/>
      <w:lvlText w:val=""/>
      <w:lvlJc w:val="left"/>
      <w:pPr>
        <w:ind w:left="2880" w:hanging="360"/>
      </w:pPr>
      <w:rPr>
        <w:rFonts w:ascii="Symbol" w:hAnsi="Symbol" w:cs="Symbol" w:hint="default"/>
      </w:rPr>
    </w:lvl>
    <w:lvl w:ilvl="4" w:tplc="B9FCA1A4">
      <w:start w:val="1"/>
      <w:numFmt w:val="bullet"/>
      <w:lvlText w:val="o"/>
      <w:lvlJc w:val="left"/>
      <w:pPr>
        <w:ind w:left="3600" w:hanging="360"/>
      </w:pPr>
      <w:rPr>
        <w:rFonts w:ascii="Courier New" w:hAnsi="Courier New" w:cs="Courier New" w:hint="default"/>
      </w:rPr>
    </w:lvl>
    <w:lvl w:ilvl="5" w:tplc="8F1A42FC">
      <w:start w:val="1"/>
      <w:numFmt w:val="bullet"/>
      <w:lvlText w:val=""/>
      <w:lvlJc w:val="left"/>
      <w:pPr>
        <w:ind w:left="4320" w:hanging="360"/>
      </w:pPr>
      <w:rPr>
        <w:rFonts w:ascii="Wingdings" w:hAnsi="Wingdings" w:cs="Wingdings" w:hint="default"/>
      </w:rPr>
    </w:lvl>
    <w:lvl w:ilvl="6" w:tplc="5036AC5A">
      <w:start w:val="1"/>
      <w:numFmt w:val="bullet"/>
      <w:lvlText w:val=""/>
      <w:lvlJc w:val="left"/>
      <w:pPr>
        <w:ind w:left="5040" w:hanging="360"/>
      </w:pPr>
      <w:rPr>
        <w:rFonts w:ascii="Symbol" w:hAnsi="Symbol" w:cs="Symbol" w:hint="default"/>
      </w:rPr>
    </w:lvl>
    <w:lvl w:ilvl="7" w:tplc="68702A64">
      <w:start w:val="1"/>
      <w:numFmt w:val="bullet"/>
      <w:lvlText w:val="o"/>
      <w:lvlJc w:val="left"/>
      <w:pPr>
        <w:ind w:left="5760" w:hanging="360"/>
      </w:pPr>
      <w:rPr>
        <w:rFonts w:ascii="Courier New" w:hAnsi="Courier New" w:cs="Courier New" w:hint="default"/>
      </w:rPr>
    </w:lvl>
    <w:lvl w:ilvl="8" w:tplc="85FA67B2">
      <w:start w:val="1"/>
      <w:numFmt w:val="bullet"/>
      <w:lvlText w:val=""/>
      <w:lvlJc w:val="left"/>
      <w:pPr>
        <w:ind w:left="6480" w:hanging="360"/>
      </w:pPr>
      <w:rPr>
        <w:rFonts w:ascii="Wingdings" w:hAnsi="Wingdings" w:cs="Wingdings" w:hint="default"/>
      </w:rPr>
    </w:lvl>
  </w:abstractNum>
  <w:abstractNum w:abstractNumId="7" w15:restartNumberingAfterBreak="0">
    <w:nsid w:val="23AA67B4"/>
    <w:multiLevelType w:val="hybridMultilevel"/>
    <w:tmpl w:val="5EDE0058"/>
    <w:lvl w:ilvl="0" w:tplc="70586118">
      <w:start w:val="1"/>
      <w:numFmt w:val="bullet"/>
      <w:lvlText w:val=""/>
      <w:lvlJc w:val="left"/>
      <w:pPr>
        <w:ind w:left="720" w:hanging="360"/>
      </w:pPr>
      <w:rPr>
        <w:rFonts w:ascii="Symbol" w:hAnsi="Symbol" w:cs="Symbol" w:hint="default"/>
        <w:sz w:val="18"/>
        <w:szCs w:val="18"/>
      </w:rPr>
    </w:lvl>
    <w:lvl w:ilvl="1" w:tplc="6B0C0198">
      <w:start w:val="1"/>
      <w:numFmt w:val="bullet"/>
      <w:lvlText w:val="o"/>
      <w:lvlJc w:val="left"/>
      <w:pPr>
        <w:ind w:left="1440" w:hanging="360"/>
      </w:pPr>
      <w:rPr>
        <w:rFonts w:ascii="Courier New" w:hAnsi="Courier New" w:cs="Courier New" w:hint="default"/>
      </w:rPr>
    </w:lvl>
    <w:lvl w:ilvl="2" w:tplc="7F601316">
      <w:start w:val="1"/>
      <w:numFmt w:val="bullet"/>
      <w:lvlText w:val=""/>
      <w:lvlJc w:val="left"/>
      <w:pPr>
        <w:ind w:left="2160" w:hanging="360"/>
      </w:pPr>
      <w:rPr>
        <w:rFonts w:ascii="Wingdings" w:hAnsi="Wingdings" w:cs="Wingdings" w:hint="default"/>
      </w:rPr>
    </w:lvl>
    <w:lvl w:ilvl="3" w:tplc="A3326824">
      <w:start w:val="1"/>
      <w:numFmt w:val="bullet"/>
      <w:lvlText w:val=""/>
      <w:lvlJc w:val="left"/>
      <w:pPr>
        <w:ind w:left="2880" w:hanging="360"/>
      </w:pPr>
      <w:rPr>
        <w:rFonts w:ascii="Symbol" w:hAnsi="Symbol" w:cs="Symbol" w:hint="default"/>
      </w:rPr>
    </w:lvl>
    <w:lvl w:ilvl="4" w:tplc="98FEE568">
      <w:start w:val="1"/>
      <w:numFmt w:val="bullet"/>
      <w:lvlText w:val="o"/>
      <w:lvlJc w:val="left"/>
      <w:pPr>
        <w:ind w:left="3600" w:hanging="360"/>
      </w:pPr>
      <w:rPr>
        <w:rFonts w:ascii="Courier New" w:hAnsi="Courier New" w:cs="Courier New" w:hint="default"/>
      </w:rPr>
    </w:lvl>
    <w:lvl w:ilvl="5" w:tplc="710E882A">
      <w:start w:val="1"/>
      <w:numFmt w:val="bullet"/>
      <w:lvlText w:val=""/>
      <w:lvlJc w:val="left"/>
      <w:pPr>
        <w:ind w:left="4320" w:hanging="360"/>
      </w:pPr>
      <w:rPr>
        <w:rFonts w:ascii="Wingdings" w:hAnsi="Wingdings" w:cs="Wingdings" w:hint="default"/>
      </w:rPr>
    </w:lvl>
    <w:lvl w:ilvl="6" w:tplc="1EF85B9E">
      <w:start w:val="1"/>
      <w:numFmt w:val="bullet"/>
      <w:lvlText w:val=""/>
      <w:lvlJc w:val="left"/>
      <w:pPr>
        <w:ind w:left="5040" w:hanging="360"/>
      </w:pPr>
      <w:rPr>
        <w:rFonts w:ascii="Symbol" w:hAnsi="Symbol" w:cs="Symbol" w:hint="default"/>
      </w:rPr>
    </w:lvl>
    <w:lvl w:ilvl="7" w:tplc="1706930E">
      <w:start w:val="1"/>
      <w:numFmt w:val="bullet"/>
      <w:lvlText w:val="o"/>
      <w:lvlJc w:val="left"/>
      <w:pPr>
        <w:ind w:left="5760" w:hanging="360"/>
      </w:pPr>
      <w:rPr>
        <w:rFonts w:ascii="Courier New" w:hAnsi="Courier New" w:cs="Courier New" w:hint="default"/>
      </w:rPr>
    </w:lvl>
    <w:lvl w:ilvl="8" w:tplc="F63CF274">
      <w:start w:val="1"/>
      <w:numFmt w:val="bullet"/>
      <w:lvlText w:val=""/>
      <w:lvlJc w:val="left"/>
      <w:pPr>
        <w:ind w:left="6480" w:hanging="360"/>
      </w:pPr>
      <w:rPr>
        <w:rFonts w:ascii="Wingdings" w:hAnsi="Wingdings" w:cs="Wingdings" w:hint="default"/>
      </w:rPr>
    </w:lvl>
  </w:abstractNum>
  <w:abstractNum w:abstractNumId="8" w15:restartNumberingAfterBreak="0">
    <w:nsid w:val="2B5A59C7"/>
    <w:multiLevelType w:val="hybridMultilevel"/>
    <w:tmpl w:val="E1762274"/>
    <w:lvl w:ilvl="0" w:tplc="1AC2E938">
      <w:start w:val="1"/>
      <w:numFmt w:val="bullet"/>
      <w:lvlText w:val=""/>
      <w:lvlJc w:val="left"/>
      <w:pPr>
        <w:ind w:left="720" w:hanging="360"/>
      </w:pPr>
      <w:rPr>
        <w:rFonts w:ascii="Symbol" w:hAnsi="Symbol" w:cs="Symbol" w:hint="default"/>
        <w:sz w:val="18"/>
        <w:szCs w:val="18"/>
      </w:rPr>
    </w:lvl>
    <w:lvl w:ilvl="1" w:tplc="90242338">
      <w:start w:val="1"/>
      <w:numFmt w:val="bullet"/>
      <w:lvlText w:val="o"/>
      <w:lvlJc w:val="left"/>
      <w:pPr>
        <w:ind w:left="1440" w:hanging="360"/>
      </w:pPr>
      <w:rPr>
        <w:rFonts w:ascii="Courier New" w:hAnsi="Courier New" w:cs="Courier New" w:hint="default"/>
      </w:rPr>
    </w:lvl>
    <w:lvl w:ilvl="2" w:tplc="8E921A56">
      <w:start w:val="1"/>
      <w:numFmt w:val="bullet"/>
      <w:lvlText w:val=""/>
      <w:lvlJc w:val="left"/>
      <w:pPr>
        <w:ind w:left="2160" w:hanging="360"/>
      </w:pPr>
      <w:rPr>
        <w:rFonts w:ascii="Wingdings" w:hAnsi="Wingdings" w:cs="Wingdings" w:hint="default"/>
      </w:rPr>
    </w:lvl>
    <w:lvl w:ilvl="3" w:tplc="A5BCB5CA">
      <w:start w:val="1"/>
      <w:numFmt w:val="bullet"/>
      <w:lvlText w:val=""/>
      <w:lvlJc w:val="left"/>
      <w:pPr>
        <w:ind w:left="2880" w:hanging="360"/>
      </w:pPr>
      <w:rPr>
        <w:rFonts w:ascii="Symbol" w:hAnsi="Symbol" w:cs="Symbol" w:hint="default"/>
      </w:rPr>
    </w:lvl>
    <w:lvl w:ilvl="4" w:tplc="91D048D6">
      <w:start w:val="1"/>
      <w:numFmt w:val="bullet"/>
      <w:lvlText w:val="o"/>
      <w:lvlJc w:val="left"/>
      <w:pPr>
        <w:ind w:left="3600" w:hanging="360"/>
      </w:pPr>
      <w:rPr>
        <w:rFonts w:ascii="Courier New" w:hAnsi="Courier New" w:cs="Courier New" w:hint="default"/>
      </w:rPr>
    </w:lvl>
    <w:lvl w:ilvl="5" w:tplc="B1B04C2C">
      <w:start w:val="1"/>
      <w:numFmt w:val="bullet"/>
      <w:lvlText w:val=""/>
      <w:lvlJc w:val="left"/>
      <w:pPr>
        <w:ind w:left="4320" w:hanging="360"/>
      </w:pPr>
      <w:rPr>
        <w:rFonts w:ascii="Wingdings" w:hAnsi="Wingdings" w:cs="Wingdings" w:hint="default"/>
      </w:rPr>
    </w:lvl>
    <w:lvl w:ilvl="6" w:tplc="C4EE8F52">
      <w:start w:val="1"/>
      <w:numFmt w:val="bullet"/>
      <w:lvlText w:val=""/>
      <w:lvlJc w:val="left"/>
      <w:pPr>
        <w:ind w:left="5040" w:hanging="360"/>
      </w:pPr>
      <w:rPr>
        <w:rFonts w:ascii="Symbol" w:hAnsi="Symbol" w:cs="Symbol" w:hint="default"/>
      </w:rPr>
    </w:lvl>
    <w:lvl w:ilvl="7" w:tplc="DAAA3EFE">
      <w:start w:val="1"/>
      <w:numFmt w:val="bullet"/>
      <w:lvlText w:val="o"/>
      <w:lvlJc w:val="left"/>
      <w:pPr>
        <w:ind w:left="5760" w:hanging="360"/>
      </w:pPr>
      <w:rPr>
        <w:rFonts w:ascii="Courier New" w:hAnsi="Courier New" w:cs="Courier New" w:hint="default"/>
      </w:rPr>
    </w:lvl>
    <w:lvl w:ilvl="8" w:tplc="DF50C3D8">
      <w:start w:val="1"/>
      <w:numFmt w:val="bullet"/>
      <w:lvlText w:val=""/>
      <w:lvlJc w:val="left"/>
      <w:pPr>
        <w:ind w:left="6480" w:hanging="360"/>
      </w:pPr>
      <w:rPr>
        <w:rFonts w:ascii="Wingdings" w:hAnsi="Wingdings" w:cs="Wingdings" w:hint="default"/>
      </w:rPr>
    </w:lvl>
  </w:abstractNum>
  <w:abstractNum w:abstractNumId="9" w15:restartNumberingAfterBreak="0">
    <w:nsid w:val="2E6E5C88"/>
    <w:multiLevelType w:val="hybridMultilevel"/>
    <w:tmpl w:val="25163D1E"/>
    <w:lvl w:ilvl="0" w:tplc="1D385DC0">
      <w:start w:val="1"/>
      <w:numFmt w:val="bullet"/>
      <w:lvlText w:val=""/>
      <w:lvlJc w:val="left"/>
      <w:pPr>
        <w:ind w:left="720" w:hanging="360"/>
      </w:pPr>
      <w:rPr>
        <w:rFonts w:ascii="Symbol" w:hAnsi="Symbol" w:cs="Symbol" w:hint="default"/>
        <w:sz w:val="18"/>
        <w:szCs w:val="18"/>
      </w:rPr>
    </w:lvl>
    <w:lvl w:ilvl="1" w:tplc="152EFB4E">
      <w:start w:val="1"/>
      <w:numFmt w:val="bullet"/>
      <w:lvlText w:val="o"/>
      <w:lvlJc w:val="left"/>
      <w:pPr>
        <w:ind w:left="1440" w:hanging="360"/>
      </w:pPr>
      <w:rPr>
        <w:rFonts w:ascii="Courier New" w:hAnsi="Courier New" w:cs="Courier New" w:hint="default"/>
      </w:rPr>
    </w:lvl>
    <w:lvl w:ilvl="2" w:tplc="9BBC1558">
      <w:start w:val="1"/>
      <w:numFmt w:val="bullet"/>
      <w:lvlText w:val=""/>
      <w:lvlJc w:val="left"/>
      <w:pPr>
        <w:ind w:left="2160" w:hanging="360"/>
      </w:pPr>
      <w:rPr>
        <w:rFonts w:ascii="Wingdings" w:hAnsi="Wingdings" w:cs="Wingdings" w:hint="default"/>
      </w:rPr>
    </w:lvl>
    <w:lvl w:ilvl="3" w:tplc="2DD6CD8A">
      <w:start w:val="1"/>
      <w:numFmt w:val="bullet"/>
      <w:lvlText w:val=""/>
      <w:lvlJc w:val="left"/>
      <w:pPr>
        <w:ind w:left="2880" w:hanging="360"/>
      </w:pPr>
      <w:rPr>
        <w:rFonts w:ascii="Symbol" w:hAnsi="Symbol" w:cs="Symbol" w:hint="default"/>
      </w:rPr>
    </w:lvl>
    <w:lvl w:ilvl="4" w:tplc="C44E70BE">
      <w:start w:val="1"/>
      <w:numFmt w:val="bullet"/>
      <w:lvlText w:val="o"/>
      <w:lvlJc w:val="left"/>
      <w:pPr>
        <w:ind w:left="3600" w:hanging="360"/>
      </w:pPr>
      <w:rPr>
        <w:rFonts w:ascii="Courier New" w:hAnsi="Courier New" w:cs="Courier New" w:hint="default"/>
      </w:rPr>
    </w:lvl>
    <w:lvl w:ilvl="5" w:tplc="84BA3F1E">
      <w:start w:val="1"/>
      <w:numFmt w:val="bullet"/>
      <w:lvlText w:val=""/>
      <w:lvlJc w:val="left"/>
      <w:pPr>
        <w:ind w:left="4320" w:hanging="360"/>
      </w:pPr>
      <w:rPr>
        <w:rFonts w:ascii="Wingdings" w:hAnsi="Wingdings" w:cs="Wingdings" w:hint="default"/>
      </w:rPr>
    </w:lvl>
    <w:lvl w:ilvl="6" w:tplc="D6E824D6">
      <w:start w:val="1"/>
      <w:numFmt w:val="bullet"/>
      <w:lvlText w:val=""/>
      <w:lvlJc w:val="left"/>
      <w:pPr>
        <w:ind w:left="5040" w:hanging="360"/>
      </w:pPr>
      <w:rPr>
        <w:rFonts w:ascii="Symbol" w:hAnsi="Symbol" w:cs="Symbol" w:hint="default"/>
      </w:rPr>
    </w:lvl>
    <w:lvl w:ilvl="7" w:tplc="9BCECFE4">
      <w:start w:val="1"/>
      <w:numFmt w:val="bullet"/>
      <w:lvlText w:val="o"/>
      <w:lvlJc w:val="left"/>
      <w:pPr>
        <w:ind w:left="5760" w:hanging="360"/>
      </w:pPr>
      <w:rPr>
        <w:rFonts w:ascii="Courier New" w:hAnsi="Courier New" w:cs="Courier New" w:hint="default"/>
      </w:rPr>
    </w:lvl>
    <w:lvl w:ilvl="8" w:tplc="03FC56C0">
      <w:start w:val="1"/>
      <w:numFmt w:val="bullet"/>
      <w:lvlText w:val=""/>
      <w:lvlJc w:val="left"/>
      <w:pPr>
        <w:ind w:left="6480" w:hanging="360"/>
      </w:pPr>
      <w:rPr>
        <w:rFonts w:ascii="Wingdings" w:hAnsi="Wingdings" w:cs="Wingdings" w:hint="default"/>
      </w:rPr>
    </w:lvl>
  </w:abstractNum>
  <w:abstractNum w:abstractNumId="10" w15:restartNumberingAfterBreak="0">
    <w:nsid w:val="30B96BA8"/>
    <w:multiLevelType w:val="hybridMultilevel"/>
    <w:tmpl w:val="BACA6F68"/>
    <w:lvl w:ilvl="0" w:tplc="6A16487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1F94AB4"/>
    <w:multiLevelType w:val="hybridMultilevel"/>
    <w:tmpl w:val="43A8F1B8"/>
    <w:lvl w:ilvl="0" w:tplc="AAE6A8D0">
      <w:start w:val="1"/>
      <w:numFmt w:val="bullet"/>
      <w:lvlText w:val=""/>
      <w:lvlJc w:val="left"/>
      <w:pPr>
        <w:ind w:left="720" w:hanging="360"/>
      </w:pPr>
      <w:rPr>
        <w:rFonts w:ascii="Symbol" w:hAnsi="Symbol" w:cs="Symbol" w:hint="default"/>
        <w:sz w:val="18"/>
        <w:szCs w:val="18"/>
      </w:rPr>
    </w:lvl>
    <w:lvl w:ilvl="1" w:tplc="B4CEEF22">
      <w:start w:val="1"/>
      <w:numFmt w:val="bullet"/>
      <w:lvlText w:val="o"/>
      <w:lvlJc w:val="left"/>
      <w:pPr>
        <w:ind w:left="1440" w:hanging="360"/>
      </w:pPr>
      <w:rPr>
        <w:rFonts w:ascii="Courier New" w:hAnsi="Courier New" w:cs="Courier New" w:hint="default"/>
      </w:rPr>
    </w:lvl>
    <w:lvl w:ilvl="2" w:tplc="6ACA542A">
      <w:start w:val="1"/>
      <w:numFmt w:val="bullet"/>
      <w:lvlText w:val=""/>
      <w:lvlJc w:val="left"/>
      <w:pPr>
        <w:ind w:left="2160" w:hanging="360"/>
      </w:pPr>
      <w:rPr>
        <w:rFonts w:ascii="Wingdings" w:hAnsi="Wingdings" w:cs="Wingdings" w:hint="default"/>
      </w:rPr>
    </w:lvl>
    <w:lvl w:ilvl="3" w:tplc="5B44D6A2">
      <w:start w:val="1"/>
      <w:numFmt w:val="bullet"/>
      <w:lvlText w:val=""/>
      <w:lvlJc w:val="left"/>
      <w:pPr>
        <w:ind w:left="2880" w:hanging="360"/>
      </w:pPr>
      <w:rPr>
        <w:rFonts w:ascii="Symbol" w:hAnsi="Symbol" w:cs="Symbol" w:hint="default"/>
      </w:rPr>
    </w:lvl>
    <w:lvl w:ilvl="4" w:tplc="AF2E0EA6">
      <w:start w:val="1"/>
      <w:numFmt w:val="bullet"/>
      <w:lvlText w:val="o"/>
      <w:lvlJc w:val="left"/>
      <w:pPr>
        <w:ind w:left="3600" w:hanging="360"/>
      </w:pPr>
      <w:rPr>
        <w:rFonts w:ascii="Courier New" w:hAnsi="Courier New" w:cs="Courier New" w:hint="default"/>
      </w:rPr>
    </w:lvl>
    <w:lvl w:ilvl="5" w:tplc="605ACAFA">
      <w:start w:val="1"/>
      <w:numFmt w:val="bullet"/>
      <w:lvlText w:val=""/>
      <w:lvlJc w:val="left"/>
      <w:pPr>
        <w:ind w:left="4320" w:hanging="360"/>
      </w:pPr>
      <w:rPr>
        <w:rFonts w:ascii="Wingdings" w:hAnsi="Wingdings" w:cs="Wingdings" w:hint="default"/>
      </w:rPr>
    </w:lvl>
    <w:lvl w:ilvl="6" w:tplc="4EAE02C0">
      <w:start w:val="1"/>
      <w:numFmt w:val="bullet"/>
      <w:lvlText w:val=""/>
      <w:lvlJc w:val="left"/>
      <w:pPr>
        <w:ind w:left="5040" w:hanging="360"/>
      </w:pPr>
      <w:rPr>
        <w:rFonts w:ascii="Symbol" w:hAnsi="Symbol" w:cs="Symbol" w:hint="default"/>
      </w:rPr>
    </w:lvl>
    <w:lvl w:ilvl="7" w:tplc="FB22D0C0">
      <w:start w:val="1"/>
      <w:numFmt w:val="bullet"/>
      <w:lvlText w:val="o"/>
      <w:lvlJc w:val="left"/>
      <w:pPr>
        <w:ind w:left="5760" w:hanging="360"/>
      </w:pPr>
      <w:rPr>
        <w:rFonts w:ascii="Courier New" w:hAnsi="Courier New" w:cs="Courier New" w:hint="default"/>
      </w:rPr>
    </w:lvl>
    <w:lvl w:ilvl="8" w:tplc="11262F92">
      <w:start w:val="1"/>
      <w:numFmt w:val="bullet"/>
      <w:lvlText w:val=""/>
      <w:lvlJc w:val="left"/>
      <w:pPr>
        <w:ind w:left="6480" w:hanging="360"/>
      </w:pPr>
      <w:rPr>
        <w:rFonts w:ascii="Wingdings" w:hAnsi="Wingdings" w:cs="Wingdings" w:hint="default"/>
      </w:rPr>
    </w:lvl>
  </w:abstractNum>
  <w:abstractNum w:abstractNumId="12" w15:restartNumberingAfterBreak="0">
    <w:nsid w:val="37700A40"/>
    <w:multiLevelType w:val="hybridMultilevel"/>
    <w:tmpl w:val="45CE47EE"/>
    <w:lvl w:ilvl="0" w:tplc="FFFFFFFF">
      <w:start w:val="1"/>
      <w:numFmt w:val="bullet"/>
      <w:lvlText w:val="-"/>
      <w:lvlJc w:val="left"/>
      <w:pPr>
        <w:ind w:left="360" w:hanging="360"/>
      </w:pPr>
      <w:rPr>
        <w:rFonts w:ascii="Arial" w:hAnsi="Arial" w:hint="default"/>
        <w:b w:val="0"/>
        <w:sz w:val="18"/>
        <w:szCs w:val="18"/>
      </w:rPr>
    </w:lvl>
    <w:lvl w:ilvl="1" w:tplc="8BE095FC">
      <w:start w:val="8330"/>
      <w:numFmt w:val="bullet"/>
      <w:lvlText w:val="-"/>
      <w:lvlJc w:val="left"/>
      <w:pPr>
        <w:ind w:left="1080" w:hanging="360"/>
      </w:pPr>
      <w:rPr>
        <w:rFonts w:ascii="Times New Roman" w:eastAsia="Calibri" w:hAnsi="Times New Roman" w:cs="Times New Roman" w:hint="default"/>
        <w:color w:val="auto"/>
        <w:sz w:val="16"/>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3FBC4BAF"/>
    <w:multiLevelType w:val="hybridMultilevel"/>
    <w:tmpl w:val="7A2AF812"/>
    <w:lvl w:ilvl="0" w:tplc="64440AF4">
      <w:start w:val="1"/>
      <w:numFmt w:val="bullet"/>
      <w:lvlText w:val=""/>
      <w:lvlJc w:val="left"/>
      <w:pPr>
        <w:ind w:left="720" w:hanging="360"/>
      </w:pPr>
      <w:rPr>
        <w:rFonts w:ascii="Symbol" w:hAnsi="Symbol" w:cs="Symbol" w:hint="default"/>
        <w:sz w:val="24"/>
        <w:szCs w:val="24"/>
      </w:rPr>
    </w:lvl>
    <w:lvl w:ilvl="1" w:tplc="759EB7E6">
      <w:start w:val="1"/>
      <w:numFmt w:val="bullet"/>
      <w:lvlText w:val="o"/>
      <w:lvlJc w:val="left"/>
      <w:pPr>
        <w:ind w:left="1440" w:hanging="360"/>
      </w:pPr>
      <w:rPr>
        <w:rFonts w:ascii="Courier New" w:hAnsi="Courier New" w:cs="Courier New" w:hint="default"/>
      </w:rPr>
    </w:lvl>
    <w:lvl w:ilvl="2" w:tplc="A8E02DB8">
      <w:start w:val="1"/>
      <w:numFmt w:val="bullet"/>
      <w:lvlText w:val=""/>
      <w:lvlJc w:val="left"/>
      <w:pPr>
        <w:ind w:left="2160" w:hanging="360"/>
      </w:pPr>
      <w:rPr>
        <w:rFonts w:ascii="Wingdings" w:hAnsi="Wingdings" w:cs="Wingdings" w:hint="default"/>
      </w:rPr>
    </w:lvl>
    <w:lvl w:ilvl="3" w:tplc="4EA479E2">
      <w:start w:val="1"/>
      <w:numFmt w:val="bullet"/>
      <w:lvlText w:val=""/>
      <w:lvlJc w:val="left"/>
      <w:pPr>
        <w:ind w:left="2880" w:hanging="360"/>
      </w:pPr>
      <w:rPr>
        <w:rFonts w:ascii="Symbol" w:hAnsi="Symbol" w:cs="Symbol" w:hint="default"/>
      </w:rPr>
    </w:lvl>
    <w:lvl w:ilvl="4" w:tplc="58F2969C">
      <w:start w:val="1"/>
      <w:numFmt w:val="bullet"/>
      <w:lvlText w:val="o"/>
      <w:lvlJc w:val="left"/>
      <w:pPr>
        <w:ind w:left="3600" w:hanging="360"/>
      </w:pPr>
      <w:rPr>
        <w:rFonts w:ascii="Courier New" w:hAnsi="Courier New" w:cs="Courier New" w:hint="default"/>
      </w:rPr>
    </w:lvl>
    <w:lvl w:ilvl="5" w:tplc="6F545A34">
      <w:start w:val="1"/>
      <w:numFmt w:val="bullet"/>
      <w:lvlText w:val=""/>
      <w:lvlJc w:val="left"/>
      <w:pPr>
        <w:ind w:left="4320" w:hanging="360"/>
      </w:pPr>
      <w:rPr>
        <w:rFonts w:ascii="Wingdings" w:hAnsi="Wingdings" w:cs="Wingdings" w:hint="default"/>
      </w:rPr>
    </w:lvl>
    <w:lvl w:ilvl="6" w:tplc="E57A34C6">
      <w:start w:val="1"/>
      <w:numFmt w:val="bullet"/>
      <w:lvlText w:val=""/>
      <w:lvlJc w:val="left"/>
      <w:pPr>
        <w:ind w:left="5040" w:hanging="360"/>
      </w:pPr>
      <w:rPr>
        <w:rFonts w:ascii="Symbol" w:hAnsi="Symbol" w:cs="Symbol" w:hint="default"/>
      </w:rPr>
    </w:lvl>
    <w:lvl w:ilvl="7" w:tplc="E15C1B36">
      <w:start w:val="1"/>
      <w:numFmt w:val="bullet"/>
      <w:lvlText w:val="o"/>
      <w:lvlJc w:val="left"/>
      <w:pPr>
        <w:ind w:left="5760" w:hanging="360"/>
      </w:pPr>
      <w:rPr>
        <w:rFonts w:ascii="Courier New" w:hAnsi="Courier New" w:cs="Courier New" w:hint="default"/>
      </w:rPr>
    </w:lvl>
    <w:lvl w:ilvl="8" w:tplc="5282B224">
      <w:start w:val="1"/>
      <w:numFmt w:val="bullet"/>
      <w:lvlText w:val=""/>
      <w:lvlJc w:val="left"/>
      <w:pPr>
        <w:ind w:left="6480" w:hanging="360"/>
      </w:pPr>
      <w:rPr>
        <w:rFonts w:ascii="Wingdings" w:hAnsi="Wingdings" w:cs="Wingdings" w:hint="default"/>
      </w:rPr>
    </w:lvl>
  </w:abstractNum>
  <w:abstractNum w:abstractNumId="14" w15:restartNumberingAfterBreak="0">
    <w:nsid w:val="46C11D76"/>
    <w:multiLevelType w:val="hybridMultilevel"/>
    <w:tmpl w:val="E006D7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6E63566"/>
    <w:multiLevelType w:val="hybridMultilevel"/>
    <w:tmpl w:val="9F5632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9504E8B"/>
    <w:multiLevelType w:val="hybridMultilevel"/>
    <w:tmpl w:val="03182C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F92900"/>
    <w:multiLevelType w:val="hybridMultilevel"/>
    <w:tmpl w:val="5868FF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D0D2835"/>
    <w:multiLevelType w:val="hybridMultilevel"/>
    <w:tmpl w:val="535EB4FE"/>
    <w:lvl w:ilvl="0" w:tplc="14BE2A52">
      <w:start w:val="1"/>
      <w:numFmt w:val="bullet"/>
      <w:lvlText w:val=""/>
      <w:lvlJc w:val="left"/>
      <w:pPr>
        <w:ind w:left="720" w:hanging="360"/>
      </w:pPr>
      <w:rPr>
        <w:rFonts w:ascii="Symbol" w:hAnsi="Symbol" w:cs="Symbol" w:hint="default"/>
        <w:sz w:val="18"/>
        <w:szCs w:val="18"/>
      </w:rPr>
    </w:lvl>
    <w:lvl w:ilvl="1" w:tplc="DA6E4FC2">
      <w:start w:val="1"/>
      <w:numFmt w:val="bullet"/>
      <w:lvlText w:val="o"/>
      <w:lvlJc w:val="left"/>
      <w:pPr>
        <w:ind w:left="1440" w:hanging="360"/>
      </w:pPr>
      <w:rPr>
        <w:rFonts w:ascii="Courier New" w:hAnsi="Courier New" w:cs="Courier New" w:hint="default"/>
      </w:rPr>
    </w:lvl>
    <w:lvl w:ilvl="2" w:tplc="458676F4">
      <w:start w:val="1"/>
      <w:numFmt w:val="bullet"/>
      <w:lvlText w:val=""/>
      <w:lvlJc w:val="left"/>
      <w:pPr>
        <w:ind w:left="2160" w:hanging="360"/>
      </w:pPr>
      <w:rPr>
        <w:rFonts w:ascii="Wingdings" w:hAnsi="Wingdings" w:cs="Wingdings" w:hint="default"/>
      </w:rPr>
    </w:lvl>
    <w:lvl w:ilvl="3" w:tplc="01406F04">
      <w:start w:val="1"/>
      <w:numFmt w:val="bullet"/>
      <w:lvlText w:val=""/>
      <w:lvlJc w:val="left"/>
      <w:pPr>
        <w:ind w:left="2880" w:hanging="360"/>
      </w:pPr>
      <w:rPr>
        <w:rFonts w:ascii="Symbol" w:hAnsi="Symbol" w:cs="Symbol" w:hint="default"/>
      </w:rPr>
    </w:lvl>
    <w:lvl w:ilvl="4" w:tplc="73B0B47A">
      <w:start w:val="1"/>
      <w:numFmt w:val="bullet"/>
      <w:lvlText w:val="o"/>
      <w:lvlJc w:val="left"/>
      <w:pPr>
        <w:ind w:left="3600" w:hanging="360"/>
      </w:pPr>
      <w:rPr>
        <w:rFonts w:ascii="Courier New" w:hAnsi="Courier New" w:cs="Courier New" w:hint="default"/>
      </w:rPr>
    </w:lvl>
    <w:lvl w:ilvl="5" w:tplc="53E84578">
      <w:start w:val="1"/>
      <w:numFmt w:val="bullet"/>
      <w:lvlText w:val=""/>
      <w:lvlJc w:val="left"/>
      <w:pPr>
        <w:ind w:left="4320" w:hanging="360"/>
      </w:pPr>
      <w:rPr>
        <w:rFonts w:ascii="Wingdings" w:hAnsi="Wingdings" w:cs="Wingdings" w:hint="default"/>
      </w:rPr>
    </w:lvl>
    <w:lvl w:ilvl="6" w:tplc="5EEE5B5A">
      <w:start w:val="1"/>
      <w:numFmt w:val="bullet"/>
      <w:lvlText w:val=""/>
      <w:lvlJc w:val="left"/>
      <w:pPr>
        <w:ind w:left="5040" w:hanging="360"/>
      </w:pPr>
      <w:rPr>
        <w:rFonts w:ascii="Symbol" w:hAnsi="Symbol" w:cs="Symbol" w:hint="default"/>
      </w:rPr>
    </w:lvl>
    <w:lvl w:ilvl="7" w:tplc="14E87926">
      <w:start w:val="1"/>
      <w:numFmt w:val="bullet"/>
      <w:lvlText w:val="o"/>
      <w:lvlJc w:val="left"/>
      <w:pPr>
        <w:ind w:left="5760" w:hanging="360"/>
      </w:pPr>
      <w:rPr>
        <w:rFonts w:ascii="Courier New" w:hAnsi="Courier New" w:cs="Courier New" w:hint="default"/>
      </w:rPr>
    </w:lvl>
    <w:lvl w:ilvl="8" w:tplc="2BBE935E">
      <w:start w:val="1"/>
      <w:numFmt w:val="bullet"/>
      <w:lvlText w:val=""/>
      <w:lvlJc w:val="left"/>
      <w:pPr>
        <w:ind w:left="6480" w:hanging="360"/>
      </w:pPr>
      <w:rPr>
        <w:rFonts w:ascii="Wingdings" w:hAnsi="Wingdings" w:cs="Wingdings" w:hint="default"/>
      </w:rPr>
    </w:lvl>
  </w:abstractNum>
  <w:abstractNum w:abstractNumId="19" w15:restartNumberingAfterBreak="0">
    <w:nsid w:val="532E57C3"/>
    <w:multiLevelType w:val="hybridMultilevel"/>
    <w:tmpl w:val="2198302E"/>
    <w:lvl w:ilvl="0" w:tplc="CED8CFE2">
      <w:start w:val="1"/>
      <w:numFmt w:val="bullet"/>
      <w:lvlText w:val=""/>
      <w:lvlJc w:val="left"/>
      <w:pPr>
        <w:ind w:left="720" w:hanging="360"/>
      </w:pPr>
      <w:rPr>
        <w:rFonts w:ascii="Symbol" w:hAnsi="Symbol" w:cs="Symbol" w:hint="default"/>
        <w:sz w:val="18"/>
        <w:szCs w:val="18"/>
      </w:rPr>
    </w:lvl>
    <w:lvl w:ilvl="1" w:tplc="A672D40C">
      <w:start w:val="1"/>
      <w:numFmt w:val="bullet"/>
      <w:lvlText w:val="o"/>
      <w:lvlJc w:val="left"/>
      <w:pPr>
        <w:ind w:left="1440" w:hanging="360"/>
      </w:pPr>
      <w:rPr>
        <w:rFonts w:ascii="Courier New" w:hAnsi="Courier New" w:cs="Courier New" w:hint="default"/>
      </w:rPr>
    </w:lvl>
    <w:lvl w:ilvl="2" w:tplc="6B2028F2">
      <w:start w:val="1"/>
      <w:numFmt w:val="bullet"/>
      <w:lvlText w:val=""/>
      <w:lvlJc w:val="left"/>
      <w:pPr>
        <w:ind w:left="2160" w:hanging="360"/>
      </w:pPr>
      <w:rPr>
        <w:rFonts w:ascii="Wingdings" w:hAnsi="Wingdings" w:cs="Wingdings" w:hint="default"/>
      </w:rPr>
    </w:lvl>
    <w:lvl w:ilvl="3" w:tplc="481A64F4">
      <w:start w:val="1"/>
      <w:numFmt w:val="bullet"/>
      <w:lvlText w:val=""/>
      <w:lvlJc w:val="left"/>
      <w:pPr>
        <w:ind w:left="2880" w:hanging="360"/>
      </w:pPr>
      <w:rPr>
        <w:rFonts w:ascii="Symbol" w:hAnsi="Symbol" w:cs="Symbol" w:hint="default"/>
      </w:rPr>
    </w:lvl>
    <w:lvl w:ilvl="4" w:tplc="6DC6AC0C">
      <w:start w:val="1"/>
      <w:numFmt w:val="bullet"/>
      <w:lvlText w:val="o"/>
      <w:lvlJc w:val="left"/>
      <w:pPr>
        <w:ind w:left="3600" w:hanging="360"/>
      </w:pPr>
      <w:rPr>
        <w:rFonts w:ascii="Courier New" w:hAnsi="Courier New" w:cs="Courier New" w:hint="default"/>
      </w:rPr>
    </w:lvl>
    <w:lvl w:ilvl="5" w:tplc="F210DBA6">
      <w:start w:val="1"/>
      <w:numFmt w:val="bullet"/>
      <w:lvlText w:val=""/>
      <w:lvlJc w:val="left"/>
      <w:pPr>
        <w:ind w:left="4320" w:hanging="360"/>
      </w:pPr>
      <w:rPr>
        <w:rFonts w:ascii="Wingdings" w:hAnsi="Wingdings" w:cs="Wingdings" w:hint="default"/>
      </w:rPr>
    </w:lvl>
    <w:lvl w:ilvl="6" w:tplc="2C284486">
      <w:start w:val="1"/>
      <w:numFmt w:val="bullet"/>
      <w:lvlText w:val=""/>
      <w:lvlJc w:val="left"/>
      <w:pPr>
        <w:ind w:left="5040" w:hanging="360"/>
      </w:pPr>
      <w:rPr>
        <w:rFonts w:ascii="Symbol" w:hAnsi="Symbol" w:cs="Symbol" w:hint="default"/>
      </w:rPr>
    </w:lvl>
    <w:lvl w:ilvl="7" w:tplc="2130743E">
      <w:start w:val="1"/>
      <w:numFmt w:val="bullet"/>
      <w:lvlText w:val="o"/>
      <w:lvlJc w:val="left"/>
      <w:pPr>
        <w:ind w:left="5760" w:hanging="360"/>
      </w:pPr>
      <w:rPr>
        <w:rFonts w:ascii="Courier New" w:hAnsi="Courier New" w:cs="Courier New" w:hint="default"/>
      </w:rPr>
    </w:lvl>
    <w:lvl w:ilvl="8" w:tplc="0C4884F2">
      <w:start w:val="1"/>
      <w:numFmt w:val="bullet"/>
      <w:lvlText w:val=""/>
      <w:lvlJc w:val="left"/>
      <w:pPr>
        <w:ind w:left="6480" w:hanging="360"/>
      </w:pPr>
      <w:rPr>
        <w:rFonts w:ascii="Wingdings" w:hAnsi="Wingdings" w:cs="Wingdings" w:hint="default"/>
      </w:rPr>
    </w:lvl>
  </w:abstractNum>
  <w:abstractNum w:abstractNumId="20" w15:restartNumberingAfterBreak="0">
    <w:nsid w:val="549E6B96"/>
    <w:multiLevelType w:val="hybridMultilevel"/>
    <w:tmpl w:val="64B03A7C"/>
    <w:lvl w:ilvl="0" w:tplc="301E6BC6">
      <w:start w:val="1"/>
      <w:numFmt w:val="lowerLetter"/>
      <w:lvlText w:val="%1."/>
      <w:lvlJc w:val="left"/>
      <w:pPr>
        <w:ind w:left="720" w:hanging="360"/>
      </w:pPr>
      <w:rPr>
        <w:rFonts w:ascii="Arial" w:hAnsi="Arial" w:cs="Arial" w:hint="default"/>
        <w:sz w:val="18"/>
        <w:szCs w:val="18"/>
      </w:rPr>
    </w:lvl>
    <w:lvl w:ilvl="1" w:tplc="26B69988">
      <w:start w:val="1"/>
      <w:numFmt w:val="lowerLetter"/>
      <w:lvlText w:val="%2."/>
      <w:lvlJc w:val="left"/>
      <w:pPr>
        <w:ind w:left="1440" w:hanging="360"/>
      </w:pPr>
    </w:lvl>
    <w:lvl w:ilvl="2" w:tplc="82C89822">
      <w:start w:val="1"/>
      <w:numFmt w:val="lowerLetter"/>
      <w:lvlText w:val="%3."/>
      <w:lvlJc w:val="left"/>
      <w:pPr>
        <w:ind w:left="2160" w:hanging="360"/>
      </w:pPr>
    </w:lvl>
    <w:lvl w:ilvl="3" w:tplc="E6CA56F8">
      <w:start w:val="1"/>
      <w:numFmt w:val="lowerLetter"/>
      <w:lvlText w:val="%4."/>
      <w:lvlJc w:val="left"/>
      <w:pPr>
        <w:ind w:left="2880" w:hanging="360"/>
      </w:pPr>
    </w:lvl>
    <w:lvl w:ilvl="4" w:tplc="FDD0D406">
      <w:start w:val="1"/>
      <w:numFmt w:val="lowerLetter"/>
      <w:lvlText w:val="%5."/>
      <w:lvlJc w:val="left"/>
      <w:pPr>
        <w:ind w:left="3600" w:hanging="360"/>
      </w:pPr>
    </w:lvl>
    <w:lvl w:ilvl="5" w:tplc="8540592E">
      <w:start w:val="1"/>
      <w:numFmt w:val="lowerLetter"/>
      <w:lvlText w:val="%6."/>
      <w:lvlJc w:val="left"/>
      <w:pPr>
        <w:ind w:left="4320" w:hanging="360"/>
      </w:pPr>
    </w:lvl>
    <w:lvl w:ilvl="6" w:tplc="9828E642">
      <w:start w:val="1"/>
      <w:numFmt w:val="lowerLetter"/>
      <w:lvlText w:val="%7."/>
      <w:lvlJc w:val="left"/>
      <w:pPr>
        <w:ind w:left="5040" w:hanging="360"/>
      </w:pPr>
    </w:lvl>
    <w:lvl w:ilvl="7" w:tplc="21D2F494">
      <w:start w:val="1"/>
      <w:numFmt w:val="lowerLetter"/>
      <w:lvlText w:val="%8."/>
      <w:lvlJc w:val="left"/>
      <w:pPr>
        <w:ind w:left="5760" w:hanging="360"/>
      </w:pPr>
    </w:lvl>
    <w:lvl w:ilvl="8" w:tplc="6A304B80">
      <w:start w:val="1"/>
      <w:numFmt w:val="lowerLetter"/>
      <w:lvlText w:val="%9."/>
      <w:lvlJc w:val="left"/>
      <w:pPr>
        <w:ind w:left="6480" w:hanging="360"/>
      </w:pPr>
    </w:lvl>
  </w:abstractNum>
  <w:abstractNum w:abstractNumId="21" w15:restartNumberingAfterBreak="0">
    <w:nsid w:val="57912479"/>
    <w:multiLevelType w:val="hybridMultilevel"/>
    <w:tmpl w:val="E5F483B6"/>
    <w:lvl w:ilvl="0" w:tplc="5330DAA2">
      <w:start w:val="1"/>
      <w:numFmt w:val="bullet"/>
      <w:lvlText w:val=""/>
      <w:lvlJc w:val="left"/>
      <w:pPr>
        <w:ind w:left="720" w:hanging="360"/>
      </w:pPr>
      <w:rPr>
        <w:rFonts w:ascii="Symbol" w:hAnsi="Symbol" w:cs="Symbol" w:hint="default"/>
        <w:sz w:val="18"/>
        <w:szCs w:val="18"/>
      </w:rPr>
    </w:lvl>
    <w:lvl w:ilvl="1" w:tplc="317A66D4">
      <w:start w:val="1"/>
      <w:numFmt w:val="bullet"/>
      <w:lvlText w:val="o"/>
      <w:lvlJc w:val="left"/>
      <w:pPr>
        <w:ind w:left="1440" w:hanging="360"/>
      </w:pPr>
      <w:rPr>
        <w:rFonts w:ascii="Courier New" w:hAnsi="Courier New" w:cs="Courier New" w:hint="default"/>
      </w:rPr>
    </w:lvl>
    <w:lvl w:ilvl="2" w:tplc="45F08766">
      <w:start w:val="1"/>
      <w:numFmt w:val="bullet"/>
      <w:lvlText w:val=""/>
      <w:lvlJc w:val="left"/>
      <w:pPr>
        <w:ind w:left="2160" w:hanging="360"/>
      </w:pPr>
      <w:rPr>
        <w:rFonts w:ascii="Wingdings" w:hAnsi="Wingdings" w:cs="Wingdings" w:hint="default"/>
      </w:rPr>
    </w:lvl>
    <w:lvl w:ilvl="3" w:tplc="E7B6F884">
      <w:start w:val="1"/>
      <w:numFmt w:val="bullet"/>
      <w:lvlText w:val=""/>
      <w:lvlJc w:val="left"/>
      <w:pPr>
        <w:ind w:left="2880" w:hanging="360"/>
      </w:pPr>
      <w:rPr>
        <w:rFonts w:ascii="Symbol" w:hAnsi="Symbol" w:cs="Symbol" w:hint="default"/>
      </w:rPr>
    </w:lvl>
    <w:lvl w:ilvl="4" w:tplc="836669F6">
      <w:start w:val="1"/>
      <w:numFmt w:val="bullet"/>
      <w:lvlText w:val="o"/>
      <w:lvlJc w:val="left"/>
      <w:pPr>
        <w:ind w:left="3600" w:hanging="360"/>
      </w:pPr>
      <w:rPr>
        <w:rFonts w:ascii="Courier New" w:hAnsi="Courier New" w:cs="Courier New" w:hint="default"/>
      </w:rPr>
    </w:lvl>
    <w:lvl w:ilvl="5" w:tplc="9454CD92">
      <w:start w:val="1"/>
      <w:numFmt w:val="bullet"/>
      <w:lvlText w:val=""/>
      <w:lvlJc w:val="left"/>
      <w:pPr>
        <w:ind w:left="4320" w:hanging="360"/>
      </w:pPr>
      <w:rPr>
        <w:rFonts w:ascii="Wingdings" w:hAnsi="Wingdings" w:cs="Wingdings" w:hint="default"/>
      </w:rPr>
    </w:lvl>
    <w:lvl w:ilvl="6" w:tplc="0BF04818">
      <w:start w:val="1"/>
      <w:numFmt w:val="bullet"/>
      <w:lvlText w:val=""/>
      <w:lvlJc w:val="left"/>
      <w:pPr>
        <w:ind w:left="5040" w:hanging="360"/>
      </w:pPr>
      <w:rPr>
        <w:rFonts w:ascii="Symbol" w:hAnsi="Symbol" w:cs="Symbol" w:hint="default"/>
      </w:rPr>
    </w:lvl>
    <w:lvl w:ilvl="7" w:tplc="55FC333C">
      <w:start w:val="1"/>
      <w:numFmt w:val="bullet"/>
      <w:lvlText w:val="o"/>
      <w:lvlJc w:val="left"/>
      <w:pPr>
        <w:ind w:left="5760" w:hanging="360"/>
      </w:pPr>
      <w:rPr>
        <w:rFonts w:ascii="Courier New" w:hAnsi="Courier New" w:cs="Courier New" w:hint="default"/>
      </w:rPr>
    </w:lvl>
    <w:lvl w:ilvl="8" w:tplc="D9482B0E">
      <w:start w:val="1"/>
      <w:numFmt w:val="bullet"/>
      <w:lvlText w:val=""/>
      <w:lvlJc w:val="left"/>
      <w:pPr>
        <w:ind w:left="6480" w:hanging="360"/>
      </w:pPr>
      <w:rPr>
        <w:rFonts w:ascii="Wingdings" w:hAnsi="Wingdings" w:cs="Wingdings" w:hint="default"/>
      </w:rPr>
    </w:lvl>
  </w:abstractNum>
  <w:abstractNum w:abstractNumId="22" w15:restartNumberingAfterBreak="0">
    <w:nsid w:val="585E4566"/>
    <w:multiLevelType w:val="hybridMultilevel"/>
    <w:tmpl w:val="28DABF18"/>
    <w:lvl w:ilvl="0" w:tplc="B0927AAA">
      <w:start w:val="1"/>
      <w:numFmt w:val="bullet"/>
      <w:lvlText w:val=""/>
      <w:lvlJc w:val="left"/>
      <w:pPr>
        <w:ind w:left="720" w:hanging="360"/>
      </w:pPr>
      <w:rPr>
        <w:rFonts w:ascii="Symbol" w:hAnsi="Symbol" w:cs="Symbol" w:hint="default"/>
        <w:sz w:val="18"/>
        <w:szCs w:val="18"/>
      </w:rPr>
    </w:lvl>
    <w:lvl w:ilvl="1" w:tplc="5F2698AA">
      <w:start w:val="1"/>
      <w:numFmt w:val="bullet"/>
      <w:lvlText w:val="o"/>
      <w:lvlJc w:val="left"/>
      <w:pPr>
        <w:ind w:left="1440" w:hanging="360"/>
      </w:pPr>
      <w:rPr>
        <w:rFonts w:ascii="Courier New" w:hAnsi="Courier New" w:cs="Courier New" w:hint="default"/>
      </w:rPr>
    </w:lvl>
    <w:lvl w:ilvl="2" w:tplc="328806D2">
      <w:start w:val="1"/>
      <w:numFmt w:val="bullet"/>
      <w:lvlText w:val=""/>
      <w:lvlJc w:val="left"/>
      <w:pPr>
        <w:ind w:left="2160" w:hanging="360"/>
      </w:pPr>
      <w:rPr>
        <w:rFonts w:ascii="Wingdings" w:hAnsi="Wingdings" w:cs="Wingdings" w:hint="default"/>
      </w:rPr>
    </w:lvl>
    <w:lvl w:ilvl="3" w:tplc="EED4C118">
      <w:start w:val="1"/>
      <w:numFmt w:val="bullet"/>
      <w:lvlText w:val=""/>
      <w:lvlJc w:val="left"/>
      <w:pPr>
        <w:ind w:left="2880" w:hanging="360"/>
      </w:pPr>
      <w:rPr>
        <w:rFonts w:ascii="Symbol" w:hAnsi="Symbol" w:cs="Symbol" w:hint="default"/>
      </w:rPr>
    </w:lvl>
    <w:lvl w:ilvl="4" w:tplc="5C3008FA">
      <w:start w:val="1"/>
      <w:numFmt w:val="bullet"/>
      <w:lvlText w:val="o"/>
      <w:lvlJc w:val="left"/>
      <w:pPr>
        <w:ind w:left="3600" w:hanging="360"/>
      </w:pPr>
      <w:rPr>
        <w:rFonts w:ascii="Courier New" w:hAnsi="Courier New" w:cs="Courier New" w:hint="default"/>
      </w:rPr>
    </w:lvl>
    <w:lvl w:ilvl="5" w:tplc="DB805A90">
      <w:start w:val="1"/>
      <w:numFmt w:val="bullet"/>
      <w:lvlText w:val=""/>
      <w:lvlJc w:val="left"/>
      <w:pPr>
        <w:ind w:left="4320" w:hanging="360"/>
      </w:pPr>
      <w:rPr>
        <w:rFonts w:ascii="Wingdings" w:hAnsi="Wingdings" w:cs="Wingdings" w:hint="default"/>
      </w:rPr>
    </w:lvl>
    <w:lvl w:ilvl="6" w:tplc="C1D6B426">
      <w:start w:val="1"/>
      <w:numFmt w:val="bullet"/>
      <w:lvlText w:val=""/>
      <w:lvlJc w:val="left"/>
      <w:pPr>
        <w:ind w:left="5040" w:hanging="360"/>
      </w:pPr>
      <w:rPr>
        <w:rFonts w:ascii="Symbol" w:hAnsi="Symbol" w:cs="Symbol" w:hint="default"/>
      </w:rPr>
    </w:lvl>
    <w:lvl w:ilvl="7" w:tplc="C94A9254">
      <w:start w:val="1"/>
      <w:numFmt w:val="bullet"/>
      <w:lvlText w:val="o"/>
      <w:lvlJc w:val="left"/>
      <w:pPr>
        <w:ind w:left="5760" w:hanging="360"/>
      </w:pPr>
      <w:rPr>
        <w:rFonts w:ascii="Courier New" w:hAnsi="Courier New" w:cs="Courier New" w:hint="default"/>
      </w:rPr>
    </w:lvl>
    <w:lvl w:ilvl="8" w:tplc="4348B6D6">
      <w:start w:val="1"/>
      <w:numFmt w:val="bullet"/>
      <w:lvlText w:val=""/>
      <w:lvlJc w:val="left"/>
      <w:pPr>
        <w:ind w:left="6480" w:hanging="360"/>
      </w:pPr>
      <w:rPr>
        <w:rFonts w:ascii="Wingdings" w:hAnsi="Wingdings" w:cs="Wingdings" w:hint="default"/>
      </w:rPr>
    </w:lvl>
  </w:abstractNum>
  <w:abstractNum w:abstractNumId="23" w15:restartNumberingAfterBreak="0">
    <w:nsid w:val="5985047F"/>
    <w:multiLevelType w:val="hybridMultilevel"/>
    <w:tmpl w:val="59E88490"/>
    <w:lvl w:ilvl="0" w:tplc="21CE4D88">
      <w:start w:val="1"/>
      <w:numFmt w:val="bullet"/>
      <w:lvlText w:val=""/>
      <w:lvlJc w:val="left"/>
      <w:pPr>
        <w:ind w:left="720" w:hanging="360"/>
      </w:pPr>
      <w:rPr>
        <w:rFonts w:ascii="Symbol" w:hAnsi="Symbol" w:cs="Symbol" w:hint="default"/>
        <w:sz w:val="18"/>
        <w:szCs w:val="18"/>
      </w:rPr>
    </w:lvl>
    <w:lvl w:ilvl="1" w:tplc="DFE4ABA4">
      <w:start w:val="1"/>
      <w:numFmt w:val="bullet"/>
      <w:lvlText w:val="o"/>
      <w:lvlJc w:val="left"/>
      <w:pPr>
        <w:ind w:left="1440" w:hanging="360"/>
      </w:pPr>
      <w:rPr>
        <w:rFonts w:ascii="Courier New" w:hAnsi="Courier New" w:cs="Courier New" w:hint="default"/>
      </w:rPr>
    </w:lvl>
    <w:lvl w:ilvl="2" w:tplc="24FEAE66">
      <w:start w:val="1"/>
      <w:numFmt w:val="bullet"/>
      <w:lvlText w:val=""/>
      <w:lvlJc w:val="left"/>
      <w:pPr>
        <w:ind w:left="2160" w:hanging="360"/>
      </w:pPr>
      <w:rPr>
        <w:rFonts w:ascii="Wingdings" w:hAnsi="Wingdings" w:cs="Wingdings" w:hint="default"/>
      </w:rPr>
    </w:lvl>
    <w:lvl w:ilvl="3" w:tplc="18082F1E">
      <w:start w:val="1"/>
      <w:numFmt w:val="bullet"/>
      <w:lvlText w:val=""/>
      <w:lvlJc w:val="left"/>
      <w:pPr>
        <w:ind w:left="2880" w:hanging="360"/>
      </w:pPr>
      <w:rPr>
        <w:rFonts w:ascii="Symbol" w:hAnsi="Symbol" w:cs="Symbol" w:hint="default"/>
      </w:rPr>
    </w:lvl>
    <w:lvl w:ilvl="4" w:tplc="1C4A87E0">
      <w:start w:val="1"/>
      <w:numFmt w:val="bullet"/>
      <w:lvlText w:val="o"/>
      <w:lvlJc w:val="left"/>
      <w:pPr>
        <w:ind w:left="3600" w:hanging="360"/>
      </w:pPr>
      <w:rPr>
        <w:rFonts w:ascii="Courier New" w:hAnsi="Courier New" w:cs="Courier New" w:hint="default"/>
      </w:rPr>
    </w:lvl>
    <w:lvl w:ilvl="5" w:tplc="337809EE">
      <w:start w:val="1"/>
      <w:numFmt w:val="bullet"/>
      <w:lvlText w:val=""/>
      <w:lvlJc w:val="left"/>
      <w:pPr>
        <w:ind w:left="4320" w:hanging="360"/>
      </w:pPr>
      <w:rPr>
        <w:rFonts w:ascii="Wingdings" w:hAnsi="Wingdings" w:cs="Wingdings" w:hint="default"/>
      </w:rPr>
    </w:lvl>
    <w:lvl w:ilvl="6" w:tplc="29AC1AD2">
      <w:start w:val="1"/>
      <w:numFmt w:val="bullet"/>
      <w:lvlText w:val=""/>
      <w:lvlJc w:val="left"/>
      <w:pPr>
        <w:ind w:left="5040" w:hanging="360"/>
      </w:pPr>
      <w:rPr>
        <w:rFonts w:ascii="Symbol" w:hAnsi="Symbol" w:cs="Symbol" w:hint="default"/>
      </w:rPr>
    </w:lvl>
    <w:lvl w:ilvl="7" w:tplc="563A55E4">
      <w:start w:val="1"/>
      <w:numFmt w:val="bullet"/>
      <w:lvlText w:val="o"/>
      <w:lvlJc w:val="left"/>
      <w:pPr>
        <w:ind w:left="5760" w:hanging="360"/>
      </w:pPr>
      <w:rPr>
        <w:rFonts w:ascii="Courier New" w:hAnsi="Courier New" w:cs="Courier New" w:hint="default"/>
      </w:rPr>
    </w:lvl>
    <w:lvl w:ilvl="8" w:tplc="7656310A">
      <w:start w:val="1"/>
      <w:numFmt w:val="bullet"/>
      <w:lvlText w:val=""/>
      <w:lvlJc w:val="left"/>
      <w:pPr>
        <w:ind w:left="6480" w:hanging="360"/>
      </w:pPr>
      <w:rPr>
        <w:rFonts w:ascii="Wingdings" w:hAnsi="Wingdings" w:cs="Wingdings" w:hint="default"/>
      </w:rPr>
    </w:lvl>
  </w:abstractNum>
  <w:abstractNum w:abstractNumId="24" w15:restartNumberingAfterBreak="0">
    <w:nsid w:val="5CE1660B"/>
    <w:multiLevelType w:val="hybridMultilevel"/>
    <w:tmpl w:val="F8B0418E"/>
    <w:lvl w:ilvl="0" w:tplc="4CC22734">
      <w:start w:val="5"/>
      <w:numFmt w:val="lowerLetter"/>
      <w:lvlText w:val="%1."/>
      <w:lvlJc w:val="left"/>
      <w:pPr>
        <w:ind w:left="720" w:hanging="360"/>
      </w:pPr>
      <w:rPr>
        <w:rFonts w:ascii="Arial" w:hAnsi="Arial" w:cs="Arial" w:hint="default"/>
        <w:sz w:val="18"/>
        <w:szCs w:val="18"/>
      </w:rPr>
    </w:lvl>
    <w:lvl w:ilvl="1" w:tplc="6276DCE6">
      <w:start w:val="1"/>
      <w:numFmt w:val="lowerLetter"/>
      <w:lvlText w:val="%2."/>
      <w:lvlJc w:val="left"/>
      <w:pPr>
        <w:ind w:left="1440" w:hanging="360"/>
      </w:pPr>
    </w:lvl>
    <w:lvl w:ilvl="2" w:tplc="EED651E6">
      <w:start w:val="1"/>
      <w:numFmt w:val="lowerLetter"/>
      <w:lvlText w:val="%3."/>
      <w:lvlJc w:val="left"/>
      <w:pPr>
        <w:ind w:left="2160" w:hanging="360"/>
      </w:pPr>
    </w:lvl>
    <w:lvl w:ilvl="3" w:tplc="54A0D86C">
      <w:start w:val="1"/>
      <w:numFmt w:val="lowerLetter"/>
      <w:lvlText w:val="%4."/>
      <w:lvlJc w:val="left"/>
      <w:pPr>
        <w:ind w:left="2880" w:hanging="360"/>
      </w:pPr>
    </w:lvl>
    <w:lvl w:ilvl="4" w:tplc="23668C7E">
      <w:start w:val="1"/>
      <w:numFmt w:val="lowerLetter"/>
      <w:lvlText w:val="%5."/>
      <w:lvlJc w:val="left"/>
      <w:pPr>
        <w:ind w:left="3600" w:hanging="360"/>
      </w:pPr>
    </w:lvl>
    <w:lvl w:ilvl="5" w:tplc="2930816A">
      <w:start w:val="1"/>
      <w:numFmt w:val="lowerLetter"/>
      <w:lvlText w:val="%6."/>
      <w:lvlJc w:val="left"/>
      <w:pPr>
        <w:ind w:left="4320" w:hanging="360"/>
      </w:pPr>
    </w:lvl>
    <w:lvl w:ilvl="6" w:tplc="4A7AB9FA">
      <w:start w:val="1"/>
      <w:numFmt w:val="lowerLetter"/>
      <w:lvlText w:val="%7."/>
      <w:lvlJc w:val="left"/>
      <w:pPr>
        <w:ind w:left="5040" w:hanging="360"/>
      </w:pPr>
    </w:lvl>
    <w:lvl w:ilvl="7" w:tplc="1A64F1C4">
      <w:start w:val="1"/>
      <w:numFmt w:val="lowerLetter"/>
      <w:lvlText w:val="%8."/>
      <w:lvlJc w:val="left"/>
      <w:pPr>
        <w:ind w:left="5760" w:hanging="360"/>
      </w:pPr>
    </w:lvl>
    <w:lvl w:ilvl="8" w:tplc="A8DA592E">
      <w:start w:val="1"/>
      <w:numFmt w:val="lowerLetter"/>
      <w:lvlText w:val="%9."/>
      <w:lvlJc w:val="left"/>
      <w:pPr>
        <w:ind w:left="6480" w:hanging="360"/>
      </w:pPr>
    </w:lvl>
  </w:abstractNum>
  <w:abstractNum w:abstractNumId="25" w15:restartNumberingAfterBreak="0">
    <w:nsid w:val="5DF954E6"/>
    <w:multiLevelType w:val="hybridMultilevel"/>
    <w:tmpl w:val="A6360A04"/>
    <w:lvl w:ilvl="0" w:tplc="74B6FB80">
      <w:start w:val="3"/>
      <w:numFmt w:val="lowerLetter"/>
      <w:lvlText w:val="%1."/>
      <w:lvlJc w:val="left"/>
      <w:pPr>
        <w:ind w:left="720" w:hanging="360"/>
      </w:pPr>
      <w:rPr>
        <w:rFonts w:ascii="Arial" w:hAnsi="Arial" w:cs="Arial" w:hint="default"/>
        <w:sz w:val="18"/>
        <w:szCs w:val="18"/>
      </w:rPr>
    </w:lvl>
    <w:lvl w:ilvl="1" w:tplc="EA763DA0">
      <w:start w:val="1"/>
      <w:numFmt w:val="lowerLetter"/>
      <w:lvlText w:val="%2."/>
      <w:lvlJc w:val="left"/>
      <w:pPr>
        <w:ind w:left="1440" w:hanging="360"/>
      </w:pPr>
    </w:lvl>
    <w:lvl w:ilvl="2" w:tplc="8CDC66F8">
      <w:start w:val="1"/>
      <w:numFmt w:val="lowerLetter"/>
      <w:lvlText w:val="%3."/>
      <w:lvlJc w:val="left"/>
      <w:pPr>
        <w:ind w:left="2160" w:hanging="360"/>
      </w:pPr>
    </w:lvl>
    <w:lvl w:ilvl="3" w:tplc="8E54CA14">
      <w:start w:val="1"/>
      <w:numFmt w:val="lowerLetter"/>
      <w:lvlText w:val="%4."/>
      <w:lvlJc w:val="left"/>
      <w:pPr>
        <w:ind w:left="2880" w:hanging="360"/>
      </w:pPr>
    </w:lvl>
    <w:lvl w:ilvl="4" w:tplc="E55A73D4">
      <w:start w:val="1"/>
      <w:numFmt w:val="lowerLetter"/>
      <w:lvlText w:val="%5."/>
      <w:lvlJc w:val="left"/>
      <w:pPr>
        <w:ind w:left="3600" w:hanging="360"/>
      </w:pPr>
    </w:lvl>
    <w:lvl w:ilvl="5" w:tplc="0DE0AD50">
      <w:start w:val="1"/>
      <w:numFmt w:val="lowerLetter"/>
      <w:lvlText w:val="%6."/>
      <w:lvlJc w:val="left"/>
      <w:pPr>
        <w:ind w:left="4320" w:hanging="360"/>
      </w:pPr>
    </w:lvl>
    <w:lvl w:ilvl="6" w:tplc="8906298A">
      <w:start w:val="1"/>
      <w:numFmt w:val="lowerLetter"/>
      <w:lvlText w:val="%7."/>
      <w:lvlJc w:val="left"/>
      <w:pPr>
        <w:ind w:left="5040" w:hanging="360"/>
      </w:pPr>
    </w:lvl>
    <w:lvl w:ilvl="7" w:tplc="0CC2DD34">
      <w:start w:val="1"/>
      <w:numFmt w:val="lowerLetter"/>
      <w:lvlText w:val="%8."/>
      <w:lvlJc w:val="left"/>
      <w:pPr>
        <w:ind w:left="5760" w:hanging="360"/>
      </w:pPr>
    </w:lvl>
    <w:lvl w:ilvl="8" w:tplc="9B6CF8C2">
      <w:start w:val="1"/>
      <w:numFmt w:val="lowerLetter"/>
      <w:lvlText w:val="%9."/>
      <w:lvlJc w:val="left"/>
      <w:pPr>
        <w:ind w:left="6480" w:hanging="360"/>
      </w:pPr>
    </w:lvl>
  </w:abstractNum>
  <w:abstractNum w:abstractNumId="26" w15:restartNumberingAfterBreak="0">
    <w:nsid w:val="5EA51928"/>
    <w:multiLevelType w:val="hybridMultilevel"/>
    <w:tmpl w:val="8F124388"/>
    <w:lvl w:ilvl="0" w:tplc="4DD68864">
      <w:start w:val="1"/>
      <w:numFmt w:val="bullet"/>
      <w:lvlText w:val=""/>
      <w:lvlJc w:val="left"/>
      <w:pPr>
        <w:ind w:left="720" w:hanging="360"/>
      </w:pPr>
      <w:rPr>
        <w:rFonts w:ascii="Symbol" w:hAnsi="Symbol" w:cs="Symbol" w:hint="default"/>
        <w:sz w:val="18"/>
        <w:szCs w:val="18"/>
      </w:rPr>
    </w:lvl>
    <w:lvl w:ilvl="1" w:tplc="D688A990">
      <w:start w:val="1"/>
      <w:numFmt w:val="bullet"/>
      <w:lvlText w:val="o"/>
      <w:lvlJc w:val="left"/>
      <w:pPr>
        <w:ind w:left="1440" w:hanging="360"/>
      </w:pPr>
      <w:rPr>
        <w:rFonts w:ascii="Courier New" w:hAnsi="Courier New" w:cs="Courier New" w:hint="default"/>
      </w:rPr>
    </w:lvl>
    <w:lvl w:ilvl="2" w:tplc="6A1AC872">
      <w:start w:val="1"/>
      <w:numFmt w:val="bullet"/>
      <w:lvlText w:val=""/>
      <w:lvlJc w:val="left"/>
      <w:pPr>
        <w:ind w:left="2160" w:hanging="360"/>
      </w:pPr>
      <w:rPr>
        <w:rFonts w:ascii="Wingdings" w:hAnsi="Wingdings" w:cs="Wingdings" w:hint="default"/>
      </w:rPr>
    </w:lvl>
    <w:lvl w:ilvl="3" w:tplc="778A4B8C">
      <w:start w:val="1"/>
      <w:numFmt w:val="bullet"/>
      <w:lvlText w:val=""/>
      <w:lvlJc w:val="left"/>
      <w:pPr>
        <w:ind w:left="2880" w:hanging="360"/>
      </w:pPr>
      <w:rPr>
        <w:rFonts w:ascii="Symbol" w:hAnsi="Symbol" w:cs="Symbol" w:hint="default"/>
      </w:rPr>
    </w:lvl>
    <w:lvl w:ilvl="4" w:tplc="97F05478">
      <w:start w:val="1"/>
      <w:numFmt w:val="bullet"/>
      <w:lvlText w:val="o"/>
      <w:lvlJc w:val="left"/>
      <w:pPr>
        <w:ind w:left="3600" w:hanging="360"/>
      </w:pPr>
      <w:rPr>
        <w:rFonts w:ascii="Courier New" w:hAnsi="Courier New" w:cs="Courier New" w:hint="default"/>
      </w:rPr>
    </w:lvl>
    <w:lvl w:ilvl="5" w:tplc="1424ED34">
      <w:start w:val="1"/>
      <w:numFmt w:val="bullet"/>
      <w:lvlText w:val=""/>
      <w:lvlJc w:val="left"/>
      <w:pPr>
        <w:ind w:left="4320" w:hanging="360"/>
      </w:pPr>
      <w:rPr>
        <w:rFonts w:ascii="Wingdings" w:hAnsi="Wingdings" w:cs="Wingdings" w:hint="default"/>
      </w:rPr>
    </w:lvl>
    <w:lvl w:ilvl="6" w:tplc="9F78470E">
      <w:start w:val="1"/>
      <w:numFmt w:val="bullet"/>
      <w:lvlText w:val=""/>
      <w:lvlJc w:val="left"/>
      <w:pPr>
        <w:ind w:left="5040" w:hanging="360"/>
      </w:pPr>
      <w:rPr>
        <w:rFonts w:ascii="Symbol" w:hAnsi="Symbol" w:cs="Symbol" w:hint="default"/>
      </w:rPr>
    </w:lvl>
    <w:lvl w:ilvl="7" w:tplc="5DBA23C8">
      <w:start w:val="1"/>
      <w:numFmt w:val="bullet"/>
      <w:lvlText w:val="o"/>
      <w:lvlJc w:val="left"/>
      <w:pPr>
        <w:ind w:left="5760" w:hanging="360"/>
      </w:pPr>
      <w:rPr>
        <w:rFonts w:ascii="Courier New" w:hAnsi="Courier New" w:cs="Courier New" w:hint="default"/>
      </w:rPr>
    </w:lvl>
    <w:lvl w:ilvl="8" w:tplc="1BBE90D4">
      <w:start w:val="1"/>
      <w:numFmt w:val="bullet"/>
      <w:lvlText w:val=""/>
      <w:lvlJc w:val="left"/>
      <w:pPr>
        <w:ind w:left="6480" w:hanging="360"/>
      </w:pPr>
      <w:rPr>
        <w:rFonts w:ascii="Wingdings" w:hAnsi="Wingdings" w:cs="Wingdings" w:hint="default"/>
      </w:rPr>
    </w:lvl>
  </w:abstractNum>
  <w:abstractNum w:abstractNumId="27" w15:restartNumberingAfterBreak="0">
    <w:nsid w:val="608470DB"/>
    <w:multiLevelType w:val="hybridMultilevel"/>
    <w:tmpl w:val="C72EADA4"/>
    <w:lvl w:ilvl="0" w:tplc="E0E679FE">
      <w:start w:val="1"/>
      <w:numFmt w:val="bullet"/>
      <w:lvlText w:val=""/>
      <w:lvlJc w:val="left"/>
      <w:pPr>
        <w:ind w:left="720" w:hanging="360"/>
      </w:pPr>
      <w:rPr>
        <w:rFonts w:ascii="Symbol" w:hAnsi="Symbol" w:cs="Symbol" w:hint="default"/>
        <w:sz w:val="18"/>
        <w:szCs w:val="18"/>
      </w:rPr>
    </w:lvl>
    <w:lvl w:ilvl="1" w:tplc="8618E0F2">
      <w:start w:val="1"/>
      <w:numFmt w:val="bullet"/>
      <w:lvlText w:val="o"/>
      <w:lvlJc w:val="left"/>
      <w:pPr>
        <w:ind w:left="1440" w:hanging="360"/>
      </w:pPr>
      <w:rPr>
        <w:rFonts w:ascii="Courier New" w:hAnsi="Courier New" w:cs="Courier New" w:hint="default"/>
      </w:rPr>
    </w:lvl>
    <w:lvl w:ilvl="2" w:tplc="356612B6">
      <w:start w:val="1"/>
      <w:numFmt w:val="bullet"/>
      <w:lvlText w:val=""/>
      <w:lvlJc w:val="left"/>
      <w:pPr>
        <w:ind w:left="2160" w:hanging="360"/>
      </w:pPr>
      <w:rPr>
        <w:rFonts w:ascii="Wingdings" w:hAnsi="Wingdings" w:cs="Wingdings" w:hint="default"/>
      </w:rPr>
    </w:lvl>
    <w:lvl w:ilvl="3" w:tplc="42BA6898">
      <w:start w:val="1"/>
      <w:numFmt w:val="bullet"/>
      <w:lvlText w:val=""/>
      <w:lvlJc w:val="left"/>
      <w:pPr>
        <w:ind w:left="2880" w:hanging="360"/>
      </w:pPr>
      <w:rPr>
        <w:rFonts w:ascii="Symbol" w:hAnsi="Symbol" w:cs="Symbol" w:hint="default"/>
      </w:rPr>
    </w:lvl>
    <w:lvl w:ilvl="4" w:tplc="0AA60702">
      <w:start w:val="1"/>
      <w:numFmt w:val="bullet"/>
      <w:lvlText w:val="o"/>
      <w:lvlJc w:val="left"/>
      <w:pPr>
        <w:ind w:left="3600" w:hanging="360"/>
      </w:pPr>
      <w:rPr>
        <w:rFonts w:ascii="Courier New" w:hAnsi="Courier New" w:cs="Courier New" w:hint="default"/>
      </w:rPr>
    </w:lvl>
    <w:lvl w:ilvl="5" w:tplc="20060648">
      <w:start w:val="1"/>
      <w:numFmt w:val="bullet"/>
      <w:lvlText w:val=""/>
      <w:lvlJc w:val="left"/>
      <w:pPr>
        <w:ind w:left="4320" w:hanging="360"/>
      </w:pPr>
      <w:rPr>
        <w:rFonts w:ascii="Wingdings" w:hAnsi="Wingdings" w:cs="Wingdings" w:hint="default"/>
      </w:rPr>
    </w:lvl>
    <w:lvl w:ilvl="6" w:tplc="66449942">
      <w:start w:val="1"/>
      <w:numFmt w:val="bullet"/>
      <w:lvlText w:val=""/>
      <w:lvlJc w:val="left"/>
      <w:pPr>
        <w:ind w:left="5040" w:hanging="360"/>
      </w:pPr>
      <w:rPr>
        <w:rFonts w:ascii="Symbol" w:hAnsi="Symbol" w:cs="Symbol" w:hint="default"/>
      </w:rPr>
    </w:lvl>
    <w:lvl w:ilvl="7" w:tplc="22B62B2A">
      <w:start w:val="1"/>
      <w:numFmt w:val="bullet"/>
      <w:lvlText w:val="o"/>
      <w:lvlJc w:val="left"/>
      <w:pPr>
        <w:ind w:left="5760" w:hanging="360"/>
      </w:pPr>
      <w:rPr>
        <w:rFonts w:ascii="Courier New" w:hAnsi="Courier New" w:cs="Courier New" w:hint="default"/>
      </w:rPr>
    </w:lvl>
    <w:lvl w:ilvl="8" w:tplc="6CB6E05A">
      <w:start w:val="1"/>
      <w:numFmt w:val="bullet"/>
      <w:lvlText w:val=""/>
      <w:lvlJc w:val="left"/>
      <w:pPr>
        <w:ind w:left="6480" w:hanging="360"/>
      </w:pPr>
      <w:rPr>
        <w:rFonts w:ascii="Wingdings" w:hAnsi="Wingdings" w:cs="Wingdings" w:hint="default"/>
      </w:rPr>
    </w:lvl>
  </w:abstractNum>
  <w:abstractNum w:abstractNumId="28" w15:restartNumberingAfterBreak="0">
    <w:nsid w:val="612F057F"/>
    <w:multiLevelType w:val="hybridMultilevel"/>
    <w:tmpl w:val="F47E4688"/>
    <w:lvl w:ilvl="0" w:tplc="338860B4">
      <w:start w:val="1"/>
      <w:numFmt w:val="bullet"/>
      <w:lvlText w:val=""/>
      <w:lvlJc w:val="left"/>
      <w:pPr>
        <w:ind w:left="720" w:hanging="360"/>
      </w:pPr>
      <w:rPr>
        <w:rFonts w:ascii="Symbol" w:hAnsi="Symbol" w:cs="Symbol" w:hint="default"/>
        <w:sz w:val="18"/>
        <w:szCs w:val="18"/>
      </w:rPr>
    </w:lvl>
    <w:lvl w:ilvl="1" w:tplc="5EEAADC4">
      <w:start w:val="1"/>
      <w:numFmt w:val="bullet"/>
      <w:lvlText w:val="o"/>
      <w:lvlJc w:val="left"/>
      <w:pPr>
        <w:ind w:left="1440" w:hanging="360"/>
      </w:pPr>
      <w:rPr>
        <w:rFonts w:ascii="Courier New" w:hAnsi="Courier New" w:cs="Courier New" w:hint="default"/>
      </w:rPr>
    </w:lvl>
    <w:lvl w:ilvl="2" w:tplc="C9961CF0">
      <w:start w:val="1"/>
      <w:numFmt w:val="bullet"/>
      <w:lvlText w:val=""/>
      <w:lvlJc w:val="left"/>
      <w:pPr>
        <w:ind w:left="2160" w:hanging="360"/>
      </w:pPr>
      <w:rPr>
        <w:rFonts w:ascii="Wingdings" w:hAnsi="Wingdings" w:cs="Wingdings" w:hint="default"/>
      </w:rPr>
    </w:lvl>
    <w:lvl w:ilvl="3" w:tplc="A6ACACDA">
      <w:start w:val="1"/>
      <w:numFmt w:val="bullet"/>
      <w:lvlText w:val=""/>
      <w:lvlJc w:val="left"/>
      <w:pPr>
        <w:ind w:left="2880" w:hanging="360"/>
      </w:pPr>
      <w:rPr>
        <w:rFonts w:ascii="Symbol" w:hAnsi="Symbol" w:cs="Symbol" w:hint="default"/>
      </w:rPr>
    </w:lvl>
    <w:lvl w:ilvl="4" w:tplc="CA20C15C">
      <w:start w:val="1"/>
      <w:numFmt w:val="bullet"/>
      <w:lvlText w:val="o"/>
      <w:lvlJc w:val="left"/>
      <w:pPr>
        <w:ind w:left="3600" w:hanging="360"/>
      </w:pPr>
      <w:rPr>
        <w:rFonts w:ascii="Courier New" w:hAnsi="Courier New" w:cs="Courier New" w:hint="default"/>
      </w:rPr>
    </w:lvl>
    <w:lvl w:ilvl="5" w:tplc="741CD632">
      <w:start w:val="1"/>
      <w:numFmt w:val="bullet"/>
      <w:lvlText w:val=""/>
      <w:lvlJc w:val="left"/>
      <w:pPr>
        <w:ind w:left="4320" w:hanging="360"/>
      </w:pPr>
      <w:rPr>
        <w:rFonts w:ascii="Wingdings" w:hAnsi="Wingdings" w:cs="Wingdings" w:hint="default"/>
      </w:rPr>
    </w:lvl>
    <w:lvl w:ilvl="6" w:tplc="D7403C9E">
      <w:start w:val="1"/>
      <w:numFmt w:val="bullet"/>
      <w:lvlText w:val=""/>
      <w:lvlJc w:val="left"/>
      <w:pPr>
        <w:ind w:left="5040" w:hanging="360"/>
      </w:pPr>
      <w:rPr>
        <w:rFonts w:ascii="Symbol" w:hAnsi="Symbol" w:cs="Symbol" w:hint="default"/>
      </w:rPr>
    </w:lvl>
    <w:lvl w:ilvl="7" w:tplc="E9307E12">
      <w:start w:val="1"/>
      <w:numFmt w:val="bullet"/>
      <w:lvlText w:val="o"/>
      <w:lvlJc w:val="left"/>
      <w:pPr>
        <w:ind w:left="5760" w:hanging="360"/>
      </w:pPr>
      <w:rPr>
        <w:rFonts w:ascii="Courier New" w:hAnsi="Courier New" w:cs="Courier New" w:hint="default"/>
      </w:rPr>
    </w:lvl>
    <w:lvl w:ilvl="8" w:tplc="D98EBAE6">
      <w:start w:val="1"/>
      <w:numFmt w:val="bullet"/>
      <w:lvlText w:val=""/>
      <w:lvlJc w:val="left"/>
      <w:pPr>
        <w:ind w:left="6480" w:hanging="360"/>
      </w:pPr>
      <w:rPr>
        <w:rFonts w:ascii="Wingdings" w:hAnsi="Wingdings" w:cs="Wingdings" w:hint="default"/>
      </w:rPr>
    </w:lvl>
  </w:abstractNum>
  <w:abstractNum w:abstractNumId="29" w15:restartNumberingAfterBreak="0">
    <w:nsid w:val="6341103E"/>
    <w:multiLevelType w:val="hybridMultilevel"/>
    <w:tmpl w:val="B4F83AEC"/>
    <w:lvl w:ilvl="0" w:tplc="C38A2DD4">
      <w:start w:val="1"/>
      <w:numFmt w:val="bullet"/>
      <w:lvlText w:val=""/>
      <w:lvlJc w:val="left"/>
      <w:pPr>
        <w:ind w:left="720" w:hanging="360"/>
      </w:pPr>
      <w:rPr>
        <w:rFonts w:ascii="Symbol" w:hAnsi="Symbol" w:cs="Symbol" w:hint="default"/>
        <w:sz w:val="18"/>
        <w:szCs w:val="18"/>
      </w:rPr>
    </w:lvl>
    <w:lvl w:ilvl="1" w:tplc="9B22063E">
      <w:start w:val="1"/>
      <w:numFmt w:val="bullet"/>
      <w:lvlText w:val="o"/>
      <w:lvlJc w:val="left"/>
      <w:pPr>
        <w:ind w:left="1440" w:hanging="360"/>
      </w:pPr>
      <w:rPr>
        <w:rFonts w:ascii="Courier New" w:hAnsi="Courier New" w:cs="Courier New" w:hint="default"/>
      </w:rPr>
    </w:lvl>
    <w:lvl w:ilvl="2" w:tplc="EE8878E8">
      <w:start w:val="1"/>
      <w:numFmt w:val="bullet"/>
      <w:lvlText w:val=""/>
      <w:lvlJc w:val="left"/>
      <w:pPr>
        <w:ind w:left="2160" w:hanging="360"/>
      </w:pPr>
      <w:rPr>
        <w:rFonts w:ascii="Wingdings" w:hAnsi="Wingdings" w:cs="Wingdings" w:hint="default"/>
      </w:rPr>
    </w:lvl>
    <w:lvl w:ilvl="3" w:tplc="ECEA5BFC">
      <w:start w:val="1"/>
      <w:numFmt w:val="bullet"/>
      <w:lvlText w:val=""/>
      <w:lvlJc w:val="left"/>
      <w:pPr>
        <w:ind w:left="2880" w:hanging="360"/>
      </w:pPr>
      <w:rPr>
        <w:rFonts w:ascii="Symbol" w:hAnsi="Symbol" w:cs="Symbol" w:hint="default"/>
      </w:rPr>
    </w:lvl>
    <w:lvl w:ilvl="4" w:tplc="4478301C">
      <w:start w:val="1"/>
      <w:numFmt w:val="bullet"/>
      <w:lvlText w:val="o"/>
      <w:lvlJc w:val="left"/>
      <w:pPr>
        <w:ind w:left="3600" w:hanging="360"/>
      </w:pPr>
      <w:rPr>
        <w:rFonts w:ascii="Courier New" w:hAnsi="Courier New" w:cs="Courier New" w:hint="default"/>
      </w:rPr>
    </w:lvl>
    <w:lvl w:ilvl="5" w:tplc="FE106AA4">
      <w:start w:val="1"/>
      <w:numFmt w:val="bullet"/>
      <w:lvlText w:val=""/>
      <w:lvlJc w:val="left"/>
      <w:pPr>
        <w:ind w:left="4320" w:hanging="360"/>
      </w:pPr>
      <w:rPr>
        <w:rFonts w:ascii="Wingdings" w:hAnsi="Wingdings" w:cs="Wingdings" w:hint="default"/>
      </w:rPr>
    </w:lvl>
    <w:lvl w:ilvl="6" w:tplc="A3BA8EE2">
      <w:start w:val="1"/>
      <w:numFmt w:val="bullet"/>
      <w:lvlText w:val=""/>
      <w:lvlJc w:val="left"/>
      <w:pPr>
        <w:ind w:left="5040" w:hanging="360"/>
      </w:pPr>
      <w:rPr>
        <w:rFonts w:ascii="Symbol" w:hAnsi="Symbol" w:cs="Symbol" w:hint="default"/>
      </w:rPr>
    </w:lvl>
    <w:lvl w:ilvl="7" w:tplc="02E688D0">
      <w:start w:val="1"/>
      <w:numFmt w:val="bullet"/>
      <w:lvlText w:val="o"/>
      <w:lvlJc w:val="left"/>
      <w:pPr>
        <w:ind w:left="5760" w:hanging="360"/>
      </w:pPr>
      <w:rPr>
        <w:rFonts w:ascii="Courier New" w:hAnsi="Courier New" w:cs="Courier New" w:hint="default"/>
      </w:rPr>
    </w:lvl>
    <w:lvl w:ilvl="8" w:tplc="3476EC5A">
      <w:start w:val="1"/>
      <w:numFmt w:val="bullet"/>
      <w:lvlText w:val=""/>
      <w:lvlJc w:val="left"/>
      <w:pPr>
        <w:ind w:left="6480" w:hanging="360"/>
      </w:pPr>
      <w:rPr>
        <w:rFonts w:ascii="Wingdings" w:hAnsi="Wingdings" w:cs="Wingdings" w:hint="default"/>
      </w:rPr>
    </w:lvl>
  </w:abstractNum>
  <w:abstractNum w:abstractNumId="30" w15:restartNumberingAfterBreak="0">
    <w:nsid w:val="68A421C9"/>
    <w:multiLevelType w:val="hybridMultilevel"/>
    <w:tmpl w:val="C582C6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98278EC"/>
    <w:multiLevelType w:val="hybridMultilevel"/>
    <w:tmpl w:val="71E26442"/>
    <w:lvl w:ilvl="0" w:tplc="944A606A">
      <w:start w:val="1"/>
      <w:numFmt w:val="bullet"/>
      <w:lvlText w:val=""/>
      <w:lvlJc w:val="left"/>
      <w:pPr>
        <w:ind w:left="720" w:hanging="360"/>
      </w:pPr>
      <w:rPr>
        <w:rFonts w:ascii="Symbol" w:hAnsi="Symbol" w:cs="Symbol" w:hint="default"/>
        <w:sz w:val="18"/>
        <w:szCs w:val="18"/>
      </w:rPr>
    </w:lvl>
    <w:lvl w:ilvl="1" w:tplc="4D9A7D14">
      <w:start w:val="1"/>
      <w:numFmt w:val="bullet"/>
      <w:lvlText w:val="o"/>
      <w:lvlJc w:val="left"/>
      <w:pPr>
        <w:ind w:left="1440" w:hanging="360"/>
      </w:pPr>
      <w:rPr>
        <w:rFonts w:ascii="Courier New" w:hAnsi="Courier New" w:cs="Courier New" w:hint="default"/>
      </w:rPr>
    </w:lvl>
    <w:lvl w:ilvl="2" w:tplc="F12A5F72">
      <w:start w:val="1"/>
      <w:numFmt w:val="bullet"/>
      <w:lvlText w:val=""/>
      <w:lvlJc w:val="left"/>
      <w:pPr>
        <w:ind w:left="2160" w:hanging="360"/>
      </w:pPr>
      <w:rPr>
        <w:rFonts w:ascii="Wingdings" w:hAnsi="Wingdings" w:cs="Wingdings" w:hint="default"/>
      </w:rPr>
    </w:lvl>
    <w:lvl w:ilvl="3" w:tplc="336C381C">
      <w:start w:val="1"/>
      <w:numFmt w:val="bullet"/>
      <w:lvlText w:val=""/>
      <w:lvlJc w:val="left"/>
      <w:pPr>
        <w:ind w:left="2880" w:hanging="360"/>
      </w:pPr>
      <w:rPr>
        <w:rFonts w:ascii="Symbol" w:hAnsi="Symbol" w:cs="Symbol" w:hint="default"/>
      </w:rPr>
    </w:lvl>
    <w:lvl w:ilvl="4" w:tplc="1C8A5BB2">
      <w:start w:val="1"/>
      <w:numFmt w:val="bullet"/>
      <w:lvlText w:val="o"/>
      <w:lvlJc w:val="left"/>
      <w:pPr>
        <w:ind w:left="3600" w:hanging="360"/>
      </w:pPr>
      <w:rPr>
        <w:rFonts w:ascii="Courier New" w:hAnsi="Courier New" w:cs="Courier New" w:hint="default"/>
      </w:rPr>
    </w:lvl>
    <w:lvl w:ilvl="5" w:tplc="37A04084">
      <w:start w:val="1"/>
      <w:numFmt w:val="bullet"/>
      <w:lvlText w:val=""/>
      <w:lvlJc w:val="left"/>
      <w:pPr>
        <w:ind w:left="4320" w:hanging="360"/>
      </w:pPr>
      <w:rPr>
        <w:rFonts w:ascii="Wingdings" w:hAnsi="Wingdings" w:cs="Wingdings" w:hint="default"/>
      </w:rPr>
    </w:lvl>
    <w:lvl w:ilvl="6" w:tplc="8D5C7B00">
      <w:start w:val="1"/>
      <w:numFmt w:val="bullet"/>
      <w:lvlText w:val=""/>
      <w:lvlJc w:val="left"/>
      <w:pPr>
        <w:ind w:left="5040" w:hanging="360"/>
      </w:pPr>
      <w:rPr>
        <w:rFonts w:ascii="Symbol" w:hAnsi="Symbol" w:cs="Symbol" w:hint="default"/>
      </w:rPr>
    </w:lvl>
    <w:lvl w:ilvl="7" w:tplc="34CE1B84">
      <w:start w:val="1"/>
      <w:numFmt w:val="bullet"/>
      <w:lvlText w:val="o"/>
      <w:lvlJc w:val="left"/>
      <w:pPr>
        <w:ind w:left="5760" w:hanging="360"/>
      </w:pPr>
      <w:rPr>
        <w:rFonts w:ascii="Courier New" w:hAnsi="Courier New" w:cs="Courier New" w:hint="default"/>
      </w:rPr>
    </w:lvl>
    <w:lvl w:ilvl="8" w:tplc="F1EED930">
      <w:start w:val="1"/>
      <w:numFmt w:val="bullet"/>
      <w:lvlText w:val=""/>
      <w:lvlJc w:val="left"/>
      <w:pPr>
        <w:ind w:left="6480" w:hanging="360"/>
      </w:pPr>
      <w:rPr>
        <w:rFonts w:ascii="Wingdings" w:hAnsi="Wingdings" w:cs="Wingdings" w:hint="default"/>
      </w:rPr>
    </w:lvl>
  </w:abstractNum>
  <w:abstractNum w:abstractNumId="32" w15:restartNumberingAfterBreak="0">
    <w:nsid w:val="6A10447B"/>
    <w:multiLevelType w:val="hybridMultilevel"/>
    <w:tmpl w:val="D4DCA1D6"/>
    <w:lvl w:ilvl="0" w:tplc="389E5D22">
      <w:start w:val="1"/>
      <w:numFmt w:val="bullet"/>
      <w:lvlText w:val=""/>
      <w:lvlJc w:val="left"/>
      <w:pPr>
        <w:ind w:left="720" w:hanging="360"/>
      </w:pPr>
      <w:rPr>
        <w:rFonts w:ascii="Symbol" w:hAnsi="Symbol" w:cs="Symbol" w:hint="default"/>
        <w:sz w:val="18"/>
        <w:szCs w:val="18"/>
      </w:rPr>
    </w:lvl>
    <w:lvl w:ilvl="1" w:tplc="7D9C286E">
      <w:start w:val="1"/>
      <w:numFmt w:val="bullet"/>
      <w:lvlText w:val="o"/>
      <w:lvlJc w:val="left"/>
      <w:pPr>
        <w:ind w:left="1440" w:hanging="360"/>
      </w:pPr>
      <w:rPr>
        <w:rFonts w:ascii="Courier New" w:hAnsi="Courier New" w:cs="Courier New" w:hint="default"/>
      </w:rPr>
    </w:lvl>
    <w:lvl w:ilvl="2" w:tplc="53A656EC">
      <w:start w:val="1"/>
      <w:numFmt w:val="bullet"/>
      <w:lvlText w:val=""/>
      <w:lvlJc w:val="left"/>
      <w:pPr>
        <w:ind w:left="2160" w:hanging="360"/>
      </w:pPr>
      <w:rPr>
        <w:rFonts w:ascii="Wingdings" w:hAnsi="Wingdings" w:cs="Wingdings" w:hint="default"/>
      </w:rPr>
    </w:lvl>
    <w:lvl w:ilvl="3" w:tplc="173261E0">
      <w:start w:val="1"/>
      <w:numFmt w:val="bullet"/>
      <w:lvlText w:val=""/>
      <w:lvlJc w:val="left"/>
      <w:pPr>
        <w:ind w:left="2880" w:hanging="360"/>
      </w:pPr>
      <w:rPr>
        <w:rFonts w:ascii="Symbol" w:hAnsi="Symbol" w:cs="Symbol" w:hint="default"/>
      </w:rPr>
    </w:lvl>
    <w:lvl w:ilvl="4" w:tplc="33E42138">
      <w:start w:val="1"/>
      <w:numFmt w:val="bullet"/>
      <w:lvlText w:val="o"/>
      <w:lvlJc w:val="left"/>
      <w:pPr>
        <w:ind w:left="3600" w:hanging="360"/>
      </w:pPr>
      <w:rPr>
        <w:rFonts w:ascii="Courier New" w:hAnsi="Courier New" w:cs="Courier New" w:hint="default"/>
      </w:rPr>
    </w:lvl>
    <w:lvl w:ilvl="5" w:tplc="AB462478">
      <w:start w:val="1"/>
      <w:numFmt w:val="bullet"/>
      <w:lvlText w:val=""/>
      <w:lvlJc w:val="left"/>
      <w:pPr>
        <w:ind w:left="4320" w:hanging="360"/>
      </w:pPr>
      <w:rPr>
        <w:rFonts w:ascii="Wingdings" w:hAnsi="Wingdings" w:cs="Wingdings" w:hint="default"/>
      </w:rPr>
    </w:lvl>
    <w:lvl w:ilvl="6" w:tplc="8E12D49E">
      <w:start w:val="1"/>
      <w:numFmt w:val="bullet"/>
      <w:lvlText w:val=""/>
      <w:lvlJc w:val="left"/>
      <w:pPr>
        <w:ind w:left="5040" w:hanging="360"/>
      </w:pPr>
      <w:rPr>
        <w:rFonts w:ascii="Symbol" w:hAnsi="Symbol" w:cs="Symbol" w:hint="default"/>
      </w:rPr>
    </w:lvl>
    <w:lvl w:ilvl="7" w:tplc="5F08101A">
      <w:start w:val="1"/>
      <w:numFmt w:val="bullet"/>
      <w:lvlText w:val="o"/>
      <w:lvlJc w:val="left"/>
      <w:pPr>
        <w:ind w:left="5760" w:hanging="360"/>
      </w:pPr>
      <w:rPr>
        <w:rFonts w:ascii="Courier New" w:hAnsi="Courier New" w:cs="Courier New" w:hint="default"/>
      </w:rPr>
    </w:lvl>
    <w:lvl w:ilvl="8" w:tplc="044A00E0">
      <w:start w:val="1"/>
      <w:numFmt w:val="bullet"/>
      <w:lvlText w:val=""/>
      <w:lvlJc w:val="left"/>
      <w:pPr>
        <w:ind w:left="6480" w:hanging="360"/>
      </w:pPr>
      <w:rPr>
        <w:rFonts w:ascii="Wingdings" w:hAnsi="Wingdings" w:cs="Wingdings" w:hint="default"/>
      </w:rPr>
    </w:lvl>
  </w:abstractNum>
  <w:abstractNum w:abstractNumId="33" w15:restartNumberingAfterBreak="0">
    <w:nsid w:val="6B1C6AE9"/>
    <w:multiLevelType w:val="hybridMultilevel"/>
    <w:tmpl w:val="739EE108"/>
    <w:lvl w:ilvl="0" w:tplc="A02C3476">
      <w:start w:val="1"/>
      <w:numFmt w:val="decimal"/>
      <w:lvlText w:val="%1."/>
      <w:lvlJc w:val="left"/>
      <w:pPr>
        <w:ind w:left="720" w:hanging="360"/>
      </w:pPr>
      <w:rPr>
        <w:rFonts w:ascii="Arial" w:hAnsi="Arial" w:cs="Arial" w:hint="default"/>
        <w:sz w:val="18"/>
        <w:szCs w:val="18"/>
      </w:rPr>
    </w:lvl>
    <w:lvl w:ilvl="1" w:tplc="03C6213E">
      <w:start w:val="1"/>
      <w:numFmt w:val="decimal"/>
      <w:lvlText w:val="%2."/>
      <w:lvlJc w:val="left"/>
      <w:pPr>
        <w:ind w:left="1440" w:hanging="360"/>
      </w:pPr>
    </w:lvl>
    <w:lvl w:ilvl="2" w:tplc="B86CA44E">
      <w:start w:val="1"/>
      <w:numFmt w:val="decimal"/>
      <w:lvlText w:val="%3."/>
      <w:lvlJc w:val="left"/>
      <w:pPr>
        <w:ind w:left="2160" w:hanging="360"/>
      </w:pPr>
    </w:lvl>
    <w:lvl w:ilvl="3" w:tplc="C10EE1A2">
      <w:start w:val="1"/>
      <w:numFmt w:val="decimal"/>
      <w:lvlText w:val="%4."/>
      <w:lvlJc w:val="left"/>
      <w:pPr>
        <w:ind w:left="2880" w:hanging="360"/>
      </w:pPr>
    </w:lvl>
    <w:lvl w:ilvl="4" w:tplc="82C41920">
      <w:start w:val="1"/>
      <w:numFmt w:val="decimal"/>
      <w:lvlText w:val="%5."/>
      <w:lvlJc w:val="left"/>
      <w:pPr>
        <w:ind w:left="3600" w:hanging="360"/>
      </w:pPr>
    </w:lvl>
    <w:lvl w:ilvl="5" w:tplc="4A982D48">
      <w:start w:val="1"/>
      <w:numFmt w:val="decimal"/>
      <w:lvlText w:val="%6."/>
      <w:lvlJc w:val="left"/>
      <w:pPr>
        <w:ind w:left="4320" w:hanging="360"/>
      </w:pPr>
    </w:lvl>
    <w:lvl w:ilvl="6" w:tplc="ADBA4EFA">
      <w:start w:val="1"/>
      <w:numFmt w:val="decimal"/>
      <w:lvlText w:val="%7."/>
      <w:lvlJc w:val="left"/>
      <w:pPr>
        <w:ind w:left="5040" w:hanging="360"/>
      </w:pPr>
    </w:lvl>
    <w:lvl w:ilvl="7" w:tplc="44E69DD4">
      <w:start w:val="1"/>
      <w:numFmt w:val="decimal"/>
      <w:lvlText w:val="%8."/>
      <w:lvlJc w:val="left"/>
      <w:pPr>
        <w:ind w:left="5760" w:hanging="360"/>
      </w:pPr>
    </w:lvl>
    <w:lvl w:ilvl="8" w:tplc="459E097A">
      <w:start w:val="1"/>
      <w:numFmt w:val="decimal"/>
      <w:lvlText w:val="%9."/>
      <w:lvlJc w:val="left"/>
      <w:pPr>
        <w:ind w:left="6480" w:hanging="360"/>
      </w:pPr>
    </w:lvl>
  </w:abstractNum>
  <w:abstractNum w:abstractNumId="34" w15:restartNumberingAfterBreak="0">
    <w:nsid w:val="75231242"/>
    <w:multiLevelType w:val="hybridMultilevel"/>
    <w:tmpl w:val="5FC0D538"/>
    <w:lvl w:ilvl="0" w:tplc="40382BF4">
      <w:start w:val="1"/>
      <w:numFmt w:val="bullet"/>
      <w:lvlText w:val=""/>
      <w:lvlJc w:val="left"/>
      <w:pPr>
        <w:ind w:left="720" w:hanging="360"/>
      </w:pPr>
      <w:rPr>
        <w:rFonts w:ascii="Symbol" w:hAnsi="Symbol" w:cs="Symbol" w:hint="default"/>
        <w:sz w:val="18"/>
        <w:szCs w:val="18"/>
      </w:rPr>
    </w:lvl>
    <w:lvl w:ilvl="1" w:tplc="A65E0B66">
      <w:start w:val="1"/>
      <w:numFmt w:val="bullet"/>
      <w:lvlText w:val="o"/>
      <w:lvlJc w:val="left"/>
      <w:pPr>
        <w:ind w:left="1440" w:hanging="360"/>
      </w:pPr>
      <w:rPr>
        <w:rFonts w:ascii="Courier New" w:hAnsi="Courier New" w:cs="Courier New" w:hint="default"/>
      </w:rPr>
    </w:lvl>
    <w:lvl w:ilvl="2" w:tplc="9BA2044E">
      <w:start w:val="1"/>
      <w:numFmt w:val="bullet"/>
      <w:lvlText w:val=""/>
      <w:lvlJc w:val="left"/>
      <w:pPr>
        <w:ind w:left="2160" w:hanging="360"/>
      </w:pPr>
      <w:rPr>
        <w:rFonts w:ascii="Wingdings" w:hAnsi="Wingdings" w:cs="Wingdings" w:hint="default"/>
      </w:rPr>
    </w:lvl>
    <w:lvl w:ilvl="3" w:tplc="8D708374">
      <w:start w:val="1"/>
      <w:numFmt w:val="bullet"/>
      <w:lvlText w:val=""/>
      <w:lvlJc w:val="left"/>
      <w:pPr>
        <w:ind w:left="2880" w:hanging="360"/>
      </w:pPr>
      <w:rPr>
        <w:rFonts w:ascii="Symbol" w:hAnsi="Symbol" w:cs="Symbol" w:hint="default"/>
      </w:rPr>
    </w:lvl>
    <w:lvl w:ilvl="4" w:tplc="71787DDA">
      <w:start w:val="1"/>
      <w:numFmt w:val="bullet"/>
      <w:lvlText w:val="o"/>
      <w:lvlJc w:val="left"/>
      <w:pPr>
        <w:ind w:left="3600" w:hanging="360"/>
      </w:pPr>
      <w:rPr>
        <w:rFonts w:ascii="Courier New" w:hAnsi="Courier New" w:cs="Courier New" w:hint="default"/>
      </w:rPr>
    </w:lvl>
    <w:lvl w:ilvl="5" w:tplc="74DC7540">
      <w:start w:val="1"/>
      <w:numFmt w:val="bullet"/>
      <w:lvlText w:val=""/>
      <w:lvlJc w:val="left"/>
      <w:pPr>
        <w:ind w:left="4320" w:hanging="360"/>
      </w:pPr>
      <w:rPr>
        <w:rFonts w:ascii="Wingdings" w:hAnsi="Wingdings" w:cs="Wingdings" w:hint="default"/>
      </w:rPr>
    </w:lvl>
    <w:lvl w:ilvl="6" w:tplc="98FC784E">
      <w:start w:val="1"/>
      <w:numFmt w:val="bullet"/>
      <w:lvlText w:val=""/>
      <w:lvlJc w:val="left"/>
      <w:pPr>
        <w:ind w:left="5040" w:hanging="360"/>
      </w:pPr>
      <w:rPr>
        <w:rFonts w:ascii="Symbol" w:hAnsi="Symbol" w:cs="Symbol" w:hint="default"/>
      </w:rPr>
    </w:lvl>
    <w:lvl w:ilvl="7" w:tplc="B54C927C">
      <w:start w:val="1"/>
      <w:numFmt w:val="bullet"/>
      <w:lvlText w:val="o"/>
      <w:lvlJc w:val="left"/>
      <w:pPr>
        <w:ind w:left="5760" w:hanging="360"/>
      </w:pPr>
      <w:rPr>
        <w:rFonts w:ascii="Courier New" w:hAnsi="Courier New" w:cs="Courier New" w:hint="default"/>
      </w:rPr>
    </w:lvl>
    <w:lvl w:ilvl="8" w:tplc="386CE39E">
      <w:start w:val="1"/>
      <w:numFmt w:val="bullet"/>
      <w:lvlText w:val=""/>
      <w:lvlJc w:val="left"/>
      <w:pPr>
        <w:ind w:left="6480" w:hanging="360"/>
      </w:pPr>
      <w:rPr>
        <w:rFonts w:ascii="Wingdings" w:hAnsi="Wingdings" w:cs="Wingdings" w:hint="default"/>
      </w:rPr>
    </w:lvl>
  </w:abstractNum>
  <w:abstractNum w:abstractNumId="35" w15:restartNumberingAfterBreak="0">
    <w:nsid w:val="7F4A0DE1"/>
    <w:multiLevelType w:val="hybridMultilevel"/>
    <w:tmpl w:val="5FA23450"/>
    <w:lvl w:ilvl="0" w:tplc="307EC50C">
      <w:start w:val="1"/>
      <w:numFmt w:val="bullet"/>
      <w:lvlText w:val=""/>
      <w:lvlJc w:val="left"/>
      <w:pPr>
        <w:ind w:left="720" w:hanging="360"/>
      </w:pPr>
      <w:rPr>
        <w:rFonts w:ascii="Symbol" w:hAnsi="Symbol" w:cs="Symbol" w:hint="default"/>
        <w:sz w:val="18"/>
        <w:szCs w:val="18"/>
      </w:rPr>
    </w:lvl>
    <w:lvl w:ilvl="1" w:tplc="E4C4D20E">
      <w:start w:val="1"/>
      <w:numFmt w:val="bullet"/>
      <w:lvlText w:val="o"/>
      <w:lvlJc w:val="left"/>
      <w:pPr>
        <w:ind w:left="1440" w:hanging="360"/>
      </w:pPr>
      <w:rPr>
        <w:rFonts w:ascii="Courier New" w:hAnsi="Courier New" w:cs="Courier New" w:hint="default"/>
      </w:rPr>
    </w:lvl>
    <w:lvl w:ilvl="2" w:tplc="EB8282B0">
      <w:start w:val="1"/>
      <w:numFmt w:val="bullet"/>
      <w:lvlText w:val=""/>
      <w:lvlJc w:val="left"/>
      <w:pPr>
        <w:ind w:left="2160" w:hanging="360"/>
      </w:pPr>
      <w:rPr>
        <w:rFonts w:ascii="Wingdings" w:hAnsi="Wingdings" w:cs="Wingdings" w:hint="default"/>
      </w:rPr>
    </w:lvl>
    <w:lvl w:ilvl="3" w:tplc="2E365078">
      <w:start w:val="1"/>
      <w:numFmt w:val="bullet"/>
      <w:lvlText w:val=""/>
      <w:lvlJc w:val="left"/>
      <w:pPr>
        <w:ind w:left="2880" w:hanging="360"/>
      </w:pPr>
      <w:rPr>
        <w:rFonts w:ascii="Symbol" w:hAnsi="Symbol" w:cs="Symbol" w:hint="default"/>
      </w:rPr>
    </w:lvl>
    <w:lvl w:ilvl="4" w:tplc="A0B8560C">
      <w:start w:val="1"/>
      <w:numFmt w:val="bullet"/>
      <w:lvlText w:val="o"/>
      <w:lvlJc w:val="left"/>
      <w:pPr>
        <w:ind w:left="3600" w:hanging="360"/>
      </w:pPr>
      <w:rPr>
        <w:rFonts w:ascii="Courier New" w:hAnsi="Courier New" w:cs="Courier New" w:hint="default"/>
      </w:rPr>
    </w:lvl>
    <w:lvl w:ilvl="5" w:tplc="96F492CC">
      <w:start w:val="1"/>
      <w:numFmt w:val="bullet"/>
      <w:lvlText w:val=""/>
      <w:lvlJc w:val="left"/>
      <w:pPr>
        <w:ind w:left="4320" w:hanging="360"/>
      </w:pPr>
      <w:rPr>
        <w:rFonts w:ascii="Wingdings" w:hAnsi="Wingdings" w:cs="Wingdings" w:hint="default"/>
      </w:rPr>
    </w:lvl>
    <w:lvl w:ilvl="6" w:tplc="3AC27E62">
      <w:start w:val="1"/>
      <w:numFmt w:val="bullet"/>
      <w:lvlText w:val=""/>
      <w:lvlJc w:val="left"/>
      <w:pPr>
        <w:ind w:left="5040" w:hanging="360"/>
      </w:pPr>
      <w:rPr>
        <w:rFonts w:ascii="Symbol" w:hAnsi="Symbol" w:cs="Symbol" w:hint="default"/>
      </w:rPr>
    </w:lvl>
    <w:lvl w:ilvl="7" w:tplc="0E843C98">
      <w:start w:val="1"/>
      <w:numFmt w:val="bullet"/>
      <w:lvlText w:val="o"/>
      <w:lvlJc w:val="left"/>
      <w:pPr>
        <w:ind w:left="5760" w:hanging="360"/>
      </w:pPr>
      <w:rPr>
        <w:rFonts w:ascii="Courier New" w:hAnsi="Courier New" w:cs="Courier New" w:hint="default"/>
      </w:rPr>
    </w:lvl>
    <w:lvl w:ilvl="8" w:tplc="07A0C678">
      <w:start w:val="1"/>
      <w:numFmt w:val="bullet"/>
      <w:lvlText w:val=""/>
      <w:lvlJc w:val="left"/>
      <w:pPr>
        <w:ind w:left="6480" w:hanging="360"/>
      </w:pPr>
      <w:rPr>
        <w:rFonts w:ascii="Wingdings" w:hAnsi="Wingdings" w:cs="Wingdings" w:hint="default"/>
      </w:rPr>
    </w:lvl>
  </w:abstractNum>
  <w:num w:numId="1">
    <w:abstractNumId w:val="18"/>
  </w:num>
  <w:num w:numId="2">
    <w:abstractNumId w:val="2"/>
  </w:num>
  <w:num w:numId="3">
    <w:abstractNumId w:val="32"/>
  </w:num>
  <w:num w:numId="4">
    <w:abstractNumId w:val="8"/>
  </w:num>
  <w:num w:numId="5">
    <w:abstractNumId w:val="11"/>
  </w:num>
  <w:num w:numId="6">
    <w:abstractNumId w:val="27"/>
  </w:num>
  <w:num w:numId="7">
    <w:abstractNumId w:val="20"/>
  </w:num>
  <w:num w:numId="8">
    <w:abstractNumId w:val="28"/>
  </w:num>
  <w:num w:numId="9">
    <w:abstractNumId w:val="25"/>
  </w:num>
  <w:num w:numId="10">
    <w:abstractNumId w:val="29"/>
  </w:num>
  <w:num w:numId="11">
    <w:abstractNumId w:val="24"/>
  </w:num>
  <w:num w:numId="12">
    <w:abstractNumId w:val="22"/>
  </w:num>
  <w:num w:numId="13">
    <w:abstractNumId w:val="13"/>
  </w:num>
  <w:num w:numId="14">
    <w:abstractNumId w:val="6"/>
  </w:num>
  <w:num w:numId="15">
    <w:abstractNumId w:val="9"/>
  </w:num>
  <w:num w:numId="16">
    <w:abstractNumId w:val="35"/>
  </w:num>
  <w:num w:numId="17">
    <w:abstractNumId w:val="33"/>
  </w:num>
  <w:num w:numId="18">
    <w:abstractNumId w:val="23"/>
  </w:num>
  <w:num w:numId="19">
    <w:abstractNumId w:val="34"/>
  </w:num>
  <w:num w:numId="20">
    <w:abstractNumId w:val="7"/>
  </w:num>
  <w:num w:numId="21">
    <w:abstractNumId w:val="21"/>
  </w:num>
  <w:num w:numId="22">
    <w:abstractNumId w:val="31"/>
  </w:num>
  <w:num w:numId="23">
    <w:abstractNumId w:val="19"/>
  </w:num>
  <w:num w:numId="24">
    <w:abstractNumId w:val="26"/>
  </w:num>
  <w:num w:numId="25">
    <w:abstractNumId w:val="3"/>
  </w:num>
  <w:num w:numId="26">
    <w:abstractNumId w:val="0"/>
  </w:num>
  <w:num w:numId="27">
    <w:abstractNumId w:val="15"/>
  </w:num>
  <w:num w:numId="28">
    <w:abstractNumId w:val="30"/>
  </w:num>
  <w:num w:numId="29">
    <w:abstractNumId w:val="5"/>
  </w:num>
  <w:num w:numId="30">
    <w:abstractNumId w:val="12"/>
  </w:num>
  <w:num w:numId="31">
    <w:abstractNumId w:val="10"/>
  </w:num>
  <w:num w:numId="32">
    <w:abstractNumId w:val="17"/>
  </w:num>
  <w:num w:numId="33">
    <w:abstractNumId w:val="4"/>
  </w:num>
  <w:num w:numId="34">
    <w:abstractNumId w:val="14"/>
  </w:num>
  <w:num w:numId="35">
    <w:abstractNumId w:val="16"/>
  </w:num>
  <w:num w:numId="36">
    <w:abstractNumId w:val="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75C6"/>
    <w:rsid w:val="000011BD"/>
    <w:rsid w:val="00003EC5"/>
    <w:rsid w:val="00006B3B"/>
    <w:rsid w:val="00007CC8"/>
    <w:rsid w:val="00012EE5"/>
    <w:rsid w:val="0001531E"/>
    <w:rsid w:val="00017808"/>
    <w:rsid w:val="00021212"/>
    <w:rsid w:val="0002464C"/>
    <w:rsid w:val="0002623D"/>
    <w:rsid w:val="000279B6"/>
    <w:rsid w:val="00027F41"/>
    <w:rsid w:val="00030253"/>
    <w:rsid w:val="000316AB"/>
    <w:rsid w:val="000322D8"/>
    <w:rsid w:val="000337BA"/>
    <w:rsid w:val="00037A49"/>
    <w:rsid w:val="000406D2"/>
    <w:rsid w:val="000429A4"/>
    <w:rsid w:val="00043B6A"/>
    <w:rsid w:val="00043DDE"/>
    <w:rsid w:val="0004639A"/>
    <w:rsid w:val="000470D7"/>
    <w:rsid w:val="00051F35"/>
    <w:rsid w:val="00052AA6"/>
    <w:rsid w:val="00054757"/>
    <w:rsid w:val="00054D13"/>
    <w:rsid w:val="00056324"/>
    <w:rsid w:val="0006032F"/>
    <w:rsid w:val="00061669"/>
    <w:rsid w:val="00062A32"/>
    <w:rsid w:val="00073EFD"/>
    <w:rsid w:val="0007626A"/>
    <w:rsid w:val="00084629"/>
    <w:rsid w:val="000851C9"/>
    <w:rsid w:val="00085D03"/>
    <w:rsid w:val="0008721C"/>
    <w:rsid w:val="00087FD9"/>
    <w:rsid w:val="00092199"/>
    <w:rsid w:val="00092A81"/>
    <w:rsid w:val="000955F0"/>
    <w:rsid w:val="00096136"/>
    <w:rsid w:val="00097F4A"/>
    <w:rsid w:val="000A0572"/>
    <w:rsid w:val="000A0E91"/>
    <w:rsid w:val="000A3681"/>
    <w:rsid w:val="000A5E71"/>
    <w:rsid w:val="000B0CE9"/>
    <w:rsid w:val="000B28D2"/>
    <w:rsid w:val="000B45EC"/>
    <w:rsid w:val="000B64B7"/>
    <w:rsid w:val="000C03E3"/>
    <w:rsid w:val="000C0790"/>
    <w:rsid w:val="000C176B"/>
    <w:rsid w:val="000C2057"/>
    <w:rsid w:val="000C2073"/>
    <w:rsid w:val="000C256F"/>
    <w:rsid w:val="000C5527"/>
    <w:rsid w:val="000C7ECC"/>
    <w:rsid w:val="000D20C4"/>
    <w:rsid w:val="000D296D"/>
    <w:rsid w:val="000D5608"/>
    <w:rsid w:val="000E22BA"/>
    <w:rsid w:val="000E3275"/>
    <w:rsid w:val="000E38D0"/>
    <w:rsid w:val="000E484A"/>
    <w:rsid w:val="000E5B73"/>
    <w:rsid w:val="000E62DD"/>
    <w:rsid w:val="000E76C6"/>
    <w:rsid w:val="000F0B68"/>
    <w:rsid w:val="000F1091"/>
    <w:rsid w:val="000F48C8"/>
    <w:rsid w:val="000F5AEE"/>
    <w:rsid w:val="000F7192"/>
    <w:rsid w:val="000F7F80"/>
    <w:rsid w:val="001003B1"/>
    <w:rsid w:val="001006A3"/>
    <w:rsid w:val="00100BBB"/>
    <w:rsid w:val="00100E98"/>
    <w:rsid w:val="001011D6"/>
    <w:rsid w:val="00103B70"/>
    <w:rsid w:val="00103CA4"/>
    <w:rsid w:val="001049F4"/>
    <w:rsid w:val="00104DF3"/>
    <w:rsid w:val="001075D8"/>
    <w:rsid w:val="001147B4"/>
    <w:rsid w:val="00116C78"/>
    <w:rsid w:val="001172FB"/>
    <w:rsid w:val="00127127"/>
    <w:rsid w:val="00127889"/>
    <w:rsid w:val="00130123"/>
    <w:rsid w:val="00134892"/>
    <w:rsid w:val="0013540A"/>
    <w:rsid w:val="0013547A"/>
    <w:rsid w:val="001361A9"/>
    <w:rsid w:val="00136929"/>
    <w:rsid w:val="00137177"/>
    <w:rsid w:val="00137321"/>
    <w:rsid w:val="001406B2"/>
    <w:rsid w:val="0014132C"/>
    <w:rsid w:val="00143FE5"/>
    <w:rsid w:val="00146477"/>
    <w:rsid w:val="001473E0"/>
    <w:rsid w:val="00147D55"/>
    <w:rsid w:val="001535DD"/>
    <w:rsid w:val="00153E0B"/>
    <w:rsid w:val="00154755"/>
    <w:rsid w:val="001548AA"/>
    <w:rsid w:val="00155648"/>
    <w:rsid w:val="0015660C"/>
    <w:rsid w:val="0015784F"/>
    <w:rsid w:val="00160368"/>
    <w:rsid w:val="001624E5"/>
    <w:rsid w:val="00162BCA"/>
    <w:rsid w:val="00163209"/>
    <w:rsid w:val="001634C9"/>
    <w:rsid w:val="001639B0"/>
    <w:rsid w:val="00164765"/>
    <w:rsid w:val="00167390"/>
    <w:rsid w:val="001702E6"/>
    <w:rsid w:val="00173C81"/>
    <w:rsid w:val="00173D20"/>
    <w:rsid w:val="00174911"/>
    <w:rsid w:val="001834FB"/>
    <w:rsid w:val="0019168B"/>
    <w:rsid w:val="00191899"/>
    <w:rsid w:val="00194142"/>
    <w:rsid w:val="001A5F96"/>
    <w:rsid w:val="001B07F9"/>
    <w:rsid w:val="001B2EDF"/>
    <w:rsid w:val="001B3266"/>
    <w:rsid w:val="001B3B49"/>
    <w:rsid w:val="001B69FB"/>
    <w:rsid w:val="001B744C"/>
    <w:rsid w:val="001C07D5"/>
    <w:rsid w:val="001C1E93"/>
    <w:rsid w:val="001C1FE4"/>
    <w:rsid w:val="001C4F07"/>
    <w:rsid w:val="001C6658"/>
    <w:rsid w:val="001C74D2"/>
    <w:rsid w:val="001D54EA"/>
    <w:rsid w:val="001D7884"/>
    <w:rsid w:val="001E05CA"/>
    <w:rsid w:val="001E0FF9"/>
    <w:rsid w:val="001E321A"/>
    <w:rsid w:val="001E4409"/>
    <w:rsid w:val="001F13A8"/>
    <w:rsid w:val="001F16E8"/>
    <w:rsid w:val="001F49A6"/>
    <w:rsid w:val="001F550E"/>
    <w:rsid w:val="00200805"/>
    <w:rsid w:val="00204EDB"/>
    <w:rsid w:val="002057BE"/>
    <w:rsid w:val="00206BC1"/>
    <w:rsid w:val="00214B36"/>
    <w:rsid w:val="002210C2"/>
    <w:rsid w:val="00223DBB"/>
    <w:rsid w:val="00224D31"/>
    <w:rsid w:val="00225A08"/>
    <w:rsid w:val="00231EF1"/>
    <w:rsid w:val="0023415D"/>
    <w:rsid w:val="00240C1A"/>
    <w:rsid w:val="0024344F"/>
    <w:rsid w:val="002455EE"/>
    <w:rsid w:val="00250142"/>
    <w:rsid w:val="00250289"/>
    <w:rsid w:val="00250BDD"/>
    <w:rsid w:val="00253997"/>
    <w:rsid w:val="00253EFB"/>
    <w:rsid w:val="002553B9"/>
    <w:rsid w:val="00260687"/>
    <w:rsid w:val="00261711"/>
    <w:rsid w:val="0026288E"/>
    <w:rsid w:val="002634AA"/>
    <w:rsid w:val="00267AC3"/>
    <w:rsid w:val="00267EB0"/>
    <w:rsid w:val="00272472"/>
    <w:rsid w:val="0028337F"/>
    <w:rsid w:val="00287C64"/>
    <w:rsid w:val="0029013E"/>
    <w:rsid w:val="00296D8C"/>
    <w:rsid w:val="002A4A79"/>
    <w:rsid w:val="002A5123"/>
    <w:rsid w:val="002A78DE"/>
    <w:rsid w:val="002B3804"/>
    <w:rsid w:val="002B4F0B"/>
    <w:rsid w:val="002B7B17"/>
    <w:rsid w:val="002C0C22"/>
    <w:rsid w:val="002C13B5"/>
    <w:rsid w:val="002C3660"/>
    <w:rsid w:val="002C3EF3"/>
    <w:rsid w:val="002C7282"/>
    <w:rsid w:val="002D0047"/>
    <w:rsid w:val="002D0688"/>
    <w:rsid w:val="002D1EA3"/>
    <w:rsid w:val="002D31C5"/>
    <w:rsid w:val="002D58B5"/>
    <w:rsid w:val="002D6820"/>
    <w:rsid w:val="002D7724"/>
    <w:rsid w:val="002E02BF"/>
    <w:rsid w:val="002E4135"/>
    <w:rsid w:val="002E4927"/>
    <w:rsid w:val="002E5B57"/>
    <w:rsid w:val="002F1471"/>
    <w:rsid w:val="002F1DDD"/>
    <w:rsid w:val="002F1F58"/>
    <w:rsid w:val="002F7C84"/>
    <w:rsid w:val="002F7E36"/>
    <w:rsid w:val="00300CEC"/>
    <w:rsid w:val="00301A69"/>
    <w:rsid w:val="00302822"/>
    <w:rsid w:val="00306F3E"/>
    <w:rsid w:val="0031319E"/>
    <w:rsid w:val="00313D2B"/>
    <w:rsid w:val="00315CB2"/>
    <w:rsid w:val="00316608"/>
    <w:rsid w:val="00321794"/>
    <w:rsid w:val="00325854"/>
    <w:rsid w:val="00325B8E"/>
    <w:rsid w:val="00326D10"/>
    <w:rsid w:val="00330A63"/>
    <w:rsid w:val="0033249E"/>
    <w:rsid w:val="003326C7"/>
    <w:rsid w:val="00335BE4"/>
    <w:rsid w:val="003366F4"/>
    <w:rsid w:val="00337ADC"/>
    <w:rsid w:val="00337E4D"/>
    <w:rsid w:val="00340C95"/>
    <w:rsid w:val="003411ED"/>
    <w:rsid w:val="00341227"/>
    <w:rsid w:val="003415B5"/>
    <w:rsid w:val="003416D0"/>
    <w:rsid w:val="00343395"/>
    <w:rsid w:val="003465F4"/>
    <w:rsid w:val="00352F67"/>
    <w:rsid w:val="0036249B"/>
    <w:rsid w:val="00370995"/>
    <w:rsid w:val="00372032"/>
    <w:rsid w:val="0037300A"/>
    <w:rsid w:val="003764F2"/>
    <w:rsid w:val="0038201E"/>
    <w:rsid w:val="0038393F"/>
    <w:rsid w:val="00384525"/>
    <w:rsid w:val="00384689"/>
    <w:rsid w:val="0038586E"/>
    <w:rsid w:val="00387D69"/>
    <w:rsid w:val="00390D57"/>
    <w:rsid w:val="0039345B"/>
    <w:rsid w:val="00394EAD"/>
    <w:rsid w:val="00397E6F"/>
    <w:rsid w:val="003A185B"/>
    <w:rsid w:val="003A1AA2"/>
    <w:rsid w:val="003A26AD"/>
    <w:rsid w:val="003A5803"/>
    <w:rsid w:val="003A7184"/>
    <w:rsid w:val="003B2A29"/>
    <w:rsid w:val="003B5666"/>
    <w:rsid w:val="003C1CAB"/>
    <w:rsid w:val="003C5AB1"/>
    <w:rsid w:val="003C5CE4"/>
    <w:rsid w:val="003C5EDC"/>
    <w:rsid w:val="003C78C6"/>
    <w:rsid w:val="003D0F13"/>
    <w:rsid w:val="003D47EF"/>
    <w:rsid w:val="003D6A10"/>
    <w:rsid w:val="003E448B"/>
    <w:rsid w:val="003E5170"/>
    <w:rsid w:val="003E5510"/>
    <w:rsid w:val="003F0AC2"/>
    <w:rsid w:val="003F0C24"/>
    <w:rsid w:val="003F20BC"/>
    <w:rsid w:val="003F318C"/>
    <w:rsid w:val="003F6A27"/>
    <w:rsid w:val="003F6C9A"/>
    <w:rsid w:val="003F711B"/>
    <w:rsid w:val="00400B4B"/>
    <w:rsid w:val="00407DCF"/>
    <w:rsid w:val="0041226A"/>
    <w:rsid w:val="00424E11"/>
    <w:rsid w:val="00426B72"/>
    <w:rsid w:val="0042711E"/>
    <w:rsid w:val="00427CE0"/>
    <w:rsid w:val="004307F6"/>
    <w:rsid w:val="00431B79"/>
    <w:rsid w:val="00432234"/>
    <w:rsid w:val="0044081C"/>
    <w:rsid w:val="00442FF3"/>
    <w:rsid w:val="00444742"/>
    <w:rsid w:val="0044599A"/>
    <w:rsid w:val="00446467"/>
    <w:rsid w:val="0044717A"/>
    <w:rsid w:val="00447808"/>
    <w:rsid w:val="00447BE4"/>
    <w:rsid w:val="00447EF9"/>
    <w:rsid w:val="00450A2E"/>
    <w:rsid w:val="0045346B"/>
    <w:rsid w:val="004537EC"/>
    <w:rsid w:val="0045788C"/>
    <w:rsid w:val="00463051"/>
    <w:rsid w:val="004702FB"/>
    <w:rsid w:val="00470819"/>
    <w:rsid w:val="00471503"/>
    <w:rsid w:val="0047261F"/>
    <w:rsid w:val="0047313A"/>
    <w:rsid w:val="00480176"/>
    <w:rsid w:val="00480865"/>
    <w:rsid w:val="00482404"/>
    <w:rsid w:val="00482D40"/>
    <w:rsid w:val="0048714E"/>
    <w:rsid w:val="0049135E"/>
    <w:rsid w:val="00492D80"/>
    <w:rsid w:val="004933DC"/>
    <w:rsid w:val="0049479E"/>
    <w:rsid w:val="004949E7"/>
    <w:rsid w:val="004A42E9"/>
    <w:rsid w:val="004A559B"/>
    <w:rsid w:val="004A5F4F"/>
    <w:rsid w:val="004A7007"/>
    <w:rsid w:val="004A7F88"/>
    <w:rsid w:val="004B02DE"/>
    <w:rsid w:val="004B2AEF"/>
    <w:rsid w:val="004B2F67"/>
    <w:rsid w:val="004B33FA"/>
    <w:rsid w:val="004B3781"/>
    <w:rsid w:val="004B468B"/>
    <w:rsid w:val="004B4BBC"/>
    <w:rsid w:val="004B5766"/>
    <w:rsid w:val="004B60F0"/>
    <w:rsid w:val="004B70AD"/>
    <w:rsid w:val="004C0A1C"/>
    <w:rsid w:val="004C1B31"/>
    <w:rsid w:val="004D1FFA"/>
    <w:rsid w:val="004D2F9F"/>
    <w:rsid w:val="004D3730"/>
    <w:rsid w:val="004D3792"/>
    <w:rsid w:val="004D380B"/>
    <w:rsid w:val="004D4A94"/>
    <w:rsid w:val="004D68B9"/>
    <w:rsid w:val="004E08B6"/>
    <w:rsid w:val="004E377D"/>
    <w:rsid w:val="004E5BA9"/>
    <w:rsid w:val="004E7A07"/>
    <w:rsid w:val="004F0C44"/>
    <w:rsid w:val="004F2927"/>
    <w:rsid w:val="004F4A16"/>
    <w:rsid w:val="004F624C"/>
    <w:rsid w:val="004F6EA2"/>
    <w:rsid w:val="0050078C"/>
    <w:rsid w:val="00502B2C"/>
    <w:rsid w:val="00504578"/>
    <w:rsid w:val="00514C15"/>
    <w:rsid w:val="00516608"/>
    <w:rsid w:val="00517F87"/>
    <w:rsid w:val="005212F5"/>
    <w:rsid w:val="0052142A"/>
    <w:rsid w:val="00521662"/>
    <w:rsid w:val="00525446"/>
    <w:rsid w:val="0053029E"/>
    <w:rsid w:val="00533D3B"/>
    <w:rsid w:val="0053503F"/>
    <w:rsid w:val="0053510E"/>
    <w:rsid w:val="00537723"/>
    <w:rsid w:val="00540912"/>
    <w:rsid w:val="00541742"/>
    <w:rsid w:val="00541F0E"/>
    <w:rsid w:val="0054232E"/>
    <w:rsid w:val="005423BF"/>
    <w:rsid w:val="0054281E"/>
    <w:rsid w:val="005432CF"/>
    <w:rsid w:val="00543D4A"/>
    <w:rsid w:val="0054473D"/>
    <w:rsid w:val="00554710"/>
    <w:rsid w:val="005550EF"/>
    <w:rsid w:val="00555B60"/>
    <w:rsid w:val="00561F5B"/>
    <w:rsid w:val="0056224E"/>
    <w:rsid w:val="00562EC2"/>
    <w:rsid w:val="00566B8D"/>
    <w:rsid w:val="0057129A"/>
    <w:rsid w:val="00574D73"/>
    <w:rsid w:val="005751A4"/>
    <w:rsid w:val="00580A75"/>
    <w:rsid w:val="005821F2"/>
    <w:rsid w:val="00584835"/>
    <w:rsid w:val="005849CB"/>
    <w:rsid w:val="0058589B"/>
    <w:rsid w:val="00585D82"/>
    <w:rsid w:val="005A21A7"/>
    <w:rsid w:val="005A3B51"/>
    <w:rsid w:val="005A7803"/>
    <w:rsid w:val="005A79B8"/>
    <w:rsid w:val="005B00D0"/>
    <w:rsid w:val="005B22F6"/>
    <w:rsid w:val="005B3DEC"/>
    <w:rsid w:val="005B465A"/>
    <w:rsid w:val="005B4E04"/>
    <w:rsid w:val="005B5EB2"/>
    <w:rsid w:val="005B6123"/>
    <w:rsid w:val="005B6195"/>
    <w:rsid w:val="005B75D3"/>
    <w:rsid w:val="005B77D4"/>
    <w:rsid w:val="005C64B7"/>
    <w:rsid w:val="005D16C3"/>
    <w:rsid w:val="005D1861"/>
    <w:rsid w:val="005D2AE4"/>
    <w:rsid w:val="005D2F9A"/>
    <w:rsid w:val="005E19E8"/>
    <w:rsid w:val="005E2FEC"/>
    <w:rsid w:val="005E3699"/>
    <w:rsid w:val="005E47D1"/>
    <w:rsid w:val="005E7F69"/>
    <w:rsid w:val="005F15E3"/>
    <w:rsid w:val="005F4D8C"/>
    <w:rsid w:val="005F55C5"/>
    <w:rsid w:val="005F5779"/>
    <w:rsid w:val="005F73EF"/>
    <w:rsid w:val="00602E29"/>
    <w:rsid w:val="00603B00"/>
    <w:rsid w:val="006040B5"/>
    <w:rsid w:val="00607BE7"/>
    <w:rsid w:val="00612C91"/>
    <w:rsid w:val="00613D79"/>
    <w:rsid w:val="0061524E"/>
    <w:rsid w:val="00620CA8"/>
    <w:rsid w:val="00621F9F"/>
    <w:rsid w:val="00627FF8"/>
    <w:rsid w:val="006347C3"/>
    <w:rsid w:val="006359F3"/>
    <w:rsid w:val="0064312D"/>
    <w:rsid w:val="00643FD0"/>
    <w:rsid w:val="00644546"/>
    <w:rsid w:val="0064586A"/>
    <w:rsid w:val="00645D2C"/>
    <w:rsid w:val="00650837"/>
    <w:rsid w:val="006521AC"/>
    <w:rsid w:val="00655287"/>
    <w:rsid w:val="006569A5"/>
    <w:rsid w:val="00656F55"/>
    <w:rsid w:val="006605E7"/>
    <w:rsid w:val="00670649"/>
    <w:rsid w:val="00670D35"/>
    <w:rsid w:val="00670FDD"/>
    <w:rsid w:val="00671605"/>
    <w:rsid w:val="00672C1F"/>
    <w:rsid w:val="0067386A"/>
    <w:rsid w:val="00673B79"/>
    <w:rsid w:val="00674DE2"/>
    <w:rsid w:val="00676D3F"/>
    <w:rsid w:val="00682B68"/>
    <w:rsid w:val="00683BC1"/>
    <w:rsid w:val="006841AE"/>
    <w:rsid w:val="0068439C"/>
    <w:rsid w:val="00686972"/>
    <w:rsid w:val="00686B76"/>
    <w:rsid w:val="00690539"/>
    <w:rsid w:val="006909FA"/>
    <w:rsid w:val="00692EDF"/>
    <w:rsid w:val="00695502"/>
    <w:rsid w:val="00695FFF"/>
    <w:rsid w:val="00696E80"/>
    <w:rsid w:val="00696F40"/>
    <w:rsid w:val="006975C6"/>
    <w:rsid w:val="006A3833"/>
    <w:rsid w:val="006A5918"/>
    <w:rsid w:val="006A6412"/>
    <w:rsid w:val="006B2936"/>
    <w:rsid w:val="006B296B"/>
    <w:rsid w:val="006C0F09"/>
    <w:rsid w:val="006C117C"/>
    <w:rsid w:val="006C2993"/>
    <w:rsid w:val="006C2BD3"/>
    <w:rsid w:val="006C39D4"/>
    <w:rsid w:val="006C3E61"/>
    <w:rsid w:val="006C4B48"/>
    <w:rsid w:val="006D5BD7"/>
    <w:rsid w:val="006D7C1C"/>
    <w:rsid w:val="006E07D6"/>
    <w:rsid w:val="006E1E4E"/>
    <w:rsid w:val="006E6109"/>
    <w:rsid w:val="006F0803"/>
    <w:rsid w:val="006F1BAF"/>
    <w:rsid w:val="006F1DA5"/>
    <w:rsid w:val="007005BD"/>
    <w:rsid w:val="007009C6"/>
    <w:rsid w:val="00703B4E"/>
    <w:rsid w:val="0070501A"/>
    <w:rsid w:val="00705DAE"/>
    <w:rsid w:val="007060E1"/>
    <w:rsid w:val="007063ED"/>
    <w:rsid w:val="00706776"/>
    <w:rsid w:val="007109D5"/>
    <w:rsid w:val="00711ECF"/>
    <w:rsid w:val="00713458"/>
    <w:rsid w:val="007148CF"/>
    <w:rsid w:val="00714C76"/>
    <w:rsid w:val="00714F2C"/>
    <w:rsid w:val="007215F4"/>
    <w:rsid w:val="007249AB"/>
    <w:rsid w:val="007249F2"/>
    <w:rsid w:val="00726337"/>
    <w:rsid w:val="00727E5E"/>
    <w:rsid w:val="00730E33"/>
    <w:rsid w:val="007420FC"/>
    <w:rsid w:val="007431CE"/>
    <w:rsid w:val="00744EB4"/>
    <w:rsid w:val="00750EFE"/>
    <w:rsid w:val="00751B82"/>
    <w:rsid w:val="007520BB"/>
    <w:rsid w:val="00752D6C"/>
    <w:rsid w:val="007533A3"/>
    <w:rsid w:val="007540F3"/>
    <w:rsid w:val="0075472C"/>
    <w:rsid w:val="00762E6B"/>
    <w:rsid w:val="007648D0"/>
    <w:rsid w:val="00772FA3"/>
    <w:rsid w:val="00775553"/>
    <w:rsid w:val="00777265"/>
    <w:rsid w:val="00777BE7"/>
    <w:rsid w:val="00780A86"/>
    <w:rsid w:val="00780B7B"/>
    <w:rsid w:val="007821CD"/>
    <w:rsid w:val="00785F39"/>
    <w:rsid w:val="007870A2"/>
    <w:rsid w:val="00787400"/>
    <w:rsid w:val="00787DC9"/>
    <w:rsid w:val="00790BAC"/>
    <w:rsid w:val="00793A70"/>
    <w:rsid w:val="00796353"/>
    <w:rsid w:val="007A0A73"/>
    <w:rsid w:val="007A1666"/>
    <w:rsid w:val="007A16FA"/>
    <w:rsid w:val="007A4326"/>
    <w:rsid w:val="007A66B6"/>
    <w:rsid w:val="007A79A3"/>
    <w:rsid w:val="007B048C"/>
    <w:rsid w:val="007B3046"/>
    <w:rsid w:val="007B4995"/>
    <w:rsid w:val="007C186C"/>
    <w:rsid w:val="007C1E6A"/>
    <w:rsid w:val="007C3EA0"/>
    <w:rsid w:val="007C44AB"/>
    <w:rsid w:val="007C5A57"/>
    <w:rsid w:val="007C7044"/>
    <w:rsid w:val="007D52B9"/>
    <w:rsid w:val="007D65D7"/>
    <w:rsid w:val="007D6FB3"/>
    <w:rsid w:val="007D78B7"/>
    <w:rsid w:val="007E0E83"/>
    <w:rsid w:val="007E48DD"/>
    <w:rsid w:val="007E5BDA"/>
    <w:rsid w:val="007E6294"/>
    <w:rsid w:val="007F11E2"/>
    <w:rsid w:val="007F3D54"/>
    <w:rsid w:val="00800224"/>
    <w:rsid w:val="00803AA7"/>
    <w:rsid w:val="008041BE"/>
    <w:rsid w:val="00806BDC"/>
    <w:rsid w:val="00813D41"/>
    <w:rsid w:val="00820A1D"/>
    <w:rsid w:val="00821FCC"/>
    <w:rsid w:val="008232AF"/>
    <w:rsid w:val="008271B9"/>
    <w:rsid w:val="008278F5"/>
    <w:rsid w:val="00832E53"/>
    <w:rsid w:val="00835348"/>
    <w:rsid w:val="008369E9"/>
    <w:rsid w:val="00837F88"/>
    <w:rsid w:val="00840595"/>
    <w:rsid w:val="008418FC"/>
    <w:rsid w:val="00846AB8"/>
    <w:rsid w:val="008504E5"/>
    <w:rsid w:val="00851DBA"/>
    <w:rsid w:val="00856DEB"/>
    <w:rsid w:val="008612E2"/>
    <w:rsid w:val="00867415"/>
    <w:rsid w:val="00871EBA"/>
    <w:rsid w:val="00875EC8"/>
    <w:rsid w:val="008821FB"/>
    <w:rsid w:val="00882517"/>
    <w:rsid w:val="00883D9B"/>
    <w:rsid w:val="00890316"/>
    <w:rsid w:val="0089071A"/>
    <w:rsid w:val="008914F7"/>
    <w:rsid w:val="00893AB9"/>
    <w:rsid w:val="00894BCE"/>
    <w:rsid w:val="008A4600"/>
    <w:rsid w:val="008A602A"/>
    <w:rsid w:val="008A799B"/>
    <w:rsid w:val="008B1F07"/>
    <w:rsid w:val="008B6106"/>
    <w:rsid w:val="008B72CE"/>
    <w:rsid w:val="008C14A8"/>
    <w:rsid w:val="008C1AE7"/>
    <w:rsid w:val="008C238B"/>
    <w:rsid w:val="008C2E61"/>
    <w:rsid w:val="008C54E2"/>
    <w:rsid w:val="008C70E2"/>
    <w:rsid w:val="008D05E8"/>
    <w:rsid w:val="008D2AE2"/>
    <w:rsid w:val="008D306D"/>
    <w:rsid w:val="008D4017"/>
    <w:rsid w:val="008D5D95"/>
    <w:rsid w:val="008D613A"/>
    <w:rsid w:val="008E0DE2"/>
    <w:rsid w:val="008E2046"/>
    <w:rsid w:val="008E4823"/>
    <w:rsid w:val="008F13EE"/>
    <w:rsid w:val="008F3175"/>
    <w:rsid w:val="008F34FF"/>
    <w:rsid w:val="008F4D28"/>
    <w:rsid w:val="00902105"/>
    <w:rsid w:val="00904F8C"/>
    <w:rsid w:val="009107DE"/>
    <w:rsid w:val="00915787"/>
    <w:rsid w:val="00920463"/>
    <w:rsid w:val="00923A8A"/>
    <w:rsid w:val="00925531"/>
    <w:rsid w:val="009272AF"/>
    <w:rsid w:val="00930868"/>
    <w:rsid w:val="00932E29"/>
    <w:rsid w:val="00933331"/>
    <w:rsid w:val="00933F54"/>
    <w:rsid w:val="00934434"/>
    <w:rsid w:val="00940315"/>
    <w:rsid w:val="00940937"/>
    <w:rsid w:val="00941425"/>
    <w:rsid w:val="00944B65"/>
    <w:rsid w:val="00944EF1"/>
    <w:rsid w:val="00950ACA"/>
    <w:rsid w:val="00951AD6"/>
    <w:rsid w:val="00951C05"/>
    <w:rsid w:val="00955F48"/>
    <w:rsid w:val="00960022"/>
    <w:rsid w:val="00963645"/>
    <w:rsid w:val="00965401"/>
    <w:rsid w:val="00966FD4"/>
    <w:rsid w:val="009670F9"/>
    <w:rsid w:val="0097018F"/>
    <w:rsid w:val="009743C1"/>
    <w:rsid w:val="00981EB6"/>
    <w:rsid w:val="0099024A"/>
    <w:rsid w:val="0099203F"/>
    <w:rsid w:val="0099389D"/>
    <w:rsid w:val="00993D01"/>
    <w:rsid w:val="00994560"/>
    <w:rsid w:val="00995053"/>
    <w:rsid w:val="009A1CAB"/>
    <w:rsid w:val="009A2541"/>
    <w:rsid w:val="009A33F4"/>
    <w:rsid w:val="009A3B14"/>
    <w:rsid w:val="009A64AD"/>
    <w:rsid w:val="009B3341"/>
    <w:rsid w:val="009B3D29"/>
    <w:rsid w:val="009B5515"/>
    <w:rsid w:val="009B6069"/>
    <w:rsid w:val="009B61AE"/>
    <w:rsid w:val="009B6A18"/>
    <w:rsid w:val="009C0879"/>
    <w:rsid w:val="009C1619"/>
    <w:rsid w:val="009C436E"/>
    <w:rsid w:val="009C5B64"/>
    <w:rsid w:val="009C5D6F"/>
    <w:rsid w:val="009D0004"/>
    <w:rsid w:val="009D3AC0"/>
    <w:rsid w:val="009D48A0"/>
    <w:rsid w:val="009D6CA3"/>
    <w:rsid w:val="009E1A45"/>
    <w:rsid w:val="009E3134"/>
    <w:rsid w:val="009E3A71"/>
    <w:rsid w:val="009F2766"/>
    <w:rsid w:val="009F29F6"/>
    <w:rsid w:val="00A02840"/>
    <w:rsid w:val="00A062CF"/>
    <w:rsid w:val="00A110AA"/>
    <w:rsid w:val="00A1234D"/>
    <w:rsid w:val="00A12CA2"/>
    <w:rsid w:val="00A162FB"/>
    <w:rsid w:val="00A17C3A"/>
    <w:rsid w:val="00A22E4B"/>
    <w:rsid w:val="00A23399"/>
    <w:rsid w:val="00A263DB"/>
    <w:rsid w:val="00A26FE0"/>
    <w:rsid w:val="00A30852"/>
    <w:rsid w:val="00A30CBF"/>
    <w:rsid w:val="00A33354"/>
    <w:rsid w:val="00A3338B"/>
    <w:rsid w:val="00A334B3"/>
    <w:rsid w:val="00A34768"/>
    <w:rsid w:val="00A37584"/>
    <w:rsid w:val="00A40F3A"/>
    <w:rsid w:val="00A42015"/>
    <w:rsid w:val="00A441E9"/>
    <w:rsid w:val="00A4664C"/>
    <w:rsid w:val="00A470BC"/>
    <w:rsid w:val="00A51B8B"/>
    <w:rsid w:val="00A52459"/>
    <w:rsid w:val="00A53A96"/>
    <w:rsid w:val="00A54DDC"/>
    <w:rsid w:val="00A559B2"/>
    <w:rsid w:val="00A62900"/>
    <w:rsid w:val="00A6400E"/>
    <w:rsid w:val="00A6529D"/>
    <w:rsid w:val="00A7404F"/>
    <w:rsid w:val="00A7450D"/>
    <w:rsid w:val="00A75F30"/>
    <w:rsid w:val="00A8107D"/>
    <w:rsid w:val="00A82998"/>
    <w:rsid w:val="00A8373D"/>
    <w:rsid w:val="00A847A2"/>
    <w:rsid w:val="00A8557F"/>
    <w:rsid w:val="00A862C0"/>
    <w:rsid w:val="00A86F32"/>
    <w:rsid w:val="00A87276"/>
    <w:rsid w:val="00A8789D"/>
    <w:rsid w:val="00A9124E"/>
    <w:rsid w:val="00A9219C"/>
    <w:rsid w:val="00A9319D"/>
    <w:rsid w:val="00AA01C8"/>
    <w:rsid w:val="00AA02DF"/>
    <w:rsid w:val="00AA322A"/>
    <w:rsid w:val="00AA4869"/>
    <w:rsid w:val="00AA59C6"/>
    <w:rsid w:val="00AA6C0B"/>
    <w:rsid w:val="00AA785C"/>
    <w:rsid w:val="00AB78F5"/>
    <w:rsid w:val="00AC3919"/>
    <w:rsid w:val="00AC4A6B"/>
    <w:rsid w:val="00AC5831"/>
    <w:rsid w:val="00AC594C"/>
    <w:rsid w:val="00AC6E7A"/>
    <w:rsid w:val="00AD1A6A"/>
    <w:rsid w:val="00AD6141"/>
    <w:rsid w:val="00AD62CB"/>
    <w:rsid w:val="00AD687A"/>
    <w:rsid w:val="00AD72A7"/>
    <w:rsid w:val="00AD7EAB"/>
    <w:rsid w:val="00AE140A"/>
    <w:rsid w:val="00AE54DF"/>
    <w:rsid w:val="00AE6C9D"/>
    <w:rsid w:val="00AF0DC7"/>
    <w:rsid w:val="00AF1413"/>
    <w:rsid w:val="00AF1D63"/>
    <w:rsid w:val="00AF4D90"/>
    <w:rsid w:val="00AF5976"/>
    <w:rsid w:val="00AF7FB0"/>
    <w:rsid w:val="00B0124E"/>
    <w:rsid w:val="00B0332C"/>
    <w:rsid w:val="00B05771"/>
    <w:rsid w:val="00B06AAF"/>
    <w:rsid w:val="00B10295"/>
    <w:rsid w:val="00B10CFD"/>
    <w:rsid w:val="00B11A5F"/>
    <w:rsid w:val="00B152EF"/>
    <w:rsid w:val="00B169F3"/>
    <w:rsid w:val="00B16A60"/>
    <w:rsid w:val="00B174C6"/>
    <w:rsid w:val="00B218A8"/>
    <w:rsid w:val="00B32052"/>
    <w:rsid w:val="00B33710"/>
    <w:rsid w:val="00B337ED"/>
    <w:rsid w:val="00B34627"/>
    <w:rsid w:val="00B36B91"/>
    <w:rsid w:val="00B40171"/>
    <w:rsid w:val="00B436B8"/>
    <w:rsid w:val="00B46229"/>
    <w:rsid w:val="00B47008"/>
    <w:rsid w:val="00B507FF"/>
    <w:rsid w:val="00B50879"/>
    <w:rsid w:val="00B531D6"/>
    <w:rsid w:val="00B56A91"/>
    <w:rsid w:val="00B602BE"/>
    <w:rsid w:val="00B62056"/>
    <w:rsid w:val="00B64645"/>
    <w:rsid w:val="00B71A98"/>
    <w:rsid w:val="00B72BD9"/>
    <w:rsid w:val="00B732A0"/>
    <w:rsid w:val="00B73D20"/>
    <w:rsid w:val="00B757D1"/>
    <w:rsid w:val="00B802B2"/>
    <w:rsid w:val="00B81283"/>
    <w:rsid w:val="00B81B06"/>
    <w:rsid w:val="00B82AED"/>
    <w:rsid w:val="00B82C6A"/>
    <w:rsid w:val="00B843C5"/>
    <w:rsid w:val="00B85724"/>
    <w:rsid w:val="00B85C60"/>
    <w:rsid w:val="00B9235C"/>
    <w:rsid w:val="00B93434"/>
    <w:rsid w:val="00B94FA0"/>
    <w:rsid w:val="00B976BE"/>
    <w:rsid w:val="00BA4374"/>
    <w:rsid w:val="00BA58AD"/>
    <w:rsid w:val="00BA7D0D"/>
    <w:rsid w:val="00BB0660"/>
    <w:rsid w:val="00BB3B8F"/>
    <w:rsid w:val="00BB446D"/>
    <w:rsid w:val="00BB663E"/>
    <w:rsid w:val="00BB6CBE"/>
    <w:rsid w:val="00BB799D"/>
    <w:rsid w:val="00BC2D61"/>
    <w:rsid w:val="00BC3AB8"/>
    <w:rsid w:val="00BC4DC1"/>
    <w:rsid w:val="00BD2394"/>
    <w:rsid w:val="00BD2595"/>
    <w:rsid w:val="00BD2907"/>
    <w:rsid w:val="00BD2BBF"/>
    <w:rsid w:val="00BD3F92"/>
    <w:rsid w:val="00BD3FF7"/>
    <w:rsid w:val="00BD4421"/>
    <w:rsid w:val="00BD627D"/>
    <w:rsid w:val="00BD66E2"/>
    <w:rsid w:val="00BD787C"/>
    <w:rsid w:val="00BE494F"/>
    <w:rsid w:val="00BE663A"/>
    <w:rsid w:val="00BE7651"/>
    <w:rsid w:val="00BF42F5"/>
    <w:rsid w:val="00BF4978"/>
    <w:rsid w:val="00BF6796"/>
    <w:rsid w:val="00C02EF0"/>
    <w:rsid w:val="00C07FCF"/>
    <w:rsid w:val="00C10EF8"/>
    <w:rsid w:val="00C1163C"/>
    <w:rsid w:val="00C125C6"/>
    <w:rsid w:val="00C15126"/>
    <w:rsid w:val="00C2032F"/>
    <w:rsid w:val="00C220AC"/>
    <w:rsid w:val="00C23CBB"/>
    <w:rsid w:val="00C242B9"/>
    <w:rsid w:val="00C24613"/>
    <w:rsid w:val="00C25844"/>
    <w:rsid w:val="00C276D7"/>
    <w:rsid w:val="00C3016F"/>
    <w:rsid w:val="00C30EDB"/>
    <w:rsid w:val="00C315C9"/>
    <w:rsid w:val="00C315EC"/>
    <w:rsid w:val="00C335D0"/>
    <w:rsid w:val="00C35010"/>
    <w:rsid w:val="00C41A4F"/>
    <w:rsid w:val="00C450C3"/>
    <w:rsid w:val="00C476B0"/>
    <w:rsid w:val="00C4793C"/>
    <w:rsid w:val="00C54599"/>
    <w:rsid w:val="00C65E7F"/>
    <w:rsid w:val="00C66660"/>
    <w:rsid w:val="00C7105C"/>
    <w:rsid w:val="00C72825"/>
    <w:rsid w:val="00C74342"/>
    <w:rsid w:val="00C769F3"/>
    <w:rsid w:val="00C76E08"/>
    <w:rsid w:val="00C8179C"/>
    <w:rsid w:val="00C81A01"/>
    <w:rsid w:val="00C842D6"/>
    <w:rsid w:val="00C8709B"/>
    <w:rsid w:val="00C90BAB"/>
    <w:rsid w:val="00C916D4"/>
    <w:rsid w:val="00C94011"/>
    <w:rsid w:val="00C94F13"/>
    <w:rsid w:val="00C97731"/>
    <w:rsid w:val="00CA180D"/>
    <w:rsid w:val="00CA3EC4"/>
    <w:rsid w:val="00CA40CD"/>
    <w:rsid w:val="00CA6BD5"/>
    <w:rsid w:val="00CB2719"/>
    <w:rsid w:val="00CB32C0"/>
    <w:rsid w:val="00CB3632"/>
    <w:rsid w:val="00CB363F"/>
    <w:rsid w:val="00CB5F70"/>
    <w:rsid w:val="00CC65CF"/>
    <w:rsid w:val="00CD03D1"/>
    <w:rsid w:val="00CD28F7"/>
    <w:rsid w:val="00CD2CED"/>
    <w:rsid w:val="00CD46DB"/>
    <w:rsid w:val="00CD6E25"/>
    <w:rsid w:val="00CE398F"/>
    <w:rsid w:val="00CE4041"/>
    <w:rsid w:val="00CF007E"/>
    <w:rsid w:val="00CF0BE7"/>
    <w:rsid w:val="00CF2AE1"/>
    <w:rsid w:val="00CF3172"/>
    <w:rsid w:val="00CF37C4"/>
    <w:rsid w:val="00CF40FE"/>
    <w:rsid w:val="00CF680E"/>
    <w:rsid w:val="00CF7BB5"/>
    <w:rsid w:val="00D00F89"/>
    <w:rsid w:val="00D025E7"/>
    <w:rsid w:val="00D0411E"/>
    <w:rsid w:val="00D0678C"/>
    <w:rsid w:val="00D07E98"/>
    <w:rsid w:val="00D116FB"/>
    <w:rsid w:val="00D11768"/>
    <w:rsid w:val="00D2062F"/>
    <w:rsid w:val="00D21B8A"/>
    <w:rsid w:val="00D22FD8"/>
    <w:rsid w:val="00D34A70"/>
    <w:rsid w:val="00D34D97"/>
    <w:rsid w:val="00D34F12"/>
    <w:rsid w:val="00D379CF"/>
    <w:rsid w:val="00D37FB7"/>
    <w:rsid w:val="00D41ECB"/>
    <w:rsid w:val="00D439FB"/>
    <w:rsid w:val="00D471A1"/>
    <w:rsid w:val="00D5052D"/>
    <w:rsid w:val="00D60154"/>
    <w:rsid w:val="00D60A0B"/>
    <w:rsid w:val="00D64D08"/>
    <w:rsid w:val="00D704BB"/>
    <w:rsid w:val="00D70563"/>
    <w:rsid w:val="00D71330"/>
    <w:rsid w:val="00D7467F"/>
    <w:rsid w:val="00D751DF"/>
    <w:rsid w:val="00D76161"/>
    <w:rsid w:val="00D80B64"/>
    <w:rsid w:val="00D835EF"/>
    <w:rsid w:val="00D858CE"/>
    <w:rsid w:val="00D85AA2"/>
    <w:rsid w:val="00D923FA"/>
    <w:rsid w:val="00D931BF"/>
    <w:rsid w:val="00D9458D"/>
    <w:rsid w:val="00DA00C1"/>
    <w:rsid w:val="00DA0DBC"/>
    <w:rsid w:val="00DA14B6"/>
    <w:rsid w:val="00DA4364"/>
    <w:rsid w:val="00DA5047"/>
    <w:rsid w:val="00DA50F4"/>
    <w:rsid w:val="00DB0A15"/>
    <w:rsid w:val="00DC1A44"/>
    <w:rsid w:val="00DC3A1F"/>
    <w:rsid w:val="00DD1F18"/>
    <w:rsid w:val="00DD2FA1"/>
    <w:rsid w:val="00DD3DEE"/>
    <w:rsid w:val="00DD44BD"/>
    <w:rsid w:val="00DD66B8"/>
    <w:rsid w:val="00DD7A74"/>
    <w:rsid w:val="00DE040F"/>
    <w:rsid w:val="00DE0822"/>
    <w:rsid w:val="00DE1206"/>
    <w:rsid w:val="00DE248B"/>
    <w:rsid w:val="00DE50CE"/>
    <w:rsid w:val="00DE7C29"/>
    <w:rsid w:val="00DF03D5"/>
    <w:rsid w:val="00DF060E"/>
    <w:rsid w:val="00DF1368"/>
    <w:rsid w:val="00DF4D0D"/>
    <w:rsid w:val="00DF6BFF"/>
    <w:rsid w:val="00DF705D"/>
    <w:rsid w:val="00E03296"/>
    <w:rsid w:val="00E04F43"/>
    <w:rsid w:val="00E05781"/>
    <w:rsid w:val="00E10F4D"/>
    <w:rsid w:val="00E15399"/>
    <w:rsid w:val="00E15420"/>
    <w:rsid w:val="00E169CE"/>
    <w:rsid w:val="00E16E3C"/>
    <w:rsid w:val="00E1796A"/>
    <w:rsid w:val="00E20A56"/>
    <w:rsid w:val="00E25C3A"/>
    <w:rsid w:val="00E25FFF"/>
    <w:rsid w:val="00E27849"/>
    <w:rsid w:val="00E31C42"/>
    <w:rsid w:val="00E321D3"/>
    <w:rsid w:val="00E3640A"/>
    <w:rsid w:val="00E3750E"/>
    <w:rsid w:val="00E40A05"/>
    <w:rsid w:val="00E42204"/>
    <w:rsid w:val="00E44DE3"/>
    <w:rsid w:val="00E465E8"/>
    <w:rsid w:val="00E55B9D"/>
    <w:rsid w:val="00E606D7"/>
    <w:rsid w:val="00E65FFC"/>
    <w:rsid w:val="00E73F2A"/>
    <w:rsid w:val="00E742B2"/>
    <w:rsid w:val="00E7491F"/>
    <w:rsid w:val="00E87A21"/>
    <w:rsid w:val="00E9043D"/>
    <w:rsid w:val="00E93AD2"/>
    <w:rsid w:val="00E95783"/>
    <w:rsid w:val="00EA0D0F"/>
    <w:rsid w:val="00EA0DCA"/>
    <w:rsid w:val="00EA203D"/>
    <w:rsid w:val="00EA2BA1"/>
    <w:rsid w:val="00EA5597"/>
    <w:rsid w:val="00EA565B"/>
    <w:rsid w:val="00EB1D62"/>
    <w:rsid w:val="00EB5DAD"/>
    <w:rsid w:val="00EB6B65"/>
    <w:rsid w:val="00EC1481"/>
    <w:rsid w:val="00EC18A3"/>
    <w:rsid w:val="00EC76E0"/>
    <w:rsid w:val="00ED145C"/>
    <w:rsid w:val="00ED154C"/>
    <w:rsid w:val="00ED3568"/>
    <w:rsid w:val="00ED3BD5"/>
    <w:rsid w:val="00ED41BC"/>
    <w:rsid w:val="00ED5E67"/>
    <w:rsid w:val="00ED7302"/>
    <w:rsid w:val="00EE1A78"/>
    <w:rsid w:val="00EE416D"/>
    <w:rsid w:val="00EE5060"/>
    <w:rsid w:val="00EF1301"/>
    <w:rsid w:val="00EF152A"/>
    <w:rsid w:val="00EF1685"/>
    <w:rsid w:val="00EF3AE5"/>
    <w:rsid w:val="00EF6922"/>
    <w:rsid w:val="00F02709"/>
    <w:rsid w:val="00F04400"/>
    <w:rsid w:val="00F04DB7"/>
    <w:rsid w:val="00F10B28"/>
    <w:rsid w:val="00F16CBE"/>
    <w:rsid w:val="00F2164A"/>
    <w:rsid w:val="00F22095"/>
    <w:rsid w:val="00F248FD"/>
    <w:rsid w:val="00F34A30"/>
    <w:rsid w:val="00F35CF4"/>
    <w:rsid w:val="00F41736"/>
    <w:rsid w:val="00F41754"/>
    <w:rsid w:val="00F4502A"/>
    <w:rsid w:val="00F475F8"/>
    <w:rsid w:val="00F575C1"/>
    <w:rsid w:val="00F57AE0"/>
    <w:rsid w:val="00F61250"/>
    <w:rsid w:val="00F66484"/>
    <w:rsid w:val="00F705F3"/>
    <w:rsid w:val="00F718DC"/>
    <w:rsid w:val="00F72EBB"/>
    <w:rsid w:val="00F756F4"/>
    <w:rsid w:val="00F83A71"/>
    <w:rsid w:val="00F851F3"/>
    <w:rsid w:val="00F85EB8"/>
    <w:rsid w:val="00F87388"/>
    <w:rsid w:val="00F9301E"/>
    <w:rsid w:val="00F964E5"/>
    <w:rsid w:val="00F96AF6"/>
    <w:rsid w:val="00F96E49"/>
    <w:rsid w:val="00FA5DF7"/>
    <w:rsid w:val="00FA7301"/>
    <w:rsid w:val="00FB0670"/>
    <w:rsid w:val="00FB28F8"/>
    <w:rsid w:val="00FB3258"/>
    <w:rsid w:val="00FB4CFD"/>
    <w:rsid w:val="00FC2646"/>
    <w:rsid w:val="00FC2DF1"/>
    <w:rsid w:val="00FC3CA0"/>
    <w:rsid w:val="00FC3E37"/>
    <w:rsid w:val="00FC4650"/>
    <w:rsid w:val="00FC71D5"/>
    <w:rsid w:val="00FD1534"/>
    <w:rsid w:val="00FD1C56"/>
    <w:rsid w:val="00FD2770"/>
    <w:rsid w:val="00FD4C97"/>
    <w:rsid w:val="00FD548E"/>
    <w:rsid w:val="00FD54FF"/>
    <w:rsid w:val="00FD72E0"/>
    <w:rsid w:val="00FE1447"/>
    <w:rsid w:val="00FE470F"/>
    <w:rsid w:val="00FE4AD6"/>
    <w:rsid w:val="00FE58A9"/>
    <w:rsid w:val="00FE6F95"/>
    <w:rsid w:val="00FE758B"/>
    <w:rsid w:val="00FF682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C176804"/>
  <w15:docId w15:val="{E2C42341-90D2-4133-BE1C-A63FC3B96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rsid w:val="0031319E"/>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character" w:styleId="Hiperpovezava">
    <w:name w:val="Hyperlink"/>
    <w:basedOn w:val="Privzetapisavaodstavka"/>
    <w:uiPriority w:val="99"/>
    <w:unhideWhenUsed/>
    <w:rsid w:val="00FE58A9"/>
    <w:rPr>
      <w:color w:val="0000FF" w:themeColor="hyperlink"/>
      <w:u w:val="single"/>
    </w:rPr>
  </w:style>
  <w:style w:type="paragraph" w:styleId="Sprotnaopomba-besedilo">
    <w:name w:val="footnote text"/>
    <w:basedOn w:val="Navaden"/>
    <w:link w:val="Sprotnaopomba-besediloZnak"/>
    <w:uiPriority w:val="99"/>
    <w:semiHidden/>
    <w:unhideWhenUsed/>
    <w:rsid w:val="009D6CA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9D6CA3"/>
    <w:rPr>
      <w:rFonts w:ascii="Helvetica" w:hAnsi="Helvetica"/>
      <w:sz w:val="20"/>
      <w:szCs w:val="20"/>
    </w:rPr>
  </w:style>
  <w:style w:type="character" w:styleId="Sprotnaopomba-sklic">
    <w:name w:val="footnote reference"/>
    <w:uiPriority w:val="99"/>
    <w:unhideWhenUsed/>
    <w:rsid w:val="009D6CA3"/>
    <w:rPr>
      <w:rFonts w:ascii="Arial" w:hAnsi="Arial"/>
      <w:i/>
      <w:sz w:val="18"/>
      <w:vertAlign w:val="superscript"/>
    </w:rPr>
  </w:style>
  <w:style w:type="character" w:styleId="Krepko">
    <w:name w:val="Strong"/>
    <w:basedOn w:val="Privzetapisavaodstavka"/>
    <w:uiPriority w:val="22"/>
    <w:qFormat/>
    <w:rsid w:val="00F04DB7"/>
    <w:rPr>
      <w:b/>
      <w:bCs/>
    </w:rPr>
  </w:style>
  <w:style w:type="character" w:styleId="Pripombasklic">
    <w:name w:val="annotation reference"/>
    <w:basedOn w:val="Privzetapisavaodstavka"/>
    <w:uiPriority w:val="99"/>
    <w:semiHidden/>
    <w:unhideWhenUsed/>
    <w:rsid w:val="005212F5"/>
    <w:rPr>
      <w:sz w:val="16"/>
      <w:szCs w:val="16"/>
    </w:rPr>
  </w:style>
  <w:style w:type="paragraph" w:styleId="Pripombabesedilo">
    <w:name w:val="annotation text"/>
    <w:basedOn w:val="Navaden"/>
    <w:link w:val="PripombabesediloZnak"/>
    <w:uiPriority w:val="99"/>
    <w:unhideWhenUsed/>
    <w:rsid w:val="005212F5"/>
    <w:pPr>
      <w:spacing w:line="240" w:lineRule="auto"/>
    </w:pPr>
    <w:rPr>
      <w:sz w:val="20"/>
      <w:szCs w:val="20"/>
    </w:rPr>
  </w:style>
  <w:style w:type="character" w:customStyle="1" w:styleId="PripombabesediloZnak">
    <w:name w:val="Pripomba – besedilo Znak"/>
    <w:basedOn w:val="Privzetapisavaodstavka"/>
    <w:link w:val="Pripombabesedilo"/>
    <w:uiPriority w:val="99"/>
    <w:rsid w:val="005212F5"/>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5212F5"/>
    <w:rPr>
      <w:b/>
      <w:bCs/>
    </w:rPr>
  </w:style>
  <w:style w:type="character" w:customStyle="1" w:styleId="ZadevapripombeZnak">
    <w:name w:val="Zadeva pripombe Znak"/>
    <w:basedOn w:val="PripombabesediloZnak"/>
    <w:link w:val="Zadevapripombe"/>
    <w:uiPriority w:val="99"/>
    <w:semiHidden/>
    <w:rsid w:val="005212F5"/>
    <w:rPr>
      <w:rFonts w:ascii="Helvetica" w:hAnsi="Helvetica"/>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133489">
      <w:bodyDiv w:val="1"/>
      <w:marLeft w:val="0"/>
      <w:marRight w:val="0"/>
      <w:marTop w:val="0"/>
      <w:marBottom w:val="0"/>
      <w:divBdr>
        <w:top w:val="none" w:sz="0" w:space="0" w:color="auto"/>
        <w:left w:val="none" w:sz="0" w:space="0" w:color="auto"/>
        <w:bottom w:val="none" w:sz="0" w:space="0" w:color="auto"/>
        <w:right w:val="none" w:sz="0" w:space="0" w:color="auto"/>
      </w:divBdr>
    </w:div>
    <w:div w:id="87773077">
      <w:bodyDiv w:val="1"/>
      <w:marLeft w:val="0"/>
      <w:marRight w:val="0"/>
      <w:marTop w:val="0"/>
      <w:marBottom w:val="0"/>
      <w:divBdr>
        <w:top w:val="none" w:sz="0" w:space="0" w:color="auto"/>
        <w:left w:val="none" w:sz="0" w:space="0" w:color="auto"/>
        <w:bottom w:val="none" w:sz="0" w:space="0" w:color="auto"/>
        <w:right w:val="none" w:sz="0" w:space="0" w:color="auto"/>
      </w:divBdr>
    </w:div>
    <w:div w:id="188181435">
      <w:bodyDiv w:val="1"/>
      <w:marLeft w:val="0"/>
      <w:marRight w:val="0"/>
      <w:marTop w:val="0"/>
      <w:marBottom w:val="0"/>
      <w:divBdr>
        <w:top w:val="none" w:sz="0" w:space="0" w:color="auto"/>
        <w:left w:val="none" w:sz="0" w:space="0" w:color="auto"/>
        <w:bottom w:val="none" w:sz="0" w:space="0" w:color="auto"/>
        <w:right w:val="none" w:sz="0" w:space="0" w:color="auto"/>
      </w:divBdr>
    </w:div>
    <w:div w:id="262344770">
      <w:bodyDiv w:val="1"/>
      <w:marLeft w:val="0"/>
      <w:marRight w:val="0"/>
      <w:marTop w:val="0"/>
      <w:marBottom w:val="0"/>
      <w:divBdr>
        <w:top w:val="none" w:sz="0" w:space="0" w:color="auto"/>
        <w:left w:val="none" w:sz="0" w:space="0" w:color="auto"/>
        <w:bottom w:val="none" w:sz="0" w:space="0" w:color="auto"/>
        <w:right w:val="none" w:sz="0" w:space="0" w:color="auto"/>
      </w:divBdr>
    </w:div>
    <w:div w:id="342589311">
      <w:bodyDiv w:val="1"/>
      <w:marLeft w:val="0"/>
      <w:marRight w:val="0"/>
      <w:marTop w:val="0"/>
      <w:marBottom w:val="0"/>
      <w:divBdr>
        <w:top w:val="none" w:sz="0" w:space="0" w:color="auto"/>
        <w:left w:val="none" w:sz="0" w:space="0" w:color="auto"/>
        <w:bottom w:val="none" w:sz="0" w:space="0" w:color="auto"/>
        <w:right w:val="none" w:sz="0" w:space="0" w:color="auto"/>
      </w:divBdr>
    </w:div>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409623015">
      <w:bodyDiv w:val="1"/>
      <w:marLeft w:val="0"/>
      <w:marRight w:val="0"/>
      <w:marTop w:val="0"/>
      <w:marBottom w:val="0"/>
      <w:divBdr>
        <w:top w:val="none" w:sz="0" w:space="0" w:color="auto"/>
        <w:left w:val="none" w:sz="0" w:space="0" w:color="auto"/>
        <w:bottom w:val="none" w:sz="0" w:space="0" w:color="auto"/>
        <w:right w:val="none" w:sz="0" w:space="0" w:color="auto"/>
      </w:divBdr>
    </w:div>
    <w:div w:id="476532454">
      <w:bodyDiv w:val="1"/>
      <w:marLeft w:val="0"/>
      <w:marRight w:val="0"/>
      <w:marTop w:val="0"/>
      <w:marBottom w:val="0"/>
      <w:divBdr>
        <w:top w:val="none" w:sz="0" w:space="0" w:color="auto"/>
        <w:left w:val="none" w:sz="0" w:space="0" w:color="auto"/>
        <w:bottom w:val="none" w:sz="0" w:space="0" w:color="auto"/>
        <w:right w:val="none" w:sz="0" w:space="0" w:color="auto"/>
      </w:divBdr>
    </w:div>
    <w:div w:id="490490397">
      <w:bodyDiv w:val="1"/>
      <w:marLeft w:val="0"/>
      <w:marRight w:val="0"/>
      <w:marTop w:val="0"/>
      <w:marBottom w:val="0"/>
      <w:divBdr>
        <w:top w:val="none" w:sz="0" w:space="0" w:color="auto"/>
        <w:left w:val="none" w:sz="0" w:space="0" w:color="auto"/>
        <w:bottom w:val="none" w:sz="0" w:space="0" w:color="auto"/>
        <w:right w:val="none" w:sz="0" w:space="0" w:color="auto"/>
      </w:divBdr>
    </w:div>
    <w:div w:id="685863766">
      <w:bodyDiv w:val="1"/>
      <w:marLeft w:val="0"/>
      <w:marRight w:val="0"/>
      <w:marTop w:val="0"/>
      <w:marBottom w:val="0"/>
      <w:divBdr>
        <w:top w:val="none" w:sz="0" w:space="0" w:color="auto"/>
        <w:left w:val="none" w:sz="0" w:space="0" w:color="auto"/>
        <w:bottom w:val="none" w:sz="0" w:space="0" w:color="auto"/>
        <w:right w:val="none" w:sz="0" w:space="0" w:color="auto"/>
      </w:divBdr>
    </w:div>
    <w:div w:id="705983486">
      <w:bodyDiv w:val="1"/>
      <w:marLeft w:val="0"/>
      <w:marRight w:val="0"/>
      <w:marTop w:val="0"/>
      <w:marBottom w:val="0"/>
      <w:divBdr>
        <w:top w:val="none" w:sz="0" w:space="0" w:color="auto"/>
        <w:left w:val="none" w:sz="0" w:space="0" w:color="auto"/>
        <w:bottom w:val="none" w:sz="0" w:space="0" w:color="auto"/>
        <w:right w:val="none" w:sz="0" w:space="0" w:color="auto"/>
      </w:divBdr>
    </w:div>
    <w:div w:id="710107922">
      <w:bodyDiv w:val="1"/>
      <w:marLeft w:val="0"/>
      <w:marRight w:val="0"/>
      <w:marTop w:val="0"/>
      <w:marBottom w:val="0"/>
      <w:divBdr>
        <w:top w:val="none" w:sz="0" w:space="0" w:color="auto"/>
        <w:left w:val="none" w:sz="0" w:space="0" w:color="auto"/>
        <w:bottom w:val="none" w:sz="0" w:space="0" w:color="auto"/>
        <w:right w:val="none" w:sz="0" w:space="0" w:color="auto"/>
      </w:divBdr>
    </w:div>
    <w:div w:id="763695567">
      <w:bodyDiv w:val="1"/>
      <w:marLeft w:val="0"/>
      <w:marRight w:val="0"/>
      <w:marTop w:val="0"/>
      <w:marBottom w:val="0"/>
      <w:divBdr>
        <w:top w:val="none" w:sz="0" w:space="0" w:color="auto"/>
        <w:left w:val="none" w:sz="0" w:space="0" w:color="auto"/>
        <w:bottom w:val="none" w:sz="0" w:space="0" w:color="auto"/>
        <w:right w:val="none" w:sz="0" w:space="0" w:color="auto"/>
      </w:divBdr>
    </w:div>
    <w:div w:id="857549027">
      <w:bodyDiv w:val="1"/>
      <w:marLeft w:val="0"/>
      <w:marRight w:val="0"/>
      <w:marTop w:val="0"/>
      <w:marBottom w:val="0"/>
      <w:divBdr>
        <w:top w:val="none" w:sz="0" w:space="0" w:color="auto"/>
        <w:left w:val="none" w:sz="0" w:space="0" w:color="auto"/>
        <w:bottom w:val="none" w:sz="0" w:space="0" w:color="auto"/>
        <w:right w:val="none" w:sz="0" w:space="0" w:color="auto"/>
      </w:divBdr>
    </w:div>
    <w:div w:id="882206071">
      <w:bodyDiv w:val="1"/>
      <w:marLeft w:val="0"/>
      <w:marRight w:val="0"/>
      <w:marTop w:val="0"/>
      <w:marBottom w:val="0"/>
      <w:divBdr>
        <w:top w:val="none" w:sz="0" w:space="0" w:color="auto"/>
        <w:left w:val="none" w:sz="0" w:space="0" w:color="auto"/>
        <w:bottom w:val="none" w:sz="0" w:space="0" w:color="auto"/>
        <w:right w:val="none" w:sz="0" w:space="0" w:color="auto"/>
      </w:divBdr>
    </w:div>
    <w:div w:id="1050611628">
      <w:bodyDiv w:val="1"/>
      <w:marLeft w:val="0"/>
      <w:marRight w:val="0"/>
      <w:marTop w:val="0"/>
      <w:marBottom w:val="0"/>
      <w:divBdr>
        <w:top w:val="none" w:sz="0" w:space="0" w:color="auto"/>
        <w:left w:val="none" w:sz="0" w:space="0" w:color="auto"/>
        <w:bottom w:val="none" w:sz="0" w:space="0" w:color="auto"/>
        <w:right w:val="none" w:sz="0" w:space="0" w:color="auto"/>
      </w:divBdr>
    </w:div>
    <w:div w:id="1156847135">
      <w:bodyDiv w:val="1"/>
      <w:marLeft w:val="0"/>
      <w:marRight w:val="0"/>
      <w:marTop w:val="0"/>
      <w:marBottom w:val="0"/>
      <w:divBdr>
        <w:top w:val="none" w:sz="0" w:space="0" w:color="auto"/>
        <w:left w:val="none" w:sz="0" w:space="0" w:color="auto"/>
        <w:bottom w:val="none" w:sz="0" w:space="0" w:color="auto"/>
        <w:right w:val="none" w:sz="0" w:space="0" w:color="auto"/>
      </w:divBdr>
    </w:div>
    <w:div w:id="1213811114">
      <w:bodyDiv w:val="1"/>
      <w:marLeft w:val="0"/>
      <w:marRight w:val="0"/>
      <w:marTop w:val="0"/>
      <w:marBottom w:val="0"/>
      <w:divBdr>
        <w:top w:val="none" w:sz="0" w:space="0" w:color="auto"/>
        <w:left w:val="none" w:sz="0" w:space="0" w:color="auto"/>
        <w:bottom w:val="none" w:sz="0" w:space="0" w:color="auto"/>
        <w:right w:val="none" w:sz="0" w:space="0" w:color="auto"/>
      </w:divBdr>
    </w:div>
    <w:div w:id="1372610669">
      <w:bodyDiv w:val="1"/>
      <w:marLeft w:val="0"/>
      <w:marRight w:val="0"/>
      <w:marTop w:val="0"/>
      <w:marBottom w:val="0"/>
      <w:divBdr>
        <w:top w:val="none" w:sz="0" w:space="0" w:color="auto"/>
        <w:left w:val="none" w:sz="0" w:space="0" w:color="auto"/>
        <w:bottom w:val="none" w:sz="0" w:space="0" w:color="auto"/>
        <w:right w:val="none" w:sz="0" w:space="0" w:color="auto"/>
      </w:divBdr>
    </w:div>
    <w:div w:id="1469664099">
      <w:bodyDiv w:val="1"/>
      <w:marLeft w:val="0"/>
      <w:marRight w:val="0"/>
      <w:marTop w:val="0"/>
      <w:marBottom w:val="0"/>
      <w:divBdr>
        <w:top w:val="none" w:sz="0" w:space="0" w:color="auto"/>
        <w:left w:val="none" w:sz="0" w:space="0" w:color="auto"/>
        <w:bottom w:val="none" w:sz="0" w:space="0" w:color="auto"/>
        <w:right w:val="none" w:sz="0" w:space="0" w:color="auto"/>
      </w:divBdr>
    </w:div>
    <w:div w:id="1478718553">
      <w:bodyDiv w:val="1"/>
      <w:marLeft w:val="0"/>
      <w:marRight w:val="0"/>
      <w:marTop w:val="0"/>
      <w:marBottom w:val="0"/>
      <w:divBdr>
        <w:top w:val="none" w:sz="0" w:space="0" w:color="auto"/>
        <w:left w:val="none" w:sz="0" w:space="0" w:color="auto"/>
        <w:bottom w:val="none" w:sz="0" w:space="0" w:color="auto"/>
        <w:right w:val="none" w:sz="0" w:space="0" w:color="auto"/>
      </w:divBdr>
    </w:div>
    <w:div w:id="1539588709">
      <w:bodyDiv w:val="1"/>
      <w:marLeft w:val="0"/>
      <w:marRight w:val="0"/>
      <w:marTop w:val="0"/>
      <w:marBottom w:val="0"/>
      <w:divBdr>
        <w:top w:val="none" w:sz="0" w:space="0" w:color="auto"/>
        <w:left w:val="none" w:sz="0" w:space="0" w:color="auto"/>
        <w:bottom w:val="none" w:sz="0" w:space="0" w:color="auto"/>
        <w:right w:val="none" w:sz="0" w:space="0" w:color="auto"/>
      </w:divBdr>
    </w:div>
    <w:div w:id="1719016638">
      <w:bodyDiv w:val="1"/>
      <w:marLeft w:val="0"/>
      <w:marRight w:val="0"/>
      <w:marTop w:val="0"/>
      <w:marBottom w:val="0"/>
      <w:divBdr>
        <w:top w:val="none" w:sz="0" w:space="0" w:color="auto"/>
        <w:left w:val="none" w:sz="0" w:space="0" w:color="auto"/>
        <w:bottom w:val="none" w:sz="0" w:space="0" w:color="auto"/>
        <w:right w:val="none" w:sz="0" w:space="0" w:color="auto"/>
      </w:divBdr>
    </w:div>
    <w:div w:id="1771469536">
      <w:bodyDiv w:val="1"/>
      <w:marLeft w:val="0"/>
      <w:marRight w:val="0"/>
      <w:marTop w:val="0"/>
      <w:marBottom w:val="0"/>
      <w:divBdr>
        <w:top w:val="none" w:sz="0" w:space="0" w:color="auto"/>
        <w:left w:val="none" w:sz="0" w:space="0" w:color="auto"/>
        <w:bottom w:val="none" w:sz="0" w:space="0" w:color="auto"/>
        <w:right w:val="none" w:sz="0" w:space="0" w:color="auto"/>
      </w:divBdr>
    </w:div>
    <w:div w:id="1998879814">
      <w:bodyDiv w:val="1"/>
      <w:marLeft w:val="0"/>
      <w:marRight w:val="0"/>
      <w:marTop w:val="0"/>
      <w:marBottom w:val="0"/>
      <w:divBdr>
        <w:top w:val="none" w:sz="0" w:space="0" w:color="auto"/>
        <w:left w:val="none" w:sz="0" w:space="0" w:color="auto"/>
        <w:bottom w:val="none" w:sz="0" w:space="0" w:color="auto"/>
        <w:right w:val="none" w:sz="0" w:space="0" w:color="auto"/>
      </w:divBdr>
    </w:div>
    <w:div w:id="2057700738">
      <w:bodyDiv w:val="1"/>
      <w:marLeft w:val="0"/>
      <w:marRight w:val="0"/>
      <w:marTop w:val="0"/>
      <w:marBottom w:val="0"/>
      <w:divBdr>
        <w:top w:val="none" w:sz="0" w:space="0" w:color="auto"/>
        <w:left w:val="none" w:sz="0" w:space="0" w:color="auto"/>
        <w:bottom w:val="none" w:sz="0" w:space="0" w:color="auto"/>
        <w:right w:val="none" w:sz="0" w:space="0" w:color="auto"/>
      </w:divBdr>
    </w:div>
    <w:div w:id="2134975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tatjana.dobaja@danica-vogrinec.si" TargetMode="External"/><Relationship Id="rId18" Type="http://schemas.openxmlformats.org/officeDocument/2006/relationships/hyperlink" Target="https://ejn.gov.si" TargetMode="External"/><Relationship Id="rId26" Type="http://schemas.openxmlformats.org/officeDocument/2006/relationships/image" Target="media/image6.png"/><Relationship Id="rId39" Type="http://schemas.openxmlformats.org/officeDocument/2006/relationships/footer" Target="footer7.xml"/><Relationship Id="rId3" Type="http://schemas.openxmlformats.org/officeDocument/2006/relationships/styles" Target="styles.xml"/><Relationship Id="rId21" Type="http://schemas.openxmlformats.org/officeDocument/2006/relationships/hyperlink" Target="http://www.djn.mju.gov.si/resources/files/Sistem_javnega_narocanja/Vzorcna%20razpisna%20dokumentacija_nov_2016/storitve/Povzetek%20predracuna-rekapitulacije_storitve.doc" TargetMode="External"/><Relationship Id="rId34" Type="http://schemas.openxmlformats.org/officeDocument/2006/relationships/footer" Target="footer3.xml"/><Relationship Id="rId42" Type="http://schemas.openxmlformats.org/officeDocument/2006/relationships/footer" Target="footer10.xml"/><Relationship Id="rId7" Type="http://schemas.openxmlformats.org/officeDocument/2006/relationships/endnotes" Target="endnotes.xml"/><Relationship Id="rId12" Type="http://schemas.openxmlformats.org/officeDocument/2006/relationships/hyperlink" Target="mailto:joze.manfreda@danica-vogrinec.si" TargetMode="External"/><Relationship Id="rId17" Type="http://schemas.openxmlformats.org/officeDocument/2006/relationships/hyperlink" Target="https://ejn.gov.si" TargetMode="External"/><Relationship Id="rId25" Type="http://schemas.openxmlformats.org/officeDocument/2006/relationships/footer" Target="footer2.xml"/><Relationship Id="rId33" Type="http://schemas.openxmlformats.org/officeDocument/2006/relationships/image" Target="media/image13.png"/><Relationship Id="rId38" Type="http://schemas.openxmlformats.org/officeDocument/2006/relationships/footer" Target="footer6.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yperlink" Target="https://ejn.gov.si/" TargetMode="External"/><Relationship Id="rId29" Type="http://schemas.openxmlformats.org/officeDocument/2006/relationships/image" Target="media/image9.png"/><Relationship Id="rId41"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2.xml"/><Relationship Id="rId32" Type="http://schemas.openxmlformats.org/officeDocument/2006/relationships/image" Target="media/image12.png"/><Relationship Id="rId37" Type="http://schemas.openxmlformats.org/officeDocument/2006/relationships/footer" Target="footer5.xml"/><Relationship Id="rId40" Type="http://schemas.openxmlformats.org/officeDocument/2006/relationships/footer" Target="footer8.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tatjana.dobaja@danica-vogrinec.si" TargetMode="External"/><Relationship Id="rId23" Type="http://schemas.openxmlformats.org/officeDocument/2006/relationships/image" Target="media/image4.png"/><Relationship Id="rId28" Type="http://schemas.openxmlformats.org/officeDocument/2006/relationships/image" Target="media/image8.jpeg"/><Relationship Id="rId36" Type="http://schemas.openxmlformats.org/officeDocument/2006/relationships/hyperlink" Target="https://ejn.gov.si/espd/" TargetMode="External"/><Relationship Id="rId10" Type="http://schemas.openxmlformats.org/officeDocument/2006/relationships/header" Target="header1.xml"/><Relationship Id="rId19" Type="http://schemas.openxmlformats.org/officeDocument/2006/relationships/hyperlink" Target="https://ejn.gov.si/" TargetMode="External"/><Relationship Id="rId31" Type="http://schemas.openxmlformats.org/officeDocument/2006/relationships/image" Target="media/image11.png"/><Relationship Id="rId44"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maja.kovacic@danica-vogrinec.si" TargetMode="External"/><Relationship Id="rId22" Type="http://schemas.openxmlformats.org/officeDocument/2006/relationships/hyperlink" Target="https://ejn.gov.si"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footer" Target="footer4.xml"/><Relationship Id="rId43" Type="http://schemas.openxmlformats.org/officeDocument/2006/relationships/footer" Target="footer11.xm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79EEE5-FADA-4CF9-BC23-AA95C6D3E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62</Pages>
  <Words>17811</Words>
  <Characters>101523</Characters>
  <Application>Microsoft Office Word</Application>
  <DocSecurity>0</DocSecurity>
  <Lines>846</Lines>
  <Paragraphs>238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119096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Jože Manfreda</cp:lastModifiedBy>
  <cp:revision>191</cp:revision>
  <dcterms:created xsi:type="dcterms:W3CDTF">2025-10-07T11:16:00Z</dcterms:created>
  <dcterms:modified xsi:type="dcterms:W3CDTF">2025-10-13T07:45:00Z</dcterms:modified>
</cp:coreProperties>
</file>